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C08BF" w14:textId="77777777" w:rsidR="00ED61CB" w:rsidRPr="00D11C8A" w:rsidRDefault="00ED61CB" w:rsidP="00711474">
      <w:pPr>
        <w:tabs>
          <w:tab w:val="left" w:pos="1060"/>
          <w:tab w:val="left" w:pos="1460"/>
          <w:tab w:val="right" w:pos="9923"/>
        </w:tabs>
        <w:spacing w:line="480" w:lineRule="auto"/>
        <w:rPr>
          <w:rFonts w:ascii="Arial" w:hAnsi="Arial" w:cs="Arial"/>
          <w:sz w:val="20"/>
          <w:szCs w:val="20"/>
        </w:rPr>
      </w:pPr>
    </w:p>
    <w:p w14:paraId="58348BE2" w14:textId="15CD9A10" w:rsidR="0075039D" w:rsidRPr="00D11C8A" w:rsidRDefault="00711474" w:rsidP="00711474">
      <w:pPr>
        <w:tabs>
          <w:tab w:val="left" w:pos="1060"/>
          <w:tab w:val="left" w:pos="1460"/>
          <w:tab w:val="right" w:pos="9923"/>
        </w:tabs>
        <w:spacing w:line="480" w:lineRule="auto"/>
        <w:rPr>
          <w:rFonts w:ascii="Arial" w:hAnsi="Arial" w:cs="Arial"/>
          <w:sz w:val="20"/>
          <w:szCs w:val="20"/>
        </w:rPr>
      </w:pPr>
      <w:r w:rsidRPr="00D11C8A">
        <w:rPr>
          <w:rFonts w:ascii="Arial" w:hAnsi="Arial" w:cs="Arial"/>
          <w:sz w:val="20"/>
          <w:szCs w:val="20"/>
        </w:rPr>
        <w:tab/>
      </w:r>
      <w:r w:rsidR="00593317" w:rsidRPr="00D11C8A">
        <w:rPr>
          <w:rFonts w:ascii="Arial" w:hAnsi="Arial" w:cs="Arial"/>
          <w:sz w:val="20"/>
          <w:szCs w:val="20"/>
        </w:rPr>
        <w:t xml:space="preserve">      </w:t>
      </w:r>
      <w:r w:rsidR="0075039D" w:rsidRPr="00D11C8A">
        <w:rPr>
          <w:rFonts w:ascii="Arial" w:hAnsi="Arial" w:cs="Arial"/>
          <w:sz w:val="20"/>
          <w:szCs w:val="20"/>
        </w:rPr>
        <w:t xml:space="preserve">      </w:t>
      </w:r>
    </w:p>
    <w:p w14:paraId="72E7313E" w14:textId="77777777" w:rsidR="0075039D" w:rsidRPr="00D11C8A" w:rsidRDefault="0075039D" w:rsidP="0075039D">
      <w:pPr>
        <w:spacing w:line="480" w:lineRule="auto"/>
        <w:ind w:left="283"/>
        <w:rPr>
          <w:rFonts w:ascii="Arial" w:hAnsi="Arial" w:cs="Arial"/>
          <w:sz w:val="20"/>
          <w:szCs w:val="20"/>
        </w:rPr>
      </w:pPr>
      <w:r w:rsidRPr="00D11C8A">
        <w:rPr>
          <w:rFonts w:ascii="Arial" w:hAnsi="Arial" w:cs="Arial"/>
          <w:sz w:val="20"/>
          <w:szCs w:val="20"/>
        </w:rPr>
        <w:t xml:space="preserve">                                                                                                                 </w:t>
      </w:r>
    </w:p>
    <w:tbl>
      <w:tblPr>
        <w:tblpPr w:leftFromText="141" w:rightFromText="141" w:vertAnchor="text" w:horzAnchor="margin" w:tblpY="284"/>
        <w:tblW w:w="11456" w:type="dxa"/>
        <w:tblLayout w:type="fixed"/>
        <w:tblCellMar>
          <w:left w:w="70" w:type="dxa"/>
          <w:right w:w="70" w:type="dxa"/>
        </w:tblCellMar>
        <w:tblLook w:val="0000" w:firstRow="0" w:lastRow="0" w:firstColumn="0" w:lastColumn="0" w:noHBand="0" w:noVBand="0"/>
      </w:tblPr>
      <w:tblGrid>
        <w:gridCol w:w="1204"/>
        <w:gridCol w:w="5126"/>
        <w:gridCol w:w="5126"/>
      </w:tblGrid>
      <w:tr w:rsidR="00D11C8A" w:rsidRPr="00D11C8A" w14:paraId="49A00430" w14:textId="77777777" w:rsidTr="00B365EC">
        <w:trPr>
          <w:cantSplit/>
        </w:trPr>
        <w:tc>
          <w:tcPr>
            <w:tcW w:w="1204" w:type="dxa"/>
            <w:vAlign w:val="center"/>
          </w:tcPr>
          <w:p w14:paraId="2A59170E" w14:textId="77777777" w:rsidR="00B365EC" w:rsidRPr="00D11C8A" w:rsidRDefault="00B365EC" w:rsidP="00FB7DD3">
            <w:pPr>
              <w:spacing w:line="260" w:lineRule="atLeast"/>
              <w:rPr>
                <w:rFonts w:ascii="Arial" w:hAnsi="Arial" w:cs="Arial"/>
                <w:sz w:val="20"/>
                <w:szCs w:val="20"/>
                <w:lang w:eastAsia="en-US"/>
              </w:rPr>
            </w:pPr>
            <w:r w:rsidRPr="00D11C8A">
              <w:rPr>
                <w:rFonts w:ascii="Arial" w:hAnsi="Arial" w:cs="Arial"/>
                <w:sz w:val="20"/>
                <w:szCs w:val="20"/>
                <w:lang w:eastAsia="en-US"/>
              </w:rPr>
              <w:t xml:space="preserve">Številka: </w:t>
            </w:r>
          </w:p>
        </w:tc>
        <w:tc>
          <w:tcPr>
            <w:tcW w:w="5126" w:type="dxa"/>
            <w:vAlign w:val="center"/>
          </w:tcPr>
          <w:p w14:paraId="36D62D8F" w14:textId="20B983EB" w:rsidR="00711474" w:rsidRPr="00D11C8A" w:rsidRDefault="00B365EC" w:rsidP="00967E7E">
            <w:pPr>
              <w:spacing w:line="260" w:lineRule="atLeast"/>
              <w:rPr>
                <w:rFonts w:ascii="Arial" w:hAnsi="Arial" w:cs="Arial"/>
                <w:sz w:val="20"/>
                <w:szCs w:val="20"/>
                <w:lang w:eastAsia="en-US"/>
              </w:rPr>
            </w:pPr>
            <w:r w:rsidRPr="00D11C8A">
              <w:rPr>
                <w:rFonts w:ascii="Arial" w:hAnsi="Arial" w:cs="Arial"/>
                <w:sz w:val="20"/>
                <w:szCs w:val="20"/>
                <w:lang w:eastAsia="en-US"/>
              </w:rPr>
              <w:t>430-</w:t>
            </w:r>
            <w:r w:rsidR="00B9409F" w:rsidRPr="00D11C8A">
              <w:rPr>
                <w:rFonts w:ascii="Arial" w:hAnsi="Arial" w:cs="Arial"/>
                <w:sz w:val="20"/>
                <w:szCs w:val="20"/>
                <w:lang w:eastAsia="en-US"/>
              </w:rPr>
              <w:t>23</w:t>
            </w:r>
            <w:r w:rsidR="00711474" w:rsidRPr="00D11C8A">
              <w:rPr>
                <w:rFonts w:ascii="Arial" w:hAnsi="Arial" w:cs="Arial"/>
                <w:sz w:val="20"/>
                <w:szCs w:val="20"/>
                <w:lang w:eastAsia="en-US"/>
              </w:rPr>
              <w:t>/202</w:t>
            </w:r>
            <w:r w:rsidR="008E038A" w:rsidRPr="00D11C8A">
              <w:rPr>
                <w:rFonts w:ascii="Arial" w:hAnsi="Arial" w:cs="Arial"/>
                <w:sz w:val="20"/>
                <w:szCs w:val="20"/>
                <w:lang w:eastAsia="en-US"/>
              </w:rPr>
              <w:t>4</w:t>
            </w:r>
            <w:r w:rsidR="00711474" w:rsidRPr="00D11C8A">
              <w:rPr>
                <w:rFonts w:ascii="Arial" w:hAnsi="Arial" w:cs="Arial"/>
                <w:sz w:val="20"/>
                <w:szCs w:val="20"/>
                <w:lang w:eastAsia="en-US"/>
              </w:rPr>
              <w:t>-2570-</w:t>
            </w:r>
            <w:r w:rsidR="00701408" w:rsidRPr="00D11C8A">
              <w:rPr>
                <w:rFonts w:ascii="Arial" w:hAnsi="Arial" w:cs="Arial"/>
                <w:sz w:val="20"/>
                <w:szCs w:val="20"/>
                <w:lang w:eastAsia="en-US"/>
              </w:rPr>
              <w:t>3</w:t>
            </w:r>
          </w:p>
        </w:tc>
        <w:tc>
          <w:tcPr>
            <w:tcW w:w="5126" w:type="dxa"/>
          </w:tcPr>
          <w:p w14:paraId="519E86A3" w14:textId="77777777" w:rsidR="00B365EC" w:rsidRPr="00D11C8A" w:rsidRDefault="00B365EC" w:rsidP="001875C4">
            <w:pPr>
              <w:spacing w:line="260" w:lineRule="atLeast"/>
              <w:rPr>
                <w:rFonts w:ascii="Arial" w:hAnsi="Arial" w:cs="Arial"/>
                <w:sz w:val="20"/>
                <w:szCs w:val="20"/>
                <w:lang w:eastAsia="en-US"/>
              </w:rPr>
            </w:pPr>
          </w:p>
        </w:tc>
      </w:tr>
      <w:tr w:rsidR="00D11C8A" w:rsidRPr="00D11C8A" w14:paraId="4B2DF1AA" w14:textId="77777777" w:rsidTr="00B365EC">
        <w:trPr>
          <w:cantSplit/>
        </w:trPr>
        <w:tc>
          <w:tcPr>
            <w:tcW w:w="1204" w:type="dxa"/>
            <w:vAlign w:val="center"/>
          </w:tcPr>
          <w:p w14:paraId="1ACD91A3" w14:textId="77777777" w:rsidR="00B365EC" w:rsidRPr="00D11C8A" w:rsidRDefault="00B365EC" w:rsidP="00FB7DD3">
            <w:pPr>
              <w:spacing w:line="260" w:lineRule="atLeast"/>
              <w:rPr>
                <w:rFonts w:ascii="Arial" w:hAnsi="Arial" w:cs="Arial"/>
                <w:sz w:val="20"/>
                <w:szCs w:val="20"/>
                <w:lang w:eastAsia="en-US"/>
              </w:rPr>
            </w:pPr>
            <w:r w:rsidRPr="00D11C8A">
              <w:rPr>
                <w:rFonts w:ascii="Arial" w:hAnsi="Arial" w:cs="Arial"/>
                <w:sz w:val="20"/>
                <w:szCs w:val="20"/>
                <w:lang w:eastAsia="en-US"/>
              </w:rPr>
              <w:t xml:space="preserve">Datum: </w:t>
            </w:r>
          </w:p>
        </w:tc>
        <w:tc>
          <w:tcPr>
            <w:tcW w:w="5126" w:type="dxa"/>
            <w:vAlign w:val="center"/>
          </w:tcPr>
          <w:p w14:paraId="5B58D8C7" w14:textId="7FC8ED19" w:rsidR="00B365EC" w:rsidRPr="00D11C8A" w:rsidRDefault="006467C4" w:rsidP="007F1D39">
            <w:pPr>
              <w:spacing w:line="260" w:lineRule="atLeast"/>
              <w:rPr>
                <w:rFonts w:ascii="Arial" w:hAnsi="Arial" w:cs="Arial"/>
                <w:sz w:val="20"/>
                <w:szCs w:val="20"/>
                <w:lang w:eastAsia="en-US"/>
              </w:rPr>
            </w:pPr>
            <w:r w:rsidRPr="00D11C8A">
              <w:rPr>
                <w:rFonts w:ascii="Arial" w:hAnsi="Arial" w:cs="Arial"/>
                <w:sz w:val="20"/>
                <w:szCs w:val="20"/>
                <w:lang w:eastAsia="en-US"/>
              </w:rPr>
              <w:t>3</w:t>
            </w:r>
            <w:r w:rsidR="00B52906" w:rsidRPr="00D11C8A">
              <w:rPr>
                <w:rFonts w:ascii="Arial" w:hAnsi="Arial" w:cs="Arial"/>
                <w:sz w:val="20"/>
                <w:szCs w:val="20"/>
                <w:lang w:eastAsia="en-US"/>
              </w:rPr>
              <w:t>.</w:t>
            </w:r>
            <w:r w:rsidR="000B5FCE" w:rsidRPr="00D11C8A">
              <w:rPr>
                <w:rFonts w:ascii="Arial" w:hAnsi="Arial" w:cs="Arial"/>
                <w:sz w:val="20"/>
                <w:szCs w:val="20"/>
                <w:lang w:eastAsia="en-US"/>
              </w:rPr>
              <w:t>10</w:t>
            </w:r>
            <w:r w:rsidR="00B52906" w:rsidRPr="00D11C8A">
              <w:rPr>
                <w:rFonts w:ascii="Arial" w:hAnsi="Arial" w:cs="Arial"/>
                <w:sz w:val="20"/>
                <w:szCs w:val="20"/>
                <w:lang w:eastAsia="en-US"/>
              </w:rPr>
              <w:t>.202</w:t>
            </w:r>
            <w:r w:rsidR="00D80660" w:rsidRPr="00D11C8A">
              <w:rPr>
                <w:rFonts w:ascii="Arial" w:hAnsi="Arial" w:cs="Arial"/>
                <w:sz w:val="20"/>
                <w:szCs w:val="20"/>
                <w:lang w:eastAsia="en-US"/>
              </w:rPr>
              <w:t>4</w:t>
            </w:r>
          </w:p>
        </w:tc>
        <w:tc>
          <w:tcPr>
            <w:tcW w:w="5126" w:type="dxa"/>
          </w:tcPr>
          <w:p w14:paraId="7A813DD4" w14:textId="77777777" w:rsidR="00B365EC" w:rsidRPr="00D11C8A" w:rsidRDefault="00B365EC" w:rsidP="00BD24B0">
            <w:pPr>
              <w:spacing w:line="260" w:lineRule="atLeast"/>
              <w:rPr>
                <w:rFonts w:ascii="Arial" w:hAnsi="Arial" w:cs="Arial"/>
                <w:sz w:val="20"/>
                <w:szCs w:val="20"/>
                <w:lang w:eastAsia="en-US"/>
              </w:rPr>
            </w:pPr>
          </w:p>
        </w:tc>
      </w:tr>
    </w:tbl>
    <w:p w14:paraId="3C9CE624" w14:textId="77777777" w:rsidR="0075039D" w:rsidRPr="00D11C8A" w:rsidRDefault="0075039D" w:rsidP="00FB7DD3">
      <w:pPr>
        <w:keepNext/>
        <w:widowControl w:val="0"/>
        <w:spacing w:line="260" w:lineRule="atLeast"/>
        <w:outlineLvl w:val="2"/>
        <w:rPr>
          <w:rFonts w:ascii="Arial" w:hAnsi="Arial" w:cs="Arial"/>
          <w:b/>
          <w:bCs/>
          <w:sz w:val="20"/>
          <w:szCs w:val="20"/>
          <w:lang w:eastAsia="en-US"/>
        </w:rPr>
      </w:pPr>
    </w:p>
    <w:p w14:paraId="6A35D5AE" w14:textId="77777777" w:rsidR="0075039D" w:rsidRPr="00D11C8A" w:rsidRDefault="0075039D" w:rsidP="00FB7DD3">
      <w:pPr>
        <w:spacing w:line="260" w:lineRule="atLeast"/>
        <w:rPr>
          <w:rFonts w:ascii="Arial" w:hAnsi="Arial"/>
          <w:sz w:val="20"/>
          <w:lang w:eastAsia="en-US"/>
        </w:rPr>
      </w:pPr>
    </w:p>
    <w:p w14:paraId="2E5375EA" w14:textId="77777777" w:rsidR="00FB7DD3" w:rsidRPr="00D11C8A" w:rsidRDefault="00FB7DD3" w:rsidP="00FB7DD3">
      <w:pPr>
        <w:keepNext/>
        <w:widowControl w:val="0"/>
        <w:spacing w:line="260" w:lineRule="atLeast"/>
        <w:outlineLvl w:val="2"/>
        <w:rPr>
          <w:rFonts w:ascii="Arial" w:hAnsi="Arial" w:cs="Arial"/>
          <w:b/>
          <w:bCs/>
          <w:sz w:val="20"/>
          <w:szCs w:val="20"/>
          <w:lang w:eastAsia="en-US"/>
        </w:rPr>
      </w:pPr>
    </w:p>
    <w:p w14:paraId="52DF5598" w14:textId="77777777" w:rsidR="00FB7DD3" w:rsidRPr="00D11C8A" w:rsidRDefault="00FB7DD3" w:rsidP="00FB7DD3">
      <w:pPr>
        <w:keepNext/>
        <w:widowControl w:val="0"/>
        <w:spacing w:line="260" w:lineRule="atLeast"/>
        <w:outlineLvl w:val="2"/>
        <w:rPr>
          <w:rFonts w:ascii="Arial" w:hAnsi="Arial" w:cs="Arial"/>
          <w:b/>
          <w:bCs/>
          <w:sz w:val="20"/>
          <w:szCs w:val="20"/>
          <w:lang w:eastAsia="en-US"/>
        </w:rPr>
      </w:pPr>
    </w:p>
    <w:p w14:paraId="5CE37BEA" w14:textId="77777777" w:rsidR="00FB7DD3" w:rsidRPr="00D11C8A" w:rsidRDefault="00FB7DD3" w:rsidP="00FB7DD3">
      <w:pPr>
        <w:keepNext/>
        <w:widowControl w:val="0"/>
        <w:spacing w:line="260" w:lineRule="atLeast"/>
        <w:outlineLvl w:val="2"/>
        <w:rPr>
          <w:rFonts w:ascii="Arial" w:hAnsi="Arial" w:cs="Arial"/>
          <w:b/>
          <w:bCs/>
          <w:sz w:val="20"/>
          <w:szCs w:val="20"/>
          <w:lang w:eastAsia="en-US"/>
        </w:rPr>
      </w:pPr>
    </w:p>
    <w:p w14:paraId="1E1595BA" w14:textId="77777777" w:rsidR="00FB7DD3" w:rsidRPr="00D11C8A" w:rsidRDefault="00FB7DD3" w:rsidP="00FB7DD3">
      <w:pPr>
        <w:keepNext/>
        <w:widowControl w:val="0"/>
        <w:spacing w:line="260" w:lineRule="atLeast"/>
        <w:outlineLvl w:val="2"/>
        <w:rPr>
          <w:rFonts w:ascii="Arial" w:hAnsi="Arial" w:cs="Arial"/>
          <w:b/>
          <w:bCs/>
          <w:sz w:val="20"/>
          <w:szCs w:val="20"/>
          <w:lang w:eastAsia="en-US"/>
        </w:rPr>
      </w:pPr>
    </w:p>
    <w:p w14:paraId="3D1DD29E" w14:textId="77777777" w:rsidR="0075039D" w:rsidRPr="00D11C8A" w:rsidRDefault="0075039D" w:rsidP="00FB7DD3">
      <w:pPr>
        <w:keepNext/>
        <w:widowControl w:val="0"/>
        <w:spacing w:line="260" w:lineRule="atLeast"/>
        <w:jc w:val="center"/>
        <w:outlineLvl w:val="2"/>
        <w:rPr>
          <w:rFonts w:ascii="Arial" w:hAnsi="Arial" w:cs="Arial"/>
          <w:b/>
          <w:bCs/>
          <w:sz w:val="20"/>
          <w:szCs w:val="20"/>
          <w:lang w:eastAsia="en-US"/>
        </w:rPr>
      </w:pPr>
      <w:r w:rsidRPr="00D11C8A">
        <w:rPr>
          <w:rFonts w:ascii="Arial" w:hAnsi="Arial" w:cs="Arial"/>
          <w:b/>
          <w:bCs/>
          <w:sz w:val="20"/>
          <w:szCs w:val="20"/>
          <w:lang w:eastAsia="en-US"/>
        </w:rPr>
        <w:t>RAZPISNA DOKUMENTACIJA</w:t>
      </w:r>
    </w:p>
    <w:p w14:paraId="3C25CD44" w14:textId="77777777" w:rsidR="0075039D" w:rsidRPr="00D11C8A" w:rsidRDefault="0075039D" w:rsidP="00FB7DD3">
      <w:pPr>
        <w:keepNext/>
        <w:widowControl w:val="0"/>
        <w:spacing w:line="260" w:lineRule="atLeast"/>
        <w:jc w:val="both"/>
        <w:outlineLvl w:val="2"/>
        <w:rPr>
          <w:rFonts w:ascii="Arial" w:hAnsi="Arial" w:cs="Arial"/>
          <w:b/>
          <w:bCs/>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D11C8A" w:rsidRPr="00D11C8A" w14:paraId="11371605" w14:textId="77777777" w:rsidTr="0075039D">
        <w:tc>
          <w:tcPr>
            <w:tcW w:w="2836" w:type="dxa"/>
          </w:tcPr>
          <w:p w14:paraId="114089B0" w14:textId="77777777" w:rsidR="0075039D" w:rsidRPr="00D11C8A" w:rsidRDefault="0075039D" w:rsidP="00FB7DD3">
            <w:pPr>
              <w:keepNext/>
              <w:widowControl w:val="0"/>
              <w:spacing w:line="260" w:lineRule="atLeast"/>
              <w:jc w:val="both"/>
              <w:outlineLvl w:val="2"/>
              <w:rPr>
                <w:rFonts w:ascii="Arial" w:hAnsi="Arial" w:cs="Arial"/>
                <w:b/>
                <w:bCs/>
                <w:sz w:val="20"/>
                <w:szCs w:val="20"/>
                <w:lang w:eastAsia="en-US"/>
              </w:rPr>
            </w:pPr>
            <w:r w:rsidRPr="00D11C8A">
              <w:rPr>
                <w:rFonts w:ascii="Arial" w:hAnsi="Arial" w:cs="Arial"/>
                <w:b/>
                <w:bCs/>
                <w:sz w:val="20"/>
                <w:szCs w:val="20"/>
                <w:lang w:eastAsia="en-US"/>
              </w:rPr>
              <w:t xml:space="preserve">Predmet naročila: </w:t>
            </w:r>
          </w:p>
        </w:tc>
        <w:tc>
          <w:tcPr>
            <w:tcW w:w="5918" w:type="dxa"/>
          </w:tcPr>
          <w:p w14:paraId="73EEF28F" w14:textId="77777777" w:rsidR="004913F4" w:rsidRPr="00D11C8A" w:rsidRDefault="002C6083" w:rsidP="002C39DC">
            <w:pPr>
              <w:spacing w:line="260" w:lineRule="atLeast"/>
              <w:jc w:val="both"/>
              <w:rPr>
                <w:rFonts w:ascii="Arial" w:hAnsi="Arial" w:cs="Arial"/>
                <w:b/>
                <w:bCs/>
                <w:sz w:val="20"/>
                <w:szCs w:val="20"/>
                <w:lang w:eastAsia="en-US"/>
              </w:rPr>
            </w:pPr>
            <w:r w:rsidRPr="00D11C8A">
              <w:rPr>
                <w:rFonts w:ascii="Arial" w:hAnsi="Arial" w:cs="Arial"/>
                <w:b/>
                <w:bCs/>
                <w:sz w:val="20"/>
                <w:szCs w:val="20"/>
                <w:lang w:eastAsia="en-US"/>
              </w:rPr>
              <w:t>Vzpostavitev in vzdrževanje informacijskega sistema za izmenjavo podatkov o infrastrukturi za AG z NAP in registracijo ID kod (IS AFIR)</w:t>
            </w:r>
          </w:p>
          <w:p w14:paraId="30DC5F0C" w14:textId="24056C49" w:rsidR="002C39DC" w:rsidRPr="00D11C8A" w:rsidRDefault="002C39DC" w:rsidP="002C39DC">
            <w:pPr>
              <w:spacing w:line="260" w:lineRule="atLeast"/>
              <w:jc w:val="both"/>
              <w:rPr>
                <w:rFonts w:ascii="Arial" w:hAnsi="Arial" w:cs="Arial"/>
                <w:b/>
                <w:bCs/>
                <w:sz w:val="20"/>
                <w:szCs w:val="20"/>
                <w:lang w:eastAsia="en-US"/>
              </w:rPr>
            </w:pPr>
          </w:p>
        </w:tc>
      </w:tr>
    </w:tbl>
    <w:p w14:paraId="09547C4F" w14:textId="77777777" w:rsidR="0075039D" w:rsidRPr="00D11C8A" w:rsidRDefault="0075039D" w:rsidP="00FB7DD3">
      <w:pPr>
        <w:keepNext/>
        <w:widowControl w:val="0"/>
        <w:spacing w:line="260" w:lineRule="atLeast"/>
        <w:jc w:val="both"/>
        <w:outlineLvl w:val="2"/>
        <w:rPr>
          <w:rFonts w:ascii="Arial" w:hAnsi="Arial" w:cs="Arial"/>
          <w:b/>
          <w:bCs/>
          <w:i/>
          <w:sz w:val="20"/>
          <w:szCs w:val="20"/>
          <w:lang w:eastAsia="en-US"/>
        </w:rPr>
      </w:pPr>
    </w:p>
    <w:tbl>
      <w:tblPr>
        <w:tblW w:w="0" w:type="auto"/>
        <w:tblInd w:w="-34" w:type="dxa"/>
        <w:tblLayout w:type="fixed"/>
        <w:tblLook w:val="0000" w:firstRow="0" w:lastRow="0" w:firstColumn="0" w:lastColumn="0" w:noHBand="0" w:noVBand="0"/>
      </w:tblPr>
      <w:tblGrid>
        <w:gridCol w:w="2836"/>
        <w:gridCol w:w="5918"/>
      </w:tblGrid>
      <w:tr w:rsidR="00D11C8A" w:rsidRPr="00D11C8A" w14:paraId="46F917DF" w14:textId="77777777" w:rsidTr="0075039D">
        <w:tc>
          <w:tcPr>
            <w:tcW w:w="2836" w:type="dxa"/>
          </w:tcPr>
          <w:p w14:paraId="0931A8E9" w14:textId="77777777" w:rsidR="0075039D" w:rsidRPr="00D11C8A" w:rsidRDefault="0075039D" w:rsidP="00FB7DD3">
            <w:pPr>
              <w:keepNext/>
              <w:widowControl w:val="0"/>
              <w:spacing w:line="260" w:lineRule="atLeast"/>
              <w:jc w:val="both"/>
              <w:outlineLvl w:val="2"/>
              <w:rPr>
                <w:rFonts w:ascii="Arial" w:hAnsi="Arial" w:cs="Arial"/>
                <w:b/>
                <w:bCs/>
                <w:sz w:val="20"/>
                <w:szCs w:val="20"/>
                <w:lang w:eastAsia="en-US"/>
              </w:rPr>
            </w:pPr>
            <w:r w:rsidRPr="00D11C8A">
              <w:rPr>
                <w:rFonts w:ascii="Arial" w:hAnsi="Arial" w:cs="Arial"/>
                <w:b/>
                <w:bCs/>
                <w:sz w:val="20"/>
                <w:szCs w:val="20"/>
                <w:lang w:eastAsia="en-US"/>
              </w:rPr>
              <w:t xml:space="preserve">Vrsta postopka: </w:t>
            </w:r>
          </w:p>
        </w:tc>
        <w:tc>
          <w:tcPr>
            <w:tcW w:w="5918" w:type="dxa"/>
          </w:tcPr>
          <w:p w14:paraId="5129ADB0" w14:textId="77777777" w:rsidR="0075039D" w:rsidRPr="00D11C8A" w:rsidRDefault="0066402D" w:rsidP="00FB7DD3">
            <w:pPr>
              <w:keepNext/>
              <w:widowControl w:val="0"/>
              <w:spacing w:line="260" w:lineRule="atLeast"/>
              <w:jc w:val="both"/>
              <w:outlineLvl w:val="2"/>
              <w:rPr>
                <w:rFonts w:ascii="Arial" w:hAnsi="Arial" w:cs="Arial"/>
                <w:b/>
                <w:bCs/>
                <w:sz w:val="20"/>
                <w:szCs w:val="20"/>
                <w:lang w:eastAsia="en-US"/>
              </w:rPr>
            </w:pPr>
            <w:r w:rsidRPr="00D11C8A">
              <w:rPr>
                <w:rFonts w:ascii="Arial" w:hAnsi="Arial" w:cs="Arial"/>
                <w:b/>
                <w:bCs/>
                <w:sz w:val="20"/>
                <w:szCs w:val="20"/>
                <w:lang w:eastAsia="en-US"/>
              </w:rPr>
              <w:t>Odprti postopek</w:t>
            </w:r>
          </w:p>
        </w:tc>
      </w:tr>
    </w:tbl>
    <w:p w14:paraId="5D15A52B" w14:textId="77777777" w:rsidR="0075039D" w:rsidRPr="00D11C8A" w:rsidRDefault="0075039D" w:rsidP="00FB7DD3">
      <w:pPr>
        <w:spacing w:line="260" w:lineRule="atLeast"/>
        <w:rPr>
          <w:rFonts w:ascii="Arial" w:hAnsi="Arial" w:cs="Arial"/>
          <w:sz w:val="20"/>
          <w:szCs w:val="20"/>
          <w:lang w:eastAsia="en-US"/>
        </w:rPr>
      </w:pPr>
    </w:p>
    <w:p w14:paraId="226E56B0" w14:textId="77777777" w:rsidR="0075039D" w:rsidRPr="00D11C8A" w:rsidRDefault="0075039D" w:rsidP="00FB7DD3">
      <w:pPr>
        <w:spacing w:line="260" w:lineRule="atLeast"/>
        <w:rPr>
          <w:rFonts w:ascii="Arial" w:hAnsi="Arial" w:cs="Arial"/>
          <w:sz w:val="20"/>
          <w:szCs w:val="20"/>
          <w:lang w:eastAsia="en-US"/>
        </w:rPr>
      </w:pPr>
    </w:p>
    <w:p w14:paraId="7E005F46" w14:textId="77777777" w:rsidR="0075039D" w:rsidRPr="00D11C8A" w:rsidRDefault="0075039D" w:rsidP="00FB7DD3">
      <w:pPr>
        <w:spacing w:line="260" w:lineRule="atLeast"/>
        <w:rPr>
          <w:rFonts w:ascii="Arial" w:hAnsi="Arial" w:cs="Arial"/>
          <w:sz w:val="20"/>
          <w:szCs w:val="20"/>
          <w:lang w:eastAsia="en-US"/>
        </w:rPr>
      </w:pPr>
    </w:p>
    <w:p w14:paraId="6F53E940" w14:textId="77777777" w:rsidR="0075039D" w:rsidRPr="00D11C8A" w:rsidRDefault="0075039D" w:rsidP="00FB7DD3">
      <w:pPr>
        <w:spacing w:line="260" w:lineRule="atLeast"/>
        <w:rPr>
          <w:rFonts w:ascii="Arial" w:hAnsi="Arial" w:cs="Arial"/>
          <w:sz w:val="20"/>
          <w:szCs w:val="20"/>
          <w:lang w:eastAsia="en-US"/>
        </w:rPr>
      </w:pPr>
    </w:p>
    <w:p w14:paraId="012840F4" w14:textId="77777777" w:rsidR="0075039D" w:rsidRPr="00D11C8A" w:rsidRDefault="0075039D" w:rsidP="00FB7DD3">
      <w:pPr>
        <w:spacing w:line="260" w:lineRule="atLeast"/>
        <w:rPr>
          <w:rFonts w:ascii="Arial" w:hAnsi="Arial" w:cs="Arial"/>
          <w:sz w:val="20"/>
          <w:szCs w:val="20"/>
          <w:lang w:eastAsia="en-US"/>
        </w:rPr>
      </w:pPr>
    </w:p>
    <w:p w14:paraId="00507822" w14:textId="77777777" w:rsidR="0075039D" w:rsidRPr="00D11C8A" w:rsidRDefault="0075039D" w:rsidP="00FB7DD3">
      <w:pPr>
        <w:spacing w:line="260" w:lineRule="atLeast"/>
        <w:rPr>
          <w:rFonts w:ascii="Arial" w:hAnsi="Arial" w:cs="Arial"/>
          <w:sz w:val="20"/>
          <w:szCs w:val="20"/>
          <w:lang w:eastAsia="en-US"/>
        </w:rPr>
      </w:pPr>
    </w:p>
    <w:p w14:paraId="2A1D5944" w14:textId="77777777" w:rsidR="00711474" w:rsidRPr="00D11C8A" w:rsidRDefault="00711474" w:rsidP="00FB7DD3">
      <w:pPr>
        <w:spacing w:line="260" w:lineRule="atLeast"/>
        <w:rPr>
          <w:rFonts w:ascii="Arial" w:hAnsi="Arial" w:cs="Arial"/>
          <w:sz w:val="20"/>
          <w:szCs w:val="20"/>
          <w:lang w:eastAsia="en-US"/>
        </w:rPr>
      </w:pPr>
    </w:p>
    <w:p w14:paraId="42F64B6C" w14:textId="77777777" w:rsidR="00711474" w:rsidRPr="00D11C8A" w:rsidRDefault="00711474" w:rsidP="00FB7DD3">
      <w:pPr>
        <w:spacing w:line="260" w:lineRule="atLeast"/>
        <w:rPr>
          <w:rFonts w:ascii="Arial" w:hAnsi="Arial" w:cs="Arial"/>
          <w:sz w:val="20"/>
          <w:szCs w:val="20"/>
          <w:lang w:eastAsia="en-US"/>
        </w:rPr>
      </w:pPr>
    </w:p>
    <w:p w14:paraId="7DB847C5" w14:textId="77777777" w:rsidR="00711474" w:rsidRPr="00D11C8A" w:rsidRDefault="00711474" w:rsidP="00FB7DD3">
      <w:pPr>
        <w:spacing w:line="260" w:lineRule="atLeast"/>
        <w:rPr>
          <w:rFonts w:ascii="Arial" w:hAnsi="Arial" w:cs="Arial"/>
          <w:sz w:val="20"/>
          <w:szCs w:val="20"/>
          <w:lang w:eastAsia="en-US"/>
        </w:rPr>
      </w:pPr>
    </w:p>
    <w:p w14:paraId="21A65318" w14:textId="77777777" w:rsidR="00711474" w:rsidRPr="00D11C8A" w:rsidRDefault="00711474" w:rsidP="00FB7DD3">
      <w:pPr>
        <w:spacing w:line="260" w:lineRule="atLeast"/>
        <w:rPr>
          <w:rFonts w:ascii="Arial" w:hAnsi="Arial" w:cs="Arial"/>
          <w:sz w:val="20"/>
          <w:szCs w:val="20"/>
          <w:lang w:eastAsia="en-US"/>
        </w:rPr>
      </w:pPr>
    </w:p>
    <w:p w14:paraId="04CE8362" w14:textId="77777777" w:rsidR="00711474" w:rsidRPr="00D11C8A" w:rsidRDefault="00711474" w:rsidP="00FB7DD3">
      <w:pPr>
        <w:spacing w:line="260" w:lineRule="atLeast"/>
        <w:rPr>
          <w:rFonts w:ascii="Arial" w:hAnsi="Arial" w:cs="Arial"/>
          <w:sz w:val="20"/>
          <w:szCs w:val="20"/>
          <w:lang w:eastAsia="en-US"/>
        </w:rPr>
      </w:pPr>
    </w:p>
    <w:p w14:paraId="0192FAE8" w14:textId="77777777" w:rsidR="00711474" w:rsidRPr="00D11C8A" w:rsidRDefault="00711474" w:rsidP="00FB7DD3">
      <w:pPr>
        <w:spacing w:line="260" w:lineRule="atLeast"/>
        <w:rPr>
          <w:rFonts w:ascii="Arial" w:hAnsi="Arial" w:cs="Arial"/>
          <w:sz w:val="20"/>
          <w:szCs w:val="20"/>
          <w:lang w:eastAsia="en-US"/>
        </w:rPr>
      </w:pPr>
    </w:p>
    <w:p w14:paraId="7EB04183" w14:textId="77777777" w:rsidR="00711474" w:rsidRPr="00D11C8A" w:rsidRDefault="00711474" w:rsidP="00FB7DD3">
      <w:pPr>
        <w:spacing w:line="260" w:lineRule="atLeast"/>
        <w:rPr>
          <w:rFonts w:ascii="Arial" w:hAnsi="Arial" w:cs="Arial"/>
          <w:sz w:val="20"/>
          <w:szCs w:val="20"/>
          <w:lang w:eastAsia="en-US"/>
        </w:rPr>
      </w:pPr>
    </w:p>
    <w:p w14:paraId="4ACE3760" w14:textId="77777777" w:rsidR="00711474" w:rsidRPr="00D11C8A" w:rsidRDefault="00711474" w:rsidP="00FB7DD3">
      <w:pPr>
        <w:spacing w:line="260" w:lineRule="atLeast"/>
        <w:rPr>
          <w:rFonts w:ascii="Arial" w:hAnsi="Arial" w:cs="Arial"/>
          <w:sz w:val="20"/>
          <w:szCs w:val="20"/>
          <w:lang w:eastAsia="en-US"/>
        </w:rPr>
      </w:pPr>
    </w:p>
    <w:p w14:paraId="642F3BC2" w14:textId="77777777" w:rsidR="00711474" w:rsidRPr="00D11C8A" w:rsidRDefault="00711474" w:rsidP="00FB7DD3">
      <w:pPr>
        <w:spacing w:line="260" w:lineRule="atLeast"/>
        <w:rPr>
          <w:rFonts w:ascii="Arial" w:hAnsi="Arial" w:cs="Arial"/>
          <w:sz w:val="20"/>
          <w:szCs w:val="20"/>
          <w:lang w:eastAsia="en-US"/>
        </w:rPr>
      </w:pPr>
    </w:p>
    <w:p w14:paraId="0314722C" w14:textId="77777777" w:rsidR="00711474" w:rsidRPr="00D11C8A" w:rsidRDefault="00711474" w:rsidP="00FB7DD3">
      <w:pPr>
        <w:spacing w:line="260" w:lineRule="atLeast"/>
        <w:rPr>
          <w:rFonts w:ascii="Arial" w:hAnsi="Arial" w:cs="Arial"/>
          <w:sz w:val="20"/>
          <w:szCs w:val="20"/>
          <w:lang w:eastAsia="en-US"/>
        </w:rPr>
      </w:pPr>
    </w:p>
    <w:p w14:paraId="426CBCA7" w14:textId="77777777" w:rsidR="0075039D" w:rsidRPr="00D11C8A" w:rsidRDefault="0075039D" w:rsidP="00FB7DD3">
      <w:pPr>
        <w:spacing w:line="260" w:lineRule="atLeast"/>
        <w:rPr>
          <w:rFonts w:ascii="Arial" w:hAnsi="Arial" w:cs="Arial"/>
          <w:sz w:val="20"/>
          <w:szCs w:val="20"/>
          <w:lang w:eastAsia="en-US"/>
        </w:rPr>
      </w:pPr>
      <w:r w:rsidRPr="00D11C8A">
        <w:rPr>
          <w:rFonts w:ascii="Arial" w:hAnsi="Arial" w:cs="Arial"/>
          <w:sz w:val="20"/>
          <w:szCs w:val="20"/>
          <w:lang w:eastAsia="en-US"/>
        </w:rPr>
        <w:t xml:space="preserve">VSEBINA: </w:t>
      </w:r>
    </w:p>
    <w:p w14:paraId="608E3520" w14:textId="77777777" w:rsidR="0075039D" w:rsidRPr="00D11C8A" w:rsidRDefault="00237744" w:rsidP="00E048A7">
      <w:pPr>
        <w:numPr>
          <w:ilvl w:val="0"/>
          <w:numId w:val="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POGLAVJE 1: </w:t>
      </w:r>
      <w:r w:rsidR="0075039D" w:rsidRPr="00D11C8A">
        <w:rPr>
          <w:rFonts w:ascii="Arial" w:hAnsi="Arial" w:cs="Arial"/>
          <w:sz w:val="20"/>
          <w:szCs w:val="20"/>
          <w:lang w:eastAsia="en-US"/>
        </w:rPr>
        <w:t>POVABILO K ODDAJI PONUDBE</w:t>
      </w:r>
    </w:p>
    <w:p w14:paraId="4A98F107" w14:textId="77777777" w:rsidR="0075039D" w:rsidRPr="00D11C8A" w:rsidRDefault="00237744" w:rsidP="00E048A7">
      <w:pPr>
        <w:numPr>
          <w:ilvl w:val="0"/>
          <w:numId w:val="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POGLAVJE 2: </w:t>
      </w:r>
      <w:r w:rsidR="0075039D" w:rsidRPr="00D11C8A">
        <w:rPr>
          <w:rFonts w:ascii="Arial" w:hAnsi="Arial" w:cs="Arial"/>
          <w:sz w:val="20"/>
          <w:szCs w:val="20"/>
          <w:lang w:eastAsia="en-US"/>
        </w:rPr>
        <w:t>NAVODILO PONUDNIKOM ZA IZDELAVO PONUDBE TER DOLOČILA O IZVEDBI POSTOPKA</w:t>
      </w:r>
    </w:p>
    <w:p w14:paraId="686382AA" w14:textId="77777777" w:rsidR="0075039D" w:rsidRPr="00D11C8A" w:rsidRDefault="00237744" w:rsidP="00E048A7">
      <w:pPr>
        <w:numPr>
          <w:ilvl w:val="0"/>
          <w:numId w:val="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POGLAVJE 3: </w:t>
      </w:r>
      <w:r w:rsidR="0075039D" w:rsidRPr="00D11C8A">
        <w:rPr>
          <w:rFonts w:ascii="Arial" w:hAnsi="Arial" w:cs="Arial"/>
          <w:sz w:val="20"/>
          <w:szCs w:val="20"/>
          <w:lang w:eastAsia="en-US"/>
        </w:rPr>
        <w:t>RAZLOGI ZA IZKLJUČITEV IN POGOJI ZA SODELOVANJE</w:t>
      </w:r>
    </w:p>
    <w:p w14:paraId="4C98ADE4" w14:textId="77777777" w:rsidR="0075039D" w:rsidRPr="00D11C8A" w:rsidRDefault="00237744" w:rsidP="00E048A7">
      <w:pPr>
        <w:numPr>
          <w:ilvl w:val="0"/>
          <w:numId w:val="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POGLAVJE 4: </w:t>
      </w:r>
      <w:r w:rsidR="0075039D" w:rsidRPr="00D11C8A">
        <w:rPr>
          <w:rFonts w:ascii="Arial" w:hAnsi="Arial" w:cs="Arial"/>
          <w:sz w:val="20"/>
          <w:szCs w:val="20"/>
          <w:lang w:eastAsia="en-US"/>
        </w:rPr>
        <w:t xml:space="preserve">OBRAZCI NAROČNIKA </w:t>
      </w:r>
    </w:p>
    <w:p w14:paraId="1853E084" w14:textId="77777777" w:rsidR="00D22557" w:rsidRPr="00D11C8A" w:rsidRDefault="00D22557" w:rsidP="00E048A7">
      <w:pPr>
        <w:numPr>
          <w:ilvl w:val="0"/>
          <w:numId w:val="7"/>
        </w:numPr>
        <w:spacing w:line="260" w:lineRule="atLeast"/>
        <w:jc w:val="both"/>
        <w:rPr>
          <w:rFonts w:ascii="Arial" w:hAnsi="Arial" w:cs="Arial"/>
          <w:sz w:val="20"/>
          <w:szCs w:val="20"/>
          <w:lang w:eastAsia="en-US"/>
        </w:rPr>
      </w:pPr>
      <w:r w:rsidRPr="00D11C8A">
        <w:rPr>
          <w:rFonts w:ascii="Arial" w:hAnsi="Arial" w:cs="Arial"/>
          <w:sz w:val="20"/>
          <w:szCs w:val="20"/>
          <w:lang w:eastAsia="en-US"/>
        </w:rPr>
        <w:t>POGLAVJE</w:t>
      </w:r>
      <w:r w:rsidR="005337E5" w:rsidRPr="00D11C8A">
        <w:rPr>
          <w:rFonts w:ascii="Arial" w:hAnsi="Arial" w:cs="Arial"/>
          <w:sz w:val="20"/>
          <w:szCs w:val="20"/>
          <w:lang w:eastAsia="en-US"/>
        </w:rPr>
        <w:t xml:space="preserve"> 5</w:t>
      </w:r>
      <w:r w:rsidRPr="00D11C8A">
        <w:rPr>
          <w:rFonts w:ascii="Arial" w:hAnsi="Arial" w:cs="Arial"/>
          <w:sz w:val="20"/>
          <w:szCs w:val="20"/>
          <w:lang w:eastAsia="en-US"/>
        </w:rPr>
        <w:t xml:space="preserve">: </w:t>
      </w:r>
      <w:r w:rsidR="00711474" w:rsidRPr="00D11C8A">
        <w:rPr>
          <w:rFonts w:ascii="Arial" w:hAnsi="Arial" w:cs="Arial"/>
          <w:sz w:val="20"/>
          <w:szCs w:val="20"/>
          <w:lang w:eastAsia="en-US"/>
        </w:rPr>
        <w:t>PROJEKTNA NALOGA</w:t>
      </w:r>
      <w:r w:rsidR="00A86D41" w:rsidRPr="00D11C8A">
        <w:rPr>
          <w:rFonts w:ascii="Arial" w:hAnsi="Arial" w:cs="Arial"/>
          <w:sz w:val="20"/>
          <w:szCs w:val="20"/>
          <w:lang w:eastAsia="en-US"/>
        </w:rPr>
        <w:t xml:space="preserve"> (v ločenem dokumentu)</w:t>
      </w:r>
    </w:p>
    <w:p w14:paraId="64D8F5E0" w14:textId="77777777" w:rsidR="0075039D" w:rsidRPr="00D11C8A" w:rsidRDefault="00475F7F" w:rsidP="00E048A7">
      <w:pPr>
        <w:numPr>
          <w:ilvl w:val="0"/>
          <w:numId w:val="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PRILOGA - </w:t>
      </w:r>
      <w:r w:rsidR="0075039D" w:rsidRPr="00D11C8A">
        <w:rPr>
          <w:rFonts w:ascii="Arial" w:hAnsi="Arial" w:cs="Arial"/>
          <w:sz w:val="20"/>
          <w:szCs w:val="20"/>
          <w:lang w:eastAsia="en-US"/>
        </w:rPr>
        <w:t xml:space="preserve">ESPD OBRAZEC (datoteka v formatu .xml) </w:t>
      </w:r>
    </w:p>
    <w:p w14:paraId="725D8EFA" w14:textId="67252880" w:rsidR="00874E15" w:rsidRPr="00D11C8A" w:rsidRDefault="00475F7F" w:rsidP="00E048A7">
      <w:pPr>
        <w:numPr>
          <w:ilvl w:val="0"/>
          <w:numId w:val="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PRILOGA - </w:t>
      </w:r>
      <w:r w:rsidR="000B5FCE" w:rsidRPr="00D11C8A">
        <w:rPr>
          <w:rFonts w:ascii="Arial" w:hAnsi="Arial" w:cs="Arial"/>
          <w:sz w:val="20"/>
          <w:szCs w:val="20"/>
          <w:lang w:eastAsia="en-US"/>
        </w:rPr>
        <w:t>OBRAZEC »</w:t>
      </w:r>
      <w:r w:rsidR="004275AF" w:rsidRPr="00D11C8A">
        <w:rPr>
          <w:rFonts w:ascii="Arial" w:hAnsi="Arial" w:cs="Arial"/>
          <w:sz w:val="20"/>
          <w:szCs w:val="20"/>
          <w:lang w:eastAsia="en-US"/>
        </w:rPr>
        <w:t>PONUDBENI PREDRAČUN</w:t>
      </w:r>
      <w:r w:rsidR="00874E15" w:rsidRPr="00D11C8A">
        <w:rPr>
          <w:rFonts w:ascii="Arial" w:hAnsi="Arial" w:cs="Arial"/>
          <w:sz w:val="20"/>
          <w:szCs w:val="20"/>
          <w:lang w:eastAsia="en-US"/>
        </w:rPr>
        <w:t xml:space="preserve">« </w:t>
      </w:r>
    </w:p>
    <w:p w14:paraId="0A430FA6" w14:textId="77777777" w:rsidR="00711474" w:rsidRPr="00D11C8A" w:rsidRDefault="00711474" w:rsidP="004C76DC">
      <w:pPr>
        <w:spacing w:line="260" w:lineRule="atLeast"/>
        <w:ind w:left="720"/>
        <w:jc w:val="both"/>
        <w:rPr>
          <w:rFonts w:ascii="Arial" w:hAnsi="Arial" w:cs="Arial"/>
          <w:sz w:val="20"/>
          <w:szCs w:val="20"/>
          <w:lang w:eastAsia="en-US"/>
        </w:rPr>
      </w:pPr>
    </w:p>
    <w:p w14:paraId="49BC0C7A" w14:textId="77777777" w:rsidR="00874E15" w:rsidRPr="00D11C8A" w:rsidRDefault="00874E15" w:rsidP="00FB7DD3">
      <w:pPr>
        <w:spacing w:line="260" w:lineRule="atLeast"/>
        <w:jc w:val="both"/>
        <w:rPr>
          <w:rFonts w:ascii="Arial" w:hAnsi="Arial" w:cs="Arial"/>
          <w:sz w:val="20"/>
          <w:szCs w:val="20"/>
          <w:lang w:eastAsia="en-US"/>
        </w:rPr>
      </w:pPr>
    </w:p>
    <w:p w14:paraId="4E376E80" w14:textId="77777777" w:rsidR="004A14A7" w:rsidRPr="00D11C8A" w:rsidRDefault="004A14A7" w:rsidP="00A54C59">
      <w:pPr>
        <w:spacing w:line="260" w:lineRule="atLeast"/>
        <w:rPr>
          <w:rFonts w:ascii="Arial" w:hAnsi="Arial"/>
          <w:b/>
          <w:sz w:val="20"/>
          <w:lang w:eastAsia="en-US"/>
        </w:rPr>
      </w:pPr>
    </w:p>
    <w:p w14:paraId="3F96F799" w14:textId="77777777" w:rsidR="0075039D" w:rsidRPr="00D11C8A" w:rsidRDefault="00A54C59" w:rsidP="00A54C59">
      <w:pPr>
        <w:spacing w:line="260" w:lineRule="atLeast"/>
        <w:rPr>
          <w:rFonts w:ascii="Arial" w:hAnsi="Arial" w:cs="Arial"/>
          <w:b/>
          <w:sz w:val="20"/>
          <w:szCs w:val="20"/>
          <w:lang w:eastAsia="en-US"/>
        </w:rPr>
      </w:pPr>
      <w:r w:rsidRPr="00D11C8A">
        <w:rPr>
          <w:rFonts w:ascii="Arial" w:hAnsi="Arial"/>
          <w:b/>
          <w:sz w:val="20"/>
          <w:lang w:eastAsia="en-US"/>
        </w:rPr>
        <w:t xml:space="preserve">POGLAVJE 1: </w:t>
      </w:r>
      <w:r w:rsidR="0075039D" w:rsidRPr="00D11C8A">
        <w:rPr>
          <w:rFonts w:ascii="Arial" w:hAnsi="Arial"/>
          <w:b/>
          <w:sz w:val="20"/>
          <w:lang w:eastAsia="en-US"/>
        </w:rPr>
        <w:t>POVABILO K  ODDAJI PONUDBE</w:t>
      </w:r>
    </w:p>
    <w:p w14:paraId="1DA56CEB" w14:textId="77777777" w:rsidR="0075039D" w:rsidRPr="00D11C8A" w:rsidRDefault="0075039D" w:rsidP="00FB7DD3">
      <w:pPr>
        <w:spacing w:line="260" w:lineRule="atLeast"/>
        <w:rPr>
          <w:rFonts w:ascii="Arial" w:hAnsi="Arial" w:cs="Arial"/>
          <w:b/>
          <w:sz w:val="20"/>
          <w:szCs w:val="20"/>
          <w:lang w:eastAsia="en-US"/>
        </w:rPr>
      </w:pPr>
    </w:p>
    <w:p w14:paraId="6E504005" w14:textId="77777777" w:rsidR="0075039D" w:rsidRPr="00D11C8A" w:rsidRDefault="0075039D" w:rsidP="00496FF2">
      <w:pPr>
        <w:spacing w:line="260" w:lineRule="atLeast"/>
        <w:jc w:val="both"/>
        <w:rPr>
          <w:rFonts w:ascii="Arial" w:hAnsi="Arial" w:cs="Arial"/>
          <w:sz w:val="20"/>
          <w:szCs w:val="20"/>
          <w:lang w:eastAsia="en-US"/>
        </w:rPr>
      </w:pPr>
      <w:r w:rsidRPr="00D11C8A">
        <w:rPr>
          <w:rFonts w:ascii="Arial" w:hAnsi="Arial" w:cs="Arial"/>
          <w:b/>
          <w:sz w:val="20"/>
          <w:szCs w:val="20"/>
          <w:lang w:eastAsia="en-US"/>
        </w:rPr>
        <w:t>N</w:t>
      </w:r>
      <w:r w:rsidR="00FB7DD3" w:rsidRPr="00D11C8A">
        <w:rPr>
          <w:rFonts w:ascii="Arial" w:hAnsi="Arial" w:cs="Arial"/>
          <w:b/>
          <w:sz w:val="20"/>
          <w:szCs w:val="20"/>
          <w:lang w:eastAsia="en-US"/>
        </w:rPr>
        <w:t>aročnik</w:t>
      </w:r>
      <w:r w:rsidRPr="00D11C8A">
        <w:rPr>
          <w:rFonts w:ascii="Arial" w:hAnsi="Arial" w:cs="Arial"/>
          <w:b/>
          <w:sz w:val="20"/>
          <w:szCs w:val="20"/>
          <w:lang w:eastAsia="en-US"/>
        </w:rPr>
        <w:t xml:space="preserve">: </w:t>
      </w:r>
      <w:r w:rsidRPr="00D11C8A">
        <w:rPr>
          <w:rFonts w:ascii="Arial" w:hAnsi="Arial" w:cs="Arial"/>
          <w:sz w:val="20"/>
          <w:szCs w:val="20"/>
          <w:lang w:eastAsia="en-US"/>
        </w:rPr>
        <w:t xml:space="preserve">Ministrstvo za </w:t>
      </w:r>
      <w:r w:rsidR="00711474" w:rsidRPr="00D11C8A">
        <w:rPr>
          <w:rFonts w:ascii="Arial" w:hAnsi="Arial" w:cs="Arial"/>
          <w:sz w:val="20"/>
          <w:szCs w:val="20"/>
          <w:lang w:eastAsia="en-US"/>
        </w:rPr>
        <w:t>okolje, podnebje in energijo</w:t>
      </w:r>
      <w:r w:rsidRPr="00D11C8A">
        <w:rPr>
          <w:rFonts w:ascii="Arial" w:hAnsi="Arial" w:cs="Arial"/>
          <w:sz w:val="20"/>
          <w:szCs w:val="20"/>
          <w:lang w:eastAsia="en-US"/>
        </w:rPr>
        <w:t xml:space="preserve">, </w:t>
      </w:r>
      <w:r w:rsidR="00711474" w:rsidRPr="00D11C8A">
        <w:rPr>
          <w:rFonts w:ascii="Arial" w:hAnsi="Arial" w:cs="Arial"/>
          <w:sz w:val="20"/>
          <w:szCs w:val="20"/>
          <w:lang w:eastAsia="en-US"/>
        </w:rPr>
        <w:t>Langusova 4</w:t>
      </w:r>
      <w:r w:rsidRPr="00D11C8A">
        <w:rPr>
          <w:rFonts w:ascii="Arial" w:hAnsi="Arial" w:cs="Arial"/>
          <w:sz w:val="20"/>
          <w:szCs w:val="20"/>
          <w:lang w:eastAsia="en-US"/>
        </w:rPr>
        <w:t>, 1</w:t>
      </w:r>
      <w:r w:rsidR="00967E7E" w:rsidRPr="00D11C8A">
        <w:rPr>
          <w:rFonts w:ascii="Arial" w:hAnsi="Arial" w:cs="Arial"/>
          <w:sz w:val="20"/>
          <w:szCs w:val="20"/>
          <w:lang w:eastAsia="en-US"/>
        </w:rPr>
        <w:t>000</w:t>
      </w:r>
      <w:r w:rsidRPr="00D11C8A">
        <w:rPr>
          <w:rFonts w:ascii="Arial" w:hAnsi="Arial" w:cs="Arial"/>
          <w:sz w:val="20"/>
          <w:szCs w:val="20"/>
          <w:lang w:eastAsia="en-US"/>
        </w:rPr>
        <w:t xml:space="preserve"> Ljubljana</w:t>
      </w:r>
    </w:p>
    <w:p w14:paraId="17B4F90E" w14:textId="77777777" w:rsidR="00FB7DD3" w:rsidRPr="00D11C8A" w:rsidRDefault="00FB7DD3" w:rsidP="00496FF2">
      <w:pPr>
        <w:spacing w:line="260" w:lineRule="atLeast"/>
        <w:jc w:val="both"/>
        <w:rPr>
          <w:rFonts w:ascii="Arial" w:hAnsi="Arial" w:cs="Arial"/>
          <w:sz w:val="20"/>
          <w:szCs w:val="20"/>
          <w:lang w:eastAsia="en-US"/>
        </w:rPr>
      </w:pPr>
    </w:p>
    <w:p w14:paraId="14C33DAB" w14:textId="77777777" w:rsidR="004C76DC" w:rsidRPr="00D11C8A" w:rsidRDefault="0075039D" w:rsidP="004C76DC">
      <w:pPr>
        <w:spacing w:line="260" w:lineRule="atLeast"/>
        <w:jc w:val="both"/>
        <w:rPr>
          <w:rFonts w:ascii="Arial" w:hAnsi="Arial" w:cs="Arial"/>
          <w:sz w:val="20"/>
          <w:szCs w:val="20"/>
          <w:lang w:eastAsia="en-US"/>
        </w:rPr>
      </w:pPr>
      <w:r w:rsidRPr="00D11C8A">
        <w:rPr>
          <w:rFonts w:ascii="Arial" w:hAnsi="Arial" w:cs="Arial"/>
          <w:b/>
          <w:sz w:val="20"/>
          <w:szCs w:val="20"/>
          <w:lang w:eastAsia="en-US"/>
        </w:rPr>
        <w:t>Predmet javnega naročila je</w:t>
      </w:r>
      <w:r w:rsidRPr="00D11C8A">
        <w:rPr>
          <w:rFonts w:ascii="Arial" w:hAnsi="Arial" w:cs="Arial"/>
          <w:sz w:val="20"/>
          <w:szCs w:val="20"/>
          <w:lang w:eastAsia="en-US"/>
        </w:rPr>
        <w:t>:</w:t>
      </w:r>
      <w:r w:rsidR="00BE03A6" w:rsidRPr="00D11C8A">
        <w:rPr>
          <w:rFonts w:ascii="Arial" w:hAnsi="Arial" w:cs="Arial"/>
          <w:sz w:val="20"/>
          <w:szCs w:val="20"/>
          <w:lang w:eastAsia="en-US"/>
        </w:rPr>
        <w:t xml:space="preserve"> </w:t>
      </w:r>
      <w:r w:rsidR="00CB2263" w:rsidRPr="00D11C8A">
        <w:rPr>
          <w:rFonts w:ascii="Arial" w:hAnsi="Arial" w:cs="Arial"/>
          <w:sz w:val="20"/>
          <w:szCs w:val="20"/>
          <w:lang w:eastAsia="en-US"/>
        </w:rPr>
        <w:t>V</w:t>
      </w:r>
      <w:r w:rsidR="002C6083" w:rsidRPr="00D11C8A">
        <w:rPr>
          <w:rFonts w:ascii="Arial" w:hAnsi="Arial" w:cs="Arial"/>
          <w:sz w:val="20"/>
          <w:szCs w:val="20"/>
          <w:lang w:eastAsia="en-US"/>
        </w:rPr>
        <w:t>zpostavitev in vzdrževanje informacijskega sistema za izmenjavo podatkov o infrastrukturi za AG z NAP in registracijo ID kod (IS AFIR)</w:t>
      </w:r>
    </w:p>
    <w:p w14:paraId="212189B6" w14:textId="77777777" w:rsidR="008A0916" w:rsidRPr="00D11C8A" w:rsidRDefault="008A0916" w:rsidP="008A0916">
      <w:pPr>
        <w:spacing w:line="260" w:lineRule="atLeast"/>
        <w:jc w:val="both"/>
        <w:rPr>
          <w:rFonts w:ascii="Arial" w:hAnsi="Arial" w:cs="Arial"/>
          <w:sz w:val="20"/>
          <w:szCs w:val="20"/>
        </w:rPr>
      </w:pPr>
    </w:p>
    <w:p w14:paraId="1EACD4A0" w14:textId="77777777" w:rsidR="00A86D41" w:rsidRPr="00D11C8A" w:rsidRDefault="0075039D" w:rsidP="00A86D41">
      <w:pPr>
        <w:rPr>
          <w:rFonts w:ascii="Arial" w:hAnsi="Arial" w:cs="Arial"/>
          <w:b/>
          <w:sz w:val="20"/>
          <w:szCs w:val="20"/>
          <w:lang w:eastAsia="en-US"/>
        </w:rPr>
      </w:pPr>
      <w:r w:rsidRPr="00D11C8A">
        <w:rPr>
          <w:rFonts w:ascii="Arial" w:hAnsi="Arial" w:cs="Arial"/>
          <w:b/>
          <w:sz w:val="20"/>
          <w:szCs w:val="20"/>
          <w:lang w:eastAsia="en-US"/>
        </w:rPr>
        <w:t xml:space="preserve">Krajši opis predmeta javnega naročila: </w:t>
      </w:r>
    </w:p>
    <w:p w14:paraId="6765B8DE" w14:textId="77777777" w:rsidR="002C6083" w:rsidRPr="00D11C8A" w:rsidRDefault="002C6083" w:rsidP="00A86D41">
      <w:pPr>
        <w:rPr>
          <w:rFonts w:ascii="Arial" w:hAnsi="Arial" w:cs="Arial"/>
          <w:b/>
          <w:sz w:val="20"/>
          <w:szCs w:val="20"/>
          <w:lang w:eastAsia="en-US"/>
        </w:rPr>
      </w:pPr>
    </w:p>
    <w:p w14:paraId="44720613" w14:textId="64AE8F1F" w:rsidR="002C6083" w:rsidRPr="00D11C8A" w:rsidRDefault="002C6083" w:rsidP="002C6083">
      <w:p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 xml:space="preserve">Cilj javnega naročila je, da </w:t>
      </w:r>
      <w:r w:rsidR="009D5994" w:rsidRPr="00D11C8A">
        <w:rPr>
          <w:rFonts w:ascii="Arial" w:hAnsi="Arial" w:cs="Arial"/>
          <w:sz w:val="20"/>
          <w:szCs w:val="20"/>
        </w:rPr>
        <w:t xml:space="preserve">se </w:t>
      </w:r>
      <w:r w:rsidRPr="00D11C8A">
        <w:rPr>
          <w:rFonts w:ascii="Arial" w:hAnsi="Arial" w:cs="Arial"/>
          <w:sz w:val="20"/>
          <w:szCs w:val="20"/>
        </w:rPr>
        <w:t>z nadgradnjo obstoječega informacijskega sistema (IS IDACS) na nacionalnem portalu nacionalna točka dostopa (NAP) vzpostavi nov informacijski sistem (IS AFIR), ki bo omogočal izpolnjevanje zavez iz:</w:t>
      </w:r>
    </w:p>
    <w:p w14:paraId="655FD02E" w14:textId="77777777" w:rsidR="00035828" w:rsidRPr="00D11C8A" w:rsidRDefault="00035828" w:rsidP="002C6083">
      <w:pPr>
        <w:tabs>
          <w:tab w:val="left" w:pos="0"/>
        </w:tabs>
        <w:autoSpaceDE w:val="0"/>
        <w:autoSpaceDN w:val="0"/>
        <w:adjustRightInd w:val="0"/>
        <w:spacing w:line="276" w:lineRule="auto"/>
        <w:jc w:val="both"/>
        <w:rPr>
          <w:rFonts w:ascii="Arial" w:hAnsi="Arial" w:cs="Arial"/>
          <w:sz w:val="20"/>
          <w:szCs w:val="20"/>
        </w:rPr>
      </w:pPr>
    </w:p>
    <w:p w14:paraId="27C26747" w14:textId="4AD22EFE" w:rsidR="002C6083" w:rsidRPr="00D11C8A" w:rsidRDefault="002C6083" w:rsidP="00291F0F">
      <w:pPr>
        <w:widowControl w:val="0"/>
        <w:numPr>
          <w:ilvl w:val="0"/>
          <w:numId w:val="49"/>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EU Uredbe 1804/2023 o vzpostavitvi infrastrukture za alternativna goriva ter razveljavitvi Direktive 2014/94</w:t>
      </w:r>
      <w:r w:rsidR="0068585A" w:rsidRPr="00D11C8A">
        <w:rPr>
          <w:rFonts w:ascii="Arial" w:hAnsi="Arial" w:cs="Arial"/>
          <w:sz w:val="20"/>
          <w:szCs w:val="20"/>
        </w:rPr>
        <w:t>/EU</w:t>
      </w:r>
      <w:r w:rsidRPr="00D11C8A">
        <w:rPr>
          <w:rFonts w:ascii="Arial" w:hAnsi="Arial" w:cs="Arial"/>
          <w:sz w:val="20"/>
          <w:szCs w:val="20"/>
        </w:rPr>
        <w:t xml:space="preserve"> (AFIR);</w:t>
      </w:r>
    </w:p>
    <w:p w14:paraId="6800DE37" w14:textId="77777777" w:rsidR="002C6083" w:rsidRPr="00D11C8A" w:rsidRDefault="00746B8D" w:rsidP="00291F0F">
      <w:pPr>
        <w:widowControl w:val="0"/>
        <w:numPr>
          <w:ilvl w:val="0"/>
          <w:numId w:val="49"/>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 xml:space="preserve">EU </w:t>
      </w:r>
      <w:r w:rsidR="002C6083" w:rsidRPr="00D11C8A">
        <w:rPr>
          <w:rFonts w:ascii="Arial" w:hAnsi="Arial" w:cs="Arial"/>
          <w:sz w:val="20"/>
          <w:szCs w:val="20"/>
        </w:rPr>
        <w:t>delegiranih in izvedbene uredbe k</w:t>
      </w:r>
      <w:r w:rsidR="00035828" w:rsidRPr="00D11C8A">
        <w:rPr>
          <w:rFonts w:ascii="Arial" w:hAnsi="Arial" w:cs="Arial"/>
          <w:sz w:val="20"/>
          <w:szCs w:val="20"/>
        </w:rPr>
        <w:t xml:space="preserve"> EU uredbi</w:t>
      </w:r>
      <w:r w:rsidR="002C6083" w:rsidRPr="00D11C8A">
        <w:rPr>
          <w:rFonts w:ascii="Arial" w:hAnsi="Arial" w:cs="Arial"/>
          <w:sz w:val="20"/>
          <w:szCs w:val="20"/>
        </w:rPr>
        <w:t xml:space="preserve"> AFIR glede standardov, aplikacijskega programskega vmesnika</w:t>
      </w:r>
      <w:r w:rsidR="00035828" w:rsidRPr="00D11C8A">
        <w:rPr>
          <w:rFonts w:ascii="Arial" w:hAnsi="Arial" w:cs="Arial"/>
          <w:sz w:val="20"/>
          <w:szCs w:val="20"/>
        </w:rPr>
        <w:t xml:space="preserve"> (API)</w:t>
      </w:r>
      <w:r w:rsidR="002C6083" w:rsidRPr="00D11C8A">
        <w:rPr>
          <w:rFonts w:ascii="Arial" w:hAnsi="Arial" w:cs="Arial"/>
          <w:sz w:val="20"/>
          <w:szCs w:val="20"/>
        </w:rPr>
        <w:t xml:space="preserve"> ter vrst podatkov o polnilni</w:t>
      </w:r>
      <w:r w:rsidR="009D5994" w:rsidRPr="00D11C8A">
        <w:rPr>
          <w:rFonts w:ascii="Arial" w:hAnsi="Arial" w:cs="Arial"/>
          <w:sz w:val="20"/>
          <w:szCs w:val="20"/>
        </w:rPr>
        <w:t>h</w:t>
      </w:r>
      <w:r w:rsidR="002C6083" w:rsidRPr="00D11C8A">
        <w:rPr>
          <w:rFonts w:ascii="Arial" w:hAnsi="Arial" w:cs="Arial"/>
          <w:sz w:val="20"/>
          <w:szCs w:val="20"/>
        </w:rPr>
        <w:t xml:space="preserve"> in oskrbovalni</w:t>
      </w:r>
      <w:r w:rsidR="009D5994" w:rsidRPr="00D11C8A">
        <w:rPr>
          <w:rFonts w:ascii="Arial" w:hAnsi="Arial" w:cs="Arial"/>
          <w:sz w:val="20"/>
          <w:szCs w:val="20"/>
        </w:rPr>
        <w:t>h</w:t>
      </w:r>
      <w:r w:rsidR="002C6083" w:rsidRPr="00D11C8A">
        <w:rPr>
          <w:rFonts w:ascii="Arial" w:hAnsi="Arial" w:cs="Arial"/>
          <w:sz w:val="20"/>
          <w:szCs w:val="20"/>
        </w:rPr>
        <w:t xml:space="preserve"> </w:t>
      </w:r>
      <w:r w:rsidR="009D5994" w:rsidRPr="00D11C8A">
        <w:rPr>
          <w:rFonts w:ascii="Arial" w:hAnsi="Arial" w:cs="Arial"/>
          <w:sz w:val="20"/>
          <w:szCs w:val="20"/>
        </w:rPr>
        <w:t>mestih</w:t>
      </w:r>
      <w:r w:rsidR="002C6083" w:rsidRPr="00D11C8A">
        <w:rPr>
          <w:rFonts w:ascii="Arial" w:hAnsi="Arial" w:cs="Arial"/>
          <w:sz w:val="20"/>
          <w:szCs w:val="20"/>
        </w:rPr>
        <w:t xml:space="preserve"> </w:t>
      </w:r>
      <w:r w:rsidR="00CB2263" w:rsidRPr="00D11C8A">
        <w:rPr>
          <w:rFonts w:ascii="Arial" w:hAnsi="Arial" w:cs="Arial"/>
          <w:sz w:val="20"/>
          <w:szCs w:val="20"/>
        </w:rPr>
        <w:t xml:space="preserve">za </w:t>
      </w:r>
      <w:r w:rsidR="009D5994" w:rsidRPr="00D11C8A">
        <w:rPr>
          <w:rFonts w:ascii="Arial" w:hAnsi="Arial" w:cs="Arial"/>
          <w:sz w:val="20"/>
          <w:szCs w:val="20"/>
        </w:rPr>
        <w:t>alternativna goriva (</w:t>
      </w:r>
      <w:r w:rsidR="00CB2263" w:rsidRPr="00D11C8A">
        <w:rPr>
          <w:rFonts w:ascii="Arial" w:hAnsi="Arial" w:cs="Arial"/>
          <w:sz w:val="20"/>
          <w:szCs w:val="20"/>
        </w:rPr>
        <w:t>AG</w:t>
      </w:r>
      <w:r w:rsidR="009D5994" w:rsidRPr="00D11C8A">
        <w:rPr>
          <w:rFonts w:ascii="Arial" w:hAnsi="Arial" w:cs="Arial"/>
          <w:sz w:val="20"/>
          <w:szCs w:val="20"/>
        </w:rPr>
        <w:t>)</w:t>
      </w:r>
      <w:r w:rsidR="00CB2263" w:rsidRPr="00D11C8A">
        <w:rPr>
          <w:rFonts w:ascii="Arial" w:hAnsi="Arial" w:cs="Arial"/>
          <w:sz w:val="20"/>
          <w:szCs w:val="20"/>
        </w:rPr>
        <w:t xml:space="preserve"> </w:t>
      </w:r>
      <w:r w:rsidR="002C6083" w:rsidRPr="00D11C8A">
        <w:rPr>
          <w:rFonts w:ascii="Arial" w:hAnsi="Arial" w:cs="Arial"/>
          <w:sz w:val="20"/>
          <w:szCs w:val="20"/>
        </w:rPr>
        <w:t xml:space="preserve">za izmenjavo </w:t>
      </w:r>
      <w:r w:rsidR="009D5994" w:rsidRPr="00D11C8A">
        <w:rPr>
          <w:rFonts w:ascii="Arial" w:hAnsi="Arial" w:cs="Arial"/>
          <w:sz w:val="20"/>
          <w:szCs w:val="20"/>
        </w:rPr>
        <w:t>s</w:t>
      </w:r>
      <w:r w:rsidR="002C6083" w:rsidRPr="00D11C8A">
        <w:rPr>
          <w:rFonts w:ascii="Arial" w:hAnsi="Arial" w:cs="Arial"/>
          <w:sz w:val="20"/>
          <w:szCs w:val="20"/>
        </w:rPr>
        <w:t xml:space="preserve"> portalom NAP;</w:t>
      </w:r>
    </w:p>
    <w:p w14:paraId="0459D281" w14:textId="77777777" w:rsidR="002C6083" w:rsidRPr="00D11C8A" w:rsidRDefault="002C6083" w:rsidP="00291F0F">
      <w:pPr>
        <w:widowControl w:val="0"/>
        <w:numPr>
          <w:ilvl w:val="0"/>
          <w:numId w:val="49"/>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nacionalnega Zakona o vzpostavitvi infrastrukture za AG in spodbujanju prehoda na AG v prometu (ZIAG)</w:t>
      </w:r>
      <w:r w:rsidR="00034D7B" w:rsidRPr="00D11C8A">
        <w:rPr>
          <w:rFonts w:ascii="Arial" w:hAnsi="Arial" w:cs="Arial"/>
          <w:sz w:val="20"/>
          <w:szCs w:val="20"/>
        </w:rPr>
        <w:t xml:space="preserve"> </w:t>
      </w:r>
      <w:r w:rsidR="00CB2263" w:rsidRPr="00D11C8A">
        <w:rPr>
          <w:rFonts w:ascii="Arial" w:hAnsi="Arial" w:cs="Arial"/>
          <w:sz w:val="20"/>
          <w:szCs w:val="20"/>
        </w:rPr>
        <w:t>ter podzakonskih aktov po tem zakonu.</w:t>
      </w:r>
    </w:p>
    <w:p w14:paraId="04ED4F45" w14:textId="77777777" w:rsidR="002C6083" w:rsidRPr="00D11C8A" w:rsidRDefault="009D5994" w:rsidP="002C6083">
      <w:p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 xml:space="preserve"> </w:t>
      </w:r>
    </w:p>
    <w:p w14:paraId="1F06CA95" w14:textId="77777777" w:rsidR="002C6083" w:rsidRPr="00D11C8A" w:rsidRDefault="002C6083" w:rsidP="002C6083">
      <w:p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IS AFIR bo omogočal:</w:t>
      </w:r>
    </w:p>
    <w:p w14:paraId="629678AA" w14:textId="77777777" w:rsidR="002C6083" w:rsidRPr="00D11C8A" w:rsidRDefault="002C6083" w:rsidP="002C6083">
      <w:pPr>
        <w:tabs>
          <w:tab w:val="left" w:pos="0"/>
        </w:tabs>
        <w:autoSpaceDE w:val="0"/>
        <w:autoSpaceDN w:val="0"/>
        <w:adjustRightInd w:val="0"/>
        <w:spacing w:line="276" w:lineRule="auto"/>
        <w:jc w:val="both"/>
        <w:rPr>
          <w:rFonts w:ascii="Arial" w:hAnsi="Arial" w:cs="Arial"/>
          <w:sz w:val="20"/>
          <w:szCs w:val="20"/>
        </w:rPr>
      </w:pPr>
    </w:p>
    <w:p w14:paraId="419FF6FC" w14:textId="186AF0C4" w:rsidR="002C6083" w:rsidRPr="00D11C8A" w:rsidRDefault="002C6083" w:rsidP="00291F0F">
      <w:pPr>
        <w:widowControl w:val="0"/>
        <w:numPr>
          <w:ilvl w:val="0"/>
          <w:numId w:val="50"/>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 xml:space="preserve">izmenjavo predpisanega nabora statičnih in dinamičnih podatkov o javno dostopnih polnilnih mestih za </w:t>
      </w:r>
      <w:r w:rsidR="009D5994" w:rsidRPr="00D11C8A">
        <w:rPr>
          <w:rFonts w:ascii="Arial" w:hAnsi="Arial" w:cs="Arial"/>
          <w:sz w:val="20"/>
          <w:szCs w:val="20"/>
        </w:rPr>
        <w:t>električna vozila (</w:t>
      </w:r>
      <w:r w:rsidRPr="00D11C8A">
        <w:rPr>
          <w:rFonts w:ascii="Arial" w:hAnsi="Arial" w:cs="Arial"/>
          <w:sz w:val="20"/>
          <w:szCs w:val="20"/>
        </w:rPr>
        <w:t>EV</w:t>
      </w:r>
      <w:r w:rsidR="009D5994" w:rsidRPr="00D11C8A">
        <w:rPr>
          <w:rFonts w:ascii="Arial" w:hAnsi="Arial" w:cs="Arial"/>
          <w:sz w:val="20"/>
          <w:szCs w:val="20"/>
        </w:rPr>
        <w:t>)</w:t>
      </w:r>
      <w:r w:rsidRPr="00D11C8A">
        <w:rPr>
          <w:rFonts w:ascii="Arial" w:hAnsi="Arial" w:cs="Arial"/>
          <w:sz w:val="20"/>
          <w:szCs w:val="20"/>
        </w:rPr>
        <w:t xml:space="preserve"> ter  oskrbovalnih mestih za druga AG – </w:t>
      </w:r>
      <w:r w:rsidR="009D5994" w:rsidRPr="00D11C8A">
        <w:rPr>
          <w:rFonts w:ascii="Arial" w:hAnsi="Arial" w:cs="Arial"/>
          <w:sz w:val="20"/>
          <w:szCs w:val="20"/>
        </w:rPr>
        <w:t>vodik (H2)</w:t>
      </w:r>
      <w:r w:rsidRPr="00D11C8A">
        <w:rPr>
          <w:rFonts w:ascii="Arial" w:hAnsi="Arial" w:cs="Arial"/>
          <w:sz w:val="20"/>
          <w:szCs w:val="20"/>
        </w:rPr>
        <w:t>,</w:t>
      </w:r>
      <w:r w:rsidR="009D5994" w:rsidRPr="00D11C8A">
        <w:rPr>
          <w:rFonts w:ascii="Arial" w:hAnsi="Arial" w:cs="Arial"/>
          <w:sz w:val="20"/>
          <w:szCs w:val="20"/>
        </w:rPr>
        <w:t xml:space="preserve"> stisnjen zemeljski plin (SZP)</w:t>
      </w:r>
      <w:r w:rsidRPr="00D11C8A">
        <w:rPr>
          <w:rFonts w:ascii="Arial" w:hAnsi="Arial" w:cs="Arial"/>
          <w:sz w:val="20"/>
          <w:szCs w:val="20"/>
        </w:rPr>
        <w:t xml:space="preserve"> ,  </w:t>
      </w:r>
      <w:r w:rsidR="009D5994" w:rsidRPr="00D11C8A">
        <w:rPr>
          <w:rFonts w:ascii="Arial" w:hAnsi="Arial" w:cs="Arial"/>
          <w:sz w:val="20"/>
          <w:szCs w:val="20"/>
        </w:rPr>
        <w:t>utekočinjen zemeljski plin (UZP), utekočinjen naftni plin (UNP)</w:t>
      </w:r>
      <w:r w:rsidR="00CB2263" w:rsidRPr="00D11C8A">
        <w:rPr>
          <w:rFonts w:ascii="Arial" w:hAnsi="Arial" w:cs="Arial"/>
          <w:sz w:val="20"/>
          <w:szCs w:val="20"/>
        </w:rPr>
        <w:t xml:space="preserve"> in idr.</w:t>
      </w:r>
      <w:r w:rsidR="0068585A" w:rsidRPr="00D11C8A">
        <w:rPr>
          <w:rFonts w:ascii="Arial" w:hAnsi="Arial" w:cs="Arial"/>
          <w:sz w:val="20"/>
          <w:szCs w:val="20"/>
        </w:rPr>
        <w:t>,</w:t>
      </w:r>
      <w:r w:rsidRPr="00D11C8A">
        <w:rPr>
          <w:rFonts w:ascii="Arial" w:hAnsi="Arial" w:cs="Arial"/>
          <w:sz w:val="20"/>
          <w:szCs w:val="20"/>
        </w:rPr>
        <w:t xml:space="preserve"> med upravljalci in </w:t>
      </w:r>
      <w:r w:rsidR="009D5994" w:rsidRPr="00D11C8A">
        <w:rPr>
          <w:rFonts w:ascii="Arial" w:hAnsi="Arial" w:cs="Arial"/>
          <w:sz w:val="20"/>
          <w:szCs w:val="20"/>
        </w:rPr>
        <w:t>p</w:t>
      </w:r>
      <w:r w:rsidRPr="00D11C8A">
        <w:rPr>
          <w:rFonts w:ascii="Arial" w:hAnsi="Arial" w:cs="Arial"/>
          <w:sz w:val="20"/>
          <w:szCs w:val="20"/>
        </w:rPr>
        <w:t>ortalom NAP</w:t>
      </w:r>
      <w:r w:rsidR="0068585A" w:rsidRPr="00D11C8A">
        <w:rPr>
          <w:rFonts w:ascii="Arial" w:hAnsi="Arial" w:cs="Arial"/>
          <w:sz w:val="20"/>
          <w:szCs w:val="20"/>
        </w:rPr>
        <w:t>;</w:t>
      </w:r>
      <w:r w:rsidR="00035828" w:rsidRPr="00D11C8A">
        <w:rPr>
          <w:rFonts w:ascii="Arial" w:hAnsi="Arial" w:cs="Arial"/>
          <w:sz w:val="20"/>
          <w:szCs w:val="20"/>
        </w:rPr>
        <w:t xml:space="preserve"> </w:t>
      </w:r>
    </w:p>
    <w:p w14:paraId="30D30A99" w14:textId="77777777" w:rsidR="002C6083" w:rsidRPr="00D11C8A" w:rsidRDefault="002C6083" w:rsidP="00291F0F">
      <w:pPr>
        <w:widowControl w:val="0"/>
        <w:numPr>
          <w:ilvl w:val="0"/>
          <w:numId w:val="50"/>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 xml:space="preserve">celovito </w:t>
      </w:r>
      <w:r w:rsidR="00332919" w:rsidRPr="00D11C8A">
        <w:rPr>
          <w:rFonts w:ascii="Arial" w:hAnsi="Arial" w:cs="Arial"/>
          <w:sz w:val="20"/>
          <w:szCs w:val="20"/>
        </w:rPr>
        <w:t>informacijsko podporo za d</w:t>
      </w:r>
      <w:r w:rsidRPr="00D11C8A">
        <w:rPr>
          <w:rFonts w:ascii="Arial" w:hAnsi="Arial" w:cs="Arial"/>
          <w:sz w:val="20"/>
          <w:szCs w:val="20"/>
        </w:rPr>
        <w:t xml:space="preserve">elovanje Registracijske pisarne za ID kode ter vzpostavitev in upravljanje </w:t>
      </w:r>
      <w:r w:rsidR="00CB2263" w:rsidRPr="00D11C8A">
        <w:rPr>
          <w:rFonts w:ascii="Arial" w:hAnsi="Arial" w:cs="Arial"/>
          <w:sz w:val="20"/>
          <w:szCs w:val="20"/>
        </w:rPr>
        <w:t>repozitorijev</w:t>
      </w:r>
      <w:r w:rsidRPr="00D11C8A">
        <w:rPr>
          <w:rFonts w:ascii="Arial" w:hAnsi="Arial" w:cs="Arial"/>
          <w:sz w:val="20"/>
          <w:szCs w:val="20"/>
        </w:rPr>
        <w:t xml:space="preserve"> ID kod na področju infrastrukture za AG v prometu;</w:t>
      </w:r>
    </w:p>
    <w:p w14:paraId="2B4A5C63" w14:textId="77777777" w:rsidR="002C6083" w:rsidRPr="00D11C8A" w:rsidRDefault="002C6083" w:rsidP="00291F0F">
      <w:pPr>
        <w:widowControl w:val="0"/>
        <w:numPr>
          <w:ilvl w:val="0"/>
          <w:numId w:val="50"/>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prikaz podatkov o polnilni</w:t>
      </w:r>
      <w:r w:rsidR="00332919" w:rsidRPr="00D11C8A">
        <w:rPr>
          <w:rFonts w:ascii="Arial" w:hAnsi="Arial" w:cs="Arial"/>
          <w:sz w:val="20"/>
          <w:szCs w:val="20"/>
        </w:rPr>
        <w:t>h</w:t>
      </w:r>
      <w:r w:rsidRPr="00D11C8A">
        <w:rPr>
          <w:rFonts w:ascii="Arial" w:hAnsi="Arial" w:cs="Arial"/>
          <w:sz w:val="20"/>
          <w:szCs w:val="20"/>
        </w:rPr>
        <w:t xml:space="preserve"> in oskrbovalni</w:t>
      </w:r>
      <w:r w:rsidR="00332919" w:rsidRPr="00D11C8A">
        <w:rPr>
          <w:rFonts w:ascii="Arial" w:hAnsi="Arial" w:cs="Arial"/>
          <w:sz w:val="20"/>
          <w:szCs w:val="20"/>
        </w:rPr>
        <w:t>h</w:t>
      </w:r>
      <w:r w:rsidRPr="00D11C8A">
        <w:rPr>
          <w:rFonts w:ascii="Arial" w:hAnsi="Arial" w:cs="Arial"/>
          <w:sz w:val="20"/>
          <w:szCs w:val="20"/>
        </w:rPr>
        <w:t xml:space="preserve"> </w:t>
      </w:r>
      <w:r w:rsidR="00332919" w:rsidRPr="00D11C8A">
        <w:rPr>
          <w:rFonts w:ascii="Arial" w:hAnsi="Arial" w:cs="Arial"/>
          <w:sz w:val="20"/>
          <w:szCs w:val="20"/>
        </w:rPr>
        <w:t>mestih</w:t>
      </w:r>
      <w:r w:rsidRPr="00D11C8A">
        <w:rPr>
          <w:rFonts w:ascii="Arial" w:hAnsi="Arial" w:cs="Arial"/>
          <w:sz w:val="20"/>
          <w:szCs w:val="20"/>
        </w:rPr>
        <w:t xml:space="preserve"> na geografski karti na portalu NAP;</w:t>
      </w:r>
    </w:p>
    <w:p w14:paraId="5EC6FC68" w14:textId="77777777" w:rsidR="002C6083" w:rsidRPr="00D11C8A" w:rsidRDefault="002C6083" w:rsidP="00291F0F">
      <w:pPr>
        <w:widowControl w:val="0"/>
        <w:numPr>
          <w:ilvl w:val="0"/>
          <w:numId w:val="50"/>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 xml:space="preserve">nediskriminatoren in prost dostop </w:t>
      </w:r>
      <w:r w:rsidR="00332919" w:rsidRPr="00D11C8A">
        <w:rPr>
          <w:rFonts w:ascii="Arial" w:hAnsi="Arial" w:cs="Arial"/>
          <w:sz w:val="20"/>
          <w:szCs w:val="20"/>
        </w:rPr>
        <w:t xml:space="preserve">razvijalcem storitev </w:t>
      </w:r>
      <w:r w:rsidRPr="00D11C8A">
        <w:rPr>
          <w:rFonts w:ascii="Arial" w:hAnsi="Arial" w:cs="Arial"/>
          <w:sz w:val="20"/>
          <w:szCs w:val="20"/>
        </w:rPr>
        <w:t>do podatkov o polnilni</w:t>
      </w:r>
      <w:r w:rsidR="00332919" w:rsidRPr="00D11C8A">
        <w:rPr>
          <w:rFonts w:ascii="Arial" w:hAnsi="Arial" w:cs="Arial"/>
          <w:sz w:val="20"/>
          <w:szCs w:val="20"/>
        </w:rPr>
        <w:t>h</w:t>
      </w:r>
      <w:r w:rsidRPr="00D11C8A">
        <w:rPr>
          <w:rFonts w:ascii="Arial" w:hAnsi="Arial" w:cs="Arial"/>
          <w:sz w:val="20"/>
          <w:szCs w:val="20"/>
        </w:rPr>
        <w:t xml:space="preserve"> in oskrbovalni</w:t>
      </w:r>
      <w:r w:rsidR="00332919" w:rsidRPr="00D11C8A">
        <w:rPr>
          <w:rFonts w:ascii="Arial" w:hAnsi="Arial" w:cs="Arial"/>
          <w:sz w:val="20"/>
          <w:szCs w:val="20"/>
        </w:rPr>
        <w:t>h</w:t>
      </w:r>
      <w:r w:rsidRPr="00D11C8A">
        <w:rPr>
          <w:rFonts w:ascii="Arial" w:hAnsi="Arial" w:cs="Arial"/>
          <w:sz w:val="20"/>
          <w:szCs w:val="20"/>
        </w:rPr>
        <w:t xml:space="preserve"> </w:t>
      </w:r>
      <w:r w:rsidR="00332919" w:rsidRPr="00D11C8A">
        <w:rPr>
          <w:rFonts w:ascii="Arial" w:hAnsi="Arial" w:cs="Arial"/>
          <w:sz w:val="20"/>
          <w:szCs w:val="20"/>
        </w:rPr>
        <w:t>mestih</w:t>
      </w:r>
      <w:r w:rsidRPr="00D11C8A">
        <w:rPr>
          <w:rFonts w:ascii="Arial" w:hAnsi="Arial" w:cs="Arial"/>
          <w:sz w:val="20"/>
          <w:szCs w:val="20"/>
        </w:rPr>
        <w:t xml:space="preserve"> v DATEXII  formatu za ponovno uporabo na način G2B;</w:t>
      </w:r>
    </w:p>
    <w:p w14:paraId="12CE15B3" w14:textId="77777777" w:rsidR="002C6083" w:rsidRPr="00D11C8A" w:rsidRDefault="002C6083" w:rsidP="00291F0F">
      <w:pPr>
        <w:widowControl w:val="0"/>
        <w:numPr>
          <w:ilvl w:val="0"/>
          <w:numId w:val="50"/>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 xml:space="preserve">dostop do </w:t>
      </w:r>
      <w:r w:rsidR="00332919" w:rsidRPr="00D11C8A">
        <w:rPr>
          <w:rFonts w:ascii="Arial" w:hAnsi="Arial" w:cs="Arial"/>
          <w:sz w:val="20"/>
          <w:szCs w:val="20"/>
        </w:rPr>
        <w:t xml:space="preserve">nacionalnih repozitorijev ID kod </w:t>
      </w:r>
      <w:r w:rsidRPr="00D11C8A">
        <w:rPr>
          <w:rFonts w:ascii="Arial" w:hAnsi="Arial" w:cs="Arial"/>
          <w:sz w:val="20"/>
          <w:szCs w:val="20"/>
        </w:rPr>
        <w:t>na način G2C;</w:t>
      </w:r>
    </w:p>
    <w:p w14:paraId="0723276F" w14:textId="77777777" w:rsidR="002C6083" w:rsidRPr="00D11C8A" w:rsidRDefault="002C6083" w:rsidP="00291F0F">
      <w:pPr>
        <w:widowControl w:val="0"/>
        <w:numPr>
          <w:ilvl w:val="0"/>
          <w:numId w:val="50"/>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 xml:space="preserve">pregled </w:t>
      </w:r>
      <w:r w:rsidR="00332919" w:rsidRPr="00D11C8A">
        <w:rPr>
          <w:rFonts w:ascii="Arial" w:hAnsi="Arial" w:cs="Arial"/>
          <w:sz w:val="20"/>
          <w:szCs w:val="20"/>
        </w:rPr>
        <w:t xml:space="preserve">in spremljanje </w:t>
      </w:r>
      <w:r w:rsidRPr="00D11C8A">
        <w:rPr>
          <w:rFonts w:ascii="Arial" w:hAnsi="Arial" w:cs="Arial"/>
          <w:sz w:val="20"/>
          <w:szCs w:val="20"/>
        </w:rPr>
        <w:t>državnim organom nad stanjem in operativnostjo javno dostopn</w:t>
      </w:r>
      <w:r w:rsidR="00332919" w:rsidRPr="00D11C8A">
        <w:rPr>
          <w:rFonts w:ascii="Arial" w:hAnsi="Arial" w:cs="Arial"/>
          <w:sz w:val="20"/>
          <w:szCs w:val="20"/>
        </w:rPr>
        <w:t>ih</w:t>
      </w:r>
      <w:r w:rsidRPr="00D11C8A">
        <w:rPr>
          <w:rFonts w:ascii="Arial" w:hAnsi="Arial" w:cs="Arial"/>
          <w:sz w:val="20"/>
          <w:szCs w:val="20"/>
        </w:rPr>
        <w:t xml:space="preserve"> polniln</w:t>
      </w:r>
      <w:r w:rsidR="00332919" w:rsidRPr="00D11C8A">
        <w:rPr>
          <w:rFonts w:ascii="Arial" w:hAnsi="Arial" w:cs="Arial"/>
          <w:sz w:val="20"/>
          <w:szCs w:val="20"/>
        </w:rPr>
        <w:t>ih</w:t>
      </w:r>
      <w:r w:rsidRPr="00D11C8A">
        <w:rPr>
          <w:rFonts w:ascii="Arial" w:hAnsi="Arial" w:cs="Arial"/>
          <w:sz w:val="20"/>
          <w:szCs w:val="20"/>
        </w:rPr>
        <w:t xml:space="preserve"> in oskrbovaln</w:t>
      </w:r>
      <w:r w:rsidR="00332919" w:rsidRPr="00D11C8A">
        <w:rPr>
          <w:rFonts w:ascii="Arial" w:hAnsi="Arial" w:cs="Arial"/>
          <w:sz w:val="20"/>
          <w:szCs w:val="20"/>
        </w:rPr>
        <w:t>ih mest</w:t>
      </w:r>
      <w:r w:rsidR="008E26C8" w:rsidRPr="00D11C8A">
        <w:rPr>
          <w:rFonts w:ascii="Arial" w:hAnsi="Arial" w:cs="Arial"/>
          <w:sz w:val="20"/>
          <w:szCs w:val="20"/>
        </w:rPr>
        <w:t xml:space="preserve"> ter potekom izmenjave </w:t>
      </w:r>
      <w:r w:rsidR="000F1FB4" w:rsidRPr="00D11C8A">
        <w:rPr>
          <w:rFonts w:ascii="Arial" w:hAnsi="Arial" w:cs="Arial"/>
          <w:sz w:val="20"/>
          <w:szCs w:val="20"/>
        </w:rPr>
        <w:t xml:space="preserve">podatkov </w:t>
      </w:r>
      <w:r w:rsidR="008E26C8" w:rsidRPr="00D11C8A">
        <w:rPr>
          <w:rFonts w:ascii="Arial" w:hAnsi="Arial" w:cs="Arial"/>
          <w:sz w:val="20"/>
          <w:szCs w:val="20"/>
        </w:rPr>
        <w:t>s portalom NAP;</w:t>
      </w:r>
    </w:p>
    <w:p w14:paraId="6AAC71AA" w14:textId="77777777" w:rsidR="002C6083" w:rsidRPr="00D11C8A" w:rsidRDefault="002C6083" w:rsidP="00291F0F">
      <w:pPr>
        <w:widowControl w:val="0"/>
        <w:numPr>
          <w:ilvl w:val="0"/>
          <w:numId w:val="50"/>
        </w:numPr>
        <w:tabs>
          <w:tab w:val="left" w:pos="0"/>
        </w:tabs>
        <w:autoSpaceDE w:val="0"/>
        <w:autoSpaceDN w:val="0"/>
        <w:adjustRightInd w:val="0"/>
        <w:spacing w:line="276" w:lineRule="auto"/>
        <w:jc w:val="both"/>
        <w:rPr>
          <w:rFonts w:ascii="Arial" w:hAnsi="Arial" w:cs="Arial"/>
          <w:sz w:val="20"/>
          <w:szCs w:val="20"/>
        </w:rPr>
      </w:pPr>
      <w:r w:rsidRPr="00D11C8A">
        <w:rPr>
          <w:rFonts w:ascii="Arial" w:hAnsi="Arial" w:cs="Arial"/>
          <w:sz w:val="20"/>
          <w:szCs w:val="20"/>
        </w:rPr>
        <w:t>dostop, obdelavo, izpis in analizo podatkov o polnilni</w:t>
      </w:r>
      <w:r w:rsidR="00332919" w:rsidRPr="00D11C8A">
        <w:rPr>
          <w:rFonts w:ascii="Arial" w:hAnsi="Arial" w:cs="Arial"/>
          <w:sz w:val="20"/>
          <w:szCs w:val="20"/>
        </w:rPr>
        <w:t>h</w:t>
      </w:r>
      <w:r w:rsidRPr="00D11C8A">
        <w:rPr>
          <w:rFonts w:ascii="Arial" w:hAnsi="Arial" w:cs="Arial"/>
          <w:sz w:val="20"/>
          <w:szCs w:val="20"/>
        </w:rPr>
        <w:t xml:space="preserve"> in oskrbovalni</w:t>
      </w:r>
      <w:r w:rsidR="00332919" w:rsidRPr="00D11C8A">
        <w:rPr>
          <w:rFonts w:ascii="Arial" w:hAnsi="Arial" w:cs="Arial"/>
          <w:sz w:val="20"/>
          <w:szCs w:val="20"/>
        </w:rPr>
        <w:t>h</w:t>
      </w:r>
      <w:r w:rsidRPr="00D11C8A">
        <w:rPr>
          <w:rFonts w:ascii="Arial" w:hAnsi="Arial" w:cs="Arial"/>
          <w:sz w:val="20"/>
          <w:szCs w:val="20"/>
        </w:rPr>
        <w:t xml:space="preserve"> </w:t>
      </w:r>
      <w:r w:rsidR="00332919" w:rsidRPr="00D11C8A">
        <w:rPr>
          <w:rFonts w:ascii="Arial" w:hAnsi="Arial" w:cs="Arial"/>
          <w:sz w:val="20"/>
          <w:szCs w:val="20"/>
        </w:rPr>
        <w:t>mestih</w:t>
      </w:r>
      <w:r w:rsidRPr="00D11C8A">
        <w:rPr>
          <w:rFonts w:ascii="Arial" w:hAnsi="Arial" w:cs="Arial"/>
          <w:sz w:val="20"/>
          <w:szCs w:val="20"/>
        </w:rPr>
        <w:t xml:space="preserve"> za namene </w:t>
      </w:r>
      <w:r w:rsidR="00332919" w:rsidRPr="00D11C8A">
        <w:rPr>
          <w:rFonts w:ascii="Arial" w:hAnsi="Arial" w:cs="Arial"/>
          <w:sz w:val="20"/>
          <w:szCs w:val="20"/>
        </w:rPr>
        <w:t>strateškega načrtovanja, pripravo nacionalnih okvirov politik ter nacionaln</w:t>
      </w:r>
      <w:r w:rsidR="000F1FB4" w:rsidRPr="00D11C8A">
        <w:rPr>
          <w:rFonts w:ascii="Arial" w:hAnsi="Arial" w:cs="Arial"/>
          <w:sz w:val="20"/>
          <w:szCs w:val="20"/>
        </w:rPr>
        <w:t>ega</w:t>
      </w:r>
      <w:r w:rsidR="00332919" w:rsidRPr="00D11C8A">
        <w:rPr>
          <w:rFonts w:ascii="Arial" w:hAnsi="Arial" w:cs="Arial"/>
          <w:sz w:val="20"/>
          <w:szCs w:val="20"/>
        </w:rPr>
        <w:t xml:space="preserve"> in EU</w:t>
      </w:r>
      <w:r w:rsidRPr="00D11C8A">
        <w:rPr>
          <w:rFonts w:ascii="Arial" w:hAnsi="Arial" w:cs="Arial"/>
          <w:sz w:val="20"/>
          <w:szCs w:val="20"/>
        </w:rPr>
        <w:t xml:space="preserve"> poročanj</w:t>
      </w:r>
      <w:r w:rsidR="000F1FB4" w:rsidRPr="00D11C8A">
        <w:rPr>
          <w:rFonts w:ascii="Arial" w:hAnsi="Arial" w:cs="Arial"/>
          <w:sz w:val="20"/>
          <w:szCs w:val="20"/>
        </w:rPr>
        <w:t>a</w:t>
      </w:r>
      <w:r w:rsidR="00332919" w:rsidRPr="00D11C8A">
        <w:rPr>
          <w:rFonts w:ascii="Arial" w:hAnsi="Arial" w:cs="Arial"/>
          <w:sz w:val="20"/>
          <w:szCs w:val="20"/>
        </w:rPr>
        <w:t>;</w:t>
      </w:r>
      <w:r w:rsidRPr="00D11C8A">
        <w:rPr>
          <w:rFonts w:ascii="Arial" w:hAnsi="Arial" w:cs="Arial"/>
          <w:sz w:val="20"/>
          <w:szCs w:val="20"/>
        </w:rPr>
        <w:t xml:space="preserve"> </w:t>
      </w:r>
    </w:p>
    <w:p w14:paraId="74916444" w14:textId="77777777" w:rsidR="002C6083" w:rsidRPr="00D11C8A" w:rsidRDefault="002C6083" w:rsidP="00291F0F">
      <w:pPr>
        <w:widowControl w:val="0"/>
        <w:numPr>
          <w:ilvl w:val="0"/>
          <w:numId w:val="50"/>
        </w:numPr>
        <w:tabs>
          <w:tab w:val="left" w:pos="0"/>
        </w:tabs>
        <w:autoSpaceDE w:val="0"/>
        <w:autoSpaceDN w:val="0"/>
        <w:adjustRightInd w:val="0"/>
        <w:spacing w:after="240" w:line="276" w:lineRule="auto"/>
        <w:jc w:val="both"/>
        <w:rPr>
          <w:rFonts w:ascii="Arial" w:hAnsi="Arial" w:cs="Arial"/>
          <w:sz w:val="20"/>
          <w:szCs w:val="20"/>
        </w:rPr>
      </w:pPr>
      <w:r w:rsidRPr="00D11C8A">
        <w:rPr>
          <w:rFonts w:ascii="Arial" w:hAnsi="Arial" w:cs="Arial"/>
          <w:sz w:val="20"/>
          <w:szCs w:val="20"/>
        </w:rPr>
        <w:t>pregled nad zasebn</w:t>
      </w:r>
      <w:r w:rsidR="000F1FB4" w:rsidRPr="00D11C8A">
        <w:rPr>
          <w:rFonts w:ascii="Arial" w:hAnsi="Arial" w:cs="Arial"/>
          <w:sz w:val="20"/>
          <w:szCs w:val="20"/>
        </w:rPr>
        <w:t>imi</w:t>
      </w:r>
      <w:r w:rsidRPr="00D11C8A">
        <w:rPr>
          <w:rFonts w:ascii="Arial" w:hAnsi="Arial" w:cs="Arial"/>
          <w:sz w:val="20"/>
          <w:szCs w:val="20"/>
        </w:rPr>
        <w:t xml:space="preserve"> polniln</w:t>
      </w:r>
      <w:r w:rsidR="000F1FB4" w:rsidRPr="00D11C8A">
        <w:rPr>
          <w:rFonts w:ascii="Arial" w:hAnsi="Arial" w:cs="Arial"/>
          <w:sz w:val="20"/>
          <w:szCs w:val="20"/>
        </w:rPr>
        <w:t>imi in oskrbovalnimi mesti</w:t>
      </w:r>
      <w:r w:rsidRPr="00D11C8A">
        <w:rPr>
          <w:rFonts w:ascii="Arial" w:hAnsi="Arial" w:cs="Arial"/>
          <w:sz w:val="20"/>
          <w:szCs w:val="20"/>
        </w:rPr>
        <w:t xml:space="preserve">, ki </w:t>
      </w:r>
      <w:r w:rsidR="000F1FB4" w:rsidRPr="00D11C8A">
        <w:rPr>
          <w:rFonts w:ascii="Arial" w:hAnsi="Arial" w:cs="Arial"/>
          <w:sz w:val="20"/>
          <w:szCs w:val="20"/>
        </w:rPr>
        <w:t xml:space="preserve">se </w:t>
      </w:r>
      <w:r w:rsidRPr="00D11C8A">
        <w:rPr>
          <w:rFonts w:ascii="Arial" w:hAnsi="Arial" w:cs="Arial"/>
          <w:sz w:val="20"/>
          <w:szCs w:val="20"/>
        </w:rPr>
        <w:t>bo</w:t>
      </w:r>
      <w:r w:rsidR="000F1FB4" w:rsidRPr="00D11C8A">
        <w:rPr>
          <w:rFonts w:ascii="Arial" w:hAnsi="Arial" w:cs="Arial"/>
          <w:sz w:val="20"/>
          <w:szCs w:val="20"/>
        </w:rPr>
        <w:t>do</w:t>
      </w:r>
      <w:r w:rsidRPr="00D11C8A">
        <w:rPr>
          <w:rFonts w:ascii="Arial" w:hAnsi="Arial" w:cs="Arial"/>
          <w:sz w:val="20"/>
          <w:szCs w:val="20"/>
        </w:rPr>
        <w:t xml:space="preserve"> sofinancirala z EU ali nacionalnimi sredstvi.</w:t>
      </w:r>
    </w:p>
    <w:p w14:paraId="08C078EC" w14:textId="0702CC7E" w:rsidR="002C6083" w:rsidRPr="00D11C8A" w:rsidRDefault="002C6083" w:rsidP="002C6083">
      <w:pPr>
        <w:tabs>
          <w:tab w:val="left" w:pos="0"/>
        </w:tabs>
        <w:autoSpaceDE w:val="0"/>
        <w:autoSpaceDN w:val="0"/>
        <w:adjustRightInd w:val="0"/>
        <w:spacing w:after="240" w:line="276" w:lineRule="auto"/>
        <w:jc w:val="both"/>
        <w:rPr>
          <w:rFonts w:ascii="Arial" w:hAnsi="Arial" w:cs="Arial"/>
          <w:sz w:val="20"/>
          <w:szCs w:val="20"/>
        </w:rPr>
      </w:pPr>
      <w:r w:rsidRPr="00D11C8A">
        <w:rPr>
          <w:rFonts w:ascii="Arial" w:hAnsi="Arial" w:cs="Arial"/>
          <w:sz w:val="20"/>
          <w:szCs w:val="20"/>
        </w:rPr>
        <w:t xml:space="preserve">V letu 2021 je bil v okviru </w:t>
      </w:r>
      <w:r w:rsidR="006F4782" w:rsidRPr="00D11C8A">
        <w:rPr>
          <w:rFonts w:ascii="Arial" w:hAnsi="Arial" w:cs="Arial"/>
          <w:sz w:val="20"/>
          <w:szCs w:val="20"/>
        </w:rPr>
        <w:t xml:space="preserve">EU </w:t>
      </w:r>
      <w:r w:rsidRPr="00D11C8A">
        <w:rPr>
          <w:rFonts w:ascii="Arial" w:hAnsi="Arial" w:cs="Arial"/>
          <w:sz w:val="20"/>
          <w:szCs w:val="20"/>
        </w:rPr>
        <w:t xml:space="preserve">projekta IDACS, ki je bil podporni ukrep EU programa CEF (IPE) in kjer je bilo kot projektni partner vključeno Ministrstvo za infrastrukturo, na portalu NAP vzpostavljen IS </w:t>
      </w:r>
      <w:r w:rsidR="00B247A0" w:rsidRPr="00D11C8A">
        <w:rPr>
          <w:rFonts w:ascii="Arial" w:hAnsi="Arial" w:cs="Arial"/>
          <w:sz w:val="20"/>
          <w:szCs w:val="20"/>
        </w:rPr>
        <w:t xml:space="preserve">IDACS </w:t>
      </w:r>
      <w:r w:rsidRPr="00D11C8A">
        <w:rPr>
          <w:rFonts w:ascii="Arial" w:hAnsi="Arial" w:cs="Arial"/>
          <w:sz w:val="20"/>
          <w:szCs w:val="20"/>
        </w:rPr>
        <w:t>za omogočanje osnovnega delovanja Registracijske pisarne za ID kode na področju e-mobilnosti ter za izmenjavo ozkega nabora statičnih in dinamičnih podatkov o polnilnih mestih za</w:t>
      </w:r>
      <w:r w:rsidR="00B247A0" w:rsidRPr="00D11C8A">
        <w:rPr>
          <w:rFonts w:ascii="Arial" w:hAnsi="Arial" w:cs="Arial"/>
          <w:sz w:val="20"/>
          <w:szCs w:val="20"/>
        </w:rPr>
        <w:t xml:space="preserve"> </w:t>
      </w:r>
      <w:r w:rsidRPr="00D11C8A">
        <w:rPr>
          <w:rFonts w:ascii="Arial" w:hAnsi="Arial" w:cs="Arial"/>
          <w:sz w:val="20"/>
          <w:szCs w:val="20"/>
        </w:rPr>
        <w:t xml:space="preserve">EV </w:t>
      </w:r>
      <w:r w:rsidR="00B247A0" w:rsidRPr="00D11C8A">
        <w:rPr>
          <w:rFonts w:ascii="Arial" w:hAnsi="Arial" w:cs="Arial"/>
          <w:sz w:val="20"/>
          <w:szCs w:val="20"/>
        </w:rPr>
        <w:t>s portalom</w:t>
      </w:r>
      <w:r w:rsidRPr="00D11C8A">
        <w:rPr>
          <w:rFonts w:ascii="Arial" w:hAnsi="Arial" w:cs="Arial"/>
          <w:sz w:val="20"/>
          <w:szCs w:val="20"/>
        </w:rPr>
        <w:t xml:space="preserve"> NAP. Obstoječ IS </w:t>
      </w:r>
      <w:r w:rsidR="00B247A0" w:rsidRPr="00D11C8A">
        <w:rPr>
          <w:rFonts w:ascii="Arial" w:hAnsi="Arial" w:cs="Arial"/>
          <w:sz w:val="20"/>
          <w:szCs w:val="20"/>
        </w:rPr>
        <w:t xml:space="preserve">IDACS </w:t>
      </w:r>
      <w:r w:rsidRPr="00D11C8A">
        <w:rPr>
          <w:rFonts w:ascii="Arial" w:hAnsi="Arial" w:cs="Arial"/>
          <w:sz w:val="20"/>
          <w:szCs w:val="20"/>
        </w:rPr>
        <w:t>bo potrebno z izvedbo predmetnega</w:t>
      </w:r>
      <w:r w:rsidR="006467C4" w:rsidRPr="00D11C8A">
        <w:rPr>
          <w:rFonts w:ascii="Arial" w:hAnsi="Arial" w:cs="Arial"/>
          <w:sz w:val="20"/>
          <w:szCs w:val="20"/>
        </w:rPr>
        <w:t xml:space="preserve"> javnega naročila</w:t>
      </w:r>
      <w:r w:rsidRPr="00D11C8A">
        <w:rPr>
          <w:rFonts w:ascii="Arial" w:hAnsi="Arial" w:cs="Arial"/>
          <w:sz w:val="20"/>
          <w:szCs w:val="20"/>
        </w:rPr>
        <w:t xml:space="preserve"> temeljito nadgraditi in razširiti, zagotoviti </w:t>
      </w:r>
      <w:r w:rsidR="00B247A0" w:rsidRPr="00D11C8A">
        <w:rPr>
          <w:rFonts w:ascii="Arial" w:hAnsi="Arial" w:cs="Arial"/>
          <w:sz w:val="20"/>
          <w:szCs w:val="20"/>
        </w:rPr>
        <w:t>dodatne funkcionalnosti  n</w:t>
      </w:r>
      <w:r w:rsidRPr="00D11C8A">
        <w:rPr>
          <w:rFonts w:ascii="Arial" w:hAnsi="Arial" w:cs="Arial"/>
          <w:sz w:val="20"/>
          <w:szCs w:val="20"/>
        </w:rPr>
        <w:t xml:space="preserve">a podlagi naknadno identificiranih potreb ter zagotoviti 60 mesečno vzdrževanje in zagotavljanje tehnične podpore deležnikom na način 24/7. Predmet </w:t>
      </w:r>
      <w:r w:rsidR="006467C4" w:rsidRPr="00D11C8A">
        <w:rPr>
          <w:rFonts w:ascii="Arial" w:hAnsi="Arial" w:cs="Arial"/>
          <w:sz w:val="20"/>
          <w:szCs w:val="20"/>
        </w:rPr>
        <w:t>javnega naročila</w:t>
      </w:r>
      <w:r w:rsidRPr="00D11C8A">
        <w:rPr>
          <w:rFonts w:ascii="Arial" w:hAnsi="Arial" w:cs="Arial"/>
          <w:sz w:val="20"/>
          <w:szCs w:val="20"/>
        </w:rPr>
        <w:t xml:space="preserve"> so aktivnosti za analizo in specifikacijo zahtev, razvoj, testiranje, namestitev, obratovanje, omogočanje dodatnih funkcionalnosti in </w:t>
      </w:r>
      <w:r w:rsidR="00B247A0" w:rsidRPr="00D11C8A">
        <w:rPr>
          <w:rFonts w:ascii="Arial" w:hAnsi="Arial" w:cs="Arial"/>
          <w:sz w:val="20"/>
          <w:szCs w:val="20"/>
        </w:rPr>
        <w:t xml:space="preserve">mesečno </w:t>
      </w:r>
      <w:r w:rsidRPr="00D11C8A">
        <w:rPr>
          <w:rFonts w:ascii="Arial" w:hAnsi="Arial" w:cs="Arial"/>
          <w:sz w:val="20"/>
          <w:szCs w:val="20"/>
        </w:rPr>
        <w:t xml:space="preserve">vzdrževanje IS. </w:t>
      </w:r>
    </w:p>
    <w:p w14:paraId="5AEB9EB8" w14:textId="142BB6DE" w:rsidR="002F6317" w:rsidRPr="00D11C8A" w:rsidRDefault="002F6317" w:rsidP="0068585A">
      <w:pPr>
        <w:spacing w:line="276" w:lineRule="auto"/>
        <w:rPr>
          <w:rFonts w:ascii="Arial" w:hAnsi="Arial" w:cs="Arial"/>
          <w:b/>
          <w:bCs/>
          <w:sz w:val="20"/>
          <w:szCs w:val="20"/>
        </w:rPr>
      </w:pPr>
      <w:bookmarkStart w:id="0" w:name="_Toc156997236"/>
      <w:bookmarkStart w:id="1" w:name="_Toc156998181"/>
      <w:r w:rsidRPr="00D11C8A">
        <w:rPr>
          <w:rFonts w:ascii="Arial" w:hAnsi="Arial" w:cs="Arial"/>
          <w:b/>
          <w:bCs/>
          <w:sz w:val="20"/>
          <w:szCs w:val="20"/>
        </w:rPr>
        <w:t>J</w:t>
      </w:r>
      <w:r w:rsidR="006467C4" w:rsidRPr="00D11C8A">
        <w:rPr>
          <w:rFonts w:ascii="Arial" w:hAnsi="Arial" w:cs="Arial"/>
          <w:b/>
          <w:bCs/>
          <w:sz w:val="20"/>
          <w:szCs w:val="20"/>
        </w:rPr>
        <w:t>avno naročilo</w:t>
      </w:r>
      <w:r w:rsidRPr="00D11C8A">
        <w:rPr>
          <w:rFonts w:ascii="Arial" w:hAnsi="Arial" w:cs="Arial"/>
          <w:b/>
          <w:bCs/>
          <w:sz w:val="20"/>
          <w:szCs w:val="20"/>
        </w:rPr>
        <w:t xml:space="preserve"> za vzpostavitev IS AFIR je razdeljen</w:t>
      </w:r>
      <w:r w:rsidR="0068585A" w:rsidRPr="00D11C8A">
        <w:rPr>
          <w:rFonts w:ascii="Arial" w:hAnsi="Arial" w:cs="Arial"/>
          <w:b/>
          <w:bCs/>
          <w:sz w:val="20"/>
          <w:szCs w:val="20"/>
        </w:rPr>
        <w:t>o</w:t>
      </w:r>
      <w:r w:rsidRPr="00D11C8A">
        <w:rPr>
          <w:rFonts w:ascii="Arial" w:hAnsi="Arial" w:cs="Arial"/>
          <w:b/>
          <w:bCs/>
          <w:sz w:val="20"/>
          <w:szCs w:val="20"/>
        </w:rPr>
        <w:t xml:space="preserve"> na 2 fazi:</w:t>
      </w:r>
    </w:p>
    <w:p w14:paraId="1C34E066" w14:textId="77777777" w:rsidR="002F6317" w:rsidRPr="00D11C8A" w:rsidRDefault="002F6317" w:rsidP="0068585A">
      <w:pPr>
        <w:spacing w:line="276" w:lineRule="auto"/>
        <w:rPr>
          <w:rFonts w:ascii="Arial" w:hAnsi="Arial" w:cs="Arial"/>
          <w:b/>
          <w:bCs/>
          <w:sz w:val="20"/>
          <w:szCs w:val="20"/>
        </w:rPr>
      </w:pPr>
    </w:p>
    <w:p w14:paraId="33915D95" w14:textId="1DA9643A" w:rsidR="002F6317" w:rsidRPr="00D11C8A" w:rsidRDefault="002F6317" w:rsidP="00291F0F">
      <w:pPr>
        <w:pStyle w:val="Odstavekseznama"/>
        <w:numPr>
          <w:ilvl w:val="0"/>
          <w:numId w:val="52"/>
        </w:numPr>
        <w:spacing w:line="276" w:lineRule="auto"/>
        <w:ind w:left="0" w:firstLine="0"/>
        <w:contextualSpacing/>
        <w:jc w:val="both"/>
        <w:rPr>
          <w:rFonts w:ascii="Arial" w:hAnsi="Arial" w:cs="Arial"/>
          <w:sz w:val="20"/>
          <w:szCs w:val="20"/>
        </w:rPr>
      </w:pPr>
      <w:r w:rsidRPr="00D11C8A">
        <w:rPr>
          <w:rFonts w:ascii="Arial" w:hAnsi="Arial" w:cs="Arial"/>
          <w:sz w:val="20"/>
          <w:szCs w:val="20"/>
        </w:rPr>
        <w:t>Faz</w:t>
      </w:r>
      <w:r w:rsidR="005F2AE3" w:rsidRPr="00D11C8A">
        <w:rPr>
          <w:rFonts w:ascii="Arial" w:hAnsi="Arial" w:cs="Arial"/>
          <w:sz w:val="20"/>
          <w:szCs w:val="20"/>
        </w:rPr>
        <w:t>a</w:t>
      </w:r>
      <w:r w:rsidRPr="00D11C8A">
        <w:rPr>
          <w:rFonts w:ascii="Arial" w:hAnsi="Arial" w:cs="Arial"/>
          <w:sz w:val="20"/>
          <w:szCs w:val="20"/>
        </w:rPr>
        <w:t xml:space="preserve"> 1, ki vsebuje:</w:t>
      </w:r>
    </w:p>
    <w:p w14:paraId="6ABFDD44" w14:textId="0DCF75CE" w:rsidR="002F6317" w:rsidRPr="00D11C8A" w:rsidRDefault="002F6317" w:rsidP="00291F0F">
      <w:pPr>
        <w:pStyle w:val="Odstavekseznama"/>
        <w:numPr>
          <w:ilvl w:val="0"/>
          <w:numId w:val="53"/>
        </w:numPr>
        <w:spacing w:line="276" w:lineRule="auto"/>
        <w:contextualSpacing/>
        <w:jc w:val="both"/>
        <w:rPr>
          <w:rFonts w:ascii="Arial" w:hAnsi="Arial" w:cs="Arial"/>
          <w:sz w:val="20"/>
          <w:szCs w:val="20"/>
        </w:rPr>
      </w:pPr>
      <w:r w:rsidRPr="00D11C8A">
        <w:rPr>
          <w:rFonts w:ascii="Arial" w:hAnsi="Arial" w:cs="Arial"/>
          <w:sz w:val="20"/>
          <w:szCs w:val="20"/>
        </w:rPr>
        <w:t xml:space="preserve">Faza 1 – 1. del: Nadgradnja IS za izmenjavo podatkov o polnilnih in oskrbovalnih mestih za AG </w:t>
      </w:r>
      <w:r w:rsidR="00D62D2E" w:rsidRPr="00D11C8A">
        <w:rPr>
          <w:rFonts w:ascii="Arial" w:hAnsi="Arial" w:cs="Arial"/>
          <w:sz w:val="20"/>
          <w:szCs w:val="20"/>
        </w:rPr>
        <w:t>s portalom</w:t>
      </w:r>
      <w:r w:rsidRPr="00D11C8A">
        <w:rPr>
          <w:rFonts w:ascii="Arial" w:hAnsi="Arial" w:cs="Arial"/>
          <w:sz w:val="20"/>
          <w:szCs w:val="20"/>
        </w:rPr>
        <w:t xml:space="preserve"> NAP;</w:t>
      </w:r>
    </w:p>
    <w:p w14:paraId="5D98661F" w14:textId="3770E89D" w:rsidR="002F6317" w:rsidRPr="00D11C8A" w:rsidRDefault="002F6317" w:rsidP="00291F0F">
      <w:pPr>
        <w:pStyle w:val="Odstavekseznama"/>
        <w:numPr>
          <w:ilvl w:val="0"/>
          <w:numId w:val="53"/>
        </w:numPr>
        <w:spacing w:line="276" w:lineRule="auto"/>
        <w:contextualSpacing/>
        <w:jc w:val="both"/>
        <w:rPr>
          <w:rFonts w:ascii="Arial" w:hAnsi="Arial" w:cs="Arial"/>
          <w:sz w:val="20"/>
          <w:szCs w:val="20"/>
        </w:rPr>
      </w:pPr>
      <w:r w:rsidRPr="00D11C8A">
        <w:rPr>
          <w:rFonts w:ascii="Arial" w:hAnsi="Arial" w:cs="Arial"/>
          <w:sz w:val="20"/>
          <w:szCs w:val="20"/>
        </w:rPr>
        <w:lastRenderedPageBreak/>
        <w:t>Faza 1 – 2. del: Nadgradnja IS za celovito informacijsko podporo delovanj</w:t>
      </w:r>
      <w:r w:rsidR="00D62D2E" w:rsidRPr="00D11C8A">
        <w:rPr>
          <w:rFonts w:ascii="Arial" w:hAnsi="Arial" w:cs="Arial"/>
          <w:sz w:val="20"/>
          <w:szCs w:val="20"/>
        </w:rPr>
        <w:t>a</w:t>
      </w:r>
      <w:r w:rsidRPr="00D11C8A">
        <w:rPr>
          <w:rFonts w:ascii="Arial" w:hAnsi="Arial" w:cs="Arial"/>
          <w:sz w:val="20"/>
          <w:szCs w:val="20"/>
        </w:rPr>
        <w:t xml:space="preserve"> Registracijske pisarne za ID kode ter za vzpostavitev in upravljanje nacionalnih repozitorijev ID kod</w:t>
      </w:r>
      <w:r w:rsidR="0068585A" w:rsidRPr="00D11C8A">
        <w:rPr>
          <w:rFonts w:ascii="Arial" w:hAnsi="Arial" w:cs="Arial"/>
          <w:sz w:val="20"/>
          <w:szCs w:val="20"/>
        </w:rPr>
        <w:t xml:space="preserve"> na področju AG v prometu</w:t>
      </w:r>
      <w:r w:rsidRPr="00D11C8A">
        <w:rPr>
          <w:rFonts w:ascii="Arial" w:hAnsi="Arial" w:cs="Arial"/>
          <w:sz w:val="20"/>
          <w:szCs w:val="20"/>
        </w:rPr>
        <w:t>;</w:t>
      </w:r>
    </w:p>
    <w:p w14:paraId="3A92AD19" w14:textId="77777777" w:rsidR="002F6317" w:rsidRPr="00D11C8A" w:rsidRDefault="002F6317" w:rsidP="00291F0F">
      <w:pPr>
        <w:pStyle w:val="Odstavekseznama"/>
        <w:numPr>
          <w:ilvl w:val="0"/>
          <w:numId w:val="53"/>
        </w:numPr>
        <w:spacing w:line="276" w:lineRule="auto"/>
        <w:contextualSpacing/>
        <w:jc w:val="both"/>
        <w:rPr>
          <w:rFonts w:ascii="Arial" w:hAnsi="Arial" w:cs="Arial"/>
          <w:sz w:val="20"/>
          <w:szCs w:val="20"/>
        </w:rPr>
      </w:pPr>
      <w:r w:rsidRPr="00D11C8A">
        <w:rPr>
          <w:rFonts w:ascii="Arial" w:hAnsi="Arial" w:cs="Arial"/>
          <w:sz w:val="20"/>
          <w:szCs w:val="20"/>
        </w:rPr>
        <w:t>Faza 1 – 3. del: Nadgradnja IS za prikaz podatkov o polnilnih in oskrbovalnih mestih za AG za pripravo nacionalnih okvirov politik, analiz, strateško načrtovanje in poročanje.</w:t>
      </w:r>
    </w:p>
    <w:p w14:paraId="280758E6" w14:textId="77777777" w:rsidR="002F6317" w:rsidRPr="00D11C8A" w:rsidRDefault="002F6317" w:rsidP="0068585A">
      <w:pPr>
        <w:spacing w:line="276" w:lineRule="auto"/>
        <w:rPr>
          <w:rFonts w:ascii="Arial" w:hAnsi="Arial" w:cs="Arial"/>
          <w:sz w:val="20"/>
          <w:szCs w:val="20"/>
        </w:rPr>
      </w:pPr>
    </w:p>
    <w:p w14:paraId="3CEA279A" w14:textId="0676C9A2" w:rsidR="002F6317" w:rsidRPr="00D11C8A" w:rsidRDefault="002F6317" w:rsidP="00291F0F">
      <w:pPr>
        <w:pStyle w:val="Odstavekseznama"/>
        <w:numPr>
          <w:ilvl w:val="0"/>
          <w:numId w:val="52"/>
        </w:numPr>
        <w:spacing w:line="276" w:lineRule="auto"/>
        <w:ind w:left="0" w:firstLine="0"/>
        <w:contextualSpacing/>
        <w:jc w:val="both"/>
        <w:rPr>
          <w:rFonts w:ascii="Arial" w:hAnsi="Arial" w:cs="Arial"/>
          <w:sz w:val="20"/>
          <w:szCs w:val="20"/>
        </w:rPr>
      </w:pPr>
      <w:r w:rsidRPr="00D11C8A">
        <w:rPr>
          <w:rFonts w:ascii="Arial" w:hAnsi="Arial" w:cs="Arial"/>
          <w:sz w:val="20"/>
          <w:szCs w:val="20"/>
        </w:rPr>
        <w:t>Faz</w:t>
      </w:r>
      <w:r w:rsidR="00D62D2E" w:rsidRPr="00D11C8A">
        <w:rPr>
          <w:rFonts w:ascii="Arial" w:hAnsi="Arial" w:cs="Arial"/>
          <w:sz w:val="20"/>
          <w:szCs w:val="20"/>
        </w:rPr>
        <w:t>a</w:t>
      </w:r>
      <w:r w:rsidRPr="00D11C8A">
        <w:rPr>
          <w:rFonts w:ascii="Arial" w:hAnsi="Arial" w:cs="Arial"/>
          <w:sz w:val="20"/>
          <w:szCs w:val="20"/>
        </w:rPr>
        <w:t xml:space="preserve"> 2, ki vsebuje:</w:t>
      </w:r>
    </w:p>
    <w:p w14:paraId="7DFE13B0" w14:textId="77777777" w:rsidR="002F6317" w:rsidRPr="00D11C8A" w:rsidRDefault="002F6317" w:rsidP="00291F0F">
      <w:pPr>
        <w:pStyle w:val="Odstavekseznama"/>
        <w:numPr>
          <w:ilvl w:val="0"/>
          <w:numId w:val="54"/>
        </w:numPr>
        <w:spacing w:line="276" w:lineRule="auto"/>
        <w:contextualSpacing/>
        <w:jc w:val="both"/>
        <w:rPr>
          <w:rFonts w:ascii="Arial" w:hAnsi="Arial" w:cs="Arial"/>
          <w:b/>
          <w:bCs/>
          <w:sz w:val="20"/>
          <w:szCs w:val="20"/>
        </w:rPr>
      </w:pPr>
      <w:r w:rsidRPr="00D11C8A">
        <w:rPr>
          <w:rFonts w:ascii="Arial" w:hAnsi="Arial" w:cs="Arial"/>
          <w:sz w:val="20"/>
          <w:szCs w:val="20"/>
        </w:rPr>
        <w:t>Faza 2 – 1. del: Nadgradnja IS za omogočanje dodatnih funkcionalnosti na podlagi naknadno identificiranih potreb;</w:t>
      </w:r>
    </w:p>
    <w:p w14:paraId="1746317D" w14:textId="77777777" w:rsidR="002F6317" w:rsidRPr="00D11C8A" w:rsidRDefault="002F6317" w:rsidP="00291F0F">
      <w:pPr>
        <w:pStyle w:val="Odstavekseznama"/>
        <w:numPr>
          <w:ilvl w:val="0"/>
          <w:numId w:val="54"/>
        </w:numPr>
        <w:spacing w:line="276" w:lineRule="auto"/>
        <w:contextualSpacing/>
        <w:jc w:val="both"/>
        <w:rPr>
          <w:rFonts w:ascii="Arial" w:hAnsi="Arial" w:cs="Arial"/>
          <w:b/>
          <w:bCs/>
          <w:sz w:val="20"/>
          <w:szCs w:val="20"/>
        </w:rPr>
      </w:pPr>
      <w:r w:rsidRPr="00D11C8A">
        <w:rPr>
          <w:rFonts w:ascii="Arial" w:hAnsi="Arial" w:cs="Arial"/>
          <w:sz w:val="20"/>
          <w:szCs w:val="20"/>
        </w:rPr>
        <w:t>Faza 2 – 2. del: Mesečno vzdrževanje ter zagotavljanje tehnične podpore in svetovanja notranjim in zunanjim deležnikom.</w:t>
      </w:r>
    </w:p>
    <w:p w14:paraId="7AE54746" w14:textId="77777777" w:rsidR="004312B4" w:rsidRPr="00D11C8A" w:rsidRDefault="004312B4" w:rsidP="0068585A">
      <w:pPr>
        <w:widowControl w:val="0"/>
        <w:autoSpaceDE w:val="0"/>
        <w:autoSpaceDN w:val="0"/>
        <w:adjustRightInd w:val="0"/>
        <w:spacing w:line="276" w:lineRule="auto"/>
        <w:jc w:val="both"/>
        <w:rPr>
          <w:rFonts w:ascii="Arial" w:hAnsi="Arial" w:cs="Arial"/>
          <w:sz w:val="20"/>
          <w:szCs w:val="20"/>
        </w:rPr>
      </w:pPr>
    </w:p>
    <w:p w14:paraId="48EC317B" w14:textId="77777777" w:rsidR="00F40AEA" w:rsidRPr="00D11C8A" w:rsidRDefault="00F40AEA" w:rsidP="00F40AEA">
      <w:pPr>
        <w:widowControl w:val="0"/>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 xml:space="preserve">Podrobnejši opis storitve in druge zahteve so razvidne iz </w:t>
      </w:r>
      <w:r w:rsidRPr="00D11C8A">
        <w:rPr>
          <w:rFonts w:ascii="Arial" w:hAnsi="Arial" w:cs="Arial"/>
          <w:b/>
          <w:bCs/>
          <w:sz w:val="20"/>
          <w:szCs w:val="20"/>
        </w:rPr>
        <w:t>poglavja 5 – projektna naloga</w:t>
      </w:r>
      <w:r w:rsidRPr="00D11C8A">
        <w:rPr>
          <w:rFonts w:ascii="Arial" w:hAnsi="Arial" w:cs="Arial"/>
          <w:sz w:val="20"/>
          <w:szCs w:val="20"/>
        </w:rPr>
        <w:t xml:space="preserve"> (ki se nahaja v ločenem dokumentu). </w:t>
      </w:r>
    </w:p>
    <w:p w14:paraId="283308A3" w14:textId="77777777" w:rsidR="00983441" w:rsidRPr="00D11C8A" w:rsidRDefault="00983441" w:rsidP="00C86C41">
      <w:pPr>
        <w:widowControl w:val="0"/>
        <w:autoSpaceDE w:val="0"/>
        <w:autoSpaceDN w:val="0"/>
        <w:adjustRightInd w:val="0"/>
        <w:spacing w:line="260" w:lineRule="atLeast"/>
        <w:jc w:val="both"/>
        <w:rPr>
          <w:rFonts w:ascii="Arial" w:hAnsi="Arial" w:cs="Arial"/>
          <w:sz w:val="20"/>
          <w:szCs w:val="20"/>
        </w:rPr>
      </w:pPr>
    </w:p>
    <w:p w14:paraId="48DF1D98" w14:textId="77777777" w:rsidR="00C86C41" w:rsidRPr="00D11C8A" w:rsidRDefault="00C86C41" w:rsidP="00C86C41">
      <w:pPr>
        <w:widowControl w:val="0"/>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 xml:space="preserve">Ponudnik mora predložiti ponudbo za celotno javno naročilo. Ponudba je lahko samostojna ali ponudba skupine ponudnikov. Izraz »ponudnik« v razpisni dokumentaciji se nanaša na samostojnega ponudnika in na skupino ponudnikov. Navedeno pomeni, da se vse zahteve, ki se nanašajo na ponudnika, v primeru ponudbe skupine ponudnikov, nanašajo na vse partnerje v skupini ponudnikov, razen če je za posamezno zahtevo drugače določeno. </w:t>
      </w:r>
    </w:p>
    <w:p w14:paraId="327F3BE4" w14:textId="77777777" w:rsidR="00C86C41" w:rsidRPr="00D11C8A" w:rsidRDefault="00C86C41" w:rsidP="00C86C41">
      <w:pPr>
        <w:widowControl w:val="0"/>
        <w:autoSpaceDE w:val="0"/>
        <w:autoSpaceDN w:val="0"/>
        <w:adjustRightInd w:val="0"/>
        <w:spacing w:line="260" w:lineRule="atLeast"/>
        <w:jc w:val="both"/>
        <w:rPr>
          <w:rFonts w:ascii="Arial" w:hAnsi="Arial" w:cs="Arial"/>
          <w:sz w:val="20"/>
          <w:szCs w:val="20"/>
        </w:rPr>
      </w:pPr>
    </w:p>
    <w:p w14:paraId="56297457" w14:textId="77777777" w:rsidR="00701408" w:rsidRPr="00D11C8A" w:rsidRDefault="005337E5" w:rsidP="00C86C41">
      <w:pPr>
        <w:widowControl w:val="0"/>
        <w:autoSpaceDE w:val="0"/>
        <w:autoSpaceDN w:val="0"/>
        <w:adjustRightInd w:val="0"/>
        <w:spacing w:line="260" w:lineRule="atLeast"/>
        <w:jc w:val="both"/>
        <w:rPr>
          <w:rFonts w:ascii="Arial" w:hAnsi="Arial" w:cs="Arial"/>
          <w:b/>
          <w:bCs/>
          <w:iCs/>
          <w:sz w:val="20"/>
          <w:szCs w:val="20"/>
        </w:rPr>
      </w:pPr>
      <w:r w:rsidRPr="00D11C8A">
        <w:rPr>
          <w:rFonts w:ascii="Arial" w:hAnsi="Arial" w:cs="Arial"/>
          <w:b/>
          <w:bCs/>
          <w:iCs/>
          <w:sz w:val="20"/>
          <w:szCs w:val="20"/>
        </w:rPr>
        <w:t xml:space="preserve">Rok izvedbe pogodbe: </w:t>
      </w:r>
    </w:p>
    <w:p w14:paraId="0F6117A2" w14:textId="77777777" w:rsidR="002C6083" w:rsidRPr="00D11C8A" w:rsidRDefault="002C6083" w:rsidP="00C86C41">
      <w:pPr>
        <w:widowControl w:val="0"/>
        <w:autoSpaceDE w:val="0"/>
        <w:autoSpaceDN w:val="0"/>
        <w:adjustRightInd w:val="0"/>
        <w:spacing w:line="260" w:lineRule="atLeast"/>
        <w:jc w:val="both"/>
        <w:rPr>
          <w:rFonts w:ascii="Arial" w:hAnsi="Arial" w:cs="Arial"/>
          <w:b/>
          <w:bCs/>
          <w:iCs/>
          <w:sz w:val="20"/>
          <w:szCs w:val="20"/>
        </w:rPr>
      </w:pPr>
    </w:p>
    <w:p w14:paraId="1AD45627" w14:textId="77777777" w:rsidR="002C6083" w:rsidRPr="00D11C8A" w:rsidRDefault="002C6083" w:rsidP="002C6083">
      <w:pPr>
        <w:widowControl w:val="0"/>
        <w:autoSpaceDE w:val="0"/>
        <w:autoSpaceDN w:val="0"/>
        <w:adjustRightInd w:val="0"/>
        <w:spacing w:line="260" w:lineRule="atLeast"/>
        <w:jc w:val="both"/>
        <w:rPr>
          <w:rFonts w:ascii="Arial" w:hAnsi="Arial" w:cs="Arial"/>
          <w:b/>
          <w:sz w:val="20"/>
          <w:szCs w:val="20"/>
        </w:rPr>
      </w:pPr>
      <w:r w:rsidRPr="00D11C8A">
        <w:rPr>
          <w:rFonts w:ascii="Arial" w:hAnsi="Arial" w:cs="Arial"/>
          <w:b/>
          <w:sz w:val="20"/>
          <w:szCs w:val="20"/>
        </w:rPr>
        <w:t>Terminski načrt za izvedbo Faze 1 je:</w:t>
      </w:r>
    </w:p>
    <w:p w14:paraId="5EF9E7C3" w14:textId="77777777" w:rsidR="002C6083" w:rsidRPr="00D11C8A" w:rsidRDefault="002C6083" w:rsidP="002C6083">
      <w:pPr>
        <w:widowControl w:val="0"/>
        <w:autoSpaceDE w:val="0"/>
        <w:autoSpaceDN w:val="0"/>
        <w:adjustRightInd w:val="0"/>
        <w:spacing w:line="260" w:lineRule="atLeast"/>
        <w:jc w:val="both"/>
        <w:rPr>
          <w:rFonts w:ascii="Arial" w:hAnsi="Arial" w:cs="Arial"/>
          <w:sz w:val="20"/>
          <w:szCs w:val="20"/>
        </w:rPr>
      </w:pPr>
    </w:p>
    <w:p w14:paraId="343D1CA0" w14:textId="015D4753" w:rsidR="002C6083" w:rsidRPr="00D11C8A" w:rsidRDefault="00D62D2E" w:rsidP="00291F0F">
      <w:pPr>
        <w:pStyle w:val="Odstavekseznama"/>
        <w:widowControl w:val="0"/>
        <w:numPr>
          <w:ilvl w:val="0"/>
          <w:numId w:val="55"/>
        </w:numPr>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 xml:space="preserve">1. </w:t>
      </w:r>
      <w:r w:rsidR="002C6083" w:rsidRPr="00D11C8A">
        <w:rPr>
          <w:rFonts w:ascii="Arial" w:hAnsi="Arial" w:cs="Arial"/>
          <w:sz w:val="20"/>
          <w:szCs w:val="20"/>
        </w:rPr>
        <w:t>del: 3 mesece od uvedbe v delo;</w:t>
      </w:r>
    </w:p>
    <w:p w14:paraId="277FF879" w14:textId="5D8B3B3D" w:rsidR="002C6083" w:rsidRPr="00D11C8A" w:rsidRDefault="00D62D2E" w:rsidP="00291F0F">
      <w:pPr>
        <w:pStyle w:val="Odstavekseznama"/>
        <w:widowControl w:val="0"/>
        <w:numPr>
          <w:ilvl w:val="0"/>
          <w:numId w:val="55"/>
        </w:numPr>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 xml:space="preserve">2. </w:t>
      </w:r>
      <w:r w:rsidR="002C6083" w:rsidRPr="00D11C8A">
        <w:rPr>
          <w:rFonts w:ascii="Arial" w:hAnsi="Arial" w:cs="Arial"/>
          <w:sz w:val="20"/>
          <w:szCs w:val="20"/>
        </w:rPr>
        <w:t>del: 5 mesece</w:t>
      </w:r>
      <w:r w:rsidR="00035828" w:rsidRPr="00D11C8A">
        <w:rPr>
          <w:rFonts w:ascii="Arial" w:hAnsi="Arial" w:cs="Arial"/>
          <w:sz w:val="20"/>
          <w:szCs w:val="20"/>
        </w:rPr>
        <w:t>v</w:t>
      </w:r>
      <w:r w:rsidR="002C6083" w:rsidRPr="00D11C8A">
        <w:rPr>
          <w:rFonts w:ascii="Arial" w:hAnsi="Arial" w:cs="Arial"/>
          <w:sz w:val="20"/>
          <w:szCs w:val="20"/>
        </w:rPr>
        <w:t xml:space="preserve"> od uvedbe v delo;</w:t>
      </w:r>
    </w:p>
    <w:p w14:paraId="736C0555" w14:textId="7E178533" w:rsidR="002C6083" w:rsidRPr="00D11C8A" w:rsidRDefault="00D62D2E" w:rsidP="00291F0F">
      <w:pPr>
        <w:pStyle w:val="Odstavekseznama"/>
        <w:widowControl w:val="0"/>
        <w:numPr>
          <w:ilvl w:val="0"/>
          <w:numId w:val="55"/>
        </w:numPr>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 xml:space="preserve">3. </w:t>
      </w:r>
      <w:r w:rsidR="002C6083" w:rsidRPr="00D11C8A">
        <w:rPr>
          <w:rFonts w:ascii="Arial" w:hAnsi="Arial" w:cs="Arial"/>
          <w:sz w:val="20"/>
          <w:szCs w:val="20"/>
        </w:rPr>
        <w:t>del: 6 mesecev od uvedbe v delo.</w:t>
      </w:r>
    </w:p>
    <w:p w14:paraId="121583BF" w14:textId="77777777" w:rsidR="002C6083" w:rsidRPr="00D11C8A" w:rsidRDefault="002C6083" w:rsidP="002C6083">
      <w:pPr>
        <w:widowControl w:val="0"/>
        <w:autoSpaceDE w:val="0"/>
        <w:autoSpaceDN w:val="0"/>
        <w:adjustRightInd w:val="0"/>
        <w:spacing w:line="260" w:lineRule="atLeast"/>
        <w:jc w:val="both"/>
        <w:rPr>
          <w:rFonts w:ascii="Arial" w:hAnsi="Arial" w:cs="Arial"/>
          <w:sz w:val="20"/>
          <w:szCs w:val="20"/>
        </w:rPr>
      </w:pPr>
    </w:p>
    <w:p w14:paraId="5E6BDF39" w14:textId="77777777" w:rsidR="002C6083" w:rsidRPr="00D11C8A" w:rsidRDefault="002C6083" w:rsidP="002C6083">
      <w:pPr>
        <w:widowControl w:val="0"/>
        <w:autoSpaceDE w:val="0"/>
        <w:autoSpaceDN w:val="0"/>
        <w:adjustRightInd w:val="0"/>
        <w:spacing w:line="260" w:lineRule="atLeast"/>
        <w:jc w:val="both"/>
        <w:rPr>
          <w:rFonts w:ascii="Arial" w:hAnsi="Arial" w:cs="Arial"/>
          <w:b/>
          <w:sz w:val="20"/>
          <w:szCs w:val="20"/>
        </w:rPr>
      </w:pPr>
      <w:r w:rsidRPr="00D11C8A">
        <w:rPr>
          <w:rFonts w:ascii="Arial" w:hAnsi="Arial" w:cs="Arial"/>
          <w:b/>
          <w:sz w:val="20"/>
          <w:szCs w:val="20"/>
        </w:rPr>
        <w:t>Terminski načrt za izvedbo Faze 2 je:</w:t>
      </w:r>
    </w:p>
    <w:p w14:paraId="6B5F6752" w14:textId="77777777" w:rsidR="002C6083" w:rsidRPr="00D11C8A" w:rsidRDefault="002C6083" w:rsidP="002C6083">
      <w:pPr>
        <w:widowControl w:val="0"/>
        <w:autoSpaceDE w:val="0"/>
        <w:autoSpaceDN w:val="0"/>
        <w:adjustRightInd w:val="0"/>
        <w:spacing w:line="260" w:lineRule="atLeast"/>
        <w:jc w:val="both"/>
        <w:rPr>
          <w:rFonts w:ascii="Arial" w:hAnsi="Arial" w:cs="Arial"/>
          <w:sz w:val="20"/>
          <w:szCs w:val="20"/>
        </w:rPr>
      </w:pPr>
    </w:p>
    <w:p w14:paraId="460B97EB" w14:textId="33FE4B00" w:rsidR="002C6083" w:rsidRPr="00D11C8A" w:rsidRDefault="00D62D2E" w:rsidP="00291F0F">
      <w:pPr>
        <w:pStyle w:val="Odstavekseznama"/>
        <w:widowControl w:val="0"/>
        <w:numPr>
          <w:ilvl w:val="0"/>
          <w:numId w:val="56"/>
        </w:numPr>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 xml:space="preserve">1. </w:t>
      </w:r>
      <w:r w:rsidR="002C6083" w:rsidRPr="00D11C8A">
        <w:rPr>
          <w:rFonts w:ascii="Arial" w:hAnsi="Arial" w:cs="Arial"/>
          <w:sz w:val="20"/>
          <w:szCs w:val="20"/>
        </w:rPr>
        <w:t xml:space="preserve">del: od primopredaje Faze 1 – 3. del do najkasneje </w:t>
      </w:r>
      <w:r w:rsidR="006F4782" w:rsidRPr="00D11C8A">
        <w:rPr>
          <w:rFonts w:ascii="Arial" w:hAnsi="Arial" w:cs="Arial"/>
          <w:sz w:val="20"/>
          <w:szCs w:val="20"/>
        </w:rPr>
        <w:t>31</w:t>
      </w:r>
      <w:r w:rsidR="002C6083" w:rsidRPr="00D11C8A">
        <w:rPr>
          <w:rFonts w:ascii="Arial" w:hAnsi="Arial" w:cs="Arial"/>
          <w:sz w:val="20"/>
          <w:szCs w:val="20"/>
        </w:rPr>
        <w:t>.</w:t>
      </w:r>
      <w:r w:rsidR="006F4782" w:rsidRPr="00D11C8A">
        <w:rPr>
          <w:rFonts w:ascii="Arial" w:hAnsi="Arial" w:cs="Arial"/>
          <w:sz w:val="20"/>
          <w:szCs w:val="20"/>
        </w:rPr>
        <w:t>3</w:t>
      </w:r>
      <w:r w:rsidR="002C6083" w:rsidRPr="00D11C8A">
        <w:rPr>
          <w:rFonts w:ascii="Arial" w:hAnsi="Arial" w:cs="Arial"/>
          <w:sz w:val="20"/>
          <w:szCs w:val="20"/>
        </w:rPr>
        <w:t>.2026;</w:t>
      </w:r>
    </w:p>
    <w:p w14:paraId="45CFF833" w14:textId="2472060E" w:rsidR="002C6083" w:rsidRPr="00D11C8A" w:rsidRDefault="00D62D2E" w:rsidP="00291F0F">
      <w:pPr>
        <w:pStyle w:val="Odstavekseznama"/>
        <w:widowControl w:val="0"/>
        <w:numPr>
          <w:ilvl w:val="0"/>
          <w:numId w:val="56"/>
        </w:numPr>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 xml:space="preserve">2. </w:t>
      </w:r>
      <w:r w:rsidR="002C1682" w:rsidRPr="00D11C8A">
        <w:rPr>
          <w:rFonts w:ascii="Arial" w:hAnsi="Arial" w:cs="Arial"/>
          <w:sz w:val="20"/>
          <w:szCs w:val="20"/>
        </w:rPr>
        <w:t>del: od primopredaje Faze</w:t>
      </w:r>
      <w:r w:rsidR="002C6083" w:rsidRPr="00D11C8A">
        <w:rPr>
          <w:rFonts w:ascii="Arial" w:hAnsi="Arial" w:cs="Arial"/>
          <w:sz w:val="20"/>
          <w:szCs w:val="20"/>
        </w:rPr>
        <w:t xml:space="preserve"> 1 – 1. del dalje 60 mesecev.</w:t>
      </w:r>
    </w:p>
    <w:p w14:paraId="56719099" w14:textId="77777777" w:rsidR="001069E0" w:rsidRPr="00D11C8A" w:rsidRDefault="001069E0" w:rsidP="002C6083">
      <w:pPr>
        <w:widowControl w:val="0"/>
        <w:autoSpaceDE w:val="0"/>
        <w:autoSpaceDN w:val="0"/>
        <w:adjustRightInd w:val="0"/>
        <w:spacing w:line="260" w:lineRule="atLeast"/>
        <w:jc w:val="both"/>
        <w:rPr>
          <w:rFonts w:ascii="Arial" w:hAnsi="Arial" w:cs="Arial"/>
          <w:sz w:val="20"/>
          <w:szCs w:val="20"/>
        </w:rPr>
      </w:pPr>
    </w:p>
    <w:p w14:paraId="5DC50FC7" w14:textId="77777777" w:rsidR="00DE0C9C" w:rsidRPr="00D11C8A" w:rsidRDefault="00DE0C9C" w:rsidP="0054788B">
      <w:pPr>
        <w:jc w:val="both"/>
        <w:rPr>
          <w:rFonts w:ascii="Arial" w:eastAsia="Calibri" w:hAnsi="Arial" w:cs="Arial"/>
          <w:sz w:val="20"/>
          <w:szCs w:val="20"/>
        </w:rPr>
      </w:pPr>
    </w:p>
    <w:p w14:paraId="6BFB2918" w14:textId="77777777" w:rsidR="00DE0C9C" w:rsidRPr="00D11C8A" w:rsidRDefault="00DE0C9C" w:rsidP="008269FE">
      <w:pPr>
        <w:tabs>
          <w:tab w:val="center" w:pos="4961"/>
        </w:tabs>
        <w:jc w:val="both"/>
        <w:rPr>
          <w:rFonts w:ascii="Arial" w:eastAsia="Calibri" w:hAnsi="Arial" w:cs="Arial"/>
          <w:b/>
          <w:bCs/>
          <w:sz w:val="20"/>
          <w:szCs w:val="20"/>
        </w:rPr>
      </w:pPr>
      <w:r w:rsidRPr="00D11C8A">
        <w:rPr>
          <w:rFonts w:ascii="Arial" w:eastAsia="Calibri" w:hAnsi="Arial" w:cs="Arial"/>
          <w:b/>
          <w:bCs/>
          <w:sz w:val="20"/>
          <w:szCs w:val="20"/>
        </w:rPr>
        <w:t xml:space="preserve">Limitirane vrednosti ponudbe: </w:t>
      </w:r>
      <w:r w:rsidR="008269FE" w:rsidRPr="00D11C8A">
        <w:rPr>
          <w:rFonts w:ascii="Arial" w:eastAsia="Calibri" w:hAnsi="Arial" w:cs="Arial"/>
          <w:b/>
          <w:bCs/>
          <w:sz w:val="20"/>
          <w:szCs w:val="20"/>
        </w:rPr>
        <w:tab/>
      </w:r>
    </w:p>
    <w:p w14:paraId="1D647BD3" w14:textId="77777777" w:rsidR="00DE0C9C" w:rsidRPr="00D11C8A" w:rsidRDefault="00DE0C9C" w:rsidP="0054788B">
      <w:pPr>
        <w:jc w:val="both"/>
        <w:rPr>
          <w:rFonts w:ascii="Arial" w:eastAsia="Calibri" w:hAnsi="Arial" w:cs="Arial"/>
          <w:sz w:val="20"/>
          <w:szCs w:val="20"/>
        </w:rPr>
      </w:pPr>
    </w:p>
    <w:p w14:paraId="32EF1C1A" w14:textId="77777777" w:rsidR="00035828" w:rsidRPr="00D11C8A" w:rsidRDefault="00035828" w:rsidP="00035828">
      <w:pPr>
        <w:spacing w:after="120"/>
        <w:jc w:val="both"/>
        <w:rPr>
          <w:rFonts w:ascii="Arial" w:hAnsi="Arial" w:cs="Arial"/>
          <w:bCs/>
          <w:sz w:val="20"/>
          <w:szCs w:val="20"/>
        </w:rPr>
      </w:pPr>
      <w:r w:rsidRPr="00D11C8A">
        <w:rPr>
          <w:rFonts w:ascii="Arial" w:hAnsi="Arial" w:cs="Arial"/>
          <w:bCs/>
          <w:sz w:val="20"/>
          <w:szCs w:val="20"/>
        </w:rPr>
        <w:t xml:space="preserve">Skupna vrednost ponudbe je limitirana na vrednost 244.800 EUR brez DDV, kar je vezano na zagotovljena sredstva naročnika. </w:t>
      </w:r>
    </w:p>
    <w:p w14:paraId="1A15F21B" w14:textId="77777777" w:rsidR="00035828" w:rsidRPr="00D11C8A" w:rsidRDefault="00035828" w:rsidP="00035828">
      <w:pPr>
        <w:spacing w:after="120"/>
        <w:jc w:val="both"/>
        <w:rPr>
          <w:rFonts w:ascii="Arial" w:hAnsi="Arial" w:cs="Arial"/>
          <w:bCs/>
          <w:sz w:val="20"/>
          <w:szCs w:val="20"/>
        </w:rPr>
      </w:pPr>
      <w:r w:rsidRPr="00D11C8A">
        <w:rPr>
          <w:rFonts w:ascii="Arial" w:hAnsi="Arial" w:cs="Arial"/>
          <w:bCs/>
          <w:sz w:val="20"/>
          <w:szCs w:val="20"/>
        </w:rPr>
        <w:t>Skupna vrednost Faz</w:t>
      </w:r>
      <w:r w:rsidR="00606780" w:rsidRPr="00D11C8A">
        <w:rPr>
          <w:rFonts w:ascii="Arial" w:hAnsi="Arial" w:cs="Arial"/>
          <w:bCs/>
          <w:sz w:val="20"/>
          <w:szCs w:val="20"/>
        </w:rPr>
        <w:t>e</w:t>
      </w:r>
      <w:r w:rsidRPr="00D11C8A">
        <w:rPr>
          <w:rFonts w:ascii="Arial" w:hAnsi="Arial" w:cs="Arial"/>
          <w:bCs/>
          <w:sz w:val="20"/>
          <w:szCs w:val="20"/>
        </w:rPr>
        <w:t xml:space="preserve"> 1 in Faz</w:t>
      </w:r>
      <w:r w:rsidR="00606780" w:rsidRPr="00D11C8A">
        <w:rPr>
          <w:rFonts w:ascii="Arial" w:hAnsi="Arial" w:cs="Arial"/>
          <w:bCs/>
          <w:sz w:val="20"/>
          <w:szCs w:val="20"/>
        </w:rPr>
        <w:t>e</w:t>
      </w:r>
      <w:r w:rsidRPr="00D11C8A">
        <w:rPr>
          <w:rFonts w:ascii="Arial" w:hAnsi="Arial" w:cs="Arial"/>
          <w:bCs/>
          <w:sz w:val="20"/>
          <w:szCs w:val="20"/>
        </w:rPr>
        <w:t xml:space="preserve"> 2 – 1. del je limitirana na vrednost: 118.800 EUR brez DDV.</w:t>
      </w:r>
    </w:p>
    <w:p w14:paraId="56F5B56C" w14:textId="77777777" w:rsidR="00035828" w:rsidRPr="00D11C8A" w:rsidRDefault="00035828" w:rsidP="00035828">
      <w:pPr>
        <w:spacing w:after="120"/>
        <w:jc w:val="both"/>
        <w:rPr>
          <w:rFonts w:ascii="Arial" w:hAnsi="Arial" w:cs="Arial"/>
          <w:bCs/>
          <w:sz w:val="20"/>
          <w:szCs w:val="20"/>
        </w:rPr>
      </w:pPr>
      <w:r w:rsidRPr="00D11C8A">
        <w:rPr>
          <w:rFonts w:ascii="Arial" w:hAnsi="Arial" w:cs="Arial"/>
          <w:bCs/>
          <w:sz w:val="20"/>
          <w:szCs w:val="20"/>
        </w:rPr>
        <w:t>Vrednost Faz</w:t>
      </w:r>
      <w:r w:rsidR="00606780" w:rsidRPr="00D11C8A">
        <w:rPr>
          <w:rFonts w:ascii="Arial" w:hAnsi="Arial" w:cs="Arial"/>
          <w:bCs/>
          <w:sz w:val="20"/>
          <w:szCs w:val="20"/>
        </w:rPr>
        <w:t>e</w:t>
      </w:r>
      <w:r w:rsidRPr="00D11C8A">
        <w:rPr>
          <w:rFonts w:ascii="Arial" w:hAnsi="Arial" w:cs="Arial"/>
          <w:bCs/>
          <w:sz w:val="20"/>
          <w:szCs w:val="20"/>
        </w:rPr>
        <w:t xml:space="preserve"> 2 – 2. del je limitirana na vrednost: 126.000 EUR brez DDV.</w:t>
      </w:r>
    </w:p>
    <w:p w14:paraId="2B3DD23E" w14:textId="77777777" w:rsidR="00DE0C9C" w:rsidRPr="00D11C8A" w:rsidRDefault="00DE0C9C" w:rsidP="00DE0C9C">
      <w:pPr>
        <w:spacing w:after="120"/>
        <w:jc w:val="both"/>
        <w:rPr>
          <w:rFonts w:ascii="Arial" w:hAnsi="Arial" w:cs="Arial"/>
          <w:bCs/>
          <w:sz w:val="20"/>
          <w:szCs w:val="20"/>
        </w:rPr>
      </w:pPr>
      <w:r w:rsidRPr="00D11C8A">
        <w:rPr>
          <w:rFonts w:ascii="Arial" w:hAnsi="Arial" w:cs="Arial"/>
          <w:bCs/>
          <w:sz w:val="20"/>
          <w:szCs w:val="20"/>
        </w:rPr>
        <w:t xml:space="preserve">Ponudba, ki bo presegla navedene omejitve, bo označena kot nedopustna. </w:t>
      </w:r>
    </w:p>
    <w:p w14:paraId="7DB75E79" w14:textId="77777777" w:rsidR="004A14A7" w:rsidRPr="00D11C8A" w:rsidRDefault="004A14A7" w:rsidP="00C86C41">
      <w:pPr>
        <w:widowControl w:val="0"/>
        <w:autoSpaceDE w:val="0"/>
        <w:autoSpaceDN w:val="0"/>
        <w:adjustRightInd w:val="0"/>
        <w:spacing w:line="260" w:lineRule="atLeast"/>
        <w:jc w:val="both"/>
        <w:rPr>
          <w:rFonts w:ascii="Arial" w:hAnsi="Arial" w:cs="Arial"/>
          <w:iCs/>
          <w:sz w:val="20"/>
          <w:szCs w:val="20"/>
        </w:rPr>
      </w:pPr>
    </w:p>
    <w:bookmarkEnd w:id="0"/>
    <w:bookmarkEnd w:id="1"/>
    <w:p w14:paraId="7EB052DF" w14:textId="77777777" w:rsidR="00874E15" w:rsidRPr="00D11C8A" w:rsidRDefault="00874E15" w:rsidP="00FB7DD3">
      <w:pPr>
        <w:keepNext/>
        <w:spacing w:line="260" w:lineRule="atLeast"/>
        <w:jc w:val="both"/>
        <w:outlineLvl w:val="1"/>
        <w:rPr>
          <w:rFonts w:ascii="Arial" w:hAnsi="Arial" w:cs="Arial"/>
          <w:b/>
          <w:bCs/>
          <w:iCs/>
          <w:sz w:val="20"/>
          <w:szCs w:val="20"/>
        </w:rPr>
      </w:pPr>
      <w:r w:rsidRPr="00D11C8A">
        <w:rPr>
          <w:rFonts w:ascii="Arial" w:hAnsi="Arial" w:cs="Arial"/>
          <w:b/>
          <w:bCs/>
          <w:iCs/>
          <w:sz w:val="20"/>
          <w:szCs w:val="20"/>
        </w:rPr>
        <w:t>Elektronska predložitev ponudb</w:t>
      </w:r>
    </w:p>
    <w:p w14:paraId="4D682C39" w14:textId="77777777" w:rsidR="00EE006E" w:rsidRPr="00D11C8A" w:rsidRDefault="00EE006E" w:rsidP="00EE006E">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Ponudniki morajo ponudbe predložiti v informacijski sistem e-JN (v nadaljevanju: sistem e-JN) na spletnem naslovu </w:t>
      </w:r>
      <w:hyperlink r:id="rId8" w:history="1">
        <w:r w:rsidRPr="00D11C8A">
          <w:rPr>
            <w:rFonts w:ascii="Arial" w:eastAsia="Calibri" w:hAnsi="Arial"/>
            <w:sz w:val="20"/>
            <w:lang w:eastAsia="en-US"/>
          </w:rPr>
          <w:t>https://ejn.gov.si</w:t>
        </w:r>
      </w:hyperlink>
      <w:r w:rsidRPr="00D11C8A">
        <w:rPr>
          <w:rFonts w:ascii="Arial" w:eastAsia="Calibri" w:hAnsi="Arial" w:cs="Arial"/>
          <w:sz w:val="20"/>
          <w:szCs w:val="20"/>
          <w:lang w:eastAsia="en-US"/>
        </w:rPr>
        <w:t xml:space="preserve">, v skladu s točko 4 dokumenta Navodila za uporabo informacijskega sistema e-JN: PONUDNIKI, ki je del te razpisne dokumentacije in objavljen na spletnem naslovu </w:t>
      </w:r>
      <w:hyperlink r:id="rId9" w:history="1">
        <w:r w:rsidRPr="00D11C8A">
          <w:rPr>
            <w:rFonts w:ascii="Arial" w:eastAsia="Calibri" w:hAnsi="Arial"/>
            <w:sz w:val="20"/>
            <w:lang w:eastAsia="en-US"/>
          </w:rPr>
          <w:t>https://ejn.gov.si</w:t>
        </w:r>
      </w:hyperlink>
      <w:r w:rsidRPr="00D11C8A">
        <w:rPr>
          <w:rFonts w:ascii="Arial" w:eastAsia="Calibri" w:hAnsi="Arial" w:cs="Arial"/>
          <w:sz w:val="20"/>
          <w:szCs w:val="20"/>
          <w:lang w:eastAsia="en-US"/>
        </w:rPr>
        <w:t>.</w:t>
      </w:r>
    </w:p>
    <w:p w14:paraId="3075603F" w14:textId="77777777" w:rsidR="00237744" w:rsidRPr="00D11C8A" w:rsidRDefault="00237744" w:rsidP="00FB7DD3">
      <w:pPr>
        <w:spacing w:line="260" w:lineRule="atLeast"/>
        <w:jc w:val="both"/>
        <w:rPr>
          <w:rFonts w:ascii="Arial" w:eastAsia="Calibri" w:hAnsi="Arial" w:cs="Arial"/>
          <w:sz w:val="20"/>
          <w:szCs w:val="20"/>
          <w:lang w:eastAsia="en-US"/>
        </w:rPr>
      </w:pPr>
    </w:p>
    <w:p w14:paraId="21FA2D0D" w14:textId="77777777" w:rsidR="00237744" w:rsidRPr="00D11C8A" w:rsidRDefault="00237744" w:rsidP="00FB7DD3">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Ponudnik se mora pred oddajo ponudbe registrirati na spletnem naslovu </w:t>
      </w:r>
      <w:hyperlink r:id="rId10" w:history="1">
        <w:r w:rsidR="00D47816" w:rsidRPr="00D11C8A">
          <w:rPr>
            <w:rStyle w:val="Hiperpovezava"/>
            <w:rFonts w:ascii="Arial" w:eastAsia="Calibri" w:hAnsi="Arial" w:cs="Arial"/>
            <w:color w:val="auto"/>
            <w:sz w:val="20"/>
            <w:szCs w:val="20"/>
            <w:lang w:eastAsia="en-US"/>
          </w:rPr>
          <w:t>https://ejn.gov.si</w:t>
        </w:r>
      </w:hyperlink>
      <w:r w:rsidRPr="00D11C8A">
        <w:rPr>
          <w:rFonts w:ascii="Arial" w:eastAsia="Calibri" w:hAnsi="Arial" w:cs="Arial"/>
          <w:sz w:val="20"/>
          <w:szCs w:val="20"/>
          <w:lang w:eastAsia="en-US"/>
        </w:rPr>
        <w:t>, v skladu z Navodili za uporabo e-JN. Če je ponudnik že registriran v informacijski sistem e-JN, se v aplikacijo prijavi na istem naslovu.</w:t>
      </w:r>
    </w:p>
    <w:p w14:paraId="159F0F3C" w14:textId="77777777" w:rsidR="00237744" w:rsidRPr="00D11C8A" w:rsidRDefault="00237744" w:rsidP="00FB7DD3">
      <w:pPr>
        <w:spacing w:line="260" w:lineRule="atLeast"/>
        <w:jc w:val="both"/>
        <w:rPr>
          <w:rFonts w:ascii="Arial" w:eastAsia="Calibri" w:hAnsi="Arial" w:cs="Arial"/>
          <w:sz w:val="20"/>
          <w:szCs w:val="20"/>
          <w:lang w:eastAsia="en-US"/>
        </w:rPr>
      </w:pPr>
    </w:p>
    <w:p w14:paraId="12183D87" w14:textId="77777777" w:rsidR="00237744" w:rsidRPr="00D11C8A" w:rsidRDefault="00237744" w:rsidP="00FB7DD3">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6FD1785" w14:textId="77777777" w:rsidR="00237744" w:rsidRPr="00D11C8A" w:rsidRDefault="00237744" w:rsidP="00FB7DD3">
      <w:pPr>
        <w:spacing w:line="260" w:lineRule="atLeast"/>
        <w:jc w:val="both"/>
        <w:rPr>
          <w:rFonts w:ascii="Arial" w:eastAsia="Calibri" w:hAnsi="Arial" w:cs="Arial"/>
          <w:sz w:val="20"/>
          <w:szCs w:val="20"/>
          <w:lang w:eastAsia="en-US"/>
        </w:rPr>
      </w:pPr>
    </w:p>
    <w:p w14:paraId="767C1AFC" w14:textId="77777777" w:rsidR="00237744" w:rsidRPr="00D11C8A" w:rsidRDefault="00237744" w:rsidP="00FB7DD3">
      <w:pPr>
        <w:spacing w:line="260" w:lineRule="atLeast"/>
        <w:jc w:val="both"/>
        <w:rPr>
          <w:rFonts w:ascii="Arial" w:eastAsia="Calibri" w:hAnsi="Arial" w:cs="Arial"/>
          <w:sz w:val="20"/>
          <w:szCs w:val="22"/>
          <w:lang w:eastAsia="en-US"/>
        </w:rPr>
      </w:pPr>
      <w:r w:rsidRPr="00D11C8A">
        <w:rPr>
          <w:rFonts w:ascii="Arial" w:eastAsia="Calibri" w:hAnsi="Arial" w:cs="Arial"/>
          <w:sz w:val="20"/>
          <w:szCs w:val="20"/>
        </w:rPr>
        <w:t xml:space="preserve">Ponudba se šteje za pravočasno oddano, če jo naročnik prejme preko sistema e-JN </w:t>
      </w:r>
      <w:r w:rsidRPr="00D11C8A">
        <w:rPr>
          <w:rFonts w:ascii="Arial" w:eastAsia="Calibri" w:hAnsi="Arial" w:cs="Arial"/>
          <w:sz w:val="20"/>
          <w:szCs w:val="20"/>
          <w:u w:val="single"/>
        </w:rPr>
        <w:t xml:space="preserve">https://ejn.gov.si </w:t>
      </w:r>
      <w:r w:rsidRPr="00D11C8A">
        <w:rPr>
          <w:rFonts w:ascii="Arial" w:eastAsia="Calibri" w:hAnsi="Arial" w:cs="Arial"/>
          <w:sz w:val="20"/>
          <w:szCs w:val="20"/>
        </w:rPr>
        <w:t>najkasneje</w:t>
      </w:r>
      <w:r w:rsidR="000F3D07" w:rsidRPr="00D11C8A">
        <w:rPr>
          <w:rFonts w:ascii="Arial" w:eastAsia="Calibri" w:hAnsi="Arial" w:cs="Arial"/>
          <w:sz w:val="20"/>
          <w:szCs w:val="20"/>
        </w:rPr>
        <w:t xml:space="preserve"> do dneva in ure, kot je to določeno v obvestilu o naročilu, objavljenem na portalu javnih naročil</w:t>
      </w:r>
      <w:r w:rsidRPr="00D11C8A">
        <w:rPr>
          <w:rFonts w:ascii="Arial" w:eastAsia="Calibri" w:hAnsi="Arial" w:cs="Arial"/>
          <w:b/>
          <w:sz w:val="20"/>
          <w:szCs w:val="22"/>
          <w:lang w:eastAsia="en-US"/>
        </w:rPr>
        <w:t>.</w:t>
      </w:r>
      <w:r w:rsidRPr="00D11C8A">
        <w:rPr>
          <w:rFonts w:ascii="Arial" w:eastAsia="Calibri" w:hAnsi="Arial" w:cs="Arial"/>
          <w:sz w:val="20"/>
          <w:szCs w:val="22"/>
          <w:lang w:eastAsia="en-US"/>
        </w:rPr>
        <w:t xml:space="preserve"> Za oddano ponudbo se šteje ponudba, ki je v informacijskem sistemu e-JN označena s statusom »ODDANO«.</w:t>
      </w:r>
    </w:p>
    <w:p w14:paraId="1224354E" w14:textId="77777777" w:rsidR="00C514E5" w:rsidRPr="00D11C8A" w:rsidRDefault="00C514E5" w:rsidP="00FB7DD3">
      <w:pPr>
        <w:spacing w:line="260" w:lineRule="atLeast"/>
        <w:jc w:val="both"/>
        <w:rPr>
          <w:rFonts w:ascii="Arial" w:eastAsia="Calibri" w:hAnsi="Arial" w:cs="Arial"/>
          <w:sz w:val="20"/>
          <w:szCs w:val="22"/>
          <w:lang w:eastAsia="en-US"/>
        </w:rPr>
      </w:pPr>
    </w:p>
    <w:p w14:paraId="121D9947" w14:textId="77777777" w:rsidR="00237744" w:rsidRPr="00D11C8A" w:rsidRDefault="00237744" w:rsidP="00FB7DD3">
      <w:pPr>
        <w:spacing w:line="260" w:lineRule="atLeast"/>
        <w:jc w:val="both"/>
        <w:rPr>
          <w:rFonts w:ascii="Arial" w:eastAsia="Calibri" w:hAnsi="Arial" w:cs="Arial"/>
          <w:sz w:val="20"/>
          <w:szCs w:val="22"/>
          <w:lang w:eastAsia="en-US"/>
        </w:rPr>
      </w:pPr>
      <w:r w:rsidRPr="00D11C8A">
        <w:rPr>
          <w:rFonts w:ascii="Arial" w:eastAsia="Calibri" w:hAnsi="Arial" w:cs="Arial"/>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148DE527" w14:textId="77777777" w:rsidR="00967E7E" w:rsidRPr="00D11C8A" w:rsidRDefault="00967E7E" w:rsidP="00FB7DD3">
      <w:pPr>
        <w:spacing w:line="260" w:lineRule="atLeast"/>
        <w:jc w:val="both"/>
        <w:rPr>
          <w:rFonts w:ascii="Arial" w:eastAsia="Calibri" w:hAnsi="Arial" w:cs="Arial"/>
          <w:sz w:val="20"/>
          <w:szCs w:val="22"/>
          <w:lang w:eastAsia="en-US"/>
        </w:rPr>
      </w:pPr>
    </w:p>
    <w:p w14:paraId="229CD107" w14:textId="77777777" w:rsidR="00237744" w:rsidRPr="00D11C8A" w:rsidRDefault="00237744" w:rsidP="00FB7DD3">
      <w:pPr>
        <w:spacing w:line="260" w:lineRule="atLeast"/>
        <w:jc w:val="both"/>
        <w:rPr>
          <w:rFonts w:ascii="Arial" w:eastAsia="Calibri" w:hAnsi="Arial" w:cs="Arial"/>
          <w:sz w:val="20"/>
          <w:szCs w:val="22"/>
          <w:lang w:eastAsia="en-US"/>
        </w:rPr>
      </w:pPr>
      <w:r w:rsidRPr="00D11C8A">
        <w:rPr>
          <w:rFonts w:ascii="Arial" w:eastAsia="Calibri" w:hAnsi="Arial" w:cs="Arial"/>
          <w:sz w:val="20"/>
          <w:szCs w:val="22"/>
          <w:lang w:eastAsia="en-US"/>
        </w:rPr>
        <w:t>Po preteku roka za predložitev ponudb ponudbe ne bo več mogoče oddati.</w:t>
      </w:r>
    </w:p>
    <w:p w14:paraId="750BB46F" w14:textId="77777777" w:rsidR="00237744" w:rsidRPr="00D11C8A" w:rsidRDefault="00237744" w:rsidP="00FB7DD3">
      <w:pPr>
        <w:spacing w:line="260" w:lineRule="atLeast"/>
        <w:jc w:val="both"/>
        <w:rPr>
          <w:rFonts w:ascii="Arial" w:eastAsia="Calibri" w:hAnsi="Arial" w:cs="Arial"/>
          <w:sz w:val="20"/>
          <w:szCs w:val="22"/>
          <w:lang w:eastAsia="en-US"/>
        </w:rPr>
      </w:pPr>
    </w:p>
    <w:p w14:paraId="5D15FDAF" w14:textId="77777777" w:rsidR="00237744" w:rsidRPr="00D11C8A" w:rsidRDefault="00237744" w:rsidP="00FB7DD3">
      <w:pPr>
        <w:spacing w:line="260" w:lineRule="atLeast"/>
        <w:jc w:val="both"/>
        <w:rPr>
          <w:rFonts w:ascii="Arial" w:eastAsia="Calibri" w:hAnsi="Arial" w:cs="Arial"/>
          <w:i/>
          <w:sz w:val="20"/>
          <w:szCs w:val="22"/>
          <w:lang w:eastAsia="en-US"/>
        </w:rPr>
      </w:pPr>
      <w:r w:rsidRPr="00D11C8A">
        <w:rPr>
          <w:rFonts w:ascii="Arial" w:eastAsia="Calibri" w:hAnsi="Arial" w:cs="Arial"/>
          <w:sz w:val="20"/>
          <w:szCs w:val="22"/>
          <w:lang w:eastAsia="en-US"/>
        </w:rPr>
        <w:t>Dostop do povezave za oddajo elektronske ponudbe v tem postopku javnega naročila je na povezav</w:t>
      </w:r>
      <w:r w:rsidR="004275AF" w:rsidRPr="00D11C8A">
        <w:rPr>
          <w:rFonts w:ascii="Arial" w:eastAsia="Calibri" w:hAnsi="Arial" w:cs="Arial"/>
          <w:sz w:val="20"/>
          <w:szCs w:val="22"/>
          <w:lang w:eastAsia="en-US"/>
        </w:rPr>
        <w:t>i, ki je navedena v poglavju B.5</w:t>
      </w:r>
      <w:r w:rsidRPr="00D11C8A">
        <w:rPr>
          <w:rFonts w:ascii="Arial" w:eastAsia="Calibri" w:hAnsi="Arial" w:cs="Arial"/>
          <w:sz w:val="20"/>
          <w:szCs w:val="22"/>
          <w:lang w:eastAsia="en-US"/>
        </w:rPr>
        <w:t xml:space="preserve"> Sporočanje v okviru objave na portalu enarocanje.si.</w:t>
      </w:r>
    </w:p>
    <w:p w14:paraId="2FB20A0D" w14:textId="77777777" w:rsidR="00237744" w:rsidRPr="00D11C8A" w:rsidRDefault="00237744" w:rsidP="00FB7DD3">
      <w:pPr>
        <w:spacing w:line="260" w:lineRule="atLeast"/>
        <w:rPr>
          <w:rFonts w:ascii="Arial" w:hAnsi="Arial" w:cs="Arial"/>
          <w:sz w:val="20"/>
        </w:rPr>
      </w:pPr>
    </w:p>
    <w:p w14:paraId="5C3868A4" w14:textId="77777777" w:rsidR="00237744" w:rsidRPr="00D11C8A" w:rsidRDefault="00237744" w:rsidP="00FB7DD3">
      <w:pPr>
        <w:spacing w:line="260" w:lineRule="atLeast"/>
        <w:jc w:val="both"/>
        <w:rPr>
          <w:rFonts w:ascii="Arial" w:eastAsia="Calibri" w:hAnsi="Arial" w:cs="Arial"/>
          <w:sz w:val="20"/>
          <w:szCs w:val="22"/>
          <w:lang w:eastAsia="en-US"/>
        </w:rPr>
      </w:pPr>
      <w:r w:rsidRPr="00D11C8A">
        <w:rPr>
          <w:rFonts w:ascii="Arial" w:eastAsia="Calibri" w:hAnsi="Arial" w:cs="Arial"/>
          <w:sz w:val="20"/>
          <w:szCs w:val="20"/>
          <w:lang w:eastAsia="en-US"/>
        </w:rPr>
        <w:t>Naročnik bo obravnaval samo ponudbe, ki bodo oddane v sistemu e-JN.</w:t>
      </w:r>
    </w:p>
    <w:p w14:paraId="7B134633" w14:textId="77777777" w:rsidR="00874E15" w:rsidRPr="00D11C8A" w:rsidRDefault="00874E15" w:rsidP="00FB7DD3">
      <w:pPr>
        <w:spacing w:line="260" w:lineRule="atLeast"/>
        <w:rPr>
          <w:rFonts w:ascii="Arial" w:hAnsi="Arial" w:cs="Arial"/>
          <w:sz w:val="20"/>
        </w:rPr>
      </w:pPr>
    </w:p>
    <w:p w14:paraId="2D78FE93" w14:textId="77777777" w:rsidR="00874E15" w:rsidRPr="00D11C8A" w:rsidRDefault="00874E15" w:rsidP="00FB7DD3">
      <w:pPr>
        <w:keepNext/>
        <w:keepLines/>
        <w:numPr>
          <w:ilvl w:val="2"/>
          <w:numId w:val="0"/>
        </w:numPr>
        <w:spacing w:line="260" w:lineRule="atLeast"/>
        <w:ind w:hanging="357"/>
        <w:jc w:val="both"/>
        <w:outlineLvl w:val="2"/>
        <w:rPr>
          <w:rFonts w:ascii="Arial" w:hAnsi="Arial"/>
          <w:b/>
          <w:bCs/>
          <w:sz w:val="20"/>
          <w:szCs w:val="26"/>
          <w:lang w:eastAsia="en-US"/>
        </w:rPr>
      </w:pPr>
      <w:bookmarkStart w:id="2" w:name="_Toc509692032"/>
      <w:r w:rsidRPr="00D11C8A">
        <w:rPr>
          <w:rFonts w:ascii="Arial" w:hAnsi="Arial"/>
          <w:b/>
          <w:bCs/>
          <w:sz w:val="20"/>
          <w:szCs w:val="26"/>
          <w:lang w:eastAsia="en-US"/>
        </w:rPr>
        <w:t xml:space="preserve">      Priprava in oddaja ponudbe v sistemu e-JN</w:t>
      </w:r>
      <w:bookmarkEnd w:id="2"/>
    </w:p>
    <w:p w14:paraId="15CB248C" w14:textId="77777777" w:rsidR="00874E15" w:rsidRPr="00D11C8A" w:rsidRDefault="00874E15" w:rsidP="00FB7DD3">
      <w:pPr>
        <w:spacing w:line="260" w:lineRule="atLeast"/>
        <w:jc w:val="both"/>
        <w:rPr>
          <w:rFonts w:ascii="Arial" w:eastAsia="Calibri" w:hAnsi="Arial" w:cs="Arial"/>
          <w:sz w:val="20"/>
          <w:szCs w:val="20"/>
        </w:rPr>
      </w:pPr>
      <w:r w:rsidRPr="00D11C8A">
        <w:rPr>
          <w:rFonts w:ascii="Arial" w:eastAsia="Calibri" w:hAnsi="Arial"/>
          <w:sz w:val="20"/>
          <w:szCs w:val="22"/>
          <w:lang w:eastAsia="en-US"/>
        </w:rPr>
        <w:t xml:space="preserve">Ponudnik </w:t>
      </w:r>
      <w:r w:rsidR="00B332E0" w:rsidRPr="00D11C8A">
        <w:rPr>
          <w:rFonts w:ascii="Arial" w:eastAsia="Calibri" w:hAnsi="Arial"/>
          <w:sz w:val="20"/>
          <w:szCs w:val="22"/>
          <w:lang w:eastAsia="en-US"/>
        </w:rPr>
        <w:t xml:space="preserve">odda </w:t>
      </w:r>
      <w:r w:rsidRPr="00D11C8A">
        <w:rPr>
          <w:rFonts w:ascii="Arial" w:eastAsia="Calibri" w:hAnsi="Arial"/>
          <w:sz w:val="20"/>
          <w:szCs w:val="22"/>
          <w:lang w:eastAsia="en-US"/>
        </w:rPr>
        <w:t xml:space="preserve">ponudbeno dokumentacijo na način, da po registraciji oziroma prijavi v sistem eJN na naslovu: </w:t>
      </w:r>
      <w:hyperlink r:id="rId11" w:history="1">
        <w:r w:rsidR="00D47816" w:rsidRPr="00D11C8A">
          <w:rPr>
            <w:rStyle w:val="Hiperpovezava"/>
            <w:rFonts w:ascii="Arial" w:eastAsia="Calibri" w:hAnsi="Arial" w:cs="Arial"/>
            <w:color w:val="auto"/>
            <w:sz w:val="20"/>
            <w:szCs w:val="20"/>
          </w:rPr>
          <w:t>https://ejn.gov.si</w:t>
        </w:r>
      </w:hyperlink>
      <w:r w:rsidRPr="00D11C8A">
        <w:rPr>
          <w:rFonts w:ascii="Arial" w:eastAsia="Calibri"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2D45CBDA" w14:textId="77777777" w:rsidR="00441E67" w:rsidRPr="00D11C8A" w:rsidRDefault="00441E67" w:rsidP="00FB7DD3">
      <w:pPr>
        <w:spacing w:line="260" w:lineRule="atLeast"/>
        <w:jc w:val="both"/>
        <w:rPr>
          <w:rFonts w:ascii="Arial" w:eastAsia="Calibri" w:hAnsi="Arial" w:cs="Arial"/>
          <w:sz w:val="20"/>
          <w:szCs w:val="20"/>
        </w:rPr>
      </w:pPr>
    </w:p>
    <w:p w14:paraId="69AA3E7D" w14:textId="77777777" w:rsidR="00464279" w:rsidRPr="00D11C8A" w:rsidRDefault="00B332E0" w:rsidP="00464279">
      <w:pPr>
        <w:spacing w:line="260" w:lineRule="atLeast"/>
        <w:jc w:val="both"/>
        <w:rPr>
          <w:rFonts w:ascii="Arial" w:eastAsia="Calibri" w:hAnsi="Arial" w:cs="Arial"/>
          <w:sz w:val="20"/>
          <w:szCs w:val="20"/>
        </w:rPr>
      </w:pPr>
      <w:r w:rsidRPr="00D11C8A">
        <w:rPr>
          <w:rFonts w:ascii="Arial" w:eastAsia="Calibri" w:hAnsi="Arial" w:cs="Arial"/>
          <w:sz w:val="20"/>
          <w:szCs w:val="20"/>
        </w:rPr>
        <w:t>Če</w:t>
      </w:r>
      <w:r w:rsidR="00464279" w:rsidRPr="00D11C8A">
        <w:rPr>
          <w:rFonts w:ascii="Arial" w:eastAsia="Calibri" w:hAnsi="Arial" w:cs="Arial"/>
          <w:sz w:val="20"/>
          <w:szCs w:val="20"/>
        </w:rPr>
        <w:t xml:space="preserve"> sistem v zadnjih 60 minutah pred iztekom roka za oddajo ponudb ne deluje na način, ki omogoča oddajo ponudb, morajo ponudniki ravnati v skladu z osmim odstavkom 88. člena ZJN-3.</w:t>
      </w:r>
    </w:p>
    <w:p w14:paraId="432C2883" w14:textId="77777777" w:rsidR="00441E67" w:rsidRPr="00D11C8A" w:rsidRDefault="00441E67" w:rsidP="00FB7DD3">
      <w:pPr>
        <w:spacing w:line="260" w:lineRule="atLeast"/>
        <w:jc w:val="both"/>
        <w:rPr>
          <w:rFonts w:ascii="Arial" w:eastAsia="Calibri" w:hAnsi="Arial"/>
          <w:sz w:val="20"/>
          <w:szCs w:val="22"/>
          <w:lang w:eastAsia="en-US"/>
        </w:rPr>
      </w:pPr>
    </w:p>
    <w:p w14:paraId="101B0109" w14:textId="77777777" w:rsidR="00874E15" w:rsidRPr="00D11C8A" w:rsidRDefault="00874E15" w:rsidP="00FB7DD3">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2" w:history="1">
        <w:r w:rsidR="00D47816" w:rsidRPr="00D11C8A">
          <w:rPr>
            <w:rStyle w:val="Hiperpovezava"/>
            <w:rFonts w:ascii="Arial" w:eastAsia="Calibri" w:hAnsi="Arial" w:cs="Arial"/>
            <w:color w:val="auto"/>
            <w:sz w:val="20"/>
            <w:szCs w:val="20"/>
            <w:lang w:eastAsia="en-US"/>
          </w:rPr>
          <w:t>https://ejn.gov.si</w:t>
        </w:r>
      </w:hyperlink>
      <w:r w:rsidRPr="00D11C8A">
        <w:rPr>
          <w:rFonts w:ascii="Arial" w:eastAsia="Calibri" w:hAnsi="Arial" w:cs="Arial"/>
          <w:sz w:val="20"/>
          <w:szCs w:val="20"/>
          <w:lang w:eastAsia="en-US"/>
        </w:rPr>
        <w:t>.</w:t>
      </w:r>
    </w:p>
    <w:p w14:paraId="770368C5" w14:textId="77777777" w:rsidR="00874E15" w:rsidRPr="00D11C8A" w:rsidRDefault="00874E15" w:rsidP="00FB7DD3">
      <w:pPr>
        <w:spacing w:line="260" w:lineRule="atLeast"/>
        <w:jc w:val="both"/>
        <w:rPr>
          <w:rFonts w:ascii="Arial" w:eastAsia="Calibri" w:hAnsi="Arial" w:cs="Arial"/>
          <w:sz w:val="20"/>
          <w:szCs w:val="20"/>
          <w:lang w:eastAsia="en-US"/>
        </w:rPr>
      </w:pPr>
    </w:p>
    <w:p w14:paraId="58D737BD" w14:textId="77777777" w:rsidR="00874E15" w:rsidRPr="00D11C8A" w:rsidRDefault="00874E15" w:rsidP="00FB7DD3">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Naročnik bo obravnaval samo ponudbe, ki bodo oddane v sistemu e-JN. </w:t>
      </w:r>
    </w:p>
    <w:p w14:paraId="53823656" w14:textId="77777777" w:rsidR="00EC6004" w:rsidRPr="00D11C8A" w:rsidRDefault="00EC6004" w:rsidP="00FB7DD3">
      <w:pPr>
        <w:spacing w:line="260" w:lineRule="atLeast"/>
        <w:jc w:val="both"/>
        <w:rPr>
          <w:rFonts w:ascii="Arial" w:hAnsi="Arial" w:cs="Arial"/>
          <w:sz w:val="20"/>
          <w:szCs w:val="20"/>
          <w:lang w:eastAsia="en-US"/>
        </w:rPr>
      </w:pPr>
    </w:p>
    <w:p w14:paraId="456B5191" w14:textId="77777777" w:rsidR="00874E15" w:rsidRPr="00D11C8A" w:rsidRDefault="00874E15" w:rsidP="00FB7DD3">
      <w:pPr>
        <w:keepNext/>
        <w:spacing w:line="260" w:lineRule="atLeast"/>
        <w:jc w:val="both"/>
        <w:outlineLvl w:val="1"/>
        <w:rPr>
          <w:rFonts w:ascii="Arial" w:hAnsi="Arial" w:cs="Arial"/>
          <w:b/>
          <w:bCs/>
          <w:iCs/>
          <w:sz w:val="20"/>
          <w:szCs w:val="20"/>
        </w:rPr>
      </w:pPr>
      <w:r w:rsidRPr="00D11C8A">
        <w:rPr>
          <w:rFonts w:ascii="Arial" w:hAnsi="Arial" w:cs="Arial"/>
          <w:b/>
          <w:bCs/>
          <w:iCs/>
          <w:sz w:val="20"/>
          <w:szCs w:val="20"/>
        </w:rPr>
        <w:t xml:space="preserve">Odpiranje ponudb </w:t>
      </w:r>
    </w:p>
    <w:p w14:paraId="4124F6BA" w14:textId="77777777" w:rsidR="00874E15" w:rsidRPr="00D11C8A" w:rsidRDefault="00874E15" w:rsidP="00FB7DD3">
      <w:pPr>
        <w:spacing w:line="260" w:lineRule="atLeast"/>
        <w:jc w:val="both"/>
        <w:rPr>
          <w:rFonts w:ascii="Arial" w:eastAsia="Calibri" w:hAnsi="Arial" w:cs="Arial"/>
          <w:sz w:val="20"/>
          <w:szCs w:val="20"/>
        </w:rPr>
      </w:pPr>
      <w:r w:rsidRPr="00D11C8A">
        <w:rPr>
          <w:rFonts w:ascii="Arial" w:eastAsia="Calibri" w:hAnsi="Arial" w:cs="Arial"/>
          <w:sz w:val="20"/>
          <w:szCs w:val="20"/>
          <w:lang w:eastAsia="en-US"/>
        </w:rPr>
        <w:t xml:space="preserve">Odpiranje ponudb bo potekalo avtomatično v informacijskem sistemu e-JN </w:t>
      </w:r>
      <w:r w:rsidR="000F3D07" w:rsidRPr="00D11C8A">
        <w:rPr>
          <w:rFonts w:ascii="Arial" w:eastAsia="Calibri" w:hAnsi="Arial" w:cs="Arial"/>
          <w:sz w:val="20"/>
          <w:szCs w:val="20"/>
          <w:lang w:eastAsia="en-US"/>
        </w:rPr>
        <w:t xml:space="preserve">na spletnem naslovu </w:t>
      </w:r>
      <w:hyperlink r:id="rId13" w:history="1">
        <w:r w:rsidR="000F3D07" w:rsidRPr="00D11C8A">
          <w:rPr>
            <w:rStyle w:val="Hiperpovezava"/>
            <w:rFonts w:ascii="Arial" w:eastAsia="Calibri" w:hAnsi="Arial" w:cs="Arial"/>
            <w:color w:val="auto"/>
            <w:sz w:val="20"/>
            <w:szCs w:val="20"/>
            <w:lang w:eastAsia="en-US"/>
          </w:rPr>
          <w:t>https://ejn.gov.si</w:t>
        </w:r>
      </w:hyperlink>
      <w:r w:rsidR="000F3D07" w:rsidRPr="00D11C8A">
        <w:rPr>
          <w:rFonts w:ascii="Arial" w:eastAsia="Calibri" w:hAnsi="Arial" w:cs="Arial"/>
          <w:sz w:val="20"/>
          <w:szCs w:val="20"/>
          <w:lang w:eastAsia="en-US"/>
        </w:rPr>
        <w:t xml:space="preserve">  na dan in uro, kot je to določeno v obvestilu o naročilu, objavljenem na portalu javnih naročil. </w:t>
      </w:r>
    </w:p>
    <w:p w14:paraId="421A0940" w14:textId="77777777" w:rsidR="00874E15" w:rsidRPr="00D11C8A" w:rsidRDefault="00874E15" w:rsidP="00FB7DD3">
      <w:pPr>
        <w:spacing w:line="260" w:lineRule="atLeast"/>
        <w:jc w:val="both"/>
        <w:rPr>
          <w:rFonts w:ascii="Arial" w:eastAsia="Calibri" w:hAnsi="Arial" w:cs="Arial"/>
          <w:sz w:val="20"/>
          <w:szCs w:val="22"/>
          <w:lang w:eastAsia="en-US"/>
        </w:rPr>
      </w:pPr>
    </w:p>
    <w:p w14:paraId="7BE1A141" w14:textId="77777777" w:rsidR="000029A5" w:rsidRPr="00D11C8A" w:rsidRDefault="000029A5" w:rsidP="000029A5">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19F445FC" w14:textId="77777777" w:rsidR="00042290" w:rsidRPr="00D11C8A" w:rsidRDefault="00042290" w:rsidP="00FB7DD3">
      <w:pPr>
        <w:spacing w:line="260" w:lineRule="atLeast"/>
        <w:rPr>
          <w:rFonts w:ascii="Arial" w:hAnsi="Arial"/>
          <w:b/>
          <w:bCs/>
          <w:sz w:val="20"/>
          <w:lang w:eastAsia="en-US"/>
        </w:rPr>
      </w:pPr>
    </w:p>
    <w:p w14:paraId="4B2D8254" w14:textId="77777777" w:rsidR="00463C3E" w:rsidRPr="00D11C8A" w:rsidRDefault="00463C3E" w:rsidP="00FB7DD3">
      <w:pPr>
        <w:spacing w:line="260" w:lineRule="atLeast"/>
        <w:rPr>
          <w:rFonts w:ascii="Arial" w:hAnsi="Arial"/>
          <w:b/>
          <w:bCs/>
          <w:sz w:val="20"/>
          <w:lang w:eastAsia="en-US"/>
        </w:rPr>
      </w:pPr>
    </w:p>
    <w:p w14:paraId="2BEDA9AF" w14:textId="77777777" w:rsidR="003B1710" w:rsidRPr="00D11C8A" w:rsidRDefault="0075039D" w:rsidP="003B1710">
      <w:pPr>
        <w:spacing w:line="260" w:lineRule="atLeast"/>
        <w:rPr>
          <w:rFonts w:ascii="Arial" w:hAnsi="Arial"/>
          <w:sz w:val="20"/>
          <w:lang w:val="it-IT" w:eastAsia="en-US"/>
        </w:rPr>
      </w:pPr>
      <w:r w:rsidRPr="00D11C8A">
        <w:rPr>
          <w:rFonts w:ascii="Arial" w:hAnsi="Arial"/>
          <w:sz w:val="20"/>
          <w:lang w:eastAsia="en-US"/>
        </w:rPr>
        <w:t xml:space="preserve">                                     </w:t>
      </w:r>
      <w:r w:rsidR="003B1710" w:rsidRPr="00D11C8A">
        <w:rPr>
          <w:rFonts w:ascii="Arial" w:hAnsi="Arial"/>
          <w:sz w:val="20"/>
          <w:lang w:eastAsia="en-US"/>
        </w:rPr>
        <w:t xml:space="preserve">                                         </w:t>
      </w:r>
      <w:r w:rsidR="003835B1" w:rsidRPr="00D11C8A">
        <w:rPr>
          <w:rFonts w:ascii="Arial" w:hAnsi="Arial"/>
          <w:sz w:val="20"/>
          <w:lang w:eastAsia="en-US"/>
        </w:rPr>
        <w:t xml:space="preserve">                             </w:t>
      </w:r>
      <w:r w:rsidR="00B9288A" w:rsidRPr="00D11C8A">
        <w:rPr>
          <w:rFonts w:ascii="Arial" w:hAnsi="Arial"/>
          <w:sz w:val="20"/>
          <w:lang w:eastAsia="en-US"/>
        </w:rPr>
        <w:t xml:space="preserve">     </w:t>
      </w:r>
      <w:r w:rsidR="005337E5" w:rsidRPr="00D11C8A">
        <w:rPr>
          <w:rFonts w:ascii="Arial" w:hAnsi="Arial"/>
          <w:sz w:val="20"/>
          <w:lang w:eastAsia="en-US"/>
        </w:rPr>
        <w:t xml:space="preserve">mag. </w:t>
      </w:r>
      <w:r w:rsidR="006060E4" w:rsidRPr="00D11C8A">
        <w:rPr>
          <w:rFonts w:ascii="Arial" w:hAnsi="Arial"/>
          <w:sz w:val="20"/>
          <w:lang w:eastAsia="en-US"/>
        </w:rPr>
        <w:t>Bojan K</w:t>
      </w:r>
      <w:r w:rsidR="00701408" w:rsidRPr="00D11C8A">
        <w:rPr>
          <w:rFonts w:ascii="Arial" w:hAnsi="Arial"/>
          <w:sz w:val="20"/>
          <w:lang w:eastAsia="en-US"/>
        </w:rPr>
        <w:t>umer</w:t>
      </w:r>
    </w:p>
    <w:p w14:paraId="579357E5" w14:textId="77777777" w:rsidR="00FD0C9C" w:rsidRPr="00D11C8A" w:rsidRDefault="008A350C" w:rsidP="00FB7DD3">
      <w:pPr>
        <w:spacing w:line="260" w:lineRule="atLeast"/>
        <w:rPr>
          <w:rFonts w:ascii="Arial" w:hAnsi="Arial" w:cs="Arial"/>
          <w:sz w:val="20"/>
          <w:szCs w:val="20"/>
          <w:lang w:eastAsia="en-US"/>
        </w:rPr>
      </w:pPr>
      <w:bookmarkStart w:id="3" w:name="_Toc125192843"/>
      <w:bookmarkStart w:id="4" w:name="_Toc130197564"/>
      <w:bookmarkStart w:id="5" w:name="_Toc130198065"/>
      <w:bookmarkStart w:id="6" w:name="_Toc130198125"/>
      <w:bookmarkStart w:id="7" w:name="_Toc130799586"/>
      <w:bookmarkStart w:id="8" w:name="_Toc132106357"/>
      <w:bookmarkStart w:id="9" w:name="_Toc132424971"/>
      <w:bookmarkStart w:id="10" w:name="_Toc132432220"/>
      <w:r w:rsidRPr="00D11C8A">
        <w:rPr>
          <w:rFonts w:ascii="Arial" w:hAnsi="Arial" w:cs="Arial"/>
          <w:sz w:val="20"/>
          <w:szCs w:val="20"/>
          <w:lang w:eastAsia="en-US"/>
        </w:rPr>
        <w:t xml:space="preserve">                                                                                                                      </w:t>
      </w:r>
      <w:r w:rsidR="005337E5" w:rsidRPr="00D11C8A">
        <w:rPr>
          <w:rFonts w:ascii="Arial" w:hAnsi="Arial" w:cs="Arial"/>
          <w:sz w:val="20"/>
          <w:szCs w:val="20"/>
          <w:lang w:eastAsia="en-US"/>
        </w:rPr>
        <w:t xml:space="preserve">   </w:t>
      </w:r>
      <w:r w:rsidR="00701408" w:rsidRPr="00D11C8A">
        <w:rPr>
          <w:rFonts w:ascii="Arial" w:hAnsi="Arial" w:cs="Arial"/>
          <w:sz w:val="20"/>
          <w:szCs w:val="20"/>
          <w:lang w:eastAsia="en-US"/>
        </w:rPr>
        <w:t>MINISTER</w:t>
      </w:r>
    </w:p>
    <w:p w14:paraId="4A9FC44F" w14:textId="77777777" w:rsidR="00042290" w:rsidRPr="00D11C8A" w:rsidRDefault="00042290" w:rsidP="00FB7DD3">
      <w:pPr>
        <w:spacing w:line="260" w:lineRule="atLeast"/>
        <w:rPr>
          <w:rFonts w:ascii="Arial" w:hAnsi="Arial" w:cs="Arial"/>
          <w:sz w:val="20"/>
          <w:szCs w:val="20"/>
          <w:lang w:eastAsia="en-US"/>
        </w:rPr>
      </w:pPr>
    </w:p>
    <w:p w14:paraId="6E3AD58D" w14:textId="77777777" w:rsidR="000029A5" w:rsidRPr="00D11C8A" w:rsidRDefault="000029A5" w:rsidP="00FB7DD3">
      <w:pPr>
        <w:spacing w:line="260" w:lineRule="atLeast"/>
        <w:rPr>
          <w:rFonts w:ascii="Arial" w:hAnsi="Arial" w:cs="Arial"/>
          <w:sz w:val="20"/>
          <w:szCs w:val="20"/>
          <w:lang w:eastAsia="en-US"/>
        </w:rPr>
      </w:pPr>
    </w:p>
    <w:p w14:paraId="621F6DAB" w14:textId="77777777" w:rsidR="000029A5" w:rsidRPr="00D11C8A" w:rsidRDefault="000029A5" w:rsidP="00FB7DD3">
      <w:pPr>
        <w:spacing w:line="260" w:lineRule="atLeast"/>
        <w:rPr>
          <w:rFonts w:ascii="Arial" w:hAnsi="Arial" w:cs="Arial"/>
          <w:sz w:val="20"/>
          <w:szCs w:val="20"/>
          <w:lang w:eastAsia="en-US"/>
        </w:rPr>
      </w:pPr>
    </w:p>
    <w:p w14:paraId="6ABF253E" w14:textId="77777777" w:rsidR="000029A5" w:rsidRPr="00D11C8A" w:rsidRDefault="000029A5" w:rsidP="00FB7DD3">
      <w:pPr>
        <w:spacing w:line="260" w:lineRule="atLeast"/>
        <w:rPr>
          <w:rFonts w:ascii="Arial" w:hAnsi="Arial" w:cs="Arial"/>
          <w:sz w:val="20"/>
          <w:szCs w:val="20"/>
          <w:lang w:eastAsia="en-US"/>
        </w:rPr>
      </w:pPr>
    </w:p>
    <w:p w14:paraId="4204997C" w14:textId="77777777" w:rsidR="000029A5" w:rsidRPr="00D11C8A" w:rsidRDefault="000029A5" w:rsidP="00FB7DD3">
      <w:pPr>
        <w:spacing w:line="260" w:lineRule="atLeast"/>
        <w:rPr>
          <w:rFonts w:ascii="Arial" w:hAnsi="Arial" w:cs="Arial"/>
          <w:sz w:val="20"/>
          <w:szCs w:val="20"/>
          <w:lang w:eastAsia="en-US"/>
        </w:rPr>
      </w:pPr>
    </w:p>
    <w:p w14:paraId="4580FB58" w14:textId="77777777" w:rsidR="000029A5" w:rsidRPr="00D11C8A" w:rsidRDefault="000029A5" w:rsidP="00FB7DD3">
      <w:pPr>
        <w:spacing w:line="260" w:lineRule="atLeast"/>
        <w:rPr>
          <w:rFonts w:ascii="Arial" w:hAnsi="Arial" w:cs="Arial"/>
          <w:sz w:val="20"/>
          <w:szCs w:val="20"/>
          <w:lang w:eastAsia="en-US"/>
        </w:rPr>
      </w:pPr>
    </w:p>
    <w:p w14:paraId="00373BE2" w14:textId="77777777" w:rsidR="000029A5" w:rsidRPr="00D11C8A" w:rsidRDefault="000029A5" w:rsidP="00FB7DD3">
      <w:pPr>
        <w:spacing w:line="260" w:lineRule="atLeast"/>
        <w:rPr>
          <w:rFonts w:ascii="Arial" w:hAnsi="Arial" w:cs="Arial"/>
          <w:sz w:val="20"/>
          <w:szCs w:val="20"/>
          <w:lang w:eastAsia="en-US"/>
        </w:rPr>
      </w:pPr>
    </w:p>
    <w:p w14:paraId="62010991" w14:textId="77777777" w:rsidR="000029A5" w:rsidRPr="00D11C8A" w:rsidRDefault="000029A5" w:rsidP="00FB7DD3">
      <w:pPr>
        <w:spacing w:line="260" w:lineRule="atLeast"/>
        <w:rPr>
          <w:rFonts w:ascii="Arial" w:hAnsi="Arial" w:cs="Arial"/>
          <w:sz w:val="20"/>
          <w:szCs w:val="20"/>
          <w:lang w:eastAsia="en-US"/>
        </w:rPr>
      </w:pPr>
    </w:p>
    <w:p w14:paraId="5CD8EFEB" w14:textId="77777777" w:rsidR="000029A5" w:rsidRPr="00D11C8A" w:rsidRDefault="000029A5" w:rsidP="00FB7DD3">
      <w:pPr>
        <w:spacing w:line="260" w:lineRule="atLeast"/>
        <w:rPr>
          <w:rFonts w:ascii="Arial" w:hAnsi="Arial" w:cs="Arial"/>
          <w:sz w:val="20"/>
          <w:szCs w:val="20"/>
          <w:lang w:eastAsia="en-US"/>
        </w:rPr>
      </w:pPr>
    </w:p>
    <w:p w14:paraId="0978F659" w14:textId="77777777" w:rsidR="000029A5" w:rsidRPr="00D11C8A" w:rsidRDefault="000029A5" w:rsidP="00FB7DD3">
      <w:pPr>
        <w:spacing w:line="260" w:lineRule="atLeast"/>
        <w:rPr>
          <w:rFonts w:ascii="Arial" w:hAnsi="Arial" w:cs="Arial"/>
          <w:sz w:val="20"/>
          <w:szCs w:val="20"/>
          <w:lang w:eastAsia="en-US"/>
        </w:rPr>
      </w:pPr>
    </w:p>
    <w:p w14:paraId="008F5DFF" w14:textId="77777777" w:rsidR="00A740FB" w:rsidRPr="00D11C8A" w:rsidRDefault="005337E5" w:rsidP="00FB7DD3">
      <w:pPr>
        <w:spacing w:line="260" w:lineRule="atLeast"/>
        <w:rPr>
          <w:rFonts w:ascii="Arial" w:hAnsi="Arial" w:cs="Arial"/>
          <w:sz w:val="20"/>
          <w:szCs w:val="20"/>
          <w:lang w:eastAsia="en-US"/>
        </w:rPr>
      </w:pPr>
      <w:r w:rsidRPr="00D11C8A">
        <w:rPr>
          <w:rFonts w:ascii="Arial" w:hAnsi="Arial" w:cs="Arial"/>
          <w:sz w:val="20"/>
          <w:szCs w:val="20"/>
          <w:lang w:eastAsia="en-US"/>
        </w:rPr>
        <w:t xml:space="preserve">   </w:t>
      </w:r>
    </w:p>
    <w:p w14:paraId="75A3FB94" w14:textId="78EEC3C6" w:rsidR="00AE25E5" w:rsidRPr="00D11C8A" w:rsidRDefault="006060E4" w:rsidP="00D11C8A">
      <w:pPr>
        <w:spacing w:line="260" w:lineRule="atLeast"/>
        <w:rPr>
          <w:rFonts w:ascii="Arial" w:hAnsi="Arial" w:cs="Arial"/>
          <w:sz w:val="20"/>
          <w:szCs w:val="20"/>
          <w:lang w:eastAsia="en-US"/>
        </w:rPr>
      </w:pPr>
      <w:r w:rsidRPr="00D11C8A">
        <w:rPr>
          <w:rFonts w:ascii="Arial" w:hAnsi="Arial" w:cs="Arial"/>
          <w:sz w:val="20"/>
          <w:szCs w:val="20"/>
          <w:lang w:eastAsia="en-US"/>
        </w:rPr>
        <w:t xml:space="preserve"> </w:t>
      </w:r>
    </w:p>
    <w:p w14:paraId="2EF75E8B" w14:textId="77777777" w:rsidR="0075039D" w:rsidRPr="00D11C8A" w:rsidRDefault="00A54C59" w:rsidP="00A54C59">
      <w:pPr>
        <w:spacing w:line="260" w:lineRule="atLeast"/>
        <w:jc w:val="both"/>
        <w:rPr>
          <w:rFonts w:ascii="Arial" w:hAnsi="Arial" w:cs="Arial"/>
          <w:b/>
          <w:sz w:val="20"/>
          <w:szCs w:val="20"/>
          <w:lang w:eastAsia="en-US"/>
        </w:rPr>
      </w:pPr>
      <w:r w:rsidRPr="00D11C8A">
        <w:rPr>
          <w:rFonts w:ascii="Arial" w:hAnsi="Arial" w:cs="Arial"/>
          <w:b/>
          <w:sz w:val="20"/>
          <w:szCs w:val="20"/>
          <w:lang w:eastAsia="en-US"/>
        </w:rPr>
        <w:lastRenderedPageBreak/>
        <w:t xml:space="preserve">POGLAVJE 2: </w:t>
      </w:r>
      <w:r w:rsidR="0075039D" w:rsidRPr="00D11C8A">
        <w:rPr>
          <w:rFonts w:ascii="Arial" w:hAnsi="Arial" w:cs="Arial"/>
          <w:b/>
          <w:sz w:val="20"/>
          <w:szCs w:val="20"/>
          <w:lang w:eastAsia="en-US"/>
        </w:rPr>
        <w:t xml:space="preserve">NAVODILO PONUDNIKOM ZA IZDELAVO PONUDBE TER DOLOČILA O IZVEDBI POSTOPKA </w:t>
      </w:r>
    </w:p>
    <w:p w14:paraId="62F2C50C" w14:textId="77777777" w:rsidR="0075039D" w:rsidRPr="00D11C8A" w:rsidRDefault="0075039D" w:rsidP="00FB7DD3">
      <w:pPr>
        <w:spacing w:line="260" w:lineRule="atLeast"/>
        <w:jc w:val="both"/>
        <w:rPr>
          <w:rFonts w:ascii="Arial" w:hAnsi="Arial" w:cs="Arial"/>
          <w:b/>
          <w:sz w:val="20"/>
          <w:szCs w:val="20"/>
          <w:lang w:eastAsia="en-US"/>
        </w:rPr>
      </w:pPr>
    </w:p>
    <w:p w14:paraId="167E534D" w14:textId="77777777" w:rsidR="0075039D" w:rsidRPr="00D11C8A" w:rsidRDefault="0075039D" w:rsidP="00E048A7">
      <w:pPr>
        <w:numPr>
          <w:ilvl w:val="1"/>
          <w:numId w:val="8"/>
        </w:numPr>
        <w:spacing w:line="260" w:lineRule="atLeast"/>
        <w:jc w:val="both"/>
        <w:rPr>
          <w:rFonts w:ascii="Arial" w:hAnsi="Arial" w:cs="Arial"/>
          <w:b/>
          <w:sz w:val="20"/>
          <w:szCs w:val="20"/>
          <w:lang w:eastAsia="en-US"/>
        </w:rPr>
      </w:pPr>
      <w:bookmarkStart w:id="11" w:name="_Toc130197568"/>
      <w:bookmarkStart w:id="12" w:name="_Toc130198069"/>
      <w:bookmarkStart w:id="13" w:name="_Toc130198129"/>
      <w:bookmarkStart w:id="14" w:name="_Toc130799590"/>
      <w:bookmarkStart w:id="15" w:name="_Toc132106361"/>
      <w:bookmarkStart w:id="16" w:name="_Toc132424975"/>
      <w:bookmarkStart w:id="17" w:name="_Toc132432224"/>
      <w:bookmarkStart w:id="18" w:name="_Toc125192846"/>
      <w:bookmarkStart w:id="19" w:name="_Toc130197567"/>
      <w:bookmarkStart w:id="20" w:name="_Toc130198068"/>
      <w:bookmarkStart w:id="21" w:name="_Toc130198128"/>
      <w:bookmarkStart w:id="22" w:name="_Toc130799589"/>
      <w:bookmarkStart w:id="23" w:name="_Toc132106360"/>
      <w:bookmarkStart w:id="24" w:name="_Toc132424974"/>
      <w:bookmarkStart w:id="25" w:name="_Toc132432223"/>
      <w:r w:rsidRPr="00D11C8A">
        <w:rPr>
          <w:rFonts w:ascii="Arial" w:hAnsi="Arial" w:cs="Arial"/>
          <w:b/>
          <w:sz w:val="20"/>
          <w:szCs w:val="20"/>
          <w:lang w:eastAsia="en-US"/>
        </w:rPr>
        <w:t xml:space="preserve">Predpisi </w:t>
      </w:r>
    </w:p>
    <w:p w14:paraId="074E60B5" w14:textId="77777777" w:rsidR="0075039D" w:rsidRPr="00D11C8A" w:rsidRDefault="0075039D" w:rsidP="00FB7DD3">
      <w:pPr>
        <w:spacing w:line="260" w:lineRule="atLeast"/>
        <w:jc w:val="both"/>
        <w:rPr>
          <w:rFonts w:ascii="Arial" w:hAnsi="Arial" w:cs="Arial"/>
          <w:sz w:val="20"/>
          <w:szCs w:val="20"/>
          <w:lang w:eastAsia="en-US"/>
        </w:rPr>
      </w:pPr>
    </w:p>
    <w:p w14:paraId="64E0A7EA" w14:textId="77777777" w:rsidR="00FB7DD3" w:rsidRPr="00D11C8A" w:rsidRDefault="0075039D" w:rsidP="003D1EA6">
      <w:pPr>
        <w:spacing w:line="260" w:lineRule="atLeast"/>
        <w:jc w:val="both"/>
        <w:rPr>
          <w:rFonts w:ascii="Arial" w:hAnsi="Arial" w:cs="Arial"/>
          <w:sz w:val="20"/>
          <w:szCs w:val="20"/>
          <w:lang w:eastAsia="en-US"/>
        </w:rPr>
      </w:pPr>
      <w:r w:rsidRPr="00D11C8A">
        <w:rPr>
          <w:rFonts w:ascii="Arial" w:hAnsi="Arial" w:cs="Arial"/>
          <w:sz w:val="20"/>
          <w:szCs w:val="20"/>
          <w:lang w:eastAsia="en-US"/>
        </w:rPr>
        <w:t>Pri oddaji javnega naročila se bodo uporabljala predvsem določila naslednjih predpisov:</w:t>
      </w:r>
    </w:p>
    <w:p w14:paraId="1996A3A3" w14:textId="77777777" w:rsidR="0075039D" w:rsidRPr="00D11C8A" w:rsidRDefault="0075039D" w:rsidP="00E048A7">
      <w:pPr>
        <w:pStyle w:val="Odstavekseznama"/>
        <w:numPr>
          <w:ilvl w:val="0"/>
          <w:numId w:val="26"/>
        </w:numPr>
        <w:spacing w:line="260" w:lineRule="atLeast"/>
        <w:jc w:val="both"/>
        <w:rPr>
          <w:rFonts w:ascii="Arial" w:hAnsi="Arial" w:cs="Arial"/>
          <w:sz w:val="20"/>
          <w:szCs w:val="20"/>
          <w:lang w:eastAsia="en-US"/>
        </w:rPr>
      </w:pPr>
      <w:r w:rsidRPr="00D11C8A">
        <w:rPr>
          <w:rFonts w:ascii="Arial" w:hAnsi="Arial" w:cs="Arial"/>
          <w:sz w:val="20"/>
          <w:szCs w:val="20"/>
          <w:lang w:eastAsia="en-US"/>
        </w:rPr>
        <w:t>Zakon</w:t>
      </w:r>
      <w:r w:rsidR="00CA7D97" w:rsidRPr="00D11C8A">
        <w:rPr>
          <w:rFonts w:ascii="Arial" w:hAnsi="Arial" w:cs="Arial"/>
          <w:sz w:val="20"/>
          <w:szCs w:val="20"/>
          <w:lang w:eastAsia="en-US"/>
        </w:rPr>
        <w:t>a</w:t>
      </w:r>
      <w:r w:rsidRPr="00D11C8A">
        <w:rPr>
          <w:rFonts w:ascii="Arial" w:hAnsi="Arial" w:cs="Arial"/>
          <w:sz w:val="20"/>
          <w:szCs w:val="20"/>
          <w:lang w:eastAsia="en-US"/>
        </w:rPr>
        <w:t xml:space="preserve"> o javnem naročanju (</w:t>
      </w:r>
      <w:r w:rsidR="00D20796" w:rsidRPr="00D11C8A">
        <w:rPr>
          <w:rFonts w:ascii="Arial" w:hAnsi="Arial" w:cs="Arial"/>
          <w:sz w:val="20"/>
          <w:szCs w:val="20"/>
          <w:lang w:eastAsia="en-US"/>
        </w:rPr>
        <w:t>Uradni list RS, št. 91/15, 14/18, 121/21, 10/22, 74/22 – odl. US</w:t>
      </w:r>
      <w:r w:rsidR="002C4719" w:rsidRPr="00D11C8A">
        <w:rPr>
          <w:rFonts w:ascii="Arial" w:hAnsi="Arial" w:cs="Arial"/>
          <w:sz w:val="20"/>
          <w:szCs w:val="20"/>
          <w:lang w:eastAsia="en-US"/>
        </w:rPr>
        <w:t>,</w:t>
      </w:r>
      <w:r w:rsidR="00D20796" w:rsidRPr="00D11C8A">
        <w:rPr>
          <w:rFonts w:ascii="Arial" w:hAnsi="Arial" w:cs="Arial"/>
          <w:sz w:val="20"/>
          <w:szCs w:val="20"/>
          <w:lang w:eastAsia="en-US"/>
        </w:rPr>
        <w:t xml:space="preserve"> 100/22 – ZNUZSZS</w:t>
      </w:r>
      <w:r w:rsidR="004C76DC" w:rsidRPr="00D11C8A">
        <w:rPr>
          <w:rFonts w:ascii="Arial" w:hAnsi="Arial" w:cs="Arial"/>
          <w:sz w:val="20"/>
          <w:szCs w:val="20"/>
          <w:lang w:eastAsia="en-US"/>
        </w:rPr>
        <w:t xml:space="preserve">, </w:t>
      </w:r>
      <w:r w:rsidR="002C4719" w:rsidRPr="00D11C8A">
        <w:rPr>
          <w:rFonts w:ascii="Arial" w:hAnsi="Arial" w:cs="Arial"/>
          <w:sz w:val="20"/>
          <w:szCs w:val="20"/>
          <w:lang w:eastAsia="en-US"/>
        </w:rPr>
        <w:t>28/23</w:t>
      </w:r>
      <w:r w:rsidR="004C76DC" w:rsidRPr="00D11C8A">
        <w:rPr>
          <w:rFonts w:ascii="Arial" w:hAnsi="Arial" w:cs="Arial"/>
          <w:sz w:val="20"/>
          <w:szCs w:val="20"/>
          <w:lang w:eastAsia="en-US"/>
        </w:rPr>
        <w:t xml:space="preserve"> in 88/23-ZOPNN-F</w:t>
      </w:r>
      <w:r w:rsidRPr="00D11C8A">
        <w:rPr>
          <w:rFonts w:ascii="Arial" w:hAnsi="Arial" w:cs="Arial"/>
          <w:sz w:val="20"/>
          <w:szCs w:val="20"/>
          <w:lang w:eastAsia="en-US"/>
        </w:rPr>
        <w:t xml:space="preserve">), vključno z veljavnimi podzakonskimi akti </w:t>
      </w:r>
    </w:p>
    <w:p w14:paraId="43105FB5" w14:textId="77777777" w:rsidR="00E30D29" w:rsidRPr="00D11C8A" w:rsidRDefault="0075039D" w:rsidP="00E048A7">
      <w:pPr>
        <w:pStyle w:val="Odstavekseznama"/>
        <w:numPr>
          <w:ilvl w:val="0"/>
          <w:numId w:val="26"/>
        </w:numPr>
        <w:spacing w:line="260" w:lineRule="atLeast"/>
        <w:jc w:val="both"/>
        <w:rPr>
          <w:rFonts w:ascii="Arial" w:hAnsi="Arial" w:cs="Arial"/>
          <w:sz w:val="20"/>
          <w:szCs w:val="20"/>
          <w:lang w:eastAsia="en-US"/>
        </w:rPr>
      </w:pPr>
      <w:r w:rsidRPr="00D11C8A">
        <w:rPr>
          <w:rFonts w:ascii="Arial" w:hAnsi="Arial" w:cs="Arial"/>
          <w:sz w:val="20"/>
          <w:szCs w:val="20"/>
          <w:lang w:eastAsia="en-US"/>
        </w:rPr>
        <w:t>Zakon</w:t>
      </w:r>
      <w:r w:rsidR="00CA7D97" w:rsidRPr="00D11C8A">
        <w:rPr>
          <w:rFonts w:ascii="Arial" w:hAnsi="Arial" w:cs="Arial"/>
          <w:sz w:val="20"/>
          <w:szCs w:val="20"/>
          <w:lang w:eastAsia="en-US"/>
        </w:rPr>
        <w:t>a</w:t>
      </w:r>
      <w:r w:rsidRPr="00D11C8A">
        <w:rPr>
          <w:rFonts w:ascii="Arial" w:hAnsi="Arial" w:cs="Arial"/>
          <w:sz w:val="20"/>
          <w:szCs w:val="20"/>
          <w:lang w:eastAsia="en-US"/>
        </w:rPr>
        <w:t xml:space="preserve"> o pravnem varstvu v postopkih javnega naročanja </w:t>
      </w:r>
      <w:r w:rsidR="00E30D29" w:rsidRPr="00D11C8A">
        <w:rPr>
          <w:rFonts w:ascii="Arial" w:hAnsi="Arial" w:cs="Arial"/>
          <w:sz w:val="20"/>
          <w:szCs w:val="20"/>
          <w:lang w:eastAsia="en-US"/>
        </w:rPr>
        <w:t>(Uradni list RS, št. 43/11,</w:t>
      </w:r>
      <w:r w:rsidR="00994C18" w:rsidRPr="00D11C8A">
        <w:rPr>
          <w:rFonts w:ascii="Arial" w:hAnsi="Arial" w:cs="Arial"/>
          <w:sz w:val="20"/>
          <w:szCs w:val="20"/>
          <w:lang w:eastAsia="en-US"/>
        </w:rPr>
        <w:t xml:space="preserve"> </w:t>
      </w:r>
      <w:r w:rsidR="00E30D29" w:rsidRPr="00D11C8A">
        <w:rPr>
          <w:rFonts w:ascii="Arial" w:hAnsi="Arial" w:cs="Arial"/>
          <w:sz w:val="20"/>
          <w:szCs w:val="20"/>
          <w:lang w:eastAsia="en-US"/>
        </w:rPr>
        <w:t>60/11 – ZTP-D, 63/13</w:t>
      </w:r>
      <w:r w:rsidR="00994C18" w:rsidRPr="00D11C8A">
        <w:rPr>
          <w:rFonts w:ascii="Arial" w:hAnsi="Arial" w:cs="Arial"/>
          <w:sz w:val="20"/>
          <w:szCs w:val="20"/>
          <w:lang w:eastAsia="en-US"/>
        </w:rPr>
        <w:t xml:space="preserve"> - ZPVPJN-A</w:t>
      </w:r>
      <w:r w:rsidR="00E30D29" w:rsidRPr="00D11C8A">
        <w:rPr>
          <w:rFonts w:ascii="Arial" w:hAnsi="Arial" w:cs="Arial"/>
          <w:sz w:val="20"/>
          <w:szCs w:val="20"/>
          <w:lang w:eastAsia="en-US"/>
        </w:rPr>
        <w:t>, 90/14 – ZDU-1, 60/17 - ZPVPJN-B</w:t>
      </w:r>
      <w:r w:rsidR="00EE75CA" w:rsidRPr="00D11C8A">
        <w:rPr>
          <w:rFonts w:ascii="Arial" w:hAnsi="Arial" w:cs="Arial"/>
          <w:sz w:val="20"/>
          <w:szCs w:val="20"/>
          <w:lang w:eastAsia="en-US"/>
        </w:rPr>
        <w:t xml:space="preserve"> in 72/19 – ZPVPJN-C</w:t>
      </w:r>
      <w:r w:rsidR="00E30D29" w:rsidRPr="00D11C8A">
        <w:rPr>
          <w:rFonts w:ascii="Arial" w:hAnsi="Arial" w:cs="Arial"/>
          <w:sz w:val="20"/>
          <w:szCs w:val="20"/>
          <w:lang w:eastAsia="en-US"/>
        </w:rPr>
        <w:t>);</w:t>
      </w:r>
    </w:p>
    <w:p w14:paraId="66348522" w14:textId="77777777" w:rsidR="0075039D" w:rsidRPr="00D11C8A" w:rsidRDefault="00CA7D97" w:rsidP="00E048A7">
      <w:pPr>
        <w:pStyle w:val="Odstavekseznama"/>
        <w:numPr>
          <w:ilvl w:val="0"/>
          <w:numId w:val="26"/>
        </w:numPr>
        <w:spacing w:line="260" w:lineRule="atLeast"/>
        <w:jc w:val="both"/>
        <w:rPr>
          <w:rFonts w:ascii="Arial" w:hAnsi="Arial" w:cs="Arial"/>
          <w:sz w:val="20"/>
          <w:szCs w:val="20"/>
          <w:lang w:eastAsia="en-US"/>
        </w:rPr>
      </w:pPr>
      <w:r w:rsidRPr="00D11C8A">
        <w:rPr>
          <w:rFonts w:ascii="Arial" w:hAnsi="Arial" w:cs="Arial"/>
          <w:sz w:val="20"/>
          <w:szCs w:val="20"/>
          <w:lang w:eastAsia="en-US"/>
        </w:rPr>
        <w:t>Obligacijskega</w:t>
      </w:r>
      <w:r w:rsidR="0075039D" w:rsidRPr="00D11C8A">
        <w:rPr>
          <w:rFonts w:ascii="Arial" w:hAnsi="Arial" w:cs="Arial"/>
          <w:sz w:val="20"/>
          <w:szCs w:val="20"/>
          <w:lang w:eastAsia="en-US"/>
        </w:rPr>
        <w:t xml:space="preserve"> zakonik</w:t>
      </w:r>
      <w:r w:rsidRPr="00D11C8A">
        <w:rPr>
          <w:rFonts w:ascii="Arial" w:hAnsi="Arial" w:cs="Arial"/>
          <w:sz w:val="20"/>
          <w:szCs w:val="20"/>
          <w:lang w:eastAsia="en-US"/>
        </w:rPr>
        <w:t>a</w:t>
      </w:r>
      <w:r w:rsidR="00874E15" w:rsidRPr="00D11C8A">
        <w:rPr>
          <w:rFonts w:ascii="Arial" w:hAnsi="Arial" w:cs="Arial"/>
          <w:sz w:val="20"/>
          <w:szCs w:val="20"/>
          <w:lang w:eastAsia="en-US"/>
        </w:rPr>
        <w:t xml:space="preserve"> (Uradni list RS, št, 97/07 – UPB, 64/16 – odl. US in 20/18 – OROZ631),</w:t>
      </w:r>
    </w:p>
    <w:p w14:paraId="07E45627" w14:textId="77777777" w:rsidR="001554ED" w:rsidRPr="00D11C8A" w:rsidRDefault="0075039D" w:rsidP="00E048A7">
      <w:pPr>
        <w:pStyle w:val="Odstavekseznama"/>
        <w:numPr>
          <w:ilvl w:val="0"/>
          <w:numId w:val="26"/>
        </w:numPr>
        <w:spacing w:line="260" w:lineRule="atLeast"/>
        <w:jc w:val="both"/>
        <w:rPr>
          <w:rFonts w:ascii="Arial" w:hAnsi="Arial" w:cs="Arial"/>
          <w:sz w:val="20"/>
          <w:szCs w:val="20"/>
          <w:lang w:eastAsia="en-US"/>
        </w:rPr>
      </w:pPr>
      <w:r w:rsidRPr="00D11C8A">
        <w:rPr>
          <w:rFonts w:ascii="Arial" w:hAnsi="Arial" w:cs="Arial"/>
          <w:sz w:val="20"/>
          <w:szCs w:val="20"/>
          <w:lang w:eastAsia="en-US"/>
        </w:rPr>
        <w:t>Zakon</w:t>
      </w:r>
      <w:r w:rsidR="00CA7D97" w:rsidRPr="00D11C8A">
        <w:rPr>
          <w:rFonts w:ascii="Arial" w:hAnsi="Arial" w:cs="Arial"/>
          <w:sz w:val="20"/>
          <w:szCs w:val="20"/>
          <w:lang w:eastAsia="en-US"/>
        </w:rPr>
        <w:t>a</w:t>
      </w:r>
      <w:r w:rsidRPr="00D11C8A">
        <w:rPr>
          <w:rFonts w:ascii="Arial" w:hAnsi="Arial" w:cs="Arial"/>
          <w:sz w:val="20"/>
          <w:szCs w:val="20"/>
          <w:lang w:eastAsia="en-US"/>
        </w:rPr>
        <w:t xml:space="preserve"> o integriteti in preprečevanju korupcije </w:t>
      </w:r>
      <w:r w:rsidR="00465677" w:rsidRPr="00D11C8A">
        <w:rPr>
          <w:rFonts w:ascii="Arial" w:hAnsi="Arial" w:cs="Arial"/>
          <w:sz w:val="20"/>
          <w:szCs w:val="20"/>
          <w:lang w:eastAsia="en-US"/>
        </w:rPr>
        <w:t>(Uradni list RS, št. 69/1</w:t>
      </w:r>
      <w:r w:rsidR="00E078A3" w:rsidRPr="00D11C8A">
        <w:rPr>
          <w:rFonts w:ascii="Arial" w:hAnsi="Arial" w:cs="Arial"/>
          <w:sz w:val="20"/>
          <w:szCs w:val="20"/>
          <w:lang w:eastAsia="en-US"/>
        </w:rPr>
        <w:t>1</w:t>
      </w:r>
      <w:r w:rsidR="00CE506E" w:rsidRPr="00D11C8A">
        <w:rPr>
          <w:rFonts w:ascii="Arial" w:hAnsi="Arial" w:cs="Arial"/>
          <w:sz w:val="20"/>
          <w:szCs w:val="20"/>
          <w:lang w:eastAsia="en-US"/>
        </w:rPr>
        <w:t xml:space="preserve"> -</w:t>
      </w:r>
      <w:r w:rsidR="00465677" w:rsidRPr="00D11C8A">
        <w:rPr>
          <w:rFonts w:ascii="Arial" w:hAnsi="Arial" w:cs="Arial"/>
          <w:sz w:val="20"/>
          <w:szCs w:val="20"/>
          <w:lang w:eastAsia="en-US"/>
        </w:rPr>
        <w:t xml:space="preserve"> UPB</w:t>
      </w:r>
      <w:r w:rsidR="00B21535" w:rsidRPr="00D11C8A">
        <w:rPr>
          <w:rFonts w:ascii="Arial" w:hAnsi="Arial" w:cs="Arial"/>
          <w:sz w:val="20"/>
          <w:szCs w:val="20"/>
          <w:lang w:eastAsia="en-US"/>
        </w:rPr>
        <w:t>,</w:t>
      </w:r>
      <w:r w:rsidR="00CE506E" w:rsidRPr="00D11C8A">
        <w:rPr>
          <w:rFonts w:ascii="Arial" w:hAnsi="Arial" w:cs="Arial"/>
          <w:sz w:val="20"/>
          <w:szCs w:val="20"/>
          <w:lang w:eastAsia="en-US"/>
        </w:rPr>
        <w:t xml:space="preserve"> </w:t>
      </w:r>
      <w:r w:rsidR="00E078A3" w:rsidRPr="00D11C8A">
        <w:rPr>
          <w:rFonts w:ascii="Arial" w:hAnsi="Arial" w:cs="Arial"/>
          <w:sz w:val="20"/>
          <w:szCs w:val="20"/>
          <w:lang w:eastAsia="en-US"/>
        </w:rPr>
        <w:t>158/20</w:t>
      </w:r>
      <w:r w:rsidR="00B21535" w:rsidRPr="00D11C8A">
        <w:rPr>
          <w:rFonts w:ascii="Arial" w:hAnsi="Arial" w:cs="Arial"/>
          <w:sz w:val="20"/>
          <w:szCs w:val="20"/>
          <w:lang w:eastAsia="en-US"/>
        </w:rPr>
        <w:t xml:space="preserve"> in 3/22 –</w:t>
      </w:r>
      <w:r w:rsidR="00CE506E" w:rsidRPr="00D11C8A">
        <w:rPr>
          <w:rFonts w:ascii="Arial" w:hAnsi="Arial" w:cs="Arial"/>
          <w:sz w:val="20"/>
          <w:szCs w:val="20"/>
          <w:lang w:eastAsia="en-US"/>
        </w:rPr>
        <w:t xml:space="preserve"> ZDeb</w:t>
      </w:r>
      <w:r w:rsidR="00B21535" w:rsidRPr="00D11C8A">
        <w:rPr>
          <w:rFonts w:ascii="Arial" w:hAnsi="Arial" w:cs="Arial"/>
          <w:sz w:val="20"/>
          <w:szCs w:val="20"/>
          <w:lang w:eastAsia="en-US"/>
        </w:rPr>
        <w:t xml:space="preserve"> </w:t>
      </w:r>
      <w:r w:rsidR="00CE506E" w:rsidRPr="00D11C8A">
        <w:rPr>
          <w:rFonts w:ascii="Arial" w:hAnsi="Arial" w:cs="Arial"/>
          <w:sz w:val="20"/>
          <w:szCs w:val="20"/>
          <w:lang w:eastAsia="en-US"/>
        </w:rPr>
        <w:t>in 16/23 – ZZPri</w:t>
      </w:r>
      <w:r w:rsidR="00465677" w:rsidRPr="00D11C8A">
        <w:rPr>
          <w:rFonts w:ascii="Arial" w:hAnsi="Arial" w:cs="Arial"/>
          <w:sz w:val="20"/>
          <w:szCs w:val="20"/>
          <w:lang w:eastAsia="en-US"/>
        </w:rPr>
        <w:t>)</w:t>
      </w:r>
      <w:r w:rsidR="006060E4" w:rsidRPr="00D11C8A">
        <w:rPr>
          <w:rFonts w:ascii="Arial" w:hAnsi="Arial" w:cs="Arial"/>
          <w:sz w:val="20"/>
          <w:szCs w:val="20"/>
          <w:lang w:eastAsia="en-US"/>
        </w:rPr>
        <w:t xml:space="preserve"> ter določila</w:t>
      </w:r>
    </w:p>
    <w:p w14:paraId="5DC9BFC0" w14:textId="77777777" w:rsidR="0075039D" w:rsidRPr="00D11C8A" w:rsidRDefault="00CA7D97" w:rsidP="00E048A7">
      <w:pPr>
        <w:pStyle w:val="Odstavekseznama"/>
        <w:numPr>
          <w:ilvl w:val="0"/>
          <w:numId w:val="26"/>
        </w:numPr>
        <w:spacing w:line="260" w:lineRule="atLeast"/>
        <w:jc w:val="both"/>
        <w:rPr>
          <w:rFonts w:ascii="Arial" w:hAnsi="Arial" w:cs="Arial"/>
          <w:sz w:val="20"/>
          <w:szCs w:val="20"/>
          <w:lang w:eastAsia="en-US"/>
        </w:rPr>
      </w:pPr>
      <w:r w:rsidRPr="00D11C8A">
        <w:rPr>
          <w:rFonts w:ascii="Arial" w:hAnsi="Arial" w:cs="Arial"/>
          <w:sz w:val="20"/>
          <w:szCs w:val="20"/>
          <w:lang w:eastAsia="en-US"/>
        </w:rPr>
        <w:t>vseh</w:t>
      </w:r>
      <w:r w:rsidR="0075039D" w:rsidRPr="00D11C8A">
        <w:rPr>
          <w:rFonts w:ascii="Arial" w:hAnsi="Arial" w:cs="Arial"/>
          <w:sz w:val="20"/>
          <w:szCs w:val="20"/>
          <w:lang w:eastAsia="en-US"/>
        </w:rPr>
        <w:t xml:space="preserve"> ostali</w:t>
      </w:r>
      <w:r w:rsidRPr="00D11C8A">
        <w:rPr>
          <w:rFonts w:ascii="Arial" w:hAnsi="Arial" w:cs="Arial"/>
          <w:sz w:val="20"/>
          <w:szCs w:val="20"/>
          <w:lang w:eastAsia="en-US"/>
        </w:rPr>
        <w:t>h</w:t>
      </w:r>
      <w:r w:rsidR="0075039D" w:rsidRPr="00D11C8A">
        <w:rPr>
          <w:rFonts w:ascii="Arial" w:hAnsi="Arial" w:cs="Arial"/>
          <w:sz w:val="20"/>
          <w:szCs w:val="20"/>
          <w:lang w:eastAsia="en-US"/>
        </w:rPr>
        <w:t xml:space="preserve"> predpis</w:t>
      </w:r>
      <w:r w:rsidRPr="00D11C8A">
        <w:rPr>
          <w:rFonts w:ascii="Arial" w:hAnsi="Arial" w:cs="Arial"/>
          <w:sz w:val="20"/>
          <w:szCs w:val="20"/>
          <w:lang w:eastAsia="en-US"/>
        </w:rPr>
        <w:t>ov</w:t>
      </w:r>
      <w:r w:rsidR="0075039D" w:rsidRPr="00D11C8A">
        <w:rPr>
          <w:rFonts w:ascii="Arial" w:hAnsi="Arial" w:cs="Arial"/>
          <w:sz w:val="20"/>
          <w:szCs w:val="20"/>
          <w:lang w:eastAsia="en-US"/>
        </w:rPr>
        <w:t xml:space="preserve"> </w:t>
      </w:r>
      <w:r w:rsidR="00300748" w:rsidRPr="00D11C8A">
        <w:rPr>
          <w:rFonts w:ascii="Arial" w:hAnsi="Arial" w:cs="Arial"/>
          <w:sz w:val="20"/>
          <w:szCs w:val="20"/>
          <w:lang w:eastAsia="en-US"/>
        </w:rPr>
        <w:t>s</w:t>
      </w:r>
      <w:r w:rsidR="0075039D" w:rsidRPr="00D11C8A">
        <w:rPr>
          <w:rFonts w:ascii="Arial" w:hAnsi="Arial" w:cs="Arial"/>
          <w:sz w:val="20"/>
          <w:szCs w:val="20"/>
          <w:lang w:eastAsia="en-US"/>
        </w:rPr>
        <w:t xml:space="preserve"> področja javnega naroč</w:t>
      </w:r>
      <w:r w:rsidR="006060E4" w:rsidRPr="00D11C8A">
        <w:rPr>
          <w:rFonts w:ascii="Arial" w:hAnsi="Arial" w:cs="Arial"/>
          <w:sz w:val="20"/>
          <w:szCs w:val="20"/>
          <w:lang w:eastAsia="en-US"/>
        </w:rPr>
        <w:t xml:space="preserve">anja. </w:t>
      </w:r>
    </w:p>
    <w:p w14:paraId="1FCE21B0" w14:textId="77777777" w:rsidR="0075039D" w:rsidRPr="00D11C8A" w:rsidRDefault="0075039D" w:rsidP="00FB7DD3">
      <w:pPr>
        <w:spacing w:line="260" w:lineRule="atLeast"/>
        <w:jc w:val="both"/>
        <w:rPr>
          <w:rFonts w:ascii="Arial" w:hAnsi="Arial" w:cs="Arial"/>
          <w:sz w:val="20"/>
          <w:szCs w:val="20"/>
          <w:lang w:eastAsia="en-US"/>
        </w:rPr>
      </w:pPr>
    </w:p>
    <w:p w14:paraId="41EF16DB" w14:textId="77777777" w:rsidR="0075039D" w:rsidRPr="00D11C8A" w:rsidRDefault="0075039D" w:rsidP="00E048A7">
      <w:pPr>
        <w:keepNext/>
        <w:numPr>
          <w:ilvl w:val="1"/>
          <w:numId w:val="8"/>
        </w:numPr>
        <w:spacing w:line="260" w:lineRule="atLeast"/>
        <w:jc w:val="both"/>
        <w:outlineLvl w:val="1"/>
        <w:rPr>
          <w:rFonts w:ascii="Arial" w:hAnsi="Arial" w:cs="Arial"/>
          <w:b/>
          <w:bCs/>
          <w:iCs/>
          <w:sz w:val="20"/>
          <w:szCs w:val="20"/>
        </w:rPr>
      </w:pPr>
      <w:bookmarkStart w:id="26" w:name="_Toc156997240"/>
      <w:bookmarkStart w:id="27" w:name="_Toc156998185"/>
      <w:r w:rsidRPr="00D11C8A">
        <w:rPr>
          <w:rFonts w:ascii="Arial" w:hAnsi="Arial" w:cs="Arial"/>
          <w:b/>
          <w:bCs/>
          <w:iCs/>
          <w:sz w:val="20"/>
          <w:szCs w:val="20"/>
        </w:rPr>
        <w:t>Razpisna dokumentacija</w:t>
      </w:r>
      <w:bookmarkEnd w:id="11"/>
      <w:bookmarkEnd w:id="12"/>
      <w:bookmarkEnd w:id="13"/>
      <w:bookmarkEnd w:id="14"/>
      <w:bookmarkEnd w:id="15"/>
      <w:bookmarkEnd w:id="16"/>
      <w:bookmarkEnd w:id="17"/>
      <w:bookmarkEnd w:id="26"/>
      <w:bookmarkEnd w:id="27"/>
    </w:p>
    <w:p w14:paraId="0C4CB910" w14:textId="77777777" w:rsidR="00FB7DD3" w:rsidRPr="00D11C8A" w:rsidRDefault="00FB7DD3" w:rsidP="00FB7DD3">
      <w:pPr>
        <w:keepNext/>
        <w:spacing w:line="260" w:lineRule="atLeast"/>
        <w:ind w:left="720"/>
        <w:jc w:val="both"/>
        <w:outlineLvl w:val="1"/>
        <w:rPr>
          <w:rFonts w:ascii="Arial" w:hAnsi="Arial" w:cs="Arial"/>
          <w:b/>
          <w:bCs/>
          <w:iCs/>
          <w:sz w:val="20"/>
          <w:szCs w:val="20"/>
        </w:rPr>
      </w:pPr>
    </w:p>
    <w:p w14:paraId="766444B2" w14:textId="77777777" w:rsidR="0075039D" w:rsidRPr="00D11C8A" w:rsidRDefault="00FB7DD3" w:rsidP="00FB7DD3">
      <w:pPr>
        <w:keepNext/>
        <w:spacing w:line="260" w:lineRule="atLeast"/>
        <w:jc w:val="both"/>
        <w:outlineLvl w:val="2"/>
        <w:rPr>
          <w:rFonts w:ascii="Arial" w:hAnsi="Arial" w:cs="Arial"/>
          <w:b/>
          <w:bCs/>
          <w:sz w:val="20"/>
          <w:szCs w:val="20"/>
          <w:lang w:eastAsia="en-US"/>
        </w:rPr>
      </w:pPr>
      <w:bookmarkStart w:id="28" w:name="_Toc130197569"/>
      <w:bookmarkStart w:id="29" w:name="_Toc130198070"/>
      <w:bookmarkStart w:id="30" w:name="_Toc130198130"/>
      <w:bookmarkStart w:id="31" w:name="_Toc130799591"/>
      <w:bookmarkStart w:id="32" w:name="_Toc132106362"/>
      <w:bookmarkStart w:id="33" w:name="_Toc132424976"/>
      <w:bookmarkStart w:id="34" w:name="_Toc132432225"/>
      <w:bookmarkStart w:id="35" w:name="_Toc156997241"/>
      <w:r w:rsidRPr="00D11C8A">
        <w:rPr>
          <w:rFonts w:ascii="Arial" w:hAnsi="Arial" w:cs="Arial"/>
          <w:b/>
          <w:bCs/>
          <w:sz w:val="20"/>
          <w:szCs w:val="20"/>
          <w:lang w:eastAsia="en-US"/>
        </w:rPr>
        <w:t xml:space="preserve">2.2.1 </w:t>
      </w:r>
      <w:r w:rsidR="0075039D" w:rsidRPr="00D11C8A">
        <w:rPr>
          <w:rFonts w:ascii="Arial" w:hAnsi="Arial" w:cs="Arial"/>
          <w:b/>
          <w:bCs/>
          <w:sz w:val="20"/>
          <w:szCs w:val="20"/>
          <w:lang w:eastAsia="en-US"/>
        </w:rPr>
        <w:t>Vsebina razpisne dokumentacije</w:t>
      </w:r>
      <w:bookmarkEnd w:id="28"/>
      <w:bookmarkEnd w:id="29"/>
      <w:bookmarkEnd w:id="30"/>
      <w:bookmarkEnd w:id="31"/>
      <w:bookmarkEnd w:id="32"/>
      <w:bookmarkEnd w:id="33"/>
      <w:bookmarkEnd w:id="34"/>
      <w:bookmarkEnd w:id="35"/>
    </w:p>
    <w:p w14:paraId="7FAC4F1B" w14:textId="77777777" w:rsidR="00920BAB"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Razpisna dokumentacija vsebuje naslednje dokumente:</w:t>
      </w:r>
    </w:p>
    <w:p w14:paraId="1063B520" w14:textId="77777777" w:rsidR="00920BAB" w:rsidRPr="00D11C8A" w:rsidRDefault="0075039D" w:rsidP="00E048A7">
      <w:pPr>
        <w:numPr>
          <w:ilvl w:val="0"/>
          <w:numId w:val="6"/>
        </w:numPr>
        <w:spacing w:line="260" w:lineRule="atLeast"/>
        <w:jc w:val="both"/>
        <w:rPr>
          <w:rFonts w:ascii="Arial" w:hAnsi="Arial" w:cs="Arial"/>
          <w:sz w:val="20"/>
          <w:szCs w:val="20"/>
          <w:lang w:eastAsia="en-US"/>
        </w:rPr>
      </w:pPr>
      <w:r w:rsidRPr="00D11C8A">
        <w:rPr>
          <w:rFonts w:ascii="Arial" w:hAnsi="Arial" w:cs="Arial"/>
          <w:sz w:val="20"/>
          <w:szCs w:val="20"/>
        </w:rPr>
        <w:t>poglavje 1: Povabilo k oddaji ponudbe,</w:t>
      </w:r>
    </w:p>
    <w:p w14:paraId="5C2838E8" w14:textId="77777777" w:rsidR="00920BAB" w:rsidRPr="00D11C8A" w:rsidRDefault="0075039D" w:rsidP="00E048A7">
      <w:pPr>
        <w:numPr>
          <w:ilvl w:val="0"/>
          <w:numId w:val="6"/>
        </w:numPr>
        <w:spacing w:line="260" w:lineRule="atLeast"/>
        <w:jc w:val="both"/>
        <w:rPr>
          <w:rFonts w:ascii="Arial" w:hAnsi="Arial" w:cs="Arial"/>
          <w:sz w:val="20"/>
          <w:szCs w:val="20"/>
          <w:lang w:eastAsia="en-US"/>
        </w:rPr>
      </w:pPr>
      <w:r w:rsidRPr="00D11C8A">
        <w:rPr>
          <w:rFonts w:ascii="Arial" w:hAnsi="Arial" w:cs="Arial"/>
          <w:sz w:val="20"/>
          <w:szCs w:val="20"/>
        </w:rPr>
        <w:t>poglavje 2: Navodilo ponudnikom za izdelavo ponudbe ter določila o izvedbi postopka,</w:t>
      </w:r>
    </w:p>
    <w:p w14:paraId="0E1C0389" w14:textId="77777777" w:rsidR="00920BAB" w:rsidRPr="00D11C8A" w:rsidRDefault="0075039D" w:rsidP="00E048A7">
      <w:pPr>
        <w:numPr>
          <w:ilvl w:val="0"/>
          <w:numId w:val="6"/>
        </w:numPr>
        <w:spacing w:line="260" w:lineRule="atLeast"/>
        <w:jc w:val="both"/>
        <w:rPr>
          <w:rFonts w:ascii="Arial" w:hAnsi="Arial" w:cs="Arial"/>
          <w:sz w:val="20"/>
          <w:szCs w:val="20"/>
          <w:lang w:eastAsia="en-US"/>
        </w:rPr>
      </w:pPr>
      <w:r w:rsidRPr="00D11C8A">
        <w:rPr>
          <w:rFonts w:ascii="Arial" w:hAnsi="Arial" w:cs="Arial"/>
          <w:sz w:val="20"/>
          <w:szCs w:val="20"/>
        </w:rPr>
        <w:t>poglavje 3: Razlogi za izključitev in pogoji za sodelovanje,</w:t>
      </w:r>
    </w:p>
    <w:p w14:paraId="63C05DC8" w14:textId="77777777" w:rsidR="0024028B" w:rsidRPr="00D11C8A" w:rsidRDefault="0075039D" w:rsidP="00E048A7">
      <w:pPr>
        <w:numPr>
          <w:ilvl w:val="0"/>
          <w:numId w:val="6"/>
        </w:numPr>
        <w:spacing w:line="260" w:lineRule="atLeast"/>
        <w:jc w:val="both"/>
        <w:rPr>
          <w:rFonts w:ascii="Arial" w:hAnsi="Arial" w:cs="Arial"/>
          <w:sz w:val="20"/>
          <w:szCs w:val="20"/>
          <w:lang w:eastAsia="en-US"/>
        </w:rPr>
      </w:pPr>
      <w:r w:rsidRPr="00D11C8A">
        <w:rPr>
          <w:rFonts w:ascii="Arial" w:hAnsi="Arial" w:cs="Arial"/>
          <w:sz w:val="20"/>
          <w:szCs w:val="20"/>
        </w:rPr>
        <w:t>poglavje 4: Obrazci naročnika,</w:t>
      </w:r>
    </w:p>
    <w:p w14:paraId="65DAB8A4" w14:textId="77777777" w:rsidR="00D22557" w:rsidRPr="00D11C8A" w:rsidRDefault="00CC2DF6" w:rsidP="00E048A7">
      <w:pPr>
        <w:numPr>
          <w:ilvl w:val="0"/>
          <w:numId w:val="6"/>
        </w:numPr>
        <w:spacing w:line="260" w:lineRule="atLeast"/>
        <w:jc w:val="both"/>
        <w:rPr>
          <w:rFonts w:ascii="Arial" w:hAnsi="Arial" w:cs="Arial"/>
          <w:sz w:val="20"/>
          <w:szCs w:val="20"/>
          <w:lang w:eastAsia="en-US"/>
        </w:rPr>
      </w:pPr>
      <w:r w:rsidRPr="00D11C8A">
        <w:rPr>
          <w:rFonts w:ascii="Arial" w:hAnsi="Arial" w:cs="Arial"/>
          <w:sz w:val="20"/>
          <w:szCs w:val="20"/>
        </w:rPr>
        <w:t xml:space="preserve">poglavje </w:t>
      </w:r>
      <w:r w:rsidR="005337E5" w:rsidRPr="00D11C8A">
        <w:rPr>
          <w:rFonts w:ascii="Arial" w:hAnsi="Arial" w:cs="Arial"/>
          <w:sz w:val="20"/>
          <w:szCs w:val="20"/>
        </w:rPr>
        <w:t>5</w:t>
      </w:r>
      <w:r w:rsidR="00D22557" w:rsidRPr="00D11C8A">
        <w:rPr>
          <w:rFonts w:ascii="Arial" w:hAnsi="Arial" w:cs="Arial"/>
          <w:sz w:val="20"/>
          <w:szCs w:val="20"/>
        </w:rPr>
        <w:t xml:space="preserve">: </w:t>
      </w:r>
      <w:r w:rsidR="00C86C41" w:rsidRPr="00D11C8A">
        <w:rPr>
          <w:rFonts w:ascii="Arial" w:hAnsi="Arial" w:cs="Arial"/>
          <w:sz w:val="20"/>
          <w:szCs w:val="20"/>
        </w:rPr>
        <w:t>Priloga –</w:t>
      </w:r>
      <w:r w:rsidR="006060E4" w:rsidRPr="00D11C8A">
        <w:rPr>
          <w:rFonts w:ascii="Arial" w:hAnsi="Arial" w:cs="Arial"/>
          <w:sz w:val="20"/>
          <w:szCs w:val="20"/>
        </w:rPr>
        <w:t xml:space="preserve"> Projektna naloga</w:t>
      </w:r>
      <w:r w:rsidR="00B332E0" w:rsidRPr="00D11C8A">
        <w:rPr>
          <w:rFonts w:ascii="Arial" w:hAnsi="Arial" w:cs="Arial"/>
          <w:sz w:val="20"/>
          <w:szCs w:val="20"/>
        </w:rPr>
        <w:t>,</w:t>
      </w:r>
    </w:p>
    <w:p w14:paraId="12EA5681" w14:textId="77777777" w:rsidR="0075039D" w:rsidRPr="00D11C8A" w:rsidRDefault="00475F7F" w:rsidP="00E048A7">
      <w:pPr>
        <w:numPr>
          <w:ilvl w:val="0"/>
          <w:numId w:val="6"/>
        </w:numPr>
        <w:spacing w:line="260" w:lineRule="atLeast"/>
        <w:jc w:val="both"/>
        <w:rPr>
          <w:rFonts w:ascii="Arial" w:hAnsi="Arial" w:cs="Arial"/>
          <w:sz w:val="20"/>
          <w:szCs w:val="20"/>
          <w:lang w:eastAsia="en-US"/>
        </w:rPr>
      </w:pPr>
      <w:r w:rsidRPr="00D11C8A">
        <w:rPr>
          <w:rFonts w:ascii="Arial" w:hAnsi="Arial" w:cs="Arial"/>
          <w:sz w:val="20"/>
          <w:szCs w:val="20"/>
        </w:rPr>
        <w:t>Priloga</w:t>
      </w:r>
      <w:r w:rsidR="006060E4" w:rsidRPr="00D11C8A">
        <w:rPr>
          <w:rFonts w:ascii="Arial" w:hAnsi="Arial" w:cs="Arial"/>
          <w:sz w:val="20"/>
          <w:szCs w:val="20"/>
        </w:rPr>
        <w:t xml:space="preserve"> 1</w:t>
      </w:r>
      <w:r w:rsidRPr="00D11C8A">
        <w:rPr>
          <w:rFonts w:ascii="Arial" w:hAnsi="Arial" w:cs="Arial"/>
          <w:sz w:val="20"/>
          <w:szCs w:val="20"/>
        </w:rPr>
        <w:t xml:space="preserve"> - </w:t>
      </w:r>
      <w:r w:rsidR="0075039D" w:rsidRPr="00D11C8A">
        <w:rPr>
          <w:rFonts w:ascii="Arial" w:hAnsi="Arial" w:cs="Arial"/>
          <w:sz w:val="20"/>
          <w:szCs w:val="20"/>
        </w:rPr>
        <w:t>ESPD obrazec v .xml obliki datoteke</w:t>
      </w:r>
      <w:r w:rsidR="00E27652" w:rsidRPr="00D11C8A">
        <w:rPr>
          <w:rFonts w:ascii="Arial" w:hAnsi="Arial" w:cs="Arial"/>
          <w:sz w:val="20"/>
          <w:szCs w:val="20"/>
        </w:rPr>
        <w:t>,</w:t>
      </w:r>
    </w:p>
    <w:p w14:paraId="43054E0F" w14:textId="6FC680EE" w:rsidR="00D22557" w:rsidRPr="00D11C8A" w:rsidRDefault="00475F7F" w:rsidP="00E048A7">
      <w:pPr>
        <w:numPr>
          <w:ilvl w:val="0"/>
          <w:numId w:val="6"/>
        </w:numPr>
        <w:spacing w:line="260" w:lineRule="atLeast"/>
        <w:jc w:val="both"/>
        <w:rPr>
          <w:rFonts w:ascii="Arial" w:hAnsi="Arial" w:cs="Arial"/>
          <w:sz w:val="20"/>
          <w:szCs w:val="20"/>
          <w:lang w:eastAsia="en-US"/>
        </w:rPr>
      </w:pPr>
      <w:r w:rsidRPr="00D11C8A">
        <w:rPr>
          <w:rFonts w:ascii="Arial" w:hAnsi="Arial" w:cs="Arial"/>
          <w:sz w:val="20"/>
          <w:szCs w:val="20"/>
        </w:rPr>
        <w:t xml:space="preserve">Priloga </w:t>
      </w:r>
      <w:r w:rsidR="006060E4" w:rsidRPr="00D11C8A">
        <w:rPr>
          <w:rFonts w:ascii="Arial" w:hAnsi="Arial" w:cs="Arial"/>
          <w:sz w:val="20"/>
          <w:szCs w:val="20"/>
        </w:rPr>
        <w:t>2</w:t>
      </w:r>
      <w:r w:rsidR="00B332E0" w:rsidRPr="00D11C8A">
        <w:rPr>
          <w:rFonts w:ascii="Arial" w:hAnsi="Arial" w:cs="Arial"/>
          <w:sz w:val="20"/>
          <w:szCs w:val="20"/>
        </w:rPr>
        <w:t xml:space="preserve"> </w:t>
      </w:r>
      <w:r w:rsidRPr="00D11C8A">
        <w:rPr>
          <w:rFonts w:ascii="Arial" w:hAnsi="Arial" w:cs="Arial"/>
          <w:sz w:val="20"/>
          <w:szCs w:val="20"/>
        </w:rPr>
        <w:t xml:space="preserve">- </w:t>
      </w:r>
      <w:r w:rsidR="000B5FCE" w:rsidRPr="00D11C8A">
        <w:rPr>
          <w:rFonts w:ascii="Arial" w:hAnsi="Arial" w:cs="Arial"/>
          <w:sz w:val="20"/>
          <w:szCs w:val="20"/>
        </w:rPr>
        <w:t>Obrazec »P</w:t>
      </w:r>
      <w:r w:rsidR="004275AF" w:rsidRPr="00D11C8A">
        <w:rPr>
          <w:rFonts w:ascii="Arial" w:hAnsi="Arial" w:cs="Arial"/>
          <w:sz w:val="20"/>
          <w:szCs w:val="20"/>
        </w:rPr>
        <w:t>onudbeni predračun</w:t>
      </w:r>
      <w:r w:rsidR="003B56D6" w:rsidRPr="00D11C8A">
        <w:rPr>
          <w:rFonts w:ascii="Arial" w:hAnsi="Arial" w:cs="Arial"/>
          <w:sz w:val="20"/>
          <w:szCs w:val="20"/>
        </w:rPr>
        <w:t>«</w:t>
      </w:r>
      <w:r w:rsidR="006060E4" w:rsidRPr="00D11C8A">
        <w:rPr>
          <w:rFonts w:ascii="Arial" w:hAnsi="Arial" w:cs="Arial"/>
          <w:sz w:val="20"/>
          <w:szCs w:val="20"/>
          <w:lang w:eastAsia="en-US"/>
        </w:rPr>
        <w:t xml:space="preserve"> </w:t>
      </w:r>
    </w:p>
    <w:p w14:paraId="3D905BF5" w14:textId="77777777" w:rsidR="0075039D" w:rsidRPr="00D11C8A" w:rsidRDefault="0075039D" w:rsidP="00FB7DD3">
      <w:pPr>
        <w:spacing w:line="260" w:lineRule="atLeast"/>
        <w:jc w:val="both"/>
        <w:rPr>
          <w:rFonts w:ascii="Arial" w:hAnsi="Arial" w:cs="Arial"/>
          <w:sz w:val="20"/>
          <w:szCs w:val="20"/>
        </w:rPr>
      </w:pPr>
      <w:r w:rsidRPr="00D11C8A">
        <w:rPr>
          <w:rFonts w:ascii="Arial" w:hAnsi="Arial" w:cs="Arial"/>
          <w:sz w:val="20"/>
          <w:szCs w:val="20"/>
        </w:rPr>
        <w:t xml:space="preserve">Sestavni del razpisne dokumentacije so tudi morebitni dodatki k razpisni dokumentaciji, izdani v skladu s točko 2.2.3. teh navodil in objavljeni na portalu </w:t>
      </w:r>
      <w:hyperlink r:id="rId14" w:history="1">
        <w:r w:rsidR="00D47816" w:rsidRPr="00D11C8A">
          <w:rPr>
            <w:rStyle w:val="Hiperpovezava"/>
            <w:rFonts w:ascii="Arial" w:hAnsi="Arial" w:cs="Arial"/>
            <w:color w:val="auto"/>
            <w:sz w:val="20"/>
            <w:szCs w:val="20"/>
          </w:rPr>
          <w:t>www.enarocanje.si</w:t>
        </w:r>
      </w:hyperlink>
      <w:r w:rsidRPr="00D11C8A">
        <w:rPr>
          <w:rFonts w:ascii="Arial" w:hAnsi="Arial" w:cs="Arial"/>
          <w:sz w:val="20"/>
          <w:szCs w:val="20"/>
        </w:rPr>
        <w:t xml:space="preserve"> .</w:t>
      </w:r>
    </w:p>
    <w:p w14:paraId="66249CEB" w14:textId="77777777" w:rsidR="00F26542" w:rsidRPr="00D11C8A" w:rsidRDefault="00F26542" w:rsidP="00FB7DD3">
      <w:pPr>
        <w:spacing w:line="260" w:lineRule="atLeast"/>
        <w:jc w:val="both"/>
        <w:rPr>
          <w:rFonts w:ascii="Arial" w:hAnsi="Arial" w:cs="Arial"/>
          <w:sz w:val="20"/>
          <w:szCs w:val="20"/>
        </w:rPr>
      </w:pPr>
    </w:p>
    <w:p w14:paraId="25A4D830" w14:textId="77777777" w:rsidR="0075039D" w:rsidRPr="00D11C8A" w:rsidRDefault="00F26542" w:rsidP="00FB7DD3">
      <w:pPr>
        <w:keepNext/>
        <w:numPr>
          <w:ilvl w:val="2"/>
          <w:numId w:val="0"/>
        </w:numPr>
        <w:tabs>
          <w:tab w:val="num" w:pos="720"/>
        </w:tabs>
        <w:spacing w:line="260" w:lineRule="atLeast"/>
        <w:ind w:hanging="540"/>
        <w:jc w:val="both"/>
        <w:outlineLvl w:val="2"/>
        <w:rPr>
          <w:rFonts w:ascii="Arial" w:hAnsi="Arial" w:cs="Arial"/>
          <w:b/>
          <w:bCs/>
          <w:sz w:val="20"/>
          <w:szCs w:val="20"/>
          <w:lang w:eastAsia="en-US"/>
        </w:rPr>
      </w:pPr>
      <w:bookmarkStart w:id="36" w:name="_Toc130197570"/>
      <w:bookmarkStart w:id="37" w:name="_Toc130198071"/>
      <w:bookmarkStart w:id="38" w:name="_Toc130198131"/>
      <w:bookmarkStart w:id="39" w:name="_Toc130799592"/>
      <w:bookmarkStart w:id="40" w:name="_Toc132106363"/>
      <w:bookmarkStart w:id="41" w:name="_Toc132424977"/>
      <w:bookmarkStart w:id="42" w:name="_Toc132432226"/>
      <w:bookmarkStart w:id="43" w:name="_Toc156997242"/>
      <w:bookmarkStart w:id="44" w:name="_Toc156997244"/>
      <w:bookmarkStart w:id="45" w:name="_Toc156998186"/>
      <w:bookmarkStart w:id="46" w:name="_Toc130197572"/>
      <w:bookmarkStart w:id="47" w:name="_Toc130198073"/>
      <w:bookmarkStart w:id="48" w:name="_Toc130198133"/>
      <w:bookmarkStart w:id="49" w:name="_Toc130799594"/>
      <w:bookmarkStart w:id="50" w:name="_Toc132106365"/>
      <w:bookmarkStart w:id="51" w:name="_Toc132424979"/>
      <w:bookmarkStart w:id="52" w:name="_Toc132432228"/>
      <w:bookmarkStart w:id="53" w:name="_Toc125192847"/>
      <w:bookmarkEnd w:id="18"/>
      <w:bookmarkEnd w:id="19"/>
      <w:bookmarkEnd w:id="20"/>
      <w:bookmarkEnd w:id="21"/>
      <w:bookmarkEnd w:id="22"/>
      <w:bookmarkEnd w:id="23"/>
      <w:bookmarkEnd w:id="24"/>
      <w:bookmarkEnd w:id="25"/>
      <w:r w:rsidRPr="00D11C8A">
        <w:rPr>
          <w:rFonts w:ascii="Arial" w:hAnsi="Arial" w:cs="Arial"/>
          <w:b/>
          <w:bCs/>
          <w:sz w:val="20"/>
          <w:szCs w:val="20"/>
          <w:lang w:eastAsia="en-US"/>
        </w:rPr>
        <w:t xml:space="preserve">         </w:t>
      </w:r>
      <w:r w:rsidR="0075039D" w:rsidRPr="00D11C8A">
        <w:rPr>
          <w:rFonts w:ascii="Arial" w:hAnsi="Arial" w:cs="Arial"/>
          <w:b/>
          <w:bCs/>
          <w:sz w:val="20"/>
          <w:szCs w:val="20"/>
          <w:lang w:eastAsia="en-US"/>
        </w:rPr>
        <w:t>2.2.2 Pridobivanje dodatnih informacij</w:t>
      </w:r>
      <w:bookmarkEnd w:id="36"/>
      <w:bookmarkEnd w:id="37"/>
      <w:bookmarkEnd w:id="38"/>
      <w:bookmarkEnd w:id="39"/>
      <w:bookmarkEnd w:id="40"/>
      <w:bookmarkEnd w:id="41"/>
      <w:bookmarkEnd w:id="42"/>
      <w:bookmarkEnd w:id="43"/>
    </w:p>
    <w:p w14:paraId="400663BB"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Vse zahteve za dodatne informacije v zvezi s postopkom se posredujejo na portal </w:t>
      </w:r>
      <w:hyperlink r:id="rId15" w:history="1">
        <w:r w:rsidRPr="00D11C8A">
          <w:rPr>
            <w:rFonts w:ascii="Arial" w:hAnsi="Arial" w:cs="Arial"/>
            <w:sz w:val="20"/>
            <w:szCs w:val="20"/>
            <w:u w:val="single"/>
            <w:lang w:eastAsia="en-US"/>
          </w:rPr>
          <w:t>www.enarocanje.si</w:t>
        </w:r>
      </w:hyperlink>
      <w:r w:rsidR="00762FA3" w:rsidRPr="00D11C8A">
        <w:rPr>
          <w:rFonts w:ascii="Arial" w:hAnsi="Arial" w:cs="Arial"/>
          <w:sz w:val="20"/>
          <w:szCs w:val="20"/>
          <w:lang w:eastAsia="en-US"/>
        </w:rPr>
        <w:t xml:space="preserve"> do dneva in ure, kot je to določeno v </w:t>
      </w:r>
      <w:r w:rsidR="003D07B7" w:rsidRPr="00D11C8A">
        <w:rPr>
          <w:rFonts w:ascii="Arial" w:hAnsi="Arial" w:cs="Arial"/>
          <w:sz w:val="20"/>
          <w:szCs w:val="20"/>
          <w:lang w:eastAsia="en-US"/>
        </w:rPr>
        <w:t>obvestilu o naročilu,</w:t>
      </w:r>
      <w:r w:rsidR="003D07B7" w:rsidRPr="00D11C8A">
        <w:t xml:space="preserve"> </w:t>
      </w:r>
      <w:r w:rsidR="003D07B7" w:rsidRPr="00D11C8A">
        <w:rPr>
          <w:rFonts w:ascii="Arial" w:hAnsi="Arial" w:cs="Arial"/>
          <w:sz w:val="20"/>
          <w:szCs w:val="20"/>
          <w:lang w:eastAsia="en-US"/>
        </w:rPr>
        <w:t>objavljenem na portalu javnih naročil</w:t>
      </w:r>
      <w:r w:rsidR="00762FA3" w:rsidRPr="00D11C8A">
        <w:rPr>
          <w:rFonts w:ascii="Arial" w:hAnsi="Arial" w:cs="Arial"/>
          <w:sz w:val="20"/>
          <w:szCs w:val="20"/>
          <w:lang w:eastAsia="en-US"/>
        </w:rPr>
        <w:t>.</w:t>
      </w:r>
      <w:r w:rsidR="00DF37A9" w:rsidRPr="00D11C8A">
        <w:rPr>
          <w:rFonts w:ascii="Arial" w:hAnsi="Arial" w:cs="Arial"/>
          <w:sz w:val="20"/>
          <w:szCs w:val="20"/>
          <w:lang w:eastAsia="en-US"/>
        </w:rPr>
        <w:t xml:space="preserve"> </w:t>
      </w:r>
      <w:r w:rsidR="00762FA3" w:rsidRPr="00D11C8A">
        <w:rPr>
          <w:rFonts w:ascii="Arial" w:hAnsi="Arial" w:cs="Arial"/>
          <w:sz w:val="20"/>
          <w:szCs w:val="20"/>
          <w:lang w:eastAsia="en-US"/>
        </w:rPr>
        <w:t>N</w:t>
      </w:r>
      <w:r w:rsidRPr="00D11C8A">
        <w:rPr>
          <w:rFonts w:ascii="Arial" w:hAnsi="Arial" w:cs="Arial"/>
          <w:sz w:val="20"/>
          <w:szCs w:val="20"/>
          <w:lang w:eastAsia="en-US"/>
        </w:rPr>
        <w:t xml:space="preserve">aročnik </w:t>
      </w:r>
      <w:r w:rsidR="00762FA3" w:rsidRPr="00D11C8A">
        <w:rPr>
          <w:rFonts w:ascii="Arial" w:hAnsi="Arial" w:cs="Arial"/>
          <w:sz w:val="20"/>
          <w:szCs w:val="20"/>
          <w:lang w:eastAsia="en-US"/>
        </w:rPr>
        <w:t xml:space="preserve">bo </w:t>
      </w:r>
      <w:r w:rsidRPr="00D11C8A">
        <w:rPr>
          <w:rFonts w:ascii="Arial" w:hAnsi="Arial" w:cs="Arial"/>
          <w:sz w:val="20"/>
          <w:szCs w:val="20"/>
          <w:lang w:eastAsia="en-US"/>
        </w:rPr>
        <w:t xml:space="preserve">pripravil in objavil odgovor najkasneje </w:t>
      </w:r>
      <w:r w:rsidR="00762FA3" w:rsidRPr="00D11C8A">
        <w:rPr>
          <w:rFonts w:ascii="Arial" w:hAnsi="Arial" w:cs="Arial"/>
          <w:sz w:val="20"/>
          <w:szCs w:val="20"/>
          <w:lang w:eastAsia="en-US"/>
        </w:rPr>
        <w:t>šest dni pred datumom, ki je določen za oddajo ponudb</w:t>
      </w:r>
      <w:r w:rsidR="00DF37A9" w:rsidRPr="00D11C8A">
        <w:rPr>
          <w:rFonts w:ascii="Arial" w:hAnsi="Arial" w:cs="Arial"/>
          <w:sz w:val="20"/>
          <w:szCs w:val="20"/>
          <w:lang w:eastAsia="en-US"/>
        </w:rPr>
        <w:t>.</w:t>
      </w:r>
      <w:r w:rsidR="004275AF" w:rsidRPr="00D11C8A">
        <w:rPr>
          <w:rFonts w:ascii="Arial" w:hAnsi="Arial" w:cs="Arial"/>
          <w:sz w:val="20"/>
          <w:szCs w:val="20"/>
          <w:lang w:eastAsia="en-US"/>
        </w:rPr>
        <w:t xml:space="preserve"> Vse dodatne informacije bodo</w:t>
      </w:r>
      <w:r w:rsidRPr="00D11C8A">
        <w:rPr>
          <w:rFonts w:ascii="Arial" w:hAnsi="Arial" w:cs="Arial"/>
          <w:sz w:val="20"/>
          <w:szCs w:val="20"/>
          <w:lang w:eastAsia="en-US"/>
        </w:rPr>
        <w:t xml:space="preserve"> objavljene izključno na omenjenem portalu in jih naročnik ne bo posebej posredoval.</w:t>
      </w:r>
    </w:p>
    <w:p w14:paraId="502CE2E9" w14:textId="77777777" w:rsidR="00F26542" w:rsidRPr="00D11C8A" w:rsidRDefault="00F26542" w:rsidP="00FB7DD3">
      <w:pPr>
        <w:spacing w:line="260" w:lineRule="atLeast"/>
        <w:jc w:val="both"/>
        <w:rPr>
          <w:rFonts w:ascii="Arial" w:hAnsi="Arial" w:cs="Arial"/>
          <w:sz w:val="20"/>
          <w:szCs w:val="20"/>
          <w:lang w:eastAsia="en-US"/>
        </w:rPr>
      </w:pPr>
    </w:p>
    <w:p w14:paraId="6509E6A6" w14:textId="77777777" w:rsidR="0075039D" w:rsidRPr="00D11C8A"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54" w:name="_Toc130197571"/>
      <w:bookmarkStart w:id="55" w:name="_Toc130198072"/>
      <w:bookmarkStart w:id="56" w:name="_Toc130198132"/>
      <w:bookmarkStart w:id="57" w:name="_Toc130799593"/>
      <w:bookmarkStart w:id="58" w:name="_Toc132106364"/>
      <w:bookmarkStart w:id="59" w:name="_Toc132424978"/>
      <w:bookmarkStart w:id="60" w:name="_Toc132432227"/>
      <w:bookmarkStart w:id="61" w:name="_Toc156997243"/>
      <w:r w:rsidRPr="00D11C8A">
        <w:rPr>
          <w:rFonts w:ascii="Arial" w:hAnsi="Arial" w:cs="Arial"/>
          <w:b/>
          <w:bCs/>
          <w:sz w:val="20"/>
          <w:szCs w:val="20"/>
          <w:lang w:eastAsia="en-US"/>
        </w:rPr>
        <w:t>2.2.3 Spremembe in dopolnitve razpisne dokumentacije</w:t>
      </w:r>
      <w:bookmarkEnd w:id="54"/>
      <w:bookmarkEnd w:id="55"/>
      <w:bookmarkEnd w:id="56"/>
      <w:bookmarkEnd w:id="57"/>
      <w:bookmarkEnd w:id="58"/>
      <w:bookmarkEnd w:id="59"/>
      <w:bookmarkEnd w:id="60"/>
      <w:bookmarkEnd w:id="61"/>
    </w:p>
    <w:p w14:paraId="47E25E9F"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Naročnik sme v skladu s 67. členom ZJN-3 spremeniti ali dopolniti razpisno dokumentacijo. Tovrstne spremembe in dopolnitve bo naročnik izdal v obliki dodatkov k razpisni dokumentaciji</w:t>
      </w:r>
      <w:r w:rsidR="008D5319" w:rsidRPr="00D11C8A">
        <w:rPr>
          <w:rFonts w:ascii="Arial" w:hAnsi="Arial" w:cs="Arial"/>
          <w:sz w:val="20"/>
          <w:szCs w:val="20"/>
          <w:lang w:eastAsia="en-US"/>
        </w:rPr>
        <w:t>.</w:t>
      </w:r>
      <w:r w:rsidRPr="00D11C8A">
        <w:rPr>
          <w:rFonts w:ascii="Arial" w:hAnsi="Arial" w:cs="Arial"/>
          <w:sz w:val="20"/>
          <w:szCs w:val="20"/>
          <w:lang w:eastAsia="en-US"/>
        </w:rPr>
        <w:t xml:space="preserve"> Vsak dodatek k razpisni dokumentaciji postane sestavni del razpisne dokumentacije. Kot del dokumentacije o javnem naročilu štejejo tudi vprašanja in odgovori, objavljeni na portalu e-naročanje.  </w:t>
      </w:r>
    </w:p>
    <w:p w14:paraId="5254DE51" w14:textId="77777777" w:rsidR="00632527" w:rsidRPr="00D11C8A" w:rsidRDefault="00632527" w:rsidP="00FB7DD3">
      <w:pPr>
        <w:spacing w:line="260" w:lineRule="atLeast"/>
        <w:jc w:val="both"/>
        <w:rPr>
          <w:rFonts w:ascii="Arial" w:hAnsi="Arial" w:cs="Arial"/>
          <w:sz w:val="20"/>
          <w:szCs w:val="20"/>
          <w:lang w:eastAsia="en-US"/>
        </w:rPr>
      </w:pPr>
    </w:p>
    <w:p w14:paraId="1CE19A20" w14:textId="77777777" w:rsidR="0075039D" w:rsidRPr="00D11C8A" w:rsidRDefault="0075039D" w:rsidP="00E048A7">
      <w:pPr>
        <w:keepNext/>
        <w:numPr>
          <w:ilvl w:val="1"/>
          <w:numId w:val="8"/>
        </w:numPr>
        <w:spacing w:line="260" w:lineRule="atLeast"/>
        <w:jc w:val="both"/>
        <w:outlineLvl w:val="1"/>
        <w:rPr>
          <w:rFonts w:ascii="Arial" w:hAnsi="Arial" w:cs="Arial"/>
          <w:b/>
          <w:bCs/>
          <w:iCs/>
          <w:sz w:val="20"/>
          <w:szCs w:val="20"/>
        </w:rPr>
      </w:pPr>
      <w:r w:rsidRPr="00D11C8A">
        <w:rPr>
          <w:rFonts w:ascii="Arial" w:hAnsi="Arial" w:cs="Arial"/>
          <w:b/>
          <w:bCs/>
          <w:iCs/>
          <w:sz w:val="20"/>
          <w:szCs w:val="20"/>
        </w:rPr>
        <w:t>Priprava ponudbe</w:t>
      </w:r>
      <w:bookmarkEnd w:id="44"/>
      <w:bookmarkEnd w:id="45"/>
    </w:p>
    <w:p w14:paraId="15E28928" w14:textId="77777777" w:rsidR="00E74A6D" w:rsidRPr="00D11C8A" w:rsidRDefault="00E74A6D" w:rsidP="00E74A6D">
      <w:pPr>
        <w:keepNext/>
        <w:spacing w:line="260" w:lineRule="atLeast"/>
        <w:ind w:left="360"/>
        <w:jc w:val="both"/>
        <w:outlineLvl w:val="1"/>
        <w:rPr>
          <w:rFonts w:ascii="Arial" w:hAnsi="Arial" w:cs="Arial"/>
          <w:b/>
          <w:bCs/>
          <w:iCs/>
          <w:sz w:val="20"/>
          <w:szCs w:val="20"/>
        </w:rPr>
      </w:pPr>
    </w:p>
    <w:p w14:paraId="2EB47A9B" w14:textId="77777777" w:rsidR="0075039D" w:rsidRPr="00D11C8A"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62" w:name="_Toc130197577"/>
      <w:bookmarkStart w:id="63" w:name="_Toc130198078"/>
      <w:bookmarkStart w:id="64" w:name="_Toc130198138"/>
      <w:bookmarkStart w:id="65" w:name="_Toc130799599"/>
      <w:bookmarkStart w:id="66" w:name="_Toc132106370"/>
      <w:bookmarkStart w:id="67" w:name="_Toc132424984"/>
      <w:bookmarkStart w:id="68" w:name="_Toc132432233"/>
      <w:bookmarkStart w:id="69" w:name="_Toc156997245"/>
      <w:r w:rsidRPr="00D11C8A">
        <w:rPr>
          <w:rFonts w:ascii="Arial" w:hAnsi="Arial" w:cs="Arial"/>
          <w:b/>
          <w:bCs/>
          <w:sz w:val="20"/>
          <w:szCs w:val="20"/>
          <w:lang w:eastAsia="en-US"/>
        </w:rPr>
        <w:t>2.3.1 Jezik ponudbe</w:t>
      </w:r>
      <w:bookmarkEnd w:id="62"/>
      <w:bookmarkEnd w:id="63"/>
      <w:bookmarkEnd w:id="64"/>
      <w:bookmarkEnd w:id="65"/>
      <w:bookmarkEnd w:id="66"/>
      <w:bookmarkEnd w:id="67"/>
      <w:bookmarkEnd w:id="68"/>
      <w:bookmarkEnd w:id="69"/>
    </w:p>
    <w:p w14:paraId="5CD05330" w14:textId="77777777" w:rsidR="00181639" w:rsidRPr="00D11C8A" w:rsidRDefault="00181639" w:rsidP="00181639">
      <w:pPr>
        <w:spacing w:line="260" w:lineRule="atLeast"/>
        <w:jc w:val="both"/>
        <w:rPr>
          <w:rFonts w:ascii="Arial" w:hAnsi="Arial" w:cs="Arial"/>
          <w:sz w:val="20"/>
          <w:szCs w:val="20"/>
          <w:lang w:eastAsia="en-US"/>
        </w:rPr>
      </w:pPr>
      <w:bookmarkStart w:id="70" w:name="_Toc125192849"/>
      <w:bookmarkStart w:id="71" w:name="_Toc130197578"/>
      <w:bookmarkStart w:id="72" w:name="_Toc130198079"/>
      <w:bookmarkStart w:id="73" w:name="_Toc130198139"/>
      <w:bookmarkStart w:id="74" w:name="_Toc130799600"/>
      <w:bookmarkStart w:id="75" w:name="_Toc132106371"/>
      <w:bookmarkStart w:id="76" w:name="_Toc132424985"/>
      <w:bookmarkStart w:id="77" w:name="_Toc132432234"/>
      <w:bookmarkStart w:id="78" w:name="_Toc156997246"/>
      <w:r w:rsidRPr="00D11C8A">
        <w:rPr>
          <w:rFonts w:ascii="Arial" w:hAnsi="Arial" w:cs="Arial"/>
          <w:sz w:val="20"/>
          <w:szCs w:val="20"/>
          <w:lang w:eastAsia="en-US"/>
        </w:rPr>
        <w:t xml:space="preserve">Postopek javnega naročanja poteka v slovenskem jeziku. Vsi dokumenti v zvezi s ponudbo morajo biti v slovenskem jeziku. </w:t>
      </w:r>
      <w:r w:rsidR="006C55CE" w:rsidRPr="00D11C8A">
        <w:rPr>
          <w:rFonts w:ascii="Arial" w:hAnsi="Arial" w:cs="Arial"/>
          <w:sz w:val="20"/>
          <w:szCs w:val="20"/>
          <w:lang w:eastAsia="en-US"/>
        </w:rPr>
        <w:t>Če</w:t>
      </w:r>
      <w:r w:rsidRPr="00D11C8A">
        <w:rPr>
          <w:rFonts w:ascii="Arial" w:hAnsi="Arial" w:cs="Arial"/>
          <w:sz w:val="20"/>
          <w:szCs w:val="20"/>
          <w:lang w:eastAsia="en-US"/>
        </w:rPr>
        <w:t xml:space="preserve"> je dokument predložen v tujem jeziku, mu mora biti priložen uraden prevod v slovenski jezik (prevod sodno zapriseženega prevajalca).</w:t>
      </w:r>
    </w:p>
    <w:p w14:paraId="3F145232" w14:textId="77777777" w:rsidR="00181639" w:rsidRPr="00D11C8A" w:rsidRDefault="00181639" w:rsidP="00181639">
      <w:pPr>
        <w:spacing w:line="260" w:lineRule="atLeast"/>
        <w:jc w:val="both"/>
        <w:rPr>
          <w:rFonts w:ascii="Arial" w:hAnsi="Arial" w:cs="Arial"/>
          <w:sz w:val="20"/>
          <w:szCs w:val="20"/>
          <w:lang w:eastAsia="en-US"/>
        </w:rPr>
      </w:pPr>
    </w:p>
    <w:p w14:paraId="09A22860" w14:textId="77777777" w:rsidR="00181639" w:rsidRPr="00D11C8A" w:rsidRDefault="00181639" w:rsidP="00181639">
      <w:pPr>
        <w:spacing w:line="260" w:lineRule="atLeast"/>
        <w:jc w:val="both"/>
        <w:rPr>
          <w:rFonts w:ascii="Arial" w:hAnsi="Arial" w:cs="Arial"/>
          <w:sz w:val="20"/>
          <w:szCs w:val="20"/>
          <w:lang w:eastAsia="en-US"/>
        </w:rPr>
      </w:pPr>
      <w:r w:rsidRPr="00D11C8A">
        <w:rPr>
          <w:rFonts w:ascii="Arial" w:hAnsi="Arial" w:cs="Arial"/>
          <w:sz w:val="20"/>
          <w:szCs w:val="20"/>
          <w:lang w:eastAsia="en-US"/>
        </w:rPr>
        <w:t>V tujem jeziku (in sicer v angleškem ali nemškem jeziku) je lahko le prospektni material, licenčne pogodbe, licence in podobno, ki dodatno pojasnjujejo ponudbo. Naročnik si za te dokumente pridržuje pravico, da od ponudnika, kateremu se bo odločil oddati javno naročilo, naknadno zahteva prevod dokumentov, ki jih je ponudnik dolžan dostaviti v roku, ki ga bo naročnik določil glede na obseg gradiva, ki ga bo treba prevesti v slovenščino. Stroške prevoda nosi ponudnik in jamči za pravilnost prevoda v slovenski jezik.</w:t>
      </w:r>
    </w:p>
    <w:p w14:paraId="2CF3A70B" w14:textId="77777777" w:rsidR="00E74A6D" w:rsidRPr="00D11C8A" w:rsidRDefault="00E74A6D" w:rsidP="00FB7DD3">
      <w:pPr>
        <w:spacing w:line="260" w:lineRule="atLeast"/>
        <w:jc w:val="both"/>
        <w:rPr>
          <w:rFonts w:ascii="Arial" w:hAnsi="Arial" w:cs="Arial"/>
          <w:sz w:val="20"/>
          <w:szCs w:val="20"/>
          <w:lang w:eastAsia="en-US"/>
        </w:rPr>
      </w:pPr>
    </w:p>
    <w:p w14:paraId="1A5C255E" w14:textId="77777777" w:rsidR="0075039D" w:rsidRPr="00D11C8A"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79" w:name="_Toc130197579"/>
      <w:bookmarkStart w:id="80" w:name="_Toc130198080"/>
      <w:bookmarkStart w:id="81" w:name="_Toc130198140"/>
      <w:bookmarkStart w:id="82" w:name="_Toc130799601"/>
      <w:bookmarkStart w:id="83" w:name="_Toc132106372"/>
      <w:bookmarkStart w:id="84" w:name="_Toc132424986"/>
      <w:bookmarkStart w:id="85" w:name="_Toc132432235"/>
      <w:bookmarkStart w:id="86" w:name="_Toc156997247"/>
      <w:bookmarkEnd w:id="70"/>
      <w:bookmarkEnd w:id="71"/>
      <w:bookmarkEnd w:id="72"/>
      <w:bookmarkEnd w:id="73"/>
      <w:bookmarkEnd w:id="74"/>
      <w:bookmarkEnd w:id="75"/>
      <w:bookmarkEnd w:id="76"/>
      <w:bookmarkEnd w:id="77"/>
      <w:bookmarkEnd w:id="78"/>
      <w:r w:rsidRPr="00D11C8A">
        <w:rPr>
          <w:rFonts w:ascii="Arial" w:hAnsi="Arial" w:cs="Arial"/>
          <w:b/>
          <w:bCs/>
          <w:sz w:val="20"/>
          <w:szCs w:val="20"/>
          <w:lang w:eastAsia="en-US"/>
        </w:rPr>
        <w:lastRenderedPageBreak/>
        <w:t>2.3.2 Oblika ponudbe</w:t>
      </w:r>
      <w:bookmarkEnd w:id="79"/>
      <w:bookmarkEnd w:id="80"/>
      <w:bookmarkEnd w:id="81"/>
      <w:bookmarkEnd w:id="82"/>
      <w:bookmarkEnd w:id="83"/>
      <w:bookmarkEnd w:id="84"/>
      <w:bookmarkEnd w:id="85"/>
      <w:bookmarkEnd w:id="86"/>
    </w:p>
    <w:p w14:paraId="5C124EDA"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 </w:t>
      </w:r>
    </w:p>
    <w:p w14:paraId="4567FAE1" w14:textId="77777777" w:rsidR="00E30D29" w:rsidRPr="00D11C8A" w:rsidRDefault="00E30D29" w:rsidP="00FB7DD3">
      <w:pPr>
        <w:spacing w:line="260" w:lineRule="atLeast"/>
        <w:jc w:val="both"/>
        <w:rPr>
          <w:rFonts w:ascii="Arial" w:hAnsi="Arial" w:cs="Arial"/>
          <w:sz w:val="20"/>
          <w:szCs w:val="20"/>
          <w:lang w:eastAsia="en-US"/>
        </w:rPr>
      </w:pPr>
    </w:p>
    <w:p w14:paraId="411062FA" w14:textId="77777777" w:rsidR="00E30D29" w:rsidRPr="00D11C8A" w:rsidRDefault="006C55CE"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Če</w:t>
      </w:r>
      <w:r w:rsidR="00E30D29" w:rsidRPr="00D11C8A">
        <w:rPr>
          <w:rFonts w:ascii="Arial" w:hAnsi="Arial" w:cs="Arial"/>
          <w:sz w:val="20"/>
          <w:szCs w:val="20"/>
          <w:lang w:eastAsia="en-US"/>
        </w:rPr>
        <w:t xml:space="preserve">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B1F779" w14:textId="77777777" w:rsidR="0099475D" w:rsidRPr="00D11C8A" w:rsidRDefault="0099475D" w:rsidP="00FB7DD3">
      <w:pPr>
        <w:spacing w:line="260" w:lineRule="atLeast"/>
        <w:jc w:val="both"/>
        <w:rPr>
          <w:rFonts w:ascii="Arial" w:hAnsi="Arial" w:cs="Arial"/>
          <w:sz w:val="20"/>
          <w:szCs w:val="20"/>
          <w:lang w:eastAsia="en-US"/>
        </w:rPr>
      </w:pPr>
    </w:p>
    <w:p w14:paraId="426FB0F4"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Dokumenti, ki se predložijo kot sestavni del ponudbe in ki izvirajo od ponudnika, morajo biti opremljeni </w:t>
      </w:r>
      <w:r w:rsidR="002761F7" w:rsidRPr="00D11C8A">
        <w:rPr>
          <w:rFonts w:ascii="Arial" w:hAnsi="Arial" w:cs="Arial"/>
          <w:sz w:val="20"/>
          <w:szCs w:val="20"/>
          <w:lang w:eastAsia="en-US"/>
        </w:rPr>
        <w:t>s</w:t>
      </w:r>
      <w:r w:rsidRPr="00D11C8A">
        <w:rPr>
          <w:rFonts w:ascii="Arial" w:hAnsi="Arial" w:cs="Arial"/>
          <w:sz w:val="20"/>
          <w:szCs w:val="20"/>
          <w:lang w:eastAsia="en-US"/>
        </w:rPr>
        <w:t xml:space="preserve"> podpisom osebe, ki ima polno pooblastilo za zastopanje ponudnika. </w:t>
      </w:r>
    </w:p>
    <w:p w14:paraId="51E44BDE" w14:textId="77777777" w:rsidR="00AC1E8E" w:rsidRPr="00D11C8A" w:rsidRDefault="00AC1E8E" w:rsidP="00FB7DD3">
      <w:pPr>
        <w:spacing w:line="260" w:lineRule="atLeast"/>
        <w:jc w:val="both"/>
        <w:rPr>
          <w:rFonts w:ascii="Arial" w:hAnsi="Arial" w:cs="Arial"/>
          <w:sz w:val="20"/>
          <w:szCs w:val="20"/>
          <w:lang w:eastAsia="en-US"/>
        </w:rPr>
      </w:pPr>
    </w:p>
    <w:p w14:paraId="3E3F6B93"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Naročnik si pridržuje pravico, da kadarkoli v postopku preverjanja ponudbe zahteva predložitev originalnih izvodov ali overjenih kopij. </w:t>
      </w:r>
    </w:p>
    <w:p w14:paraId="220EBDC5" w14:textId="77777777" w:rsidR="00E30D29" w:rsidRPr="00D11C8A" w:rsidRDefault="00E30D29" w:rsidP="00FB7DD3">
      <w:pPr>
        <w:spacing w:line="260" w:lineRule="atLeast"/>
        <w:jc w:val="both"/>
        <w:rPr>
          <w:rFonts w:ascii="Arial" w:hAnsi="Arial" w:cs="Arial"/>
          <w:sz w:val="20"/>
          <w:szCs w:val="20"/>
          <w:lang w:eastAsia="en-US"/>
        </w:rPr>
      </w:pPr>
    </w:p>
    <w:p w14:paraId="2A930077" w14:textId="77777777" w:rsidR="0075039D"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Ponudnik prevzema vse stroške, vezane na pripravo, izdelavo in predložitev ponudbe.</w:t>
      </w:r>
    </w:p>
    <w:p w14:paraId="64859D29" w14:textId="77777777" w:rsidR="00E30D29" w:rsidRPr="00D11C8A" w:rsidRDefault="00E30D29" w:rsidP="00FB7DD3">
      <w:pPr>
        <w:spacing w:line="260" w:lineRule="atLeast"/>
        <w:jc w:val="both"/>
        <w:rPr>
          <w:rFonts w:ascii="Arial" w:hAnsi="Arial" w:cs="Arial"/>
          <w:sz w:val="20"/>
          <w:szCs w:val="20"/>
          <w:lang w:eastAsia="en-US"/>
        </w:rPr>
      </w:pPr>
    </w:p>
    <w:p w14:paraId="74EB161E" w14:textId="77777777" w:rsidR="00E30D29" w:rsidRPr="00D11C8A"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87" w:name="_Toc336851749"/>
      <w:bookmarkStart w:id="88" w:name="_Toc336851797"/>
      <w:bookmarkStart w:id="89" w:name="_Toc509692018"/>
      <w:r w:rsidRPr="00D11C8A">
        <w:rPr>
          <w:rFonts w:ascii="Arial" w:hAnsi="Arial" w:cs="Arial"/>
          <w:b/>
          <w:bCs/>
          <w:sz w:val="20"/>
          <w:szCs w:val="20"/>
          <w:lang w:eastAsia="en-US"/>
        </w:rPr>
        <w:t>2.3.3 Obrazec »ESPD« za vse gospodarske subjekte</w:t>
      </w:r>
    </w:p>
    <w:bookmarkEnd w:id="87"/>
    <w:bookmarkEnd w:id="88"/>
    <w:bookmarkEnd w:id="89"/>
    <w:p w14:paraId="79BC7023" w14:textId="77777777" w:rsidR="0055598E" w:rsidRPr="00D11C8A" w:rsidRDefault="0055598E" w:rsidP="00FB7DD3">
      <w:pPr>
        <w:spacing w:line="260" w:lineRule="atLeast"/>
        <w:jc w:val="both"/>
        <w:rPr>
          <w:rFonts w:ascii="Arial" w:eastAsia="Calibri" w:hAnsi="Arial" w:cs="Arial"/>
          <w:sz w:val="20"/>
          <w:szCs w:val="22"/>
          <w:lang w:eastAsia="en-US"/>
        </w:rPr>
      </w:pPr>
      <w:r w:rsidRPr="00D11C8A">
        <w:rPr>
          <w:rFonts w:ascii="Arial" w:eastAsia="Calibri" w:hAnsi="Arial" w:cs="Arial"/>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D26D6A4" w14:textId="77777777" w:rsidR="0055598E" w:rsidRPr="00D11C8A" w:rsidRDefault="0055598E" w:rsidP="00FB7DD3">
      <w:pPr>
        <w:spacing w:line="260" w:lineRule="atLeast"/>
        <w:jc w:val="both"/>
        <w:rPr>
          <w:rFonts w:ascii="Arial" w:eastAsia="Calibri" w:hAnsi="Arial" w:cs="Arial"/>
          <w:sz w:val="20"/>
          <w:szCs w:val="22"/>
          <w:lang w:eastAsia="en-US"/>
        </w:rPr>
      </w:pPr>
    </w:p>
    <w:p w14:paraId="66052904" w14:textId="77777777" w:rsidR="0055598E" w:rsidRPr="00D11C8A" w:rsidRDefault="0055598E" w:rsidP="00FB7DD3">
      <w:pPr>
        <w:spacing w:line="260" w:lineRule="atLeast"/>
        <w:jc w:val="both"/>
        <w:rPr>
          <w:rFonts w:ascii="Arial" w:eastAsia="Calibri" w:hAnsi="Arial" w:cs="Arial"/>
          <w:sz w:val="20"/>
          <w:szCs w:val="20"/>
        </w:rPr>
      </w:pPr>
      <w:r w:rsidRPr="00D11C8A">
        <w:rPr>
          <w:rFonts w:ascii="Arial" w:eastAsia="Calibri" w:hAnsi="Arial" w:cs="Arial"/>
          <w:sz w:val="20"/>
          <w:szCs w:val="20"/>
        </w:rPr>
        <w:t>Navedbe v ESPD in/ali dokazila, ki ji predloži gospodarski subjekt, morajo biti veljavni.</w:t>
      </w:r>
    </w:p>
    <w:p w14:paraId="6F037DAE" w14:textId="77777777" w:rsidR="0055598E" w:rsidRPr="00D11C8A" w:rsidRDefault="0055598E" w:rsidP="00FB7DD3">
      <w:pPr>
        <w:spacing w:line="260" w:lineRule="atLeast"/>
        <w:jc w:val="both"/>
        <w:rPr>
          <w:rFonts w:ascii="Arial" w:eastAsia="Calibri" w:hAnsi="Arial" w:cs="Arial"/>
          <w:sz w:val="20"/>
          <w:szCs w:val="20"/>
        </w:rPr>
      </w:pPr>
    </w:p>
    <w:p w14:paraId="73F96662" w14:textId="77777777" w:rsidR="0055598E" w:rsidRPr="00D11C8A" w:rsidRDefault="0055598E" w:rsidP="00FB7DD3">
      <w:pPr>
        <w:spacing w:line="260" w:lineRule="atLeast"/>
        <w:jc w:val="both"/>
        <w:rPr>
          <w:rFonts w:ascii="Arial" w:eastAsia="Calibri" w:hAnsi="Arial" w:cs="Arial"/>
          <w:sz w:val="20"/>
          <w:szCs w:val="22"/>
          <w:lang w:eastAsia="en-US"/>
        </w:rPr>
      </w:pPr>
      <w:r w:rsidRPr="00D11C8A">
        <w:rPr>
          <w:rFonts w:ascii="Arial" w:eastAsia="Calibri" w:hAnsi="Arial" w:cs="Arial"/>
          <w:sz w:val="20"/>
          <w:szCs w:val="22"/>
          <w:lang w:eastAsia="en-US"/>
        </w:rPr>
        <w:t xml:space="preserve">Gospodarski subjekt naročnikov obrazec ESPD (datoteka XML) uvozi na spletni </w:t>
      </w:r>
      <w:r w:rsidR="00AE25E5" w:rsidRPr="00D11C8A">
        <w:rPr>
          <w:rFonts w:ascii="Arial" w:eastAsia="Calibri" w:hAnsi="Arial" w:cs="Arial"/>
          <w:sz w:val="20"/>
          <w:szCs w:val="22"/>
          <w:lang w:eastAsia="en-US"/>
        </w:rPr>
        <w:t>povezavi</w:t>
      </w:r>
      <w:r w:rsidRPr="00D11C8A">
        <w:rPr>
          <w:rFonts w:ascii="Arial" w:eastAsia="Calibri" w:hAnsi="Arial" w:cs="Arial"/>
          <w:sz w:val="20"/>
          <w:szCs w:val="22"/>
          <w:lang w:eastAsia="en-US"/>
        </w:rPr>
        <w:t xml:space="preserve">: </w:t>
      </w:r>
      <w:hyperlink r:id="rId16" w:history="1">
        <w:r w:rsidR="00AE25E5" w:rsidRPr="00D11C8A">
          <w:rPr>
            <w:rStyle w:val="Hiperpovezava"/>
            <w:rFonts w:ascii="Arial" w:eastAsia="Calibri" w:hAnsi="Arial" w:cs="Arial"/>
            <w:color w:val="auto"/>
            <w:sz w:val="20"/>
            <w:szCs w:val="22"/>
            <w:lang w:eastAsia="en-US"/>
          </w:rPr>
          <w:t>https://ejn.gov.si/espd</w:t>
        </w:r>
      </w:hyperlink>
      <w:r w:rsidRPr="00D11C8A">
        <w:rPr>
          <w:rFonts w:ascii="Arial" w:eastAsia="Calibri" w:hAnsi="Arial" w:cs="Arial"/>
          <w:sz w:val="20"/>
          <w:szCs w:val="22"/>
          <w:lang w:eastAsia="en-US"/>
        </w:rPr>
        <w:t xml:space="preserve"> in v njega neposredno vnese zahtevane podatke.</w:t>
      </w:r>
    </w:p>
    <w:p w14:paraId="41D9A647" w14:textId="77777777" w:rsidR="0055598E" w:rsidRPr="00D11C8A" w:rsidRDefault="0055598E" w:rsidP="00FB7DD3">
      <w:pPr>
        <w:spacing w:line="260" w:lineRule="atLeast"/>
        <w:jc w:val="both"/>
        <w:rPr>
          <w:rFonts w:ascii="Arial" w:eastAsia="Calibri" w:hAnsi="Arial" w:cs="Arial"/>
          <w:sz w:val="20"/>
          <w:szCs w:val="22"/>
          <w:lang w:eastAsia="en-US"/>
        </w:rPr>
      </w:pPr>
    </w:p>
    <w:p w14:paraId="55CCC231" w14:textId="77777777" w:rsidR="0055598E" w:rsidRPr="00D11C8A" w:rsidRDefault="0055598E" w:rsidP="00FB7DD3">
      <w:pPr>
        <w:spacing w:line="260" w:lineRule="atLeast"/>
        <w:jc w:val="both"/>
        <w:rPr>
          <w:rFonts w:ascii="Arial" w:eastAsia="Calibri" w:hAnsi="Arial" w:cs="Arial"/>
          <w:sz w:val="20"/>
          <w:szCs w:val="22"/>
          <w:lang w:eastAsia="en-US"/>
        </w:rPr>
      </w:pPr>
      <w:r w:rsidRPr="00D11C8A">
        <w:rPr>
          <w:rFonts w:ascii="Arial" w:eastAsia="Calibri" w:hAnsi="Arial" w:cs="Arial"/>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2B42A7D2" w14:textId="77777777" w:rsidR="0055598E" w:rsidRPr="00D11C8A" w:rsidRDefault="0055598E" w:rsidP="00FB7DD3">
      <w:pPr>
        <w:spacing w:line="260" w:lineRule="atLeast"/>
        <w:jc w:val="both"/>
        <w:rPr>
          <w:rFonts w:ascii="Arial" w:eastAsia="Calibri" w:hAnsi="Arial" w:cs="Arial"/>
          <w:sz w:val="20"/>
          <w:szCs w:val="22"/>
          <w:lang w:eastAsia="en-US"/>
        </w:rPr>
      </w:pPr>
    </w:p>
    <w:p w14:paraId="372CEAD9" w14:textId="77777777" w:rsidR="0055598E" w:rsidRPr="00D11C8A" w:rsidRDefault="0055598E" w:rsidP="00FB7DD3">
      <w:pPr>
        <w:spacing w:line="260" w:lineRule="atLeast"/>
        <w:jc w:val="both"/>
        <w:rPr>
          <w:rFonts w:ascii="Arial" w:eastAsia="Calibri" w:hAnsi="Arial" w:cs="Arial"/>
          <w:sz w:val="20"/>
          <w:szCs w:val="22"/>
          <w:lang w:eastAsia="en-US"/>
        </w:rPr>
      </w:pPr>
      <w:bookmarkStart w:id="90" w:name="_Hlk511905322"/>
      <w:r w:rsidRPr="00D11C8A">
        <w:rPr>
          <w:rFonts w:ascii="Arial" w:eastAsia="Calibri" w:hAnsi="Arial" w:cs="Arial"/>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91" w:name="_Hlk531606225"/>
      <w:r w:rsidRPr="00D11C8A">
        <w:rPr>
          <w:rFonts w:ascii="Arial" w:eastAsia="Calibri" w:hAnsi="Arial" w:cs="Arial"/>
          <w:sz w:val="20"/>
          <w:szCs w:val="22"/>
          <w:lang w:eastAsia="en-US"/>
        </w:rPr>
        <w:t>pri čemer se v slednjem primeru v skladu Splošnimi pogoji uporabe informacijskega sistema e-JN šteje, da je oddan pravno zavezujoč dokument, ki ima enako veljavnost kot podpisan</w:t>
      </w:r>
      <w:bookmarkEnd w:id="91"/>
      <w:r w:rsidRPr="00D11C8A">
        <w:rPr>
          <w:rFonts w:ascii="Arial" w:eastAsia="Calibri" w:hAnsi="Arial" w:cs="Arial"/>
          <w:sz w:val="20"/>
          <w:szCs w:val="22"/>
          <w:lang w:eastAsia="en-US"/>
        </w:rPr>
        <w:t xml:space="preserve">. </w:t>
      </w:r>
    </w:p>
    <w:bookmarkEnd w:id="90"/>
    <w:p w14:paraId="513A4C37" w14:textId="77777777" w:rsidR="0055598E" w:rsidRPr="00D11C8A" w:rsidRDefault="0055598E" w:rsidP="00FB7DD3">
      <w:pPr>
        <w:spacing w:line="260" w:lineRule="atLeast"/>
        <w:jc w:val="both"/>
        <w:rPr>
          <w:rFonts w:ascii="Arial" w:eastAsia="Calibri" w:hAnsi="Arial" w:cs="Arial"/>
          <w:sz w:val="20"/>
          <w:szCs w:val="22"/>
          <w:lang w:eastAsia="en-US"/>
        </w:rPr>
      </w:pPr>
    </w:p>
    <w:p w14:paraId="448ABB76" w14:textId="77777777" w:rsidR="0055598E" w:rsidRPr="00D11C8A" w:rsidRDefault="0055598E" w:rsidP="00FB7DD3">
      <w:pPr>
        <w:spacing w:line="260" w:lineRule="atLeast"/>
        <w:jc w:val="both"/>
        <w:rPr>
          <w:rFonts w:ascii="Arial" w:eastAsia="Calibri" w:hAnsi="Arial" w:cs="Arial"/>
          <w:sz w:val="20"/>
          <w:szCs w:val="22"/>
          <w:lang w:eastAsia="en-US"/>
        </w:rPr>
      </w:pPr>
      <w:r w:rsidRPr="00D11C8A">
        <w:rPr>
          <w:rFonts w:ascii="Arial" w:eastAsia="Calibri" w:hAnsi="Arial" w:cs="Arial"/>
          <w:sz w:val="20"/>
          <w:szCs w:val="22"/>
          <w:lang w:eastAsia="en-US"/>
        </w:rPr>
        <w:t>Za ostale sodelujoče ponudnik v razdelek »ESPD – ostali sodelujoči« priloži podpisane ESPD v pdf. obliki, ali v elektronski obliki podpisan xml.</w:t>
      </w:r>
    </w:p>
    <w:p w14:paraId="194683C6" w14:textId="77777777" w:rsidR="00E30D29" w:rsidRPr="00D11C8A" w:rsidRDefault="00E30D29" w:rsidP="00FB7DD3">
      <w:pPr>
        <w:spacing w:line="260" w:lineRule="atLeast"/>
        <w:jc w:val="both"/>
        <w:rPr>
          <w:rFonts w:ascii="Arial" w:eastAsia="Calibri" w:hAnsi="Arial"/>
          <w:sz w:val="20"/>
          <w:szCs w:val="22"/>
          <w:lang w:eastAsia="en-US"/>
        </w:rPr>
      </w:pPr>
    </w:p>
    <w:p w14:paraId="4139F79B" w14:textId="1EE37CBB" w:rsidR="00E30D29" w:rsidRPr="00D11C8A" w:rsidRDefault="000B5FCE"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2" w:name="_Toc509692019"/>
      <w:r w:rsidRPr="00D11C8A">
        <w:rPr>
          <w:rFonts w:ascii="Arial" w:hAnsi="Arial" w:cs="Arial"/>
          <w:b/>
          <w:bCs/>
          <w:sz w:val="20"/>
          <w:szCs w:val="20"/>
          <w:lang w:eastAsia="en-US"/>
        </w:rPr>
        <w:t>2.3.4 Obrazec »P</w:t>
      </w:r>
      <w:r w:rsidR="004275AF" w:rsidRPr="00D11C8A">
        <w:rPr>
          <w:rFonts w:ascii="Arial" w:hAnsi="Arial" w:cs="Arial"/>
          <w:b/>
          <w:bCs/>
          <w:sz w:val="20"/>
          <w:szCs w:val="20"/>
          <w:lang w:eastAsia="en-US"/>
        </w:rPr>
        <w:t>onudbeni predračun</w:t>
      </w:r>
      <w:r w:rsidR="00E30D29" w:rsidRPr="00D11C8A">
        <w:rPr>
          <w:rFonts w:ascii="Arial" w:hAnsi="Arial" w:cs="Arial"/>
          <w:b/>
          <w:bCs/>
          <w:sz w:val="20"/>
          <w:szCs w:val="20"/>
          <w:lang w:eastAsia="en-US"/>
        </w:rPr>
        <w:t xml:space="preserve">« </w:t>
      </w:r>
    </w:p>
    <w:bookmarkEnd w:id="92"/>
    <w:p w14:paraId="67DCC362" w14:textId="77777777" w:rsidR="00E30D29" w:rsidRPr="00D11C8A" w:rsidRDefault="00E30D29" w:rsidP="00FB7DD3">
      <w:pPr>
        <w:spacing w:line="260" w:lineRule="atLeast"/>
        <w:jc w:val="both"/>
        <w:rPr>
          <w:rFonts w:ascii="Arial" w:eastAsia="Calibri" w:hAnsi="Arial"/>
          <w:sz w:val="20"/>
          <w:szCs w:val="22"/>
          <w:lang w:eastAsia="en-US"/>
        </w:rPr>
      </w:pPr>
      <w:r w:rsidRPr="00D11C8A">
        <w:rPr>
          <w:rFonts w:ascii="Arial" w:eastAsia="Calibri" w:hAnsi="Arial"/>
          <w:sz w:val="20"/>
          <w:szCs w:val="22"/>
          <w:lang w:eastAsia="en-US"/>
        </w:rPr>
        <w:t>Ponudnik mora v ponudbenem predračunu ponujati vse pozicije, ob upoštevanju specifikacij, ki so del razpisne dokumentacije.</w:t>
      </w:r>
    </w:p>
    <w:p w14:paraId="1B406AC9" w14:textId="77777777" w:rsidR="00E30D29" w:rsidRPr="00D11C8A" w:rsidRDefault="00E30D29" w:rsidP="00FB7DD3">
      <w:pPr>
        <w:spacing w:line="260" w:lineRule="atLeast"/>
        <w:jc w:val="both"/>
        <w:rPr>
          <w:rFonts w:ascii="Arial" w:eastAsia="Calibri" w:hAnsi="Arial"/>
          <w:sz w:val="20"/>
          <w:szCs w:val="22"/>
          <w:lang w:eastAsia="en-US"/>
        </w:rPr>
      </w:pPr>
    </w:p>
    <w:p w14:paraId="114D4EE1" w14:textId="77777777" w:rsidR="00E30D29" w:rsidRPr="00D11C8A" w:rsidRDefault="00E30D29" w:rsidP="00FB7DD3">
      <w:pPr>
        <w:spacing w:line="260" w:lineRule="atLeast"/>
        <w:jc w:val="both"/>
        <w:rPr>
          <w:rFonts w:ascii="Arial" w:eastAsia="Calibri" w:hAnsi="Arial"/>
          <w:sz w:val="20"/>
          <w:szCs w:val="20"/>
          <w:lang w:eastAsia="en-US"/>
        </w:rPr>
      </w:pPr>
      <w:r w:rsidRPr="00D11C8A">
        <w:rPr>
          <w:rFonts w:ascii="Arial" w:eastAsia="Calibri" w:hAnsi="Arial"/>
          <w:sz w:val="20"/>
          <w:szCs w:val="22"/>
          <w:lang w:eastAsia="en-US"/>
        </w:rPr>
        <w:t xml:space="preserve">Ponudnik izpolni vse postavke v ponudbenem predračunu, in </w:t>
      </w:r>
      <w:r w:rsidRPr="00D11C8A">
        <w:rPr>
          <w:rFonts w:ascii="Arial" w:eastAsia="Calibri" w:hAnsi="Arial"/>
          <w:sz w:val="20"/>
          <w:szCs w:val="20"/>
          <w:lang w:eastAsia="en-US"/>
        </w:rPr>
        <w:t xml:space="preserve">sicer </w:t>
      </w:r>
      <w:r w:rsidRPr="00D11C8A">
        <w:rPr>
          <w:rFonts w:ascii="Arial" w:eastAsia="Calibri" w:hAnsi="Arial"/>
          <w:b/>
          <w:sz w:val="20"/>
          <w:szCs w:val="20"/>
          <w:lang w:eastAsia="en-US"/>
        </w:rPr>
        <w:t>na dve decimalni mesti</w:t>
      </w:r>
      <w:r w:rsidR="009805BF" w:rsidRPr="00D11C8A">
        <w:rPr>
          <w:rFonts w:ascii="Arial" w:eastAsia="Calibri" w:hAnsi="Arial"/>
          <w:b/>
          <w:sz w:val="20"/>
          <w:szCs w:val="20"/>
          <w:lang w:eastAsia="en-US"/>
        </w:rPr>
        <w:t xml:space="preserve"> natančno</w:t>
      </w:r>
      <w:r w:rsidRPr="00D11C8A">
        <w:rPr>
          <w:rFonts w:ascii="Arial" w:eastAsia="Calibri" w:hAnsi="Arial"/>
          <w:sz w:val="20"/>
          <w:szCs w:val="20"/>
          <w:lang w:eastAsia="en-US"/>
        </w:rPr>
        <w:t xml:space="preserve">. </w:t>
      </w:r>
    </w:p>
    <w:p w14:paraId="5DD7C782" w14:textId="77777777" w:rsidR="00BC4C61" w:rsidRPr="00D11C8A" w:rsidRDefault="00BC4C61" w:rsidP="00FB7DD3">
      <w:pPr>
        <w:spacing w:line="260" w:lineRule="atLeast"/>
        <w:jc w:val="both"/>
        <w:rPr>
          <w:rFonts w:ascii="Arial" w:eastAsia="Calibri" w:hAnsi="Arial"/>
          <w:sz w:val="20"/>
          <w:szCs w:val="22"/>
          <w:lang w:eastAsia="en-US"/>
        </w:rPr>
      </w:pPr>
    </w:p>
    <w:p w14:paraId="3A0DA1CA" w14:textId="77777777" w:rsidR="00617DF5" w:rsidRPr="00D11C8A" w:rsidRDefault="00E30D29" w:rsidP="00FB7DD3">
      <w:pPr>
        <w:spacing w:line="260" w:lineRule="atLeast"/>
        <w:jc w:val="both"/>
      </w:pPr>
      <w:r w:rsidRPr="00D11C8A">
        <w:rPr>
          <w:rFonts w:ascii="Arial" w:eastAsia="Calibri" w:hAnsi="Arial"/>
          <w:sz w:val="20"/>
          <w:szCs w:val="22"/>
          <w:lang w:eastAsia="en-US"/>
        </w:rPr>
        <w:t>Ponudnik ne sme spreminjati vsebine ponudbenega predračuna.</w:t>
      </w:r>
      <w:r w:rsidR="008D70AF" w:rsidRPr="00D11C8A">
        <w:t xml:space="preserve"> </w:t>
      </w:r>
    </w:p>
    <w:p w14:paraId="38049AE0" w14:textId="77777777" w:rsidR="00E30D29" w:rsidRPr="00D11C8A" w:rsidRDefault="00E30D29" w:rsidP="00FB7DD3">
      <w:pPr>
        <w:spacing w:line="260" w:lineRule="atLeast"/>
        <w:jc w:val="both"/>
        <w:rPr>
          <w:rFonts w:ascii="Arial" w:eastAsia="Calibri" w:hAnsi="Arial"/>
          <w:sz w:val="20"/>
          <w:szCs w:val="22"/>
          <w:lang w:eastAsia="en-US"/>
        </w:rPr>
      </w:pPr>
    </w:p>
    <w:p w14:paraId="23B64AB5" w14:textId="77777777" w:rsidR="00E30D29" w:rsidRPr="00D11C8A" w:rsidRDefault="00E30D29" w:rsidP="00FB7DD3">
      <w:pPr>
        <w:spacing w:line="260" w:lineRule="atLeast"/>
        <w:jc w:val="both"/>
        <w:rPr>
          <w:rFonts w:ascii="Arial" w:eastAsia="Calibri" w:hAnsi="Arial"/>
          <w:sz w:val="20"/>
          <w:szCs w:val="22"/>
          <w:lang w:eastAsia="en-US"/>
        </w:rPr>
      </w:pPr>
      <w:r w:rsidRPr="00D11C8A">
        <w:rPr>
          <w:rFonts w:ascii="Arial" w:eastAsia="Calibri" w:hAnsi="Arial"/>
          <w:sz w:val="20"/>
          <w:szCs w:val="22"/>
          <w:lang w:eastAsia="en-US"/>
        </w:rPr>
        <w:t>V primeru, da bo naročnik pri pregledu in ocenjevanju ponudb odkril očitne računske napake, bo ravnal v skladu s sedmim odstavkom 89. člena ZJN-3.</w:t>
      </w:r>
    </w:p>
    <w:p w14:paraId="235CD899" w14:textId="77777777" w:rsidR="000029A5" w:rsidRPr="00D11C8A" w:rsidRDefault="000029A5" w:rsidP="00FB7DD3">
      <w:pPr>
        <w:spacing w:line="260" w:lineRule="atLeast"/>
        <w:jc w:val="both"/>
        <w:rPr>
          <w:rFonts w:ascii="Arial" w:eastAsia="Calibri" w:hAnsi="Arial"/>
          <w:sz w:val="20"/>
          <w:szCs w:val="22"/>
          <w:lang w:eastAsia="en-US"/>
        </w:rPr>
      </w:pPr>
    </w:p>
    <w:p w14:paraId="3BEE2D10" w14:textId="77777777" w:rsidR="000029A5" w:rsidRPr="00D11C8A" w:rsidRDefault="000029A5" w:rsidP="000029A5">
      <w:pPr>
        <w:spacing w:line="260" w:lineRule="atLeast"/>
        <w:jc w:val="both"/>
        <w:rPr>
          <w:rFonts w:ascii="Arial" w:eastAsia="Calibri" w:hAnsi="Arial"/>
          <w:sz w:val="20"/>
          <w:szCs w:val="22"/>
          <w:lang w:eastAsia="en-US"/>
        </w:rPr>
      </w:pPr>
      <w:r w:rsidRPr="00D11C8A">
        <w:rPr>
          <w:rFonts w:ascii="Arial" w:eastAsia="Calibri" w:hAnsi="Arial"/>
          <w:sz w:val="20"/>
          <w:szCs w:val="22"/>
          <w:lang w:eastAsia="en-US"/>
        </w:rPr>
        <w:t xml:space="preserve">Ponudnik v sistem e-JN v razdelek »Skupna ponudbena vrednost« v zato namenjen prostor vpiše skupni ponudbeni znesek brez davka v EUR in znesek davka v EUR. Znesek skupaj z davkom v EUR se izračuna </w:t>
      </w:r>
      <w:r w:rsidRPr="00D11C8A">
        <w:rPr>
          <w:rFonts w:ascii="Arial" w:eastAsia="Calibri" w:hAnsi="Arial"/>
          <w:sz w:val="20"/>
          <w:szCs w:val="22"/>
          <w:lang w:eastAsia="en-US"/>
        </w:rPr>
        <w:lastRenderedPageBreak/>
        <w:t xml:space="preserve">samodejno. V del »Predračun« pa naloži datoteko v obliki word, excel ali pdf. »Skupna ponudbena vrednost«, ki bo vpisana v istoimenski razdelek in dokument, ki bo naložen kot predračun v del »Predračun«, bosta razvidna in dostopna na javnem odpiranju ponudb. </w:t>
      </w:r>
    </w:p>
    <w:p w14:paraId="3B43A397" w14:textId="77777777" w:rsidR="000029A5" w:rsidRPr="00D11C8A" w:rsidRDefault="000029A5" w:rsidP="000029A5">
      <w:pPr>
        <w:spacing w:line="260" w:lineRule="atLeast"/>
        <w:jc w:val="both"/>
        <w:rPr>
          <w:rFonts w:ascii="Arial" w:eastAsia="Calibri" w:hAnsi="Arial"/>
          <w:sz w:val="20"/>
          <w:szCs w:val="22"/>
          <w:lang w:eastAsia="en-US"/>
        </w:rPr>
      </w:pPr>
    </w:p>
    <w:p w14:paraId="2CE7BD76" w14:textId="77777777" w:rsidR="000029A5" w:rsidRPr="00D11C8A" w:rsidRDefault="000029A5" w:rsidP="000029A5">
      <w:pPr>
        <w:spacing w:line="260" w:lineRule="atLeast"/>
        <w:jc w:val="both"/>
        <w:rPr>
          <w:rFonts w:ascii="Arial" w:eastAsia="Calibri" w:hAnsi="Arial"/>
          <w:sz w:val="20"/>
          <w:szCs w:val="22"/>
          <w:lang w:eastAsia="en-US"/>
        </w:rPr>
      </w:pPr>
      <w:r w:rsidRPr="00D11C8A">
        <w:rPr>
          <w:rFonts w:ascii="Arial" w:eastAsia="Calibri" w:hAnsi="Arial"/>
          <w:sz w:val="20"/>
          <w:szCs w:val="22"/>
          <w:lang w:eastAsia="en-US"/>
        </w:rPr>
        <w:t>V primeru razhajanj med podatki navedenimi v razdelku »Skupna ponudbena vrednost« in dokumentu, ki je predložen v delu »Predračun«, kot veljavni štejejo podatki v dokumentu, ki je predložen v delu »Predračun«.</w:t>
      </w:r>
    </w:p>
    <w:p w14:paraId="515C1708" w14:textId="77777777" w:rsidR="00F80ED5" w:rsidRPr="00D11C8A" w:rsidRDefault="00F80ED5"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93" w:name="_Toc130197580"/>
      <w:bookmarkStart w:id="94" w:name="_Toc130198081"/>
      <w:bookmarkStart w:id="95" w:name="_Toc130198141"/>
      <w:bookmarkStart w:id="96" w:name="_Toc130799602"/>
      <w:bookmarkStart w:id="97" w:name="_Toc132106373"/>
      <w:bookmarkStart w:id="98" w:name="_Toc132424987"/>
      <w:bookmarkStart w:id="99" w:name="_Toc132432236"/>
      <w:bookmarkStart w:id="100" w:name="_Toc156997248"/>
    </w:p>
    <w:p w14:paraId="54EC6C77" w14:textId="77777777" w:rsidR="0075039D" w:rsidRPr="00D11C8A"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D11C8A">
        <w:rPr>
          <w:rFonts w:ascii="Arial" w:hAnsi="Arial" w:cs="Arial"/>
          <w:b/>
          <w:bCs/>
          <w:sz w:val="20"/>
          <w:szCs w:val="20"/>
          <w:lang w:eastAsia="en-US"/>
        </w:rPr>
        <w:t>2.3.</w:t>
      </w:r>
      <w:r w:rsidR="00E30D29" w:rsidRPr="00D11C8A">
        <w:rPr>
          <w:rFonts w:ascii="Arial" w:hAnsi="Arial" w:cs="Arial"/>
          <w:b/>
          <w:bCs/>
          <w:sz w:val="20"/>
          <w:szCs w:val="20"/>
          <w:lang w:eastAsia="en-US"/>
        </w:rPr>
        <w:t>5</w:t>
      </w:r>
      <w:r w:rsidRPr="00D11C8A">
        <w:rPr>
          <w:rFonts w:ascii="Arial" w:hAnsi="Arial" w:cs="Arial"/>
          <w:b/>
          <w:bCs/>
          <w:sz w:val="20"/>
          <w:szCs w:val="20"/>
          <w:lang w:eastAsia="en-US"/>
        </w:rPr>
        <w:t xml:space="preserve"> Ponudbena cena</w:t>
      </w:r>
      <w:bookmarkEnd w:id="93"/>
      <w:bookmarkEnd w:id="94"/>
      <w:bookmarkEnd w:id="95"/>
      <w:bookmarkEnd w:id="96"/>
      <w:bookmarkEnd w:id="97"/>
      <w:bookmarkEnd w:id="98"/>
      <w:bookmarkEnd w:id="99"/>
      <w:bookmarkEnd w:id="100"/>
    </w:p>
    <w:p w14:paraId="0D09F3EA" w14:textId="77777777" w:rsidR="00CB589D" w:rsidRPr="00D11C8A" w:rsidRDefault="00CB589D" w:rsidP="00CB589D">
      <w:pPr>
        <w:spacing w:line="260" w:lineRule="atLeast"/>
        <w:jc w:val="both"/>
        <w:rPr>
          <w:rFonts w:ascii="Arial" w:hAnsi="Arial" w:cs="Arial"/>
          <w:sz w:val="20"/>
          <w:szCs w:val="20"/>
          <w:lang w:eastAsia="en-US"/>
        </w:rPr>
      </w:pPr>
      <w:r w:rsidRPr="00D11C8A">
        <w:rPr>
          <w:rFonts w:ascii="Arial" w:hAnsi="Arial" w:cs="Arial"/>
          <w:sz w:val="20"/>
          <w:szCs w:val="20"/>
          <w:lang w:eastAsia="en-US"/>
        </w:rPr>
        <w:t>Cene v ponudbi morajo biti izražene v EUR brez DDV in morajo vključevati vse stroške izvajalca, ki so potrebni za izvedbo naročila. Naročnik naknadno ne bo priznaval nobenih stroškov, ki niso zajeti v ponudbeno ceno.</w:t>
      </w:r>
    </w:p>
    <w:p w14:paraId="51DF13F3" w14:textId="77777777" w:rsidR="00CB589D" w:rsidRPr="00D11C8A" w:rsidRDefault="00CB589D" w:rsidP="00CB589D">
      <w:pPr>
        <w:spacing w:line="260" w:lineRule="atLeast"/>
        <w:jc w:val="both"/>
        <w:rPr>
          <w:rFonts w:ascii="Arial" w:hAnsi="Arial" w:cs="Arial"/>
          <w:sz w:val="20"/>
          <w:szCs w:val="20"/>
          <w:lang w:eastAsia="en-US"/>
        </w:rPr>
      </w:pPr>
    </w:p>
    <w:p w14:paraId="760D371A" w14:textId="77777777" w:rsidR="00CB589D" w:rsidRPr="00D11C8A" w:rsidRDefault="00CB589D" w:rsidP="00CB589D">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Ponudnik mora izpolniti vse postavke v predračunu. </w:t>
      </w:r>
      <w:r w:rsidR="00975DF9" w:rsidRPr="00D11C8A">
        <w:rPr>
          <w:rFonts w:ascii="Arial" w:hAnsi="Arial" w:cs="Arial"/>
          <w:sz w:val="20"/>
          <w:szCs w:val="20"/>
          <w:lang w:eastAsia="en-US"/>
        </w:rPr>
        <w:t>Če</w:t>
      </w:r>
      <w:r w:rsidRPr="00D11C8A">
        <w:rPr>
          <w:rFonts w:ascii="Arial" w:hAnsi="Arial" w:cs="Arial"/>
          <w:sz w:val="20"/>
          <w:szCs w:val="20"/>
          <w:lang w:eastAsia="en-US"/>
        </w:rPr>
        <w:t xml:space="preserve"> ponudnik cene v posamezno postavko ne vpiše, se šteje, da predmetne postavke ne ponuja in tako ne izpolnjuje vseh zahtev naročnika iz predmetne razpisne dokumentacije.</w:t>
      </w:r>
    </w:p>
    <w:p w14:paraId="7407DAE0" w14:textId="77777777" w:rsidR="00CB589D" w:rsidRPr="00D11C8A" w:rsidRDefault="00CB589D" w:rsidP="00CB589D">
      <w:pPr>
        <w:spacing w:line="260" w:lineRule="atLeast"/>
        <w:jc w:val="both"/>
        <w:rPr>
          <w:rFonts w:ascii="Arial" w:hAnsi="Arial" w:cs="Arial"/>
          <w:sz w:val="20"/>
          <w:szCs w:val="20"/>
          <w:lang w:eastAsia="en-US"/>
        </w:rPr>
      </w:pPr>
    </w:p>
    <w:p w14:paraId="6C64BC15" w14:textId="77777777" w:rsidR="00CB589D" w:rsidRPr="00D11C8A" w:rsidRDefault="00CB589D" w:rsidP="00CB589D">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Če ponudnik katero izmed pozicij v ponudbenem predračunu ponuja zastonj, vpiše ceno »0,00 EUR«. </w:t>
      </w:r>
    </w:p>
    <w:p w14:paraId="6F906371" w14:textId="77777777" w:rsidR="00CB589D" w:rsidRPr="00D11C8A" w:rsidRDefault="00CB589D" w:rsidP="00CB589D">
      <w:pPr>
        <w:spacing w:line="260" w:lineRule="atLeast"/>
        <w:jc w:val="both"/>
        <w:rPr>
          <w:rFonts w:ascii="Arial" w:hAnsi="Arial" w:cs="Arial"/>
          <w:sz w:val="20"/>
          <w:szCs w:val="20"/>
          <w:lang w:eastAsia="en-US"/>
        </w:rPr>
      </w:pPr>
    </w:p>
    <w:p w14:paraId="1143E2F6" w14:textId="77777777" w:rsidR="00CB589D" w:rsidRPr="00D11C8A" w:rsidRDefault="00CB589D" w:rsidP="00CB589D">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Cene iz ponudbenega predračuna so fiksne do zaključka izvedbe predmeta naročila, če v pogodbi ni določeno drugače. </w:t>
      </w:r>
    </w:p>
    <w:p w14:paraId="7466A30C" w14:textId="77777777" w:rsidR="00CB589D" w:rsidRPr="00D11C8A" w:rsidRDefault="00CB589D" w:rsidP="00CB589D">
      <w:pPr>
        <w:spacing w:line="260" w:lineRule="atLeast"/>
        <w:jc w:val="both"/>
        <w:rPr>
          <w:rFonts w:ascii="Arial" w:hAnsi="Arial" w:cs="Arial"/>
          <w:sz w:val="20"/>
          <w:szCs w:val="20"/>
          <w:lang w:eastAsia="en-US"/>
        </w:rPr>
      </w:pPr>
    </w:p>
    <w:p w14:paraId="2089FF98" w14:textId="77777777" w:rsidR="00CB589D" w:rsidRPr="00D11C8A" w:rsidRDefault="00CB589D" w:rsidP="00CB589D">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Davek na dodano vrednost mora biti prikazan posebej, v skladu z obrazcem ponudbenega predračuna in nato zajet v končni ponudbeni vrednosti v obrazcu ponudbe oziroma ponudbenega predračuna. </w:t>
      </w:r>
    </w:p>
    <w:p w14:paraId="691F23FC" w14:textId="77777777" w:rsidR="00C86C41" w:rsidRPr="00D11C8A" w:rsidRDefault="00C86C41" w:rsidP="00C86C41">
      <w:pPr>
        <w:spacing w:line="260" w:lineRule="atLeast"/>
        <w:jc w:val="both"/>
        <w:rPr>
          <w:rFonts w:ascii="Arial" w:hAnsi="Arial" w:cs="Arial"/>
          <w:sz w:val="20"/>
          <w:szCs w:val="20"/>
          <w:lang w:eastAsia="en-US"/>
        </w:rPr>
      </w:pPr>
    </w:p>
    <w:p w14:paraId="6AB47C78" w14:textId="77777777" w:rsidR="0075039D" w:rsidRPr="00D11C8A" w:rsidRDefault="00E30D29"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1" w:name="_Toc156997250"/>
      <w:bookmarkStart w:id="102" w:name="_Toc130197582"/>
      <w:bookmarkStart w:id="103" w:name="_Toc130198083"/>
      <w:bookmarkStart w:id="104" w:name="_Toc130198143"/>
      <w:bookmarkStart w:id="105" w:name="_Toc130799604"/>
      <w:bookmarkStart w:id="106" w:name="_Toc132106375"/>
      <w:bookmarkStart w:id="107" w:name="_Toc132424989"/>
      <w:bookmarkStart w:id="108" w:name="_Toc132432238"/>
      <w:r w:rsidRPr="00D11C8A">
        <w:rPr>
          <w:rFonts w:ascii="Arial" w:hAnsi="Arial" w:cs="Arial"/>
          <w:b/>
          <w:bCs/>
          <w:sz w:val="20"/>
          <w:szCs w:val="20"/>
          <w:lang w:eastAsia="en-US"/>
        </w:rPr>
        <w:t>2.3.6</w:t>
      </w:r>
      <w:r w:rsidR="0075039D" w:rsidRPr="00D11C8A">
        <w:rPr>
          <w:rFonts w:ascii="Arial" w:hAnsi="Arial" w:cs="Arial"/>
          <w:b/>
          <w:bCs/>
          <w:sz w:val="20"/>
          <w:szCs w:val="20"/>
          <w:lang w:eastAsia="en-US"/>
        </w:rPr>
        <w:t xml:space="preserve"> Označitev podatkov, ki pomenijo poslovno skrivnost</w:t>
      </w:r>
      <w:bookmarkEnd w:id="101"/>
    </w:p>
    <w:p w14:paraId="29180673" w14:textId="77777777" w:rsidR="003835B1" w:rsidRPr="00D11C8A" w:rsidRDefault="003835B1" w:rsidP="003835B1">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Če ponudba vsebuje podatke, ki predstavljajo poslovno skrivnost skladno z 2. členom Zakona o poslovni skrivnosti (Uradni list RS, št. 22/19 - ZPosS), mora ponudnik v ponudbi </w:t>
      </w:r>
      <w:r w:rsidRPr="00D11C8A">
        <w:rPr>
          <w:rFonts w:ascii="Arial" w:hAnsi="Arial" w:cs="Arial"/>
          <w:b/>
          <w:bCs/>
          <w:sz w:val="20"/>
          <w:szCs w:val="20"/>
          <w:lang w:eastAsia="en-US"/>
        </w:rPr>
        <w:t xml:space="preserve">priložiti ustrezen sklep o določitvi podatkov, ki pomenijo poslovno skrivnost oziroma drug dokument v pisni obliki, </w:t>
      </w:r>
      <w:r w:rsidRPr="00D11C8A">
        <w:rPr>
          <w:rFonts w:ascii="Arial" w:hAnsi="Arial" w:cs="Arial"/>
          <w:sz w:val="20"/>
          <w:szCs w:val="20"/>
          <w:lang w:eastAsia="en-US"/>
        </w:rPr>
        <w:t>kot to določa 2. odstavek 2. člena ZPosS, iz katerega bo jasno izhajalo, kateri podatki v ponudbi pomenijo poslovno skrivnost. Podatki, navedeni v tem sklepu ali drugem dokumentu, morajo biti označeni tudi v posameznih segmentih ponudbe. Pri tem mora ponudnik upoštevati tudi določbe 35. člena ZJN-3.</w:t>
      </w:r>
    </w:p>
    <w:p w14:paraId="19BC311D" w14:textId="77777777" w:rsidR="003835B1" w:rsidRPr="00D11C8A" w:rsidRDefault="003835B1" w:rsidP="003835B1">
      <w:pPr>
        <w:spacing w:line="260" w:lineRule="atLeast"/>
        <w:jc w:val="both"/>
        <w:rPr>
          <w:rFonts w:ascii="Arial" w:hAnsi="Arial" w:cs="Arial"/>
          <w:sz w:val="20"/>
          <w:szCs w:val="20"/>
          <w:lang w:eastAsia="en-US"/>
        </w:rPr>
      </w:pPr>
    </w:p>
    <w:p w14:paraId="63B4D603" w14:textId="77777777" w:rsidR="003835B1" w:rsidRPr="00D11C8A" w:rsidRDefault="003835B1" w:rsidP="003835B1">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Če ponudbo odda skupina ponudnikov, velja zahteva po predložitvi sklepa oziroma dokumenta iz prejšnjega odstavka za vsakega posameznega soponudnika, </w:t>
      </w:r>
      <w:r w:rsidR="00975DF9" w:rsidRPr="00D11C8A">
        <w:rPr>
          <w:rFonts w:ascii="Arial" w:hAnsi="Arial" w:cs="Arial"/>
          <w:sz w:val="20"/>
          <w:szCs w:val="20"/>
          <w:lang w:eastAsia="en-US"/>
        </w:rPr>
        <w:t>če</w:t>
      </w:r>
      <w:r w:rsidRPr="00D11C8A">
        <w:rPr>
          <w:rFonts w:ascii="Arial" w:hAnsi="Arial" w:cs="Arial"/>
          <w:sz w:val="20"/>
          <w:szCs w:val="20"/>
          <w:lang w:eastAsia="en-US"/>
        </w:rPr>
        <w:t xml:space="preserve"> poslovno skrivnost predstavljajo podatki v ponudbi, ki se nanašajo na soponudnika. </w:t>
      </w:r>
    </w:p>
    <w:p w14:paraId="2B831EF0" w14:textId="77777777" w:rsidR="003835B1" w:rsidRPr="00D11C8A" w:rsidRDefault="003835B1" w:rsidP="003835B1">
      <w:pPr>
        <w:spacing w:line="260" w:lineRule="atLeast"/>
        <w:jc w:val="both"/>
        <w:rPr>
          <w:rFonts w:ascii="Arial" w:hAnsi="Arial" w:cs="Arial"/>
          <w:sz w:val="20"/>
          <w:szCs w:val="20"/>
          <w:lang w:eastAsia="en-US"/>
        </w:rPr>
      </w:pPr>
    </w:p>
    <w:p w14:paraId="60469B9A" w14:textId="77777777" w:rsidR="003835B1" w:rsidRPr="00D11C8A" w:rsidRDefault="003835B1" w:rsidP="003835B1">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Če na posamezni strani pomeni poslovno skrivnost le določen podatek, mora biti to eksplicitno označeno. </w:t>
      </w:r>
    </w:p>
    <w:p w14:paraId="0FCC488D" w14:textId="77777777" w:rsidR="003835B1" w:rsidRPr="00D11C8A" w:rsidRDefault="003835B1" w:rsidP="003835B1">
      <w:pPr>
        <w:spacing w:line="260" w:lineRule="atLeast"/>
        <w:jc w:val="both"/>
        <w:rPr>
          <w:rFonts w:ascii="Arial" w:hAnsi="Arial" w:cs="Arial"/>
          <w:sz w:val="20"/>
          <w:szCs w:val="20"/>
          <w:lang w:eastAsia="en-US"/>
        </w:rPr>
      </w:pPr>
    </w:p>
    <w:p w14:paraId="2B080864" w14:textId="77777777" w:rsidR="003835B1" w:rsidRPr="00D11C8A" w:rsidRDefault="003835B1" w:rsidP="003835B1">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(2. odstavek 35. člena ZJN-3). Kot poslovna skrivnost pa tudi ne morejo biti označeni podatki, ki so javno dostopni oziroma so javni že v skladu z zakonom (kot so npr. podatki o pogodbah, sklenjenih z javnim sektorjem RS). </w:t>
      </w:r>
    </w:p>
    <w:p w14:paraId="6E369C86" w14:textId="77777777" w:rsidR="00632527" w:rsidRPr="00D11C8A" w:rsidRDefault="00632527" w:rsidP="003835B1">
      <w:pPr>
        <w:spacing w:line="260" w:lineRule="atLeast"/>
        <w:jc w:val="both"/>
        <w:rPr>
          <w:rFonts w:ascii="Arial" w:hAnsi="Arial" w:cs="Arial"/>
          <w:sz w:val="20"/>
          <w:szCs w:val="20"/>
          <w:lang w:eastAsia="en-US"/>
        </w:rPr>
      </w:pPr>
    </w:p>
    <w:p w14:paraId="401FA35C" w14:textId="77777777" w:rsidR="0075039D" w:rsidRPr="00D11C8A" w:rsidRDefault="0075039D" w:rsidP="003835B1">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09" w:name="_Toc156997251"/>
      <w:r w:rsidRPr="00D11C8A">
        <w:rPr>
          <w:rFonts w:ascii="Arial" w:hAnsi="Arial" w:cs="Arial"/>
          <w:b/>
          <w:bCs/>
          <w:sz w:val="20"/>
          <w:szCs w:val="20"/>
          <w:lang w:eastAsia="en-US"/>
        </w:rPr>
        <w:t>2.3.</w:t>
      </w:r>
      <w:r w:rsidR="00E30D29" w:rsidRPr="00D11C8A">
        <w:rPr>
          <w:rFonts w:ascii="Arial" w:hAnsi="Arial" w:cs="Arial"/>
          <w:b/>
          <w:bCs/>
          <w:sz w:val="20"/>
          <w:szCs w:val="20"/>
          <w:lang w:eastAsia="en-US"/>
        </w:rPr>
        <w:t>7</w:t>
      </w:r>
      <w:r w:rsidRPr="00D11C8A">
        <w:rPr>
          <w:rFonts w:ascii="Arial" w:hAnsi="Arial" w:cs="Arial"/>
          <w:b/>
          <w:bCs/>
          <w:sz w:val="20"/>
          <w:szCs w:val="20"/>
          <w:lang w:eastAsia="en-US"/>
        </w:rPr>
        <w:t xml:space="preserve"> Veljavnost ponudbe</w:t>
      </w:r>
      <w:bookmarkEnd w:id="102"/>
      <w:bookmarkEnd w:id="103"/>
      <w:bookmarkEnd w:id="104"/>
      <w:bookmarkEnd w:id="105"/>
      <w:bookmarkEnd w:id="106"/>
      <w:bookmarkEnd w:id="107"/>
      <w:bookmarkEnd w:id="108"/>
      <w:bookmarkEnd w:id="109"/>
    </w:p>
    <w:p w14:paraId="18CAE2CE" w14:textId="77777777" w:rsidR="009943A6" w:rsidRPr="00D11C8A" w:rsidRDefault="0075039D" w:rsidP="00DE6F9E">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Ponudbe brez kakršnih koli popravkov in dopolnitev, razen v primerih iz petega odstavka 89. člena ZJN-3, morajo ostati v veljavi </w:t>
      </w:r>
      <w:r w:rsidR="00701196" w:rsidRPr="00D11C8A">
        <w:rPr>
          <w:rFonts w:ascii="Arial" w:hAnsi="Arial" w:cs="Arial"/>
          <w:b/>
          <w:bCs/>
          <w:sz w:val="20"/>
          <w:szCs w:val="20"/>
          <w:lang w:eastAsia="en-US"/>
        </w:rPr>
        <w:t xml:space="preserve">najmanj </w:t>
      </w:r>
      <w:r w:rsidR="00CB589D" w:rsidRPr="00D11C8A">
        <w:rPr>
          <w:rFonts w:ascii="Arial" w:hAnsi="Arial" w:cs="Arial"/>
          <w:b/>
          <w:bCs/>
          <w:sz w:val="20"/>
          <w:szCs w:val="20"/>
          <w:lang w:eastAsia="en-US"/>
        </w:rPr>
        <w:t>4 mesece</w:t>
      </w:r>
      <w:r w:rsidRPr="00D11C8A">
        <w:rPr>
          <w:rFonts w:ascii="Arial" w:hAnsi="Arial" w:cs="Arial"/>
          <w:sz w:val="20"/>
          <w:szCs w:val="20"/>
          <w:lang w:eastAsia="en-US"/>
        </w:rPr>
        <w:t xml:space="preserve"> po izteku roka za predložitev ponudb.</w:t>
      </w:r>
    </w:p>
    <w:p w14:paraId="3A6BBF45" w14:textId="77777777" w:rsidR="009943A6" w:rsidRPr="00D11C8A" w:rsidRDefault="009943A6" w:rsidP="00DE6F9E">
      <w:pPr>
        <w:spacing w:line="260" w:lineRule="atLeast"/>
        <w:jc w:val="both"/>
        <w:rPr>
          <w:rFonts w:ascii="Arial" w:hAnsi="Arial" w:cs="Arial"/>
          <w:sz w:val="20"/>
          <w:szCs w:val="20"/>
          <w:lang w:eastAsia="en-US"/>
        </w:rPr>
      </w:pPr>
    </w:p>
    <w:p w14:paraId="52958A04" w14:textId="77777777" w:rsidR="00DE6F9E" w:rsidRPr="00D11C8A" w:rsidRDefault="00DE6F9E" w:rsidP="00DE6F9E">
      <w:pPr>
        <w:spacing w:line="260" w:lineRule="atLeast"/>
        <w:jc w:val="both"/>
        <w:rPr>
          <w:rFonts w:ascii="Arial" w:hAnsi="Arial" w:cs="Arial"/>
          <w:b/>
          <w:sz w:val="20"/>
          <w:szCs w:val="20"/>
        </w:rPr>
      </w:pPr>
      <w:r w:rsidRPr="00D11C8A">
        <w:rPr>
          <w:rFonts w:ascii="Arial" w:hAnsi="Arial" w:cs="Arial"/>
          <w:b/>
          <w:sz w:val="20"/>
          <w:szCs w:val="20"/>
        </w:rPr>
        <w:t>2.3.8 Zahtevano zavarovanje za resnost ponudbe</w:t>
      </w:r>
    </w:p>
    <w:p w14:paraId="4DDC8E06" w14:textId="77777777" w:rsidR="00DE6F9E" w:rsidRPr="00D11C8A" w:rsidRDefault="00DE6F9E" w:rsidP="00DE6F9E">
      <w:pPr>
        <w:spacing w:line="260" w:lineRule="atLeast"/>
        <w:jc w:val="both"/>
        <w:rPr>
          <w:rFonts w:ascii="Arial" w:hAnsi="Arial" w:cs="Arial"/>
          <w:i/>
          <w:sz w:val="20"/>
          <w:szCs w:val="20"/>
        </w:rPr>
      </w:pPr>
      <w:r w:rsidRPr="00D11C8A">
        <w:rPr>
          <w:rFonts w:ascii="Arial" w:hAnsi="Arial" w:cs="Arial"/>
          <w:sz w:val="20"/>
          <w:szCs w:val="20"/>
        </w:rPr>
        <w:t xml:space="preserve">Ponudnik kot zavarovanje za resnost ponudbe v predmetnem javnem naročilu kot del ponudbene dokumentacije predloži bančno garancijo ali kavcijsko zavarovanje. Vrednost zavarovanja za resnost ponudbe za predmetno javno naročilo znaša </w:t>
      </w:r>
      <w:r w:rsidR="00A62FE9" w:rsidRPr="00D11C8A">
        <w:rPr>
          <w:rFonts w:ascii="Arial" w:hAnsi="Arial" w:cs="Arial"/>
          <w:sz w:val="20"/>
          <w:szCs w:val="20"/>
        </w:rPr>
        <w:t>4</w:t>
      </w:r>
      <w:r w:rsidR="00A86D41" w:rsidRPr="00D11C8A">
        <w:rPr>
          <w:rFonts w:ascii="Arial" w:hAnsi="Arial" w:cs="Arial"/>
          <w:sz w:val="20"/>
          <w:szCs w:val="20"/>
        </w:rPr>
        <w:t>.000,00 EUR</w:t>
      </w:r>
      <w:r w:rsidRPr="00D11C8A">
        <w:rPr>
          <w:rFonts w:ascii="Arial" w:hAnsi="Arial" w:cs="Arial"/>
          <w:sz w:val="20"/>
          <w:szCs w:val="20"/>
        </w:rPr>
        <w:t>.</w:t>
      </w:r>
    </w:p>
    <w:p w14:paraId="21415C77" w14:textId="77777777" w:rsidR="00DE6F9E" w:rsidRPr="00D11C8A" w:rsidRDefault="00DE6F9E" w:rsidP="00DE6F9E">
      <w:pPr>
        <w:spacing w:line="260" w:lineRule="atLeast"/>
        <w:jc w:val="both"/>
        <w:rPr>
          <w:rFonts w:ascii="Arial" w:hAnsi="Arial" w:cs="Arial"/>
          <w:i/>
          <w:sz w:val="20"/>
          <w:szCs w:val="20"/>
        </w:rPr>
      </w:pPr>
    </w:p>
    <w:p w14:paraId="6385045D" w14:textId="74EAF094" w:rsidR="00DE6F9E" w:rsidRPr="00D11C8A" w:rsidRDefault="00DE6F9E" w:rsidP="00DE6F9E">
      <w:pPr>
        <w:spacing w:line="260" w:lineRule="atLeast"/>
        <w:jc w:val="both"/>
        <w:rPr>
          <w:rFonts w:ascii="Arial" w:hAnsi="Arial" w:cs="Arial"/>
          <w:sz w:val="20"/>
          <w:szCs w:val="20"/>
        </w:rPr>
      </w:pPr>
      <w:r w:rsidRPr="00D11C8A">
        <w:rPr>
          <w:rFonts w:ascii="Arial" w:hAnsi="Arial" w:cs="Arial"/>
          <w:sz w:val="20"/>
          <w:szCs w:val="20"/>
        </w:rPr>
        <w:t>Zavarovanje za resnost ponudbe mora biti predloženo kot del ponudbe v .pdf datoteki</w:t>
      </w:r>
      <w:r w:rsidR="000029A5" w:rsidRPr="00D11C8A">
        <w:rPr>
          <w:rFonts w:ascii="Arial" w:hAnsi="Arial" w:cs="Arial"/>
          <w:sz w:val="20"/>
          <w:szCs w:val="20"/>
        </w:rPr>
        <w:t>. Zahtevan rok veljavnosti zavarovanja za resnost ponudbe je d</w:t>
      </w:r>
      <w:r w:rsidR="00643E58" w:rsidRPr="00D11C8A">
        <w:rPr>
          <w:rFonts w:ascii="Arial" w:hAnsi="Arial" w:cs="Arial"/>
          <w:sz w:val="20"/>
          <w:szCs w:val="20"/>
        </w:rPr>
        <w:t xml:space="preserve">o </w:t>
      </w:r>
      <w:r w:rsidR="00911162" w:rsidRPr="00D11C8A">
        <w:rPr>
          <w:rFonts w:ascii="Arial" w:hAnsi="Arial" w:cs="Arial"/>
          <w:sz w:val="20"/>
          <w:szCs w:val="20"/>
        </w:rPr>
        <w:t>30</w:t>
      </w:r>
      <w:r w:rsidR="00643E58" w:rsidRPr="00D11C8A">
        <w:rPr>
          <w:rFonts w:ascii="Arial" w:hAnsi="Arial" w:cs="Arial"/>
          <w:sz w:val="20"/>
          <w:szCs w:val="20"/>
        </w:rPr>
        <w:t>.</w:t>
      </w:r>
      <w:r w:rsidR="00675110" w:rsidRPr="00D11C8A">
        <w:rPr>
          <w:rFonts w:ascii="Arial" w:hAnsi="Arial" w:cs="Arial"/>
          <w:sz w:val="20"/>
          <w:szCs w:val="20"/>
        </w:rPr>
        <w:t>5</w:t>
      </w:r>
      <w:r w:rsidR="00643E58" w:rsidRPr="00D11C8A">
        <w:rPr>
          <w:rFonts w:ascii="Arial" w:hAnsi="Arial" w:cs="Arial"/>
          <w:sz w:val="20"/>
          <w:szCs w:val="20"/>
        </w:rPr>
        <w:t>.202</w:t>
      </w:r>
      <w:r w:rsidR="00AE3D0D" w:rsidRPr="00D11C8A">
        <w:rPr>
          <w:rFonts w:ascii="Arial" w:hAnsi="Arial" w:cs="Arial"/>
          <w:sz w:val="20"/>
          <w:szCs w:val="20"/>
        </w:rPr>
        <w:t>5</w:t>
      </w:r>
      <w:r w:rsidR="00643E58" w:rsidRPr="00D11C8A">
        <w:rPr>
          <w:rFonts w:ascii="Arial" w:hAnsi="Arial" w:cs="Arial"/>
          <w:sz w:val="20"/>
          <w:szCs w:val="20"/>
        </w:rPr>
        <w:t>.</w:t>
      </w:r>
    </w:p>
    <w:p w14:paraId="01055A67" w14:textId="77777777" w:rsidR="00532F16" w:rsidRPr="00D11C8A" w:rsidRDefault="00532F16" w:rsidP="00DE6F9E">
      <w:pPr>
        <w:spacing w:line="260" w:lineRule="atLeast"/>
        <w:jc w:val="both"/>
        <w:rPr>
          <w:rFonts w:ascii="Arial" w:hAnsi="Arial" w:cs="Arial"/>
          <w:i/>
          <w:sz w:val="20"/>
          <w:szCs w:val="20"/>
        </w:rPr>
      </w:pPr>
    </w:p>
    <w:p w14:paraId="4569C323" w14:textId="77777777" w:rsidR="00DE6F9E" w:rsidRPr="00D11C8A" w:rsidRDefault="00DE6F9E" w:rsidP="00DE6F9E">
      <w:pPr>
        <w:spacing w:line="260" w:lineRule="atLeast"/>
        <w:jc w:val="both"/>
        <w:rPr>
          <w:rFonts w:ascii="Arial" w:hAnsi="Arial" w:cs="Arial"/>
          <w:sz w:val="20"/>
          <w:szCs w:val="20"/>
        </w:rPr>
      </w:pPr>
      <w:r w:rsidRPr="00D11C8A">
        <w:rPr>
          <w:rFonts w:ascii="Arial" w:hAnsi="Arial" w:cs="Arial"/>
          <w:sz w:val="20"/>
          <w:szCs w:val="20"/>
        </w:rPr>
        <w:t>Vsebina zavarovanja mora biti skladna z vzorcem garancije iz te razpisne dokumentacije.</w:t>
      </w:r>
      <w:r w:rsidR="003F6588" w:rsidRPr="00D11C8A">
        <w:rPr>
          <w:rFonts w:ascii="Arial" w:hAnsi="Arial" w:cs="Arial"/>
          <w:sz w:val="20"/>
          <w:szCs w:val="20"/>
        </w:rPr>
        <w:t xml:space="preserve"> </w:t>
      </w:r>
    </w:p>
    <w:p w14:paraId="056FE585" w14:textId="77777777" w:rsidR="00252349" w:rsidRPr="00D11C8A" w:rsidRDefault="00252349" w:rsidP="00DE6F9E">
      <w:pPr>
        <w:spacing w:line="260" w:lineRule="atLeast"/>
        <w:jc w:val="both"/>
        <w:rPr>
          <w:rFonts w:ascii="Arial" w:hAnsi="Arial" w:cs="Arial"/>
          <w:sz w:val="20"/>
          <w:szCs w:val="20"/>
        </w:rPr>
      </w:pPr>
    </w:p>
    <w:p w14:paraId="30C4C90D" w14:textId="77777777" w:rsidR="00DE6F9E" w:rsidRPr="00D11C8A" w:rsidRDefault="00DE6F9E" w:rsidP="00DE6F9E">
      <w:pPr>
        <w:spacing w:line="260" w:lineRule="atLeast"/>
        <w:jc w:val="both"/>
        <w:rPr>
          <w:rFonts w:ascii="Arial" w:hAnsi="Arial" w:cs="Arial"/>
          <w:sz w:val="20"/>
          <w:szCs w:val="20"/>
        </w:rPr>
      </w:pPr>
      <w:r w:rsidRPr="00D11C8A">
        <w:rPr>
          <w:rFonts w:ascii="Arial" w:hAnsi="Arial" w:cs="Arial"/>
          <w:sz w:val="20"/>
          <w:szCs w:val="20"/>
        </w:rPr>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0861D83C" w14:textId="77777777" w:rsidR="00DE6F9E" w:rsidRPr="00D11C8A" w:rsidRDefault="00DE6F9E" w:rsidP="00DE6F9E">
      <w:pPr>
        <w:spacing w:line="260" w:lineRule="atLeast"/>
        <w:jc w:val="both"/>
        <w:rPr>
          <w:rFonts w:ascii="Arial" w:hAnsi="Arial" w:cs="Arial"/>
          <w:sz w:val="20"/>
          <w:szCs w:val="20"/>
        </w:rPr>
      </w:pPr>
    </w:p>
    <w:p w14:paraId="2CB1277A" w14:textId="77777777" w:rsidR="00DE6F9E" w:rsidRPr="00D11C8A" w:rsidRDefault="00DE6F9E" w:rsidP="00DE6F9E">
      <w:pPr>
        <w:spacing w:line="260" w:lineRule="atLeast"/>
        <w:jc w:val="both"/>
        <w:rPr>
          <w:rFonts w:ascii="Arial" w:hAnsi="Arial" w:cs="Arial"/>
          <w:sz w:val="20"/>
          <w:szCs w:val="20"/>
        </w:rPr>
      </w:pPr>
      <w:r w:rsidRPr="00D11C8A">
        <w:rPr>
          <w:rFonts w:ascii="Arial" w:hAnsi="Arial" w:cs="Arial"/>
          <w:sz w:val="20"/>
          <w:szCs w:val="20"/>
        </w:rPr>
        <w:t>Naročnik bo unovčil zavarovanje za resnost ponudbe:</w:t>
      </w:r>
    </w:p>
    <w:p w14:paraId="23443735" w14:textId="77777777" w:rsidR="00DE6F9E" w:rsidRPr="00D11C8A" w:rsidRDefault="00DE6F9E" w:rsidP="00E048A7">
      <w:pPr>
        <w:numPr>
          <w:ilvl w:val="0"/>
          <w:numId w:val="21"/>
        </w:numPr>
        <w:suppressAutoHyphens/>
        <w:spacing w:line="260" w:lineRule="atLeast"/>
        <w:jc w:val="both"/>
        <w:rPr>
          <w:rFonts w:ascii="Arial" w:hAnsi="Arial" w:cs="Arial"/>
          <w:sz w:val="20"/>
          <w:szCs w:val="20"/>
        </w:rPr>
      </w:pPr>
      <w:r w:rsidRPr="00D11C8A">
        <w:rPr>
          <w:rFonts w:ascii="Arial" w:hAnsi="Arial" w:cs="Arial"/>
          <w:sz w:val="20"/>
          <w:szCs w:val="20"/>
        </w:rPr>
        <w:t>če ponudnik po roku za oddajo ponudb umakne ali spremeni ponudbo v času njene veljavnosti, navedene v ponudbi ali</w:t>
      </w:r>
    </w:p>
    <w:p w14:paraId="0B06B576" w14:textId="77777777" w:rsidR="00DE6F9E" w:rsidRPr="00D11C8A" w:rsidRDefault="00DE6F9E" w:rsidP="00E048A7">
      <w:pPr>
        <w:numPr>
          <w:ilvl w:val="0"/>
          <w:numId w:val="21"/>
        </w:numPr>
        <w:suppressAutoHyphens/>
        <w:spacing w:line="260" w:lineRule="atLeast"/>
        <w:jc w:val="both"/>
        <w:rPr>
          <w:rFonts w:ascii="Arial" w:hAnsi="Arial" w:cs="Arial"/>
          <w:sz w:val="20"/>
          <w:szCs w:val="20"/>
        </w:rPr>
      </w:pPr>
      <w:r w:rsidRPr="00D11C8A">
        <w:rPr>
          <w:rFonts w:ascii="Arial" w:hAnsi="Arial" w:cs="Arial"/>
          <w:sz w:val="20"/>
          <w:szCs w:val="20"/>
        </w:rPr>
        <w:t>če ponudnik na poziv naročnika ni pravočasno (torej v roku, ki ga je določil naročnik) dostavil zahtevanega podaljšanja zavarovanja za resnost ponudbe ali</w:t>
      </w:r>
    </w:p>
    <w:p w14:paraId="1B6C351A" w14:textId="77777777" w:rsidR="00DE6F9E" w:rsidRPr="00D11C8A" w:rsidRDefault="00DE6F9E" w:rsidP="00E048A7">
      <w:pPr>
        <w:numPr>
          <w:ilvl w:val="0"/>
          <w:numId w:val="21"/>
        </w:numPr>
        <w:suppressAutoHyphens/>
        <w:spacing w:line="260" w:lineRule="atLeast"/>
        <w:jc w:val="both"/>
        <w:rPr>
          <w:rFonts w:ascii="Arial" w:hAnsi="Arial" w:cs="Arial"/>
          <w:sz w:val="20"/>
          <w:szCs w:val="20"/>
        </w:rPr>
      </w:pPr>
      <w:r w:rsidRPr="00D11C8A">
        <w:rPr>
          <w:rFonts w:ascii="Arial" w:hAnsi="Arial" w:cs="Arial"/>
          <w:sz w:val="20"/>
          <w:szCs w:val="20"/>
        </w:rPr>
        <w:t>če ponudnik, ki ga je naročnik v času veljavnosti ponudbe obvestil o sprejetju njegove ponudbe, zavrne sklenitev pogodbe v skladu z določbami teh navodil ponudnikom ali</w:t>
      </w:r>
    </w:p>
    <w:p w14:paraId="213DF9FE" w14:textId="77777777" w:rsidR="00DE6F9E" w:rsidRPr="00D11C8A" w:rsidRDefault="00DE6F9E" w:rsidP="00E048A7">
      <w:pPr>
        <w:numPr>
          <w:ilvl w:val="0"/>
          <w:numId w:val="21"/>
        </w:numPr>
        <w:suppressAutoHyphens/>
        <w:spacing w:line="260" w:lineRule="atLeast"/>
        <w:jc w:val="both"/>
        <w:rPr>
          <w:rFonts w:ascii="Arial" w:hAnsi="Arial" w:cs="Arial"/>
          <w:sz w:val="20"/>
          <w:szCs w:val="20"/>
        </w:rPr>
      </w:pPr>
      <w:r w:rsidRPr="00D11C8A">
        <w:rPr>
          <w:rFonts w:ascii="Arial" w:hAnsi="Arial" w:cs="Arial"/>
          <w:sz w:val="20"/>
          <w:szCs w:val="20"/>
        </w:rPr>
        <w:t>če ponudnik ne predloži ali zavrne predložitev finančnega zavarovanja za dobro izvedbo pogodbenih obveznosti v skladu z določbami teh navodil in pogodbe.</w:t>
      </w:r>
    </w:p>
    <w:p w14:paraId="61AC4D0E" w14:textId="77777777" w:rsidR="00DE6F9E" w:rsidRPr="00D11C8A" w:rsidRDefault="00DE6F9E" w:rsidP="00DE6F9E">
      <w:pPr>
        <w:spacing w:after="60"/>
        <w:ind w:left="540"/>
        <w:jc w:val="both"/>
        <w:rPr>
          <w:rFonts w:ascii="Arial" w:hAnsi="Arial" w:cs="Arial"/>
          <w:sz w:val="20"/>
          <w:szCs w:val="20"/>
        </w:rPr>
      </w:pPr>
    </w:p>
    <w:p w14:paraId="2A14EC60" w14:textId="77777777" w:rsidR="00DE6F9E" w:rsidRPr="00D11C8A" w:rsidRDefault="00DE6F9E" w:rsidP="00DE6F9E">
      <w:pPr>
        <w:spacing w:line="260" w:lineRule="atLeast"/>
        <w:jc w:val="both"/>
        <w:rPr>
          <w:rFonts w:ascii="Arial" w:hAnsi="Arial" w:cs="Arial"/>
          <w:sz w:val="20"/>
          <w:szCs w:val="20"/>
        </w:rPr>
      </w:pPr>
      <w:r w:rsidRPr="00D11C8A">
        <w:rPr>
          <w:rFonts w:ascii="Arial" w:hAnsi="Arial" w:cs="Arial"/>
          <w:sz w:val="20"/>
          <w:szCs w:val="20"/>
        </w:rPr>
        <w:t>Zavarovanje za resnost ponudbe mora biti izdano s strani:</w:t>
      </w:r>
    </w:p>
    <w:p w14:paraId="7FBCF3FD" w14:textId="77777777" w:rsidR="00DE6F9E" w:rsidRPr="00D11C8A" w:rsidRDefault="00DE6F9E" w:rsidP="00E048A7">
      <w:pPr>
        <w:pStyle w:val="Odstavekseznama1"/>
        <w:numPr>
          <w:ilvl w:val="0"/>
          <w:numId w:val="6"/>
        </w:numPr>
        <w:spacing w:line="260" w:lineRule="atLeast"/>
        <w:jc w:val="both"/>
        <w:rPr>
          <w:rFonts w:ascii="Arial" w:hAnsi="Arial" w:cs="Arial"/>
          <w:sz w:val="20"/>
          <w:szCs w:val="20"/>
        </w:rPr>
      </w:pPr>
      <w:r w:rsidRPr="00D11C8A">
        <w:rPr>
          <w:rFonts w:ascii="Arial" w:hAnsi="Arial" w:cs="Arial"/>
          <w:sz w:val="20"/>
          <w:szCs w:val="20"/>
        </w:rPr>
        <w:t>banke oziroma zavarovalnice v državi naročnika ali</w:t>
      </w:r>
    </w:p>
    <w:p w14:paraId="0EE93E4E" w14:textId="77777777" w:rsidR="00DE6F9E" w:rsidRPr="00D11C8A" w:rsidRDefault="00DE6F9E" w:rsidP="00E048A7">
      <w:pPr>
        <w:pStyle w:val="Odstavekseznama1"/>
        <w:numPr>
          <w:ilvl w:val="0"/>
          <w:numId w:val="6"/>
        </w:numPr>
        <w:spacing w:line="260" w:lineRule="atLeast"/>
        <w:jc w:val="both"/>
        <w:rPr>
          <w:rFonts w:ascii="Arial" w:hAnsi="Arial" w:cs="Arial"/>
          <w:sz w:val="20"/>
          <w:szCs w:val="20"/>
        </w:rPr>
      </w:pPr>
      <w:r w:rsidRPr="00D11C8A">
        <w:rPr>
          <w:rFonts w:ascii="Arial" w:hAnsi="Arial" w:cs="Arial"/>
          <w:sz w:val="20"/>
          <w:szCs w:val="20"/>
        </w:rPr>
        <w:t>tuje banke oziroma zavarovalnice preko korespondenčne banke oziroma zavarovalnice v državi naročnika.</w:t>
      </w:r>
    </w:p>
    <w:p w14:paraId="2507E086" w14:textId="77777777" w:rsidR="00DE6F9E" w:rsidRPr="00D11C8A" w:rsidRDefault="00DE6F9E" w:rsidP="00DE6F9E">
      <w:pPr>
        <w:pStyle w:val="Odstavekseznama1"/>
        <w:spacing w:line="260" w:lineRule="atLeast"/>
        <w:ind w:left="1534"/>
        <w:jc w:val="both"/>
        <w:rPr>
          <w:rFonts w:ascii="Arial" w:hAnsi="Arial" w:cs="Arial"/>
          <w:sz w:val="20"/>
          <w:szCs w:val="20"/>
        </w:rPr>
      </w:pPr>
    </w:p>
    <w:p w14:paraId="3A3D3245" w14:textId="77777777" w:rsidR="00DE6F9E" w:rsidRPr="00D11C8A" w:rsidRDefault="00975DF9" w:rsidP="00252349">
      <w:pPr>
        <w:spacing w:line="260" w:lineRule="atLeast"/>
        <w:jc w:val="both"/>
        <w:rPr>
          <w:rFonts w:ascii="Arial" w:hAnsi="Arial" w:cs="Arial"/>
          <w:sz w:val="20"/>
          <w:szCs w:val="20"/>
        </w:rPr>
      </w:pPr>
      <w:r w:rsidRPr="00D11C8A">
        <w:rPr>
          <w:rFonts w:ascii="Arial" w:hAnsi="Arial" w:cs="Arial"/>
          <w:sz w:val="20"/>
          <w:szCs w:val="20"/>
        </w:rPr>
        <w:t>Če</w:t>
      </w:r>
      <w:r w:rsidR="00DE6F9E" w:rsidRPr="00D11C8A">
        <w:rPr>
          <w:rFonts w:ascii="Arial" w:hAnsi="Arial" w:cs="Arial"/>
          <w:sz w:val="20"/>
          <w:szCs w:val="20"/>
        </w:rPr>
        <w:t xml:space="preserve"> zaradi objektivnih okoliščin v roku veljavnosti zavarovanja za resnost ponudbe ne pride do podpisa pogodbe po pravnomočnosti odločitve o oddaji javnega naročila, lahko naročnik zahteva od izbranega ponudnika podaljšanje veljavnosti zavarovanja. </w:t>
      </w:r>
      <w:r w:rsidRPr="00D11C8A">
        <w:rPr>
          <w:rFonts w:ascii="Arial" w:hAnsi="Arial" w:cs="Arial"/>
          <w:sz w:val="20"/>
          <w:szCs w:val="20"/>
        </w:rPr>
        <w:t>Če</w:t>
      </w:r>
      <w:r w:rsidR="00DE6F9E" w:rsidRPr="00D11C8A">
        <w:rPr>
          <w:rFonts w:ascii="Arial" w:hAnsi="Arial" w:cs="Arial"/>
          <w:sz w:val="20"/>
          <w:szCs w:val="20"/>
        </w:rPr>
        <w:t xml:space="preserve"> v tem primeru zavarovanje ne bo podaljšano, je to razlog za unovčenje še veljavnega zavarovanja.</w:t>
      </w:r>
    </w:p>
    <w:p w14:paraId="58BE66BE" w14:textId="77777777" w:rsidR="00DE6F9E" w:rsidRPr="00D11C8A" w:rsidRDefault="00DE6F9E" w:rsidP="00252349">
      <w:pPr>
        <w:spacing w:line="260" w:lineRule="atLeast"/>
        <w:jc w:val="both"/>
        <w:rPr>
          <w:rFonts w:ascii="Arial" w:hAnsi="Arial" w:cs="Arial"/>
          <w:sz w:val="20"/>
          <w:szCs w:val="20"/>
        </w:rPr>
      </w:pPr>
    </w:p>
    <w:p w14:paraId="1B787386" w14:textId="77777777" w:rsidR="00DE6F9E" w:rsidRPr="00D11C8A" w:rsidRDefault="00DE6F9E" w:rsidP="00252349">
      <w:pPr>
        <w:spacing w:line="260" w:lineRule="atLeast"/>
        <w:jc w:val="both"/>
        <w:rPr>
          <w:rFonts w:ascii="Arial" w:hAnsi="Arial" w:cs="Arial"/>
          <w:sz w:val="20"/>
          <w:szCs w:val="20"/>
        </w:rPr>
      </w:pPr>
      <w:r w:rsidRPr="00D11C8A">
        <w:rPr>
          <w:rFonts w:ascii="Arial" w:hAnsi="Arial" w:cs="Arial"/>
          <w:sz w:val="20"/>
          <w:szCs w:val="20"/>
        </w:rPr>
        <w:t>V primeru skupne ponudbe lahko zavarovanje za resnost ponudbe predloži eden izmed partnerjev.</w:t>
      </w:r>
    </w:p>
    <w:p w14:paraId="76F48FC0" w14:textId="77777777" w:rsidR="00252349" w:rsidRPr="00D11C8A" w:rsidRDefault="00252349" w:rsidP="00252349">
      <w:pPr>
        <w:spacing w:line="260" w:lineRule="atLeast"/>
        <w:jc w:val="both"/>
        <w:rPr>
          <w:rFonts w:ascii="Arial" w:hAnsi="Arial" w:cs="Arial"/>
          <w:sz w:val="20"/>
          <w:szCs w:val="20"/>
        </w:rPr>
      </w:pPr>
    </w:p>
    <w:p w14:paraId="1F3BC22C" w14:textId="77777777" w:rsidR="00252349" w:rsidRPr="00D11C8A" w:rsidRDefault="00252349" w:rsidP="00252349">
      <w:pPr>
        <w:spacing w:line="260" w:lineRule="atLeast"/>
        <w:jc w:val="both"/>
        <w:rPr>
          <w:rFonts w:ascii="Arial" w:hAnsi="Arial" w:cs="Arial"/>
          <w:b/>
          <w:kern w:val="2"/>
          <w:sz w:val="20"/>
          <w:szCs w:val="20"/>
        </w:rPr>
      </w:pPr>
      <w:r w:rsidRPr="00D11C8A">
        <w:rPr>
          <w:rFonts w:ascii="Arial" w:hAnsi="Arial" w:cs="Arial"/>
          <w:sz w:val="20"/>
          <w:szCs w:val="20"/>
        </w:rPr>
        <w:t>V primeru, da je zavarovanje podpisano digitalno, mora biti digitalen podpis varen elektronski podpis, overjen s kvalificiranim potrdilom.</w:t>
      </w:r>
    </w:p>
    <w:p w14:paraId="5294CA8E" w14:textId="77777777" w:rsidR="00FA5478" w:rsidRPr="00D11C8A" w:rsidRDefault="00FA5478" w:rsidP="00FB7DD3">
      <w:pPr>
        <w:keepNext/>
        <w:numPr>
          <w:ilvl w:val="2"/>
          <w:numId w:val="0"/>
        </w:numPr>
        <w:tabs>
          <w:tab w:val="num" w:pos="720"/>
        </w:tabs>
        <w:spacing w:line="260" w:lineRule="atLeast"/>
        <w:jc w:val="both"/>
        <w:outlineLvl w:val="2"/>
        <w:rPr>
          <w:rFonts w:ascii="Arial" w:hAnsi="Arial" w:cs="Arial"/>
          <w:b/>
          <w:bCs/>
          <w:sz w:val="20"/>
          <w:szCs w:val="20"/>
          <w:lang w:eastAsia="en-US"/>
        </w:rPr>
      </w:pPr>
      <w:bookmarkStart w:id="110" w:name="_Toc130197584"/>
      <w:bookmarkStart w:id="111" w:name="_Toc130198085"/>
      <w:bookmarkStart w:id="112" w:name="_Toc130198145"/>
      <w:bookmarkStart w:id="113" w:name="_Toc130799606"/>
      <w:bookmarkStart w:id="114" w:name="_Toc132106377"/>
      <w:bookmarkStart w:id="115" w:name="_Toc132424991"/>
      <w:bookmarkStart w:id="116" w:name="_Toc132432240"/>
      <w:bookmarkStart w:id="117" w:name="_Toc156997253"/>
    </w:p>
    <w:p w14:paraId="312B88BF" w14:textId="77777777" w:rsidR="0075039D" w:rsidRPr="00D11C8A" w:rsidRDefault="0075039D" w:rsidP="00FB7DD3">
      <w:pPr>
        <w:keepNext/>
        <w:numPr>
          <w:ilvl w:val="2"/>
          <w:numId w:val="0"/>
        </w:numPr>
        <w:tabs>
          <w:tab w:val="num" w:pos="720"/>
        </w:tabs>
        <w:spacing w:line="260" w:lineRule="atLeast"/>
        <w:jc w:val="both"/>
        <w:outlineLvl w:val="2"/>
        <w:rPr>
          <w:rFonts w:ascii="Arial" w:hAnsi="Arial" w:cs="Arial"/>
          <w:b/>
          <w:bCs/>
          <w:sz w:val="20"/>
          <w:szCs w:val="20"/>
          <w:lang w:eastAsia="en-US"/>
        </w:rPr>
      </w:pPr>
      <w:r w:rsidRPr="00D11C8A">
        <w:rPr>
          <w:rFonts w:ascii="Arial" w:hAnsi="Arial" w:cs="Arial"/>
          <w:b/>
          <w:bCs/>
          <w:sz w:val="20"/>
          <w:szCs w:val="20"/>
          <w:lang w:eastAsia="en-US"/>
        </w:rPr>
        <w:t>2.3.</w:t>
      </w:r>
      <w:r w:rsidR="00DE6F9E" w:rsidRPr="00D11C8A">
        <w:rPr>
          <w:rFonts w:ascii="Arial" w:hAnsi="Arial" w:cs="Arial"/>
          <w:b/>
          <w:bCs/>
          <w:sz w:val="20"/>
          <w:szCs w:val="20"/>
          <w:lang w:eastAsia="en-US"/>
        </w:rPr>
        <w:t xml:space="preserve">9 </w:t>
      </w:r>
      <w:r w:rsidRPr="00D11C8A">
        <w:rPr>
          <w:rFonts w:ascii="Arial" w:hAnsi="Arial" w:cs="Arial"/>
          <w:b/>
          <w:bCs/>
          <w:sz w:val="20"/>
          <w:szCs w:val="20"/>
          <w:lang w:eastAsia="en-US"/>
        </w:rPr>
        <w:t>Variantna ponudba</w:t>
      </w:r>
      <w:bookmarkEnd w:id="110"/>
      <w:bookmarkEnd w:id="111"/>
      <w:bookmarkEnd w:id="112"/>
      <w:bookmarkEnd w:id="113"/>
      <w:bookmarkEnd w:id="114"/>
      <w:bookmarkEnd w:id="115"/>
      <w:bookmarkEnd w:id="116"/>
      <w:bookmarkEnd w:id="117"/>
    </w:p>
    <w:p w14:paraId="6E29D516"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Variantne ponudbe niso dovoljene. </w:t>
      </w:r>
    </w:p>
    <w:p w14:paraId="55E094B1" w14:textId="77777777" w:rsidR="0075039D" w:rsidRPr="00D11C8A" w:rsidRDefault="0075039D" w:rsidP="00FB7DD3">
      <w:pPr>
        <w:spacing w:line="260" w:lineRule="atLeast"/>
        <w:jc w:val="both"/>
        <w:rPr>
          <w:rFonts w:ascii="Arial" w:hAnsi="Arial" w:cs="Arial"/>
          <w:sz w:val="20"/>
          <w:szCs w:val="20"/>
          <w:lang w:eastAsia="en-US"/>
        </w:rPr>
      </w:pPr>
    </w:p>
    <w:p w14:paraId="23B53321" w14:textId="77777777" w:rsidR="0075039D" w:rsidRPr="00D11C8A" w:rsidRDefault="0075039D" w:rsidP="00FB7DD3">
      <w:pPr>
        <w:tabs>
          <w:tab w:val="num" w:pos="540"/>
        </w:tabs>
        <w:spacing w:line="260" w:lineRule="atLeast"/>
        <w:jc w:val="both"/>
        <w:rPr>
          <w:rFonts w:ascii="Arial" w:hAnsi="Arial" w:cs="Arial"/>
          <w:b/>
          <w:sz w:val="20"/>
          <w:szCs w:val="20"/>
          <w:lang w:eastAsia="en-US"/>
        </w:rPr>
      </w:pPr>
      <w:r w:rsidRPr="00D11C8A">
        <w:rPr>
          <w:rFonts w:ascii="Arial" w:hAnsi="Arial" w:cs="Arial"/>
          <w:b/>
          <w:sz w:val="20"/>
          <w:szCs w:val="20"/>
          <w:lang w:eastAsia="en-US"/>
        </w:rPr>
        <w:t>2.3.</w:t>
      </w:r>
      <w:r w:rsidR="00DE6F9E" w:rsidRPr="00D11C8A">
        <w:rPr>
          <w:rFonts w:ascii="Arial" w:hAnsi="Arial" w:cs="Arial"/>
          <w:b/>
          <w:sz w:val="20"/>
          <w:szCs w:val="20"/>
          <w:lang w:eastAsia="en-US"/>
        </w:rPr>
        <w:t>10</w:t>
      </w:r>
      <w:r w:rsidRPr="00D11C8A">
        <w:rPr>
          <w:rFonts w:ascii="Arial" w:hAnsi="Arial" w:cs="Arial"/>
          <w:b/>
          <w:sz w:val="20"/>
          <w:szCs w:val="20"/>
          <w:lang w:eastAsia="en-US"/>
        </w:rPr>
        <w:t xml:space="preserve"> Merila za izbiro ponudbe pri oddaji javnega naročila</w:t>
      </w:r>
    </w:p>
    <w:p w14:paraId="797730E2" w14:textId="77777777" w:rsidR="00A86D41" w:rsidRPr="00D11C8A" w:rsidRDefault="00A86D41" w:rsidP="00A86D41">
      <w:pPr>
        <w:jc w:val="both"/>
        <w:rPr>
          <w:rFonts w:ascii="Arial" w:hAnsi="Arial" w:cs="Arial"/>
          <w:sz w:val="20"/>
          <w:szCs w:val="20"/>
        </w:rPr>
      </w:pPr>
      <w:r w:rsidRPr="00D11C8A">
        <w:rPr>
          <w:rFonts w:ascii="Arial" w:hAnsi="Arial" w:cs="Arial"/>
          <w:sz w:val="20"/>
          <w:szCs w:val="20"/>
        </w:rPr>
        <w:t xml:space="preserve">Naročnik bo izbral ekonomsko najugodnejšo ponudbo (prvi odstavek 84. člena ZJN-3). </w:t>
      </w:r>
    </w:p>
    <w:p w14:paraId="6C9B3B45" w14:textId="77777777" w:rsidR="00A62FE9" w:rsidRPr="00D11C8A" w:rsidRDefault="00A62FE9" w:rsidP="00A86D41">
      <w:pPr>
        <w:jc w:val="both"/>
        <w:rPr>
          <w:rFonts w:ascii="Arial" w:hAnsi="Arial" w:cs="Arial"/>
          <w:sz w:val="20"/>
          <w:szCs w:val="20"/>
        </w:rPr>
      </w:pPr>
    </w:p>
    <w:p w14:paraId="1A3DB8EF"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Ekonomsko najugodnejša ponudba bo izbrana na podlagi točkovanja po merilih, kot sledi:</w:t>
      </w:r>
    </w:p>
    <w:p w14:paraId="4CEC6DD5" w14:textId="77777777" w:rsidR="00A62FE9" w:rsidRPr="00D11C8A" w:rsidRDefault="00A62FE9" w:rsidP="00A62FE9">
      <w:pPr>
        <w:spacing w:line="260" w:lineRule="atLeast"/>
        <w:jc w:val="both"/>
        <w:rPr>
          <w:rFonts w:ascii="Arial" w:hAnsi="Arial" w:cs="Arial"/>
          <w:sz w:val="20"/>
          <w:szCs w:val="20"/>
        </w:rPr>
      </w:pPr>
    </w:p>
    <w:tbl>
      <w:tblPr>
        <w:tblW w:w="949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527"/>
        <w:gridCol w:w="3968"/>
      </w:tblGrid>
      <w:tr w:rsidR="00D11C8A" w:rsidRPr="00D11C8A" w14:paraId="321F808D" w14:textId="77777777" w:rsidTr="00E15709">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253E6962"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Uporabljena merila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665DA8BE"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Največje možno število točk</w:t>
            </w:r>
          </w:p>
        </w:tc>
      </w:tr>
      <w:tr w:rsidR="00D11C8A" w:rsidRPr="00D11C8A" w14:paraId="0ADF3FE9" w14:textId="77777777" w:rsidTr="00E15709">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7D9380E7" w14:textId="7A7BFD0C"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T</w:t>
            </w:r>
            <w:r w:rsidR="005F2AE3" w:rsidRPr="00D11C8A">
              <w:rPr>
                <w:rFonts w:ascii="Arial" w:hAnsi="Arial" w:cs="Arial"/>
                <w:sz w:val="20"/>
                <w:szCs w:val="20"/>
              </w:rPr>
              <w:t>C</w:t>
            </w:r>
            <w:r w:rsidRPr="00D11C8A">
              <w:rPr>
                <w:rFonts w:ascii="Arial" w:hAnsi="Arial" w:cs="Arial"/>
                <w:sz w:val="20"/>
                <w:szCs w:val="20"/>
              </w:rPr>
              <w:t xml:space="preserve"> – končna ponudbena vrednost (v EUR brez DDV)</w:t>
            </w:r>
          </w:p>
        </w:tc>
        <w:tc>
          <w:tcPr>
            <w:tcW w:w="3968" w:type="dxa"/>
            <w:tcBorders>
              <w:top w:val="single" w:sz="4" w:space="0" w:color="auto"/>
              <w:left w:val="single" w:sz="4" w:space="0" w:color="auto"/>
              <w:bottom w:val="single" w:sz="4" w:space="0" w:color="auto"/>
              <w:right w:val="single" w:sz="4" w:space="0" w:color="auto"/>
            </w:tcBorders>
            <w:vAlign w:val="center"/>
            <w:hideMark/>
          </w:tcPr>
          <w:p w14:paraId="1EC51C66" w14:textId="2688D6AF"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60</w:t>
            </w:r>
          </w:p>
        </w:tc>
      </w:tr>
      <w:tr w:rsidR="00D11C8A" w:rsidRPr="00D11C8A" w14:paraId="314D0585" w14:textId="77777777" w:rsidTr="00E15709">
        <w:trPr>
          <w:trHeight w:val="20"/>
        </w:trPr>
        <w:tc>
          <w:tcPr>
            <w:tcW w:w="5527" w:type="dxa"/>
            <w:tcBorders>
              <w:top w:val="single" w:sz="4" w:space="0" w:color="auto"/>
              <w:left w:val="single" w:sz="4" w:space="0" w:color="auto"/>
              <w:bottom w:val="single" w:sz="4" w:space="0" w:color="auto"/>
              <w:right w:val="single" w:sz="4" w:space="0" w:color="auto"/>
            </w:tcBorders>
            <w:vAlign w:val="center"/>
            <w:hideMark/>
          </w:tcPr>
          <w:p w14:paraId="31A392BB"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TREF – reference ključnega kadra</w:t>
            </w:r>
          </w:p>
        </w:tc>
        <w:tc>
          <w:tcPr>
            <w:tcW w:w="3968" w:type="dxa"/>
            <w:tcBorders>
              <w:top w:val="single" w:sz="4" w:space="0" w:color="auto"/>
              <w:left w:val="single" w:sz="4" w:space="0" w:color="auto"/>
              <w:bottom w:val="single" w:sz="4" w:space="0" w:color="auto"/>
              <w:right w:val="single" w:sz="4" w:space="0" w:color="auto"/>
            </w:tcBorders>
            <w:vAlign w:val="center"/>
            <w:hideMark/>
          </w:tcPr>
          <w:p w14:paraId="6B40D58A" w14:textId="6AA0AC9F"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30</w:t>
            </w:r>
          </w:p>
        </w:tc>
      </w:tr>
      <w:tr w:rsidR="00A62FE9" w:rsidRPr="00D11C8A" w14:paraId="7C7EADDD" w14:textId="77777777" w:rsidTr="00E15709">
        <w:trPr>
          <w:trHeight w:val="20"/>
        </w:trPr>
        <w:tc>
          <w:tcPr>
            <w:tcW w:w="5527" w:type="dxa"/>
            <w:tcBorders>
              <w:top w:val="single" w:sz="4" w:space="0" w:color="auto"/>
              <w:left w:val="single" w:sz="4" w:space="0" w:color="auto"/>
              <w:bottom w:val="single" w:sz="4" w:space="0" w:color="auto"/>
              <w:right w:val="single" w:sz="4" w:space="0" w:color="auto"/>
            </w:tcBorders>
            <w:vAlign w:val="center"/>
          </w:tcPr>
          <w:p w14:paraId="72D998DA"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TCERT – </w:t>
            </w:r>
            <w:r w:rsidR="00305D6D" w:rsidRPr="00D11C8A">
              <w:rPr>
                <w:rFonts w:ascii="Arial" w:hAnsi="Arial" w:cs="Arial"/>
                <w:sz w:val="20"/>
                <w:szCs w:val="20"/>
              </w:rPr>
              <w:t xml:space="preserve">izpiti in </w:t>
            </w:r>
            <w:r w:rsidRPr="00D11C8A">
              <w:rPr>
                <w:rFonts w:ascii="Arial" w:hAnsi="Arial" w:cs="Arial"/>
                <w:sz w:val="20"/>
                <w:szCs w:val="20"/>
              </w:rPr>
              <w:t>certifikati</w:t>
            </w:r>
          </w:p>
        </w:tc>
        <w:tc>
          <w:tcPr>
            <w:tcW w:w="3968" w:type="dxa"/>
            <w:tcBorders>
              <w:top w:val="single" w:sz="4" w:space="0" w:color="auto"/>
              <w:left w:val="single" w:sz="4" w:space="0" w:color="auto"/>
              <w:bottom w:val="single" w:sz="4" w:space="0" w:color="auto"/>
              <w:right w:val="single" w:sz="4" w:space="0" w:color="auto"/>
            </w:tcBorders>
            <w:vAlign w:val="center"/>
          </w:tcPr>
          <w:p w14:paraId="20C9E5B9"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10</w:t>
            </w:r>
          </w:p>
        </w:tc>
      </w:tr>
    </w:tbl>
    <w:p w14:paraId="22E0F850" w14:textId="77777777" w:rsidR="00A62FE9" w:rsidRPr="00D11C8A" w:rsidRDefault="00A62FE9" w:rsidP="00A62FE9">
      <w:pPr>
        <w:spacing w:line="260" w:lineRule="atLeast"/>
        <w:jc w:val="both"/>
        <w:rPr>
          <w:rFonts w:ascii="Arial" w:hAnsi="Arial" w:cs="Arial"/>
          <w:sz w:val="20"/>
          <w:szCs w:val="20"/>
        </w:rPr>
      </w:pPr>
    </w:p>
    <w:p w14:paraId="2BA2E6D0"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Skupno število točk dobimo s seštevkom maksimalnega števila točk posameznega merila. Najvišje skupno število točk je 100.  Najugodnejša ponudba je ponudba z najvišjim skupnim številom točk. V primeru enakega števila točk se izbere ponudba z nižjo ponudbeno ceno. V primeru enakih cen bo naročnik izbral ponudbo, ki je bila oddana prej. Če so ponudbe oddane istočasno, bo naročnik izvedel javni žreb.</w:t>
      </w:r>
    </w:p>
    <w:p w14:paraId="237D738F" w14:textId="77777777" w:rsidR="00A62FE9" w:rsidRPr="00D11C8A" w:rsidRDefault="00A62FE9" w:rsidP="00A62FE9">
      <w:pPr>
        <w:spacing w:line="260" w:lineRule="atLeast"/>
        <w:jc w:val="both"/>
        <w:rPr>
          <w:rFonts w:ascii="Arial" w:hAnsi="Arial" w:cs="Arial"/>
          <w:sz w:val="20"/>
          <w:szCs w:val="20"/>
        </w:rPr>
      </w:pPr>
    </w:p>
    <w:p w14:paraId="1EC6FF0E"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Skupno število točk se izračuna po formuli:</w:t>
      </w:r>
    </w:p>
    <w:p w14:paraId="53338836" w14:textId="77777777" w:rsidR="00A62FE9" w:rsidRPr="00D11C8A" w:rsidRDefault="00A62FE9" w:rsidP="00A62FE9">
      <w:pPr>
        <w:spacing w:line="260" w:lineRule="atLeast"/>
        <w:jc w:val="both"/>
        <w:rPr>
          <w:rFonts w:ascii="Arial" w:hAnsi="Arial" w:cs="Arial"/>
          <w:b/>
          <w:sz w:val="20"/>
          <w:szCs w:val="20"/>
        </w:rPr>
      </w:pPr>
      <w:r w:rsidRPr="00D11C8A">
        <w:rPr>
          <w:rFonts w:ascii="Arial" w:hAnsi="Arial" w:cs="Arial"/>
          <w:b/>
          <w:sz w:val="20"/>
          <w:szCs w:val="20"/>
        </w:rPr>
        <w:t>TSKUP = TC + TREF + TCERT</w:t>
      </w:r>
    </w:p>
    <w:p w14:paraId="7AFD6E6F" w14:textId="77777777" w:rsidR="00A62FE9" w:rsidRPr="00D11C8A" w:rsidRDefault="00A62FE9" w:rsidP="00A62FE9">
      <w:pPr>
        <w:spacing w:line="260" w:lineRule="atLeast"/>
        <w:jc w:val="both"/>
        <w:rPr>
          <w:rFonts w:ascii="Arial" w:hAnsi="Arial" w:cs="Arial"/>
          <w:sz w:val="20"/>
          <w:szCs w:val="20"/>
        </w:rPr>
      </w:pPr>
    </w:p>
    <w:p w14:paraId="67828AF6"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Vrednotenje posameznega merila za izbor:</w:t>
      </w:r>
    </w:p>
    <w:p w14:paraId="1619FC47" w14:textId="77777777" w:rsidR="00A62FE9" w:rsidRPr="00D11C8A" w:rsidRDefault="00A62FE9" w:rsidP="00A62FE9">
      <w:pPr>
        <w:spacing w:line="260" w:lineRule="atLeast"/>
        <w:jc w:val="both"/>
        <w:rPr>
          <w:rFonts w:ascii="Arial" w:hAnsi="Arial" w:cs="Arial"/>
          <w:sz w:val="20"/>
          <w:szCs w:val="20"/>
        </w:rPr>
      </w:pPr>
    </w:p>
    <w:p w14:paraId="7DEFDB66" w14:textId="027CFF9C" w:rsidR="00A62FE9" w:rsidRPr="00D11C8A" w:rsidRDefault="00A62FE9" w:rsidP="00A62FE9">
      <w:pPr>
        <w:spacing w:line="260" w:lineRule="atLeast"/>
        <w:jc w:val="both"/>
        <w:rPr>
          <w:rFonts w:ascii="Arial" w:hAnsi="Arial" w:cs="Arial"/>
          <w:b/>
          <w:sz w:val="20"/>
          <w:szCs w:val="20"/>
        </w:rPr>
      </w:pPr>
      <w:r w:rsidRPr="00D11C8A">
        <w:rPr>
          <w:rFonts w:ascii="Arial" w:hAnsi="Arial" w:cs="Arial"/>
          <w:b/>
          <w:sz w:val="20"/>
          <w:szCs w:val="20"/>
        </w:rPr>
        <w:t>1.T</w:t>
      </w:r>
      <w:r w:rsidR="005F2AE3" w:rsidRPr="00D11C8A">
        <w:rPr>
          <w:rFonts w:ascii="Arial" w:hAnsi="Arial" w:cs="Arial"/>
          <w:b/>
          <w:sz w:val="20"/>
          <w:szCs w:val="20"/>
        </w:rPr>
        <w:t>C</w:t>
      </w:r>
      <w:r w:rsidRPr="00D11C8A">
        <w:rPr>
          <w:rFonts w:ascii="Arial" w:hAnsi="Arial" w:cs="Arial"/>
          <w:b/>
          <w:sz w:val="20"/>
          <w:szCs w:val="20"/>
        </w:rPr>
        <w:t xml:space="preserve"> - končna ponudbena vrednost (v EUR brez DDV):</w:t>
      </w:r>
    </w:p>
    <w:p w14:paraId="75C0CD51"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lastRenderedPageBreak/>
        <w:t>Pri merilu se uporabi skupna ponudbena vrednost v EUR brez DDV. Ponudba, ki v primerjavi z ostalimi doseže najnižjo skupno ponudbeno vrednost, doseže največ  60 točk, ponudba z najvišjo skupno ponudbeno vrednostjo pa doseže najmanj točk.</w:t>
      </w:r>
    </w:p>
    <w:p w14:paraId="0091809C" w14:textId="77777777" w:rsidR="00A62FE9" w:rsidRPr="00D11C8A" w:rsidRDefault="00A62FE9" w:rsidP="00A62FE9">
      <w:pPr>
        <w:spacing w:line="260" w:lineRule="atLeast"/>
        <w:jc w:val="both"/>
        <w:rPr>
          <w:rFonts w:ascii="Arial" w:hAnsi="Arial" w:cs="Arial"/>
          <w:sz w:val="20"/>
          <w:szCs w:val="20"/>
        </w:rPr>
      </w:pPr>
    </w:p>
    <w:p w14:paraId="68FF8E9A"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Končna ponudbena vrednost -Tc se pri ocenjevanju točkuje kot sledi:</w:t>
      </w:r>
    </w:p>
    <w:p w14:paraId="2F0E910D"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Cmin – najnižja končna ponudbena vrednost (brez DDV) izmed vseh vrednotenih ponudb</w:t>
      </w:r>
    </w:p>
    <w:p w14:paraId="5CDF5C43"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C – končna ponudbena vrednost posamezne ocenjevane ponudbe (brez DDV)</w:t>
      </w:r>
    </w:p>
    <w:p w14:paraId="7FE36D8C"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TC – točke ocenjevanja posameznega ponudnika (točke se zaokrožijo na dve decimalki natančno, v skladu s pravili matematičnega zaokroževanja).</w:t>
      </w:r>
    </w:p>
    <w:p w14:paraId="52EE93B0" w14:textId="77777777" w:rsidR="00A62FE9" w:rsidRPr="00D11C8A" w:rsidRDefault="00A62FE9" w:rsidP="00A62FE9">
      <w:pPr>
        <w:spacing w:line="260" w:lineRule="atLeast"/>
        <w:jc w:val="both"/>
        <w:rPr>
          <w:rFonts w:ascii="Arial" w:hAnsi="Arial" w:cs="Arial"/>
          <w:sz w:val="20"/>
          <w:szCs w:val="20"/>
        </w:rPr>
      </w:pPr>
    </w:p>
    <w:p w14:paraId="25A49C48"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Število točk za končno ponudbeno vrednost se izračuna po formuli:</w:t>
      </w:r>
    </w:p>
    <w:p w14:paraId="370C4BBA"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TC = (Cmin / C) * 60</w:t>
      </w:r>
    </w:p>
    <w:p w14:paraId="6DC1E2AD" w14:textId="77777777" w:rsidR="00A62FE9" w:rsidRPr="00D11C8A" w:rsidRDefault="00A62FE9" w:rsidP="00A62FE9">
      <w:pPr>
        <w:spacing w:line="260" w:lineRule="atLeast"/>
        <w:jc w:val="both"/>
        <w:rPr>
          <w:rFonts w:ascii="Arial" w:hAnsi="Arial" w:cs="Arial"/>
          <w:sz w:val="20"/>
          <w:szCs w:val="20"/>
        </w:rPr>
      </w:pPr>
    </w:p>
    <w:p w14:paraId="42220B52" w14:textId="77777777" w:rsidR="00A62FE9" w:rsidRPr="00D11C8A" w:rsidRDefault="00A62FE9" w:rsidP="00A62FE9">
      <w:pPr>
        <w:spacing w:line="260" w:lineRule="atLeast"/>
        <w:jc w:val="both"/>
        <w:rPr>
          <w:rFonts w:ascii="Arial" w:hAnsi="Arial" w:cs="Arial"/>
          <w:b/>
          <w:sz w:val="20"/>
          <w:szCs w:val="20"/>
        </w:rPr>
      </w:pPr>
      <w:r w:rsidRPr="00D11C8A">
        <w:rPr>
          <w:rFonts w:ascii="Arial" w:hAnsi="Arial" w:cs="Arial"/>
          <w:b/>
          <w:sz w:val="20"/>
          <w:szCs w:val="20"/>
        </w:rPr>
        <w:t>2. TREF - reference ključnega kadra:</w:t>
      </w:r>
    </w:p>
    <w:p w14:paraId="2F192806" w14:textId="77777777" w:rsidR="00A62FE9" w:rsidRPr="00D11C8A" w:rsidRDefault="00A62FE9" w:rsidP="00A62FE9">
      <w:pPr>
        <w:spacing w:line="260" w:lineRule="atLeast"/>
        <w:jc w:val="both"/>
        <w:rPr>
          <w:rFonts w:ascii="Arial" w:hAnsi="Arial" w:cs="Arial"/>
          <w:b/>
          <w:sz w:val="20"/>
          <w:szCs w:val="20"/>
        </w:rPr>
      </w:pPr>
    </w:p>
    <w:p w14:paraId="732142D9"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Za merilo TREF</w:t>
      </w:r>
      <w:r w:rsidR="003061DB" w:rsidRPr="00D11C8A">
        <w:rPr>
          <w:rFonts w:ascii="Arial" w:hAnsi="Arial" w:cs="Arial"/>
          <w:sz w:val="20"/>
          <w:szCs w:val="20"/>
        </w:rPr>
        <w:t xml:space="preserve"> </w:t>
      </w:r>
      <w:r w:rsidRPr="00D11C8A">
        <w:rPr>
          <w:rFonts w:ascii="Arial" w:hAnsi="Arial" w:cs="Arial"/>
          <w:sz w:val="20"/>
          <w:szCs w:val="20"/>
        </w:rPr>
        <w:t>točke za reference ključnega kadra (0 točk in do največ  30 točk) ponudnik lahko doseže na osnovi točkovanja uspešno zaključenega</w:t>
      </w:r>
      <w:r w:rsidR="003061DB" w:rsidRPr="00D11C8A">
        <w:rPr>
          <w:rFonts w:ascii="Arial" w:hAnsi="Arial" w:cs="Arial"/>
          <w:sz w:val="20"/>
          <w:szCs w:val="20"/>
        </w:rPr>
        <w:t xml:space="preserve"> in z referen</w:t>
      </w:r>
      <w:r w:rsidR="00815DF0" w:rsidRPr="00D11C8A">
        <w:rPr>
          <w:rFonts w:ascii="Arial" w:hAnsi="Arial" w:cs="Arial"/>
          <w:sz w:val="20"/>
          <w:szCs w:val="20"/>
        </w:rPr>
        <w:t>čnim potrdilom</w:t>
      </w:r>
      <w:r w:rsidR="003061DB" w:rsidRPr="00D11C8A">
        <w:rPr>
          <w:rFonts w:ascii="Arial" w:hAnsi="Arial" w:cs="Arial"/>
          <w:sz w:val="20"/>
          <w:szCs w:val="20"/>
        </w:rPr>
        <w:t xml:space="preserve"> potrjenega</w:t>
      </w:r>
      <w:r w:rsidRPr="00D11C8A">
        <w:rPr>
          <w:rFonts w:ascii="Arial" w:hAnsi="Arial" w:cs="Arial"/>
          <w:sz w:val="20"/>
          <w:szCs w:val="20"/>
        </w:rPr>
        <w:t xml:space="preserve"> projekta za v obrazcu 3 nominiranega »</w:t>
      </w:r>
      <w:r w:rsidRPr="00D11C8A">
        <w:rPr>
          <w:rFonts w:ascii="Arial" w:hAnsi="Arial" w:cs="Arial"/>
          <w:b/>
          <w:sz w:val="20"/>
          <w:szCs w:val="20"/>
        </w:rPr>
        <w:t>Odgovornega in tehničnega vodjo projekta</w:t>
      </w:r>
      <w:r w:rsidRPr="00D11C8A">
        <w:rPr>
          <w:rFonts w:ascii="Arial" w:hAnsi="Arial" w:cs="Arial"/>
          <w:sz w:val="20"/>
          <w:szCs w:val="20"/>
        </w:rPr>
        <w:t>«.</w:t>
      </w:r>
    </w:p>
    <w:p w14:paraId="5E0E6269" w14:textId="77777777" w:rsidR="003061DB" w:rsidRPr="00D11C8A" w:rsidRDefault="003061DB" w:rsidP="00A62FE9">
      <w:pPr>
        <w:spacing w:line="260" w:lineRule="atLeast"/>
        <w:jc w:val="both"/>
        <w:rPr>
          <w:rFonts w:ascii="Arial" w:hAnsi="Arial" w:cs="Arial"/>
          <w:sz w:val="20"/>
          <w:szCs w:val="20"/>
        </w:rPr>
      </w:pPr>
    </w:p>
    <w:p w14:paraId="68E23F6B"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Dodatni referenčni projekti, ki so vsebinsko ustrezni, se točkujejo, kot je razvidno v </w:t>
      </w:r>
      <w:r w:rsidR="003061DB" w:rsidRPr="00D11C8A">
        <w:rPr>
          <w:rFonts w:ascii="Arial" w:hAnsi="Arial" w:cs="Arial"/>
          <w:sz w:val="20"/>
          <w:szCs w:val="20"/>
        </w:rPr>
        <w:t xml:space="preserve">spodnji </w:t>
      </w:r>
      <w:r w:rsidRPr="00D11C8A">
        <w:rPr>
          <w:rFonts w:ascii="Arial" w:hAnsi="Arial" w:cs="Arial"/>
          <w:sz w:val="20"/>
          <w:szCs w:val="20"/>
        </w:rPr>
        <w:t>tabeli:</w:t>
      </w:r>
    </w:p>
    <w:p w14:paraId="4AA7CD94" w14:textId="77777777" w:rsidR="003061DB" w:rsidRPr="00D11C8A" w:rsidRDefault="003061DB" w:rsidP="00A62FE9">
      <w:pPr>
        <w:spacing w:line="260" w:lineRule="atLeast"/>
        <w:jc w:val="both"/>
        <w:rPr>
          <w:rFonts w:ascii="Arial" w:hAnsi="Arial" w:cs="Arial"/>
          <w:sz w:val="20"/>
          <w:szCs w:val="20"/>
        </w:rPr>
      </w:pPr>
    </w:p>
    <w:p w14:paraId="22867B36"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Tabela možnih točk za posamezno dodatno referenco TREF</w:t>
      </w:r>
      <w:r w:rsidR="003061DB" w:rsidRPr="00D11C8A">
        <w:rPr>
          <w:rFonts w:ascii="Arial" w:hAnsi="Arial" w:cs="Arial"/>
          <w:sz w:val="20"/>
          <w:szCs w:val="20"/>
        </w:rPr>
        <w:t>:</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2297"/>
        <w:gridCol w:w="2268"/>
        <w:gridCol w:w="2268"/>
      </w:tblGrid>
      <w:tr w:rsidR="00D11C8A" w:rsidRPr="00D11C8A" w14:paraId="01EA0751" w14:textId="77777777" w:rsidTr="00E15709">
        <w:tc>
          <w:tcPr>
            <w:tcW w:w="1389" w:type="dxa"/>
            <w:tcBorders>
              <w:top w:val="single" w:sz="4" w:space="0" w:color="auto"/>
              <w:left w:val="single" w:sz="4" w:space="0" w:color="auto"/>
              <w:bottom w:val="single" w:sz="4" w:space="0" w:color="auto"/>
              <w:right w:val="single" w:sz="4" w:space="0" w:color="auto"/>
            </w:tcBorders>
            <w:vAlign w:val="center"/>
            <w:hideMark/>
          </w:tcPr>
          <w:p w14:paraId="1C31954B"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Dodatne reference</w:t>
            </w:r>
          </w:p>
        </w:tc>
        <w:tc>
          <w:tcPr>
            <w:tcW w:w="2297" w:type="dxa"/>
            <w:tcBorders>
              <w:top w:val="single" w:sz="4" w:space="0" w:color="auto"/>
              <w:left w:val="single" w:sz="4" w:space="0" w:color="auto"/>
              <w:bottom w:val="single" w:sz="4" w:space="0" w:color="auto"/>
              <w:right w:val="single" w:sz="4" w:space="0" w:color="auto"/>
            </w:tcBorders>
            <w:vAlign w:val="center"/>
          </w:tcPr>
          <w:p w14:paraId="35392D72"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Vrednost reference: </w:t>
            </w:r>
            <w:r w:rsidR="003061DB" w:rsidRPr="00D11C8A">
              <w:rPr>
                <w:rFonts w:ascii="Arial" w:hAnsi="Arial" w:cs="Arial"/>
                <w:sz w:val="20"/>
                <w:szCs w:val="20"/>
              </w:rPr>
              <w:t>od 80.000 do</w:t>
            </w:r>
            <w:r w:rsidRPr="00D11C8A">
              <w:rPr>
                <w:rFonts w:ascii="Arial" w:hAnsi="Arial" w:cs="Arial"/>
                <w:sz w:val="20"/>
                <w:szCs w:val="20"/>
              </w:rPr>
              <w:t xml:space="preserve"> 150.000</w:t>
            </w:r>
            <w:r w:rsidR="00305D6D" w:rsidRPr="00D11C8A">
              <w:rPr>
                <w:rFonts w:ascii="Arial" w:hAnsi="Arial" w:cs="Arial"/>
                <w:sz w:val="20"/>
                <w:szCs w:val="20"/>
              </w:rPr>
              <w:t xml:space="preserve"> EUR brez DDV</w:t>
            </w:r>
          </w:p>
        </w:tc>
        <w:tc>
          <w:tcPr>
            <w:tcW w:w="2268" w:type="dxa"/>
            <w:tcBorders>
              <w:top w:val="single" w:sz="4" w:space="0" w:color="auto"/>
              <w:left w:val="single" w:sz="4" w:space="0" w:color="auto"/>
              <w:bottom w:val="single" w:sz="4" w:space="0" w:color="auto"/>
              <w:right w:val="single" w:sz="4" w:space="0" w:color="auto"/>
            </w:tcBorders>
            <w:vAlign w:val="center"/>
          </w:tcPr>
          <w:p w14:paraId="6D914807" w14:textId="4B5A3DFF"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Vrednost reference: </w:t>
            </w:r>
            <w:r w:rsidR="003061DB" w:rsidRPr="00D11C8A">
              <w:rPr>
                <w:rFonts w:ascii="Arial" w:hAnsi="Arial" w:cs="Arial"/>
                <w:sz w:val="20"/>
                <w:szCs w:val="20"/>
              </w:rPr>
              <w:t xml:space="preserve">od </w:t>
            </w:r>
            <w:r w:rsidRPr="00D11C8A">
              <w:rPr>
                <w:rFonts w:ascii="Arial" w:hAnsi="Arial" w:cs="Arial"/>
                <w:sz w:val="20"/>
                <w:szCs w:val="20"/>
              </w:rPr>
              <w:t>150</w:t>
            </w:r>
            <w:r w:rsidR="003061DB" w:rsidRPr="00D11C8A">
              <w:rPr>
                <w:rFonts w:ascii="Arial" w:hAnsi="Arial" w:cs="Arial"/>
                <w:sz w:val="20"/>
                <w:szCs w:val="20"/>
              </w:rPr>
              <w:t>.00</w:t>
            </w:r>
            <w:r w:rsidR="00D67BC5" w:rsidRPr="00D11C8A">
              <w:rPr>
                <w:rFonts w:ascii="Arial" w:hAnsi="Arial" w:cs="Arial"/>
                <w:sz w:val="20"/>
                <w:szCs w:val="20"/>
              </w:rPr>
              <w:t>0</w:t>
            </w:r>
            <w:r w:rsidR="003061DB" w:rsidRPr="00D11C8A">
              <w:rPr>
                <w:rFonts w:ascii="Arial" w:hAnsi="Arial" w:cs="Arial"/>
                <w:sz w:val="20"/>
                <w:szCs w:val="20"/>
              </w:rPr>
              <w:t xml:space="preserve"> do </w:t>
            </w:r>
            <w:r w:rsidR="00D67BC5" w:rsidRPr="00D11C8A">
              <w:rPr>
                <w:rFonts w:ascii="Arial" w:hAnsi="Arial" w:cs="Arial"/>
                <w:sz w:val="20"/>
                <w:szCs w:val="20"/>
              </w:rPr>
              <w:t>20</w:t>
            </w:r>
            <w:r w:rsidRPr="00D11C8A">
              <w:rPr>
                <w:rFonts w:ascii="Arial" w:hAnsi="Arial" w:cs="Arial"/>
                <w:sz w:val="20"/>
                <w:szCs w:val="20"/>
              </w:rPr>
              <w:t>0.000</w:t>
            </w:r>
            <w:r w:rsidR="00305D6D" w:rsidRPr="00D11C8A">
              <w:rPr>
                <w:rFonts w:ascii="Arial" w:hAnsi="Arial" w:cs="Arial"/>
                <w:sz w:val="20"/>
                <w:szCs w:val="20"/>
              </w:rPr>
              <w:t xml:space="preserve"> EUR brez DDV</w:t>
            </w:r>
          </w:p>
        </w:tc>
        <w:tc>
          <w:tcPr>
            <w:tcW w:w="2268" w:type="dxa"/>
            <w:tcBorders>
              <w:top w:val="single" w:sz="4" w:space="0" w:color="auto"/>
              <w:left w:val="single" w:sz="4" w:space="0" w:color="auto"/>
              <w:bottom w:val="single" w:sz="4" w:space="0" w:color="auto"/>
              <w:right w:val="single" w:sz="4" w:space="0" w:color="auto"/>
            </w:tcBorders>
            <w:vAlign w:val="center"/>
          </w:tcPr>
          <w:p w14:paraId="798517AB" w14:textId="7A537B59" w:rsidR="00A62FE9" w:rsidRPr="00D11C8A" w:rsidRDefault="003061DB" w:rsidP="00A62FE9">
            <w:pPr>
              <w:spacing w:line="260" w:lineRule="atLeast"/>
              <w:jc w:val="both"/>
              <w:rPr>
                <w:rFonts w:ascii="Arial" w:hAnsi="Arial" w:cs="Arial"/>
                <w:sz w:val="20"/>
                <w:szCs w:val="20"/>
              </w:rPr>
            </w:pPr>
            <w:r w:rsidRPr="00D11C8A">
              <w:rPr>
                <w:rFonts w:ascii="Arial" w:hAnsi="Arial" w:cs="Arial"/>
                <w:sz w:val="20"/>
                <w:szCs w:val="20"/>
              </w:rPr>
              <w:t>Vrednost reference: od</w:t>
            </w:r>
            <w:r w:rsidR="00D67BC5" w:rsidRPr="00D11C8A">
              <w:rPr>
                <w:rFonts w:ascii="Arial" w:hAnsi="Arial" w:cs="Arial"/>
                <w:sz w:val="20"/>
                <w:szCs w:val="20"/>
              </w:rPr>
              <w:t xml:space="preserve"> 20</w:t>
            </w:r>
            <w:r w:rsidR="00A62FE9" w:rsidRPr="00D11C8A">
              <w:rPr>
                <w:rFonts w:ascii="Arial" w:hAnsi="Arial" w:cs="Arial"/>
                <w:sz w:val="20"/>
                <w:szCs w:val="20"/>
              </w:rPr>
              <w:t>0.00</w:t>
            </w:r>
            <w:r w:rsidR="00D67BC5" w:rsidRPr="00D11C8A">
              <w:rPr>
                <w:rFonts w:ascii="Arial" w:hAnsi="Arial" w:cs="Arial"/>
                <w:sz w:val="20"/>
                <w:szCs w:val="20"/>
              </w:rPr>
              <w:t>0</w:t>
            </w:r>
            <w:r w:rsidR="00305D6D" w:rsidRPr="00D11C8A">
              <w:rPr>
                <w:rFonts w:ascii="Arial" w:hAnsi="Arial" w:cs="Arial"/>
                <w:sz w:val="20"/>
                <w:szCs w:val="20"/>
              </w:rPr>
              <w:t xml:space="preserve"> EUR brez DDV</w:t>
            </w:r>
            <w:r w:rsidRPr="00D11C8A">
              <w:rPr>
                <w:rFonts w:ascii="Arial" w:hAnsi="Arial" w:cs="Arial"/>
                <w:sz w:val="20"/>
                <w:szCs w:val="20"/>
              </w:rPr>
              <w:t xml:space="preserve"> nav</w:t>
            </w:r>
            <w:r w:rsidR="00815DF0" w:rsidRPr="00D11C8A">
              <w:rPr>
                <w:rFonts w:ascii="Arial" w:hAnsi="Arial" w:cs="Arial"/>
                <w:sz w:val="20"/>
                <w:szCs w:val="20"/>
              </w:rPr>
              <w:t>z</w:t>
            </w:r>
            <w:r w:rsidRPr="00D11C8A">
              <w:rPr>
                <w:rFonts w:ascii="Arial" w:hAnsi="Arial" w:cs="Arial"/>
                <w:sz w:val="20"/>
                <w:szCs w:val="20"/>
              </w:rPr>
              <w:t>gor</w:t>
            </w:r>
          </w:p>
        </w:tc>
      </w:tr>
      <w:tr w:rsidR="00D11C8A" w:rsidRPr="00D11C8A" w14:paraId="5427C86D" w14:textId="77777777" w:rsidTr="00E15709">
        <w:tc>
          <w:tcPr>
            <w:tcW w:w="1389" w:type="dxa"/>
            <w:tcBorders>
              <w:top w:val="single" w:sz="4" w:space="0" w:color="auto"/>
              <w:left w:val="single" w:sz="4" w:space="0" w:color="auto"/>
              <w:bottom w:val="single" w:sz="4" w:space="0" w:color="auto"/>
              <w:right w:val="single" w:sz="4" w:space="0" w:color="auto"/>
            </w:tcBorders>
            <w:vAlign w:val="center"/>
            <w:hideMark/>
          </w:tcPr>
          <w:p w14:paraId="0A275C36" w14:textId="77777777" w:rsidR="00A62FE9" w:rsidRPr="00D11C8A" w:rsidRDefault="00A62FE9" w:rsidP="00EF45CC">
            <w:pPr>
              <w:spacing w:line="260" w:lineRule="atLeast"/>
              <w:rPr>
                <w:rFonts w:ascii="Arial" w:hAnsi="Arial" w:cs="Arial"/>
                <w:sz w:val="20"/>
                <w:szCs w:val="20"/>
              </w:rPr>
            </w:pPr>
            <w:r w:rsidRPr="00D11C8A">
              <w:rPr>
                <w:rFonts w:ascii="Arial" w:hAnsi="Arial" w:cs="Arial"/>
                <w:sz w:val="20"/>
                <w:szCs w:val="20"/>
              </w:rPr>
              <w:t>TREF – točke za reference</w:t>
            </w:r>
          </w:p>
        </w:tc>
        <w:tc>
          <w:tcPr>
            <w:tcW w:w="2297" w:type="dxa"/>
            <w:tcBorders>
              <w:top w:val="single" w:sz="4" w:space="0" w:color="auto"/>
              <w:left w:val="single" w:sz="4" w:space="0" w:color="auto"/>
              <w:bottom w:val="single" w:sz="4" w:space="0" w:color="auto"/>
              <w:right w:val="single" w:sz="4" w:space="0" w:color="auto"/>
            </w:tcBorders>
            <w:vAlign w:val="center"/>
          </w:tcPr>
          <w:p w14:paraId="2309366C"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4</w:t>
            </w:r>
          </w:p>
        </w:tc>
        <w:tc>
          <w:tcPr>
            <w:tcW w:w="2268" w:type="dxa"/>
            <w:tcBorders>
              <w:top w:val="single" w:sz="4" w:space="0" w:color="auto"/>
              <w:left w:val="single" w:sz="4" w:space="0" w:color="auto"/>
              <w:bottom w:val="single" w:sz="4" w:space="0" w:color="auto"/>
              <w:right w:val="single" w:sz="4" w:space="0" w:color="auto"/>
            </w:tcBorders>
            <w:vAlign w:val="center"/>
          </w:tcPr>
          <w:p w14:paraId="33799D8D"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7</w:t>
            </w:r>
          </w:p>
        </w:tc>
        <w:tc>
          <w:tcPr>
            <w:tcW w:w="2268" w:type="dxa"/>
            <w:tcBorders>
              <w:top w:val="single" w:sz="4" w:space="0" w:color="auto"/>
              <w:left w:val="single" w:sz="4" w:space="0" w:color="auto"/>
              <w:bottom w:val="single" w:sz="4" w:space="0" w:color="auto"/>
              <w:right w:val="single" w:sz="4" w:space="0" w:color="auto"/>
            </w:tcBorders>
            <w:vAlign w:val="center"/>
          </w:tcPr>
          <w:p w14:paraId="5B9DEA06"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10</w:t>
            </w:r>
          </w:p>
        </w:tc>
      </w:tr>
    </w:tbl>
    <w:p w14:paraId="1540D079" w14:textId="7C7E2A4D"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*vrednosti so vezane </w:t>
      </w:r>
      <w:r w:rsidR="0092627D" w:rsidRPr="00D11C8A">
        <w:rPr>
          <w:rFonts w:ascii="Arial" w:hAnsi="Arial" w:cs="Arial"/>
          <w:sz w:val="20"/>
          <w:szCs w:val="20"/>
        </w:rPr>
        <w:t xml:space="preserve">na vrednost (1) razvoja </w:t>
      </w:r>
      <w:r w:rsidRPr="00D11C8A">
        <w:rPr>
          <w:rFonts w:ascii="Arial" w:hAnsi="Arial" w:cs="Arial"/>
          <w:sz w:val="20"/>
          <w:szCs w:val="20"/>
        </w:rPr>
        <w:t>in vzpostavitve</w:t>
      </w:r>
      <w:r w:rsidR="0092627D" w:rsidRPr="00D11C8A">
        <w:rPr>
          <w:rFonts w:ascii="Arial" w:hAnsi="Arial" w:cs="Arial"/>
          <w:sz w:val="20"/>
          <w:szCs w:val="20"/>
        </w:rPr>
        <w:t xml:space="preserve"> oziroma na vrednost (2)</w:t>
      </w:r>
      <w:r w:rsidR="00D67BC5" w:rsidRPr="00D11C8A">
        <w:rPr>
          <w:rFonts w:ascii="Arial" w:hAnsi="Arial" w:cs="Arial"/>
          <w:sz w:val="20"/>
          <w:szCs w:val="20"/>
        </w:rPr>
        <w:t xml:space="preserve"> implementacije</w:t>
      </w:r>
      <w:r w:rsidRPr="00D11C8A">
        <w:rPr>
          <w:rFonts w:ascii="Arial" w:hAnsi="Arial" w:cs="Arial"/>
          <w:sz w:val="20"/>
          <w:szCs w:val="20"/>
        </w:rPr>
        <w:t xml:space="preserve"> </w:t>
      </w:r>
    </w:p>
    <w:p w14:paraId="728A6162" w14:textId="77777777" w:rsidR="00A62FE9" w:rsidRPr="00D11C8A" w:rsidRDefault="00A62FE9" w:rsidP="00A62FE9">
      <w:pPr>
        <w:spacing w:line="260" w:lineRule="atLeast"/>
        <w:jc w:val="both"/>
        <w:rPr>
          <w:rFonts w:ascii="Arial" w:hAnsi="Arial" w:cs="Arial"/>
          <w:sz w:val="20"/>
          <w:szCs w:val="20"/>
        </w:rPr>
      </w:pPr>
    </w:p>
    <w:p w14:paraId="41C6EBFB"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Naročnik bo upošteval največ 3 dodatne referenčne projekte</w:t>
      </w:r>
      <w:r w:rsidR="003061DB" w:rsidRPr="00D11C8A">
        <w:rPr>
          <w:rFonts w:ascii="Arial" w:hAnsi="Arial" w:cs="Arial"/>
          <w:sz w:val="20"/>
          <w:szCs w:val="20"/>
        </w:rPr>
        <w:t xml:space="preserve">, ki so vsebinsko ustrezni. </w:t>
      </w:r>
      <w:r w:rsidRPr="00D11C8A">
        <w:rPr>
          <w:rFonts w:ascii="Arial" w:hAnsi="Arial" w:cs="Arial"/>
          <w:sz w:val="20"/>
          <w:szCs w:val="20"/>
        </w:rPr>
        <w:t xml:space="preserve">Največje možno število točk za dodatne reference je 30 točk. </w:t>
      </w:r>
    </w:p>
    <w:p w14:paraId="0757CDEF" w14:textId="77777777" w:rsidR="003061DB" w:rsidRPr="00D11C8A" w:rsidRDefault="003061DB" w:rsidP="00A62FE9">
      <w:pPr>
        <w:spacing w:line="260" w:lineRule="atLeast"/>
        <w:jc w:val="both"/>
        <w:rPr>
          <w:rFonts w:ascii="Arial" w:hAnsi="Arial" w:cs="Arial"/>
          <w:sz w:val="20"/>
          <w:szCs w:val="20"/>
        </w:rPr>
      </w:pPr>
    </w:p>
    <w:p w14:paraId="4E8403D1" w14:textId="77777777" w:rsidR="003061DB" w:rsidRPr="00D11C8A" w:rsidRDefault="003061DB" w:rsidP="003061DB">
      <w:pPr>
        <w:spacing w:line="260" w:lineRule="atLeast"/>
        <w:jc w:val="both"/>
        <w:rPr>
          <w:rFonts w:ascii="Arial" w:hAnsi="Arial" w:cs="Arial"/>
          <w:sz w:val="20"/>
          <w:szCs w:val="20"/>
        </w:rPr>
      </w:pPr>
      <w:r w:rsidRPr="00D11C8A">
        <w:rPr>
          <w:rFonts w:ascii="Arial" w:hAnsi="Arial" w:cs="Arial"/>
          <w:sz w:val="20"/>
          <w:szCs w:val="20"/>
        </w:rPr>
        <w:t>Dodatne reference morajo zadostiti pogojem:</w:t>
      </w:r>
    </w:p>
    <w:p w14:paraId="39935965" w14:textId="6721DB4A" w:rsidR="003061DB" w:rsidRPr="00D11C8A" w:rsidRDefault="003061DB" w:rsidP="003061DB">
      <w:pPr>
        <w:pStyle w:val="Odstavekseznama"/>
        <w:numPr>
          <w:ilvl w:val="0"/>
          <w:numId w:val="6"/>
        </w:numPr>
        <w:spacing w:line="260" w:lineRule="atLeast"/>
        <w:jc w:val="both"/>
        <w:rPr>
          <w:rFonts w:ascii="Arial" w:hAnsi="Arial" w:cs="Arial"/>
          <w:sz w:val="20"/>
          <w:szCs w:val="20"/>
        </w:rPr>
      </w:pPr>
      <w:r w:rsidRPr="00D11C8A">
        <w:rPr>
          <w:rFonts w:ascii="Arial" w:hAnsi="Arial" w:cs="Arial"/>
          <w:sz w:val="20"/>
          <w:szCs w:val="20"/>
        </w:rPr>
        <w:t>za referenčno aktivnost so izpolnjeni vsi pogoji iz točke A poglavja 3.2.3.1.</w:t>
      </w:r>
      <w:r w:rsidR="00D67BC5" w:rsidRPr="00D11C8A">
        <w:rPr>
          <w:rFonts w:ascii="Arial" w:hAnsi="Arial" w:cs="Arial"/>
          <w:sz w:val="20"/>
          <w:szCs w:val="20"/>
        </w:rPr>
        <w:t xml:space="preserve"> – izjema pogoj pod točko a. </w:t>
      </w:r>
      <w:r w:rsidRPr="00D11C8A">
        <w:rPr>
          <w:rFonts w:ascii="Arial" w:hAnsi="Arial" w:cs="Arial"/>
          <w:sz w:val="20"/>
          <w:szCs w:val="20"/>
        </w:rPr>
        <w:t xml:space="preserve"> </w:t>
      </w:r>
    </w:p>
    <w:p w14:paraId="64D943D1" w14:textId="77777777" w:rsidR="003061DB" w:rsidRPr="00D11C8A" w:rsidRDefault="003061DB" w:rsidP="003061DB">
      <w:pPr>
        <w:pStyle w:val="Odstavekseznama"/>
        <w:numPr>
          <w:ilvl w:val="0"/>
          <w:numId w:val="6"/>
        </w:numPr>
        <w:spacing w:line="260" w:lineRule="atLeast"/>
        <w:jc w:val="both"/>
        <w:rPr>
          <w:rFonts w:ascii="Arial" w:hAnsi="Arial" w:cs="Arial"/>
          <w:sz w:val="20"/>
          <w:szCs w:val="20"/>
        </w:rPr>
      </w:pPr>
      <w:r w:rsidRPr="00D11C8A">
        <w:rPr>
          <w:rFonts w:ascii="Arial" w:hAnsi="Arial" w:cs="Arial"/>
          <w:sz w:val="20"/>
          <w:szCs w:val="20"/>
        </w:rPr>
        <w:t>ponudnik reference ni navedel kot dokazilo o izpolnjevanju kadrovskega pogoja za nominiran kader (na obrazcu 3);</w:t>
      </w:r>
    </w:p>
    <w:p w14:paraId="7E0B97BE" w14:textId="77777777" w:rsidR="003061DB" w:rsidRPr="00D11C8A" w:rsidRDefault="003061DB" w:rsidP="003061DB">
      <w:pPr>
        <w:pStyle w:val="Odstavekseznama"/>
        <w:numPr>
          <w:ilvl w:val="0"/>
          <w:numId w:val="6"/>
        </w:numPr>
        <w:spacing w:line="260" w:lineRule="atLeast"/>
        <w:jc w:val="both"/>
        <w:rPr>
          <w:rFonts w:ascii="Arial" w:hAnsi="Arial" w:cs="Arial"/>
          <w:sz w:val="20"/>
          <w:szCs w:val="20"/>
        </w:rPr>
      </w:pPr>
      <w:r w:rsidRPr="00D11C8A">
        <w:rPr>
          <w:rFonts w:ascii="Arial" w:hAnsi="Arial" w:cs="Arial"/>
          <w:sz w:val="20"/>
          <w:szCs w:val="20"/>
        </w:rPr>
        <w:t>referenca mora biti potrjena s strani naročnika referenčnega dela, ki v tej ponudbi ni niti ponudnik niti njegov partner, če nastopa s partnerji, niti podizvajalec. Ta potrditev mora biti predložena v ponudbi;</w:t>
      </w:r>
    </w:p>
    <w:p w14:paraId="1DC946AB" w14:textId="77777777" w:rsidR="003061DB" w:rsidRPr="00D11C8A" w:rsidRDefault="003061DB" w:rsidP="003061DB">
      <w:pPr>
        <w:pStyle w:val="Odstavekseznama"/>
        <w:numPr>
          <w:ilvl w:val="0"/>
          <w:numId w:val="6"/>
        </w:numPr>
        <w:spacing w:line="260" w:lineRule="atLeast"/>
        <w:jc w:val="both"/>
        <w:rPr>
          <w:rFonts w:ascii="Arial" w:hAnsi="Arial" w:cs="Arial"/>
          <w:sz w:val="20"/>
          <w:szCs w:val="20"/>
        </w:rPr>
      </w:pPr>
      <w:r w:rsidRPr="00D11C8A">
        <w:rPr>
          <w:rFonts w:ascii="Arial" w:hAnsi="Arial" w:cs="Arial"/>
          <w:sz w:val="20"/>
          <w:szCs w:val="20"/>
        </w:rPr>
        <w:t>v ponudbi nominirani odgovorni in tehnični vodja projekta je v referenčnem projektu sodeloval kot vodja projekta.</w:t>
      </w:r>
    </w:p>
    <w:p w14:paraId="4DA8BE4D" w14:textId="77777777" w:rsidR="00A62FE9" w:rsidRPr="00D11C8A" w:rsidRDefault="00A62FE9" w:rsidP="00A62FE9">
      <w:pPr>
        <w:spacing w:line="260" w:lineRule="atLeast"/>
        <w:jc w:val="both"/>
        <w:rPr>
          <w:rFonts w:ascii="Arial" w:hAnsi="Arial" w:cs="Arial"/>
          <w:sz w:val="20"/>
          <w:szCs w:val="20"/>
        </w:rPr>
      </w:pPr>
    </w:p>
    <w:p w14:paraId="5D9961F1" w14:textId="77777777" w:rsidR="00A62FE9" w:rsidRPr="00D11C8A" w:rsidRDefault="00A62FE9" w:rsidP="00A62FE9">
      <w:pPr>
        <w:spacing w:line="260" w:lineRule="atLeast"/>
        <w:jc w:val="both"/>
        <w:rPr>
          <w:rFonts w:ascii="Arial" w:hAnsi="Arial" w:cs="Arial"/>
          <w:b/>
          <w:sz w:val="20"/>
          <w:szCs w:val="20"/>
        </w:rPr>
      </w:pPr>
      <w:r w:rsidRPr="00D11C8A">
        <w:rPr>
          <w:rFonts w:ascii="Arial" w:hAnsi="Arial" w:cs="Arial"/>
          <w:b/>
          <w:sz w:val="20"/>
          <w:szCs w:val="20"/>
        </w:rPr>
        <w:t xml:space="preserve">3. TCERT </w:t>
      </w:r>
      <w:r w:rsidR="00305D6D" w:rsidRPr="00D11C8A">
        <w:rPr>
          <w:rFonts w:ascii="Arial" w:hAnsi="Arial" w:cs="Arial"/>
          <w:b/>
          <w:sz w:val="20"/>
          <w:szCs w:val="20"/>
        </w:rPr>
        <w:t>–</w:t>
      </w:r>
      <w:r w:rsidRPr="00D11C8A">
        <w:rPr>
          <w:rFonts w:ascii="Arial" w:hAnsi="Arial" w:cs="Arial"/>
          <w:b/>
          <w:sz w:val="20"/>
          <w:szCs w:val="20"/>
        </w:rPr>
        <w:t xml:space="preserve"> </w:t>
      </w:r>
      <w:r w:rsidR="00305D6D" w:rsidRPr="00D11C8A">
        <w:rPr>
          <w:rFonts w:ascii="Arial" w:hAnsi="Arial" w:cs="Arial"/>
          <w:b/>
          <w:sz w:val="20"/>
          <w:szCs w:val="20"/>
        </w:rPr>
        <w:t>izpiti in certifikati</w:t>
      </w:r>
      <w:r w:rsidRPr="00D11C8A">
        <w:rPr>
          <w:rFonts w:ascii="Arial" w:hAnsi="Arial" w:cs="Arial"/>
          <w:b/>
          <w:sz w:val="20"/>
          <w:szCs w:val="20"/>
        </w:rPr>
        <w:t xml:space="preserve"> Microsoft</w:t>
      </w:r>
    </w:p>
    <w:p w14:paraId="604F4FD0" w14:textId="77777777" w:rsidR="003061DB" w:rsidRPr="00D11C8A" w:rsidRDefault="003061DB" w:rsidP="00A62FE9">
      <w:pPr>
        <w:spacing w:line="260" w:lineRule="atLeast"/>
        <w:jc w:val="both"/>
        <w:rPr>
          <w:rFonts w:ascii="Arial" w:hAnsi="Arial" w:cs="Arial"/>
          <w:b/>
          <w:sz w:val="20"/>
          <w:szCs w:val="20"/>
        </w:rPr>
      </w:pPr>
    </w:p>
    <w:p w14:paraId="5DB5C2AA"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Vse obstoječe rešitve pri naročniku so implementirane na osnovi Microsoft-ovih tehnologij (.NET Framework, MS SQL server, Windows Server), zato se od ponudnika pričakuje ustrezno obvladovanje teh tehnologij. Za merilo TCERT točke za certifikacije (0 točk do največ 10 točk) ponudnik lahko doseže na podlagi uspešno zaključenega </w:t>
      </w:r>
      <w:r w:rsidRPr="00D11C8A">
        <w:rPr>
          <w:rFonts w:ascii="Arial" w:hAnsi="Arial" w:cs="Arial"/>
          <w:b/>
          <w:bCs/>
          <w:sz w:val="20"/>
          <w:szCs w:val="20"/>
        </w:rPr>
        <w:t xml:space="preserve">certificiranega </w:t>
      </w:r>
      <w:r w:rsidR="00001898" w:rsidRPr="00D11C8A">
        <w:rPr>
          <w:rFonts w:ascii="Arial" w:hAnsi="Arial" w:cs="Arial"/>
          <w:b/>
          <w:bCs/>
          <w:sz w:val="20"/>
          <w:szCs w:val="20"/>
        </w:rPr>
        <w:t>izpita</w:t>
      </w:r>
      <w:r w:rsidR="00001898" w:rsidRPr="00D11C8A">
        <w:rPr>
          <w:rFonts w:ascii="Arial" w:hAnsi="Arial" w:cs="Arial"/>
          <w:sz w:val="20"/>
          <w:szCs w:val="20"/>
        </w:rPr>
        <w:t xml:space="preserve"> oziroma </w:t>
      </w:r>
      <w:r w:rsidR="00001898" w:rsidRPr="00D11C8A">
        <w:rPr>
          <w:rFonts w:ascii="Arial" w:hAnsi="Arial" w:cs="Arial"/>
          <w:b/>
          <w:bCs/>
          <w:sz w:val="20"/>
          <w:szCs w:val="20"/>
        </w:rPr>
        <w:t>naziva Microsoft</w:t>
      </w:r>
      <w:r w:rsidRPr="00D11C8A">
        <w:rPr>
          <w:rFonts w:ascii="Arial" w:hAnsi="Arial" w:cs="Arial"/>
          <w:sz w:val="20"/>
          <w:szCs w:val="20"/>
        </w:rPr>
        <w:t>,</w:t>
      </w:r>
      <w:r w:rsidR="00305D6D" w:rsidRPr="00D11C8A">
        <w:rPr>
          <w:rFonts w:ascii="Arial" w:hAnsi="Arial" w:cs="Arial"/>
          <w:sz w:val="20"/>
          <w:szCs w:val="20"/>
        </w:rPr>
        <w:t xml:space="preserve"> za nominirani kader </w:t>
      </w:r>
      <w:r w:rsidR="00305D6D" w:rsidRPr="00D11C8A">
        <w:rPr>
          <w:rFonts w:ascii="Arial" w:hAnsi="Arial" w:cs="Arial"/>
          <w:b/>
          <w:bCs/>
          <w:sz w:val="20"/>
          <w:szCs w:val="20"/>
        </w:rPr>
        <w:t>(točke se dodeljujejo za vse nominirane kadre in le za zahtevane kadre)</w:t>
      </w:r>
      <w:r w:rsidRPr="00D11C8A">
        <w:rPr>
          <w:rFonts w:ascii="Arial" w:hAnsi="Arial" w:cs="Arial"/>
          <w:sz w:val="20"/>
          <w:szCs w:val="20"/>
        </w:rPr>
        <w:t xml:space="preserve"> kot je razvidno</w:t>
      </w:r>
      <w:r w:rsidR="00001898" w:rsidRPr="00D11C8A">
        <w:rPr>
          <w:rFonts w:ascii="Arial" w:hAnsi="Arial" w:cs="Arial"/>
          <w:sz w:val="20"/>
          <w:szCs w:val="20"/>
        </w:rPr>
        <w:t xml:space="preserve"> v spodnji</w:t>
      </w:r>
      <w:r w:rsidRPr="00D11C8A">
        <w:rPr>
          <w:rFonts w:ascii="Arial" w:hAnsi="Arial" w:cs="Arial"/>
          <w:sz w:val="20"/>
          <w:szCs w:val="20"/>
        </w:rPr>
        <w:t xml:space="preserve"> tabeli: </w:t>
      </w:r>
    </w:p>
    <w:p w14:paraId="20F9E760" w14:textId="77777777" w:rsidR="00001898" w:rsidRPr="00D11C8A" w:rsidRDefault="00001898" w:rsidP="00A62FE9">
      <w:pPr>
        <w:spacing w:line="260" w:lineRule="atLeast"/>
        <w:jc w:val="both"/>
        <w:rPr>
          <w:rFonts w:ascii="Arial" w:hAnsi="Arial" w:cs="Arial"/>
          <w:sz w:val="20"/>
          <w:szCs w:val="20"/>
        </w:rPr>
      </w:pPr>
    </w:p>
    <w:p w14:paraId="2E2E0BC4" w14:textId="77777777" w:rsidR="00A62FE9" w:rsidRPr="00D11C8A" w:rsidRDefault="00A62FE9" w:rsidP="00A62FE9">
      <w:pPr>
        <w:spacing w:line="260" w:lineRule="atLeast"/>
        <w:jc w:val="both"/>
        <w:rPr>
          <w:rFonts w:ascii="Arial" w:hAnsi="Arial" w:cs="Arial"/>
          <w:sz w:val="20"/>
          <w:szCs w:val="20"/>
        </w:rPr>
      </w:pPr>
      <w:bookmarkStart w:id="118" w:name="_Hlk177380382"/>
      <w:r w:rsidRPr="00D11C8A">
        <w:rPr>
          <w:rFonts w:ascii="Arial" w:hAnsi="Arial" w:cs="Arial"/>
          <w:sz w:val="20"/>
          <w:szCs w:val="20"/>
        </w:rPr>
        <w:t>Tabela možnih toč</w:t>
      </w:r>
      <w:r w:rsidR="00001898" w:rsidRPr="00D11C8A">
        <w:rPr>
          <w:rFonts w:ascii="Arial" w:hAnsi="Arial" w:cs="Arial"/>
          <w:sz w:val="20"/>
          <w:szCs w:val="20"/>
        </w:rPr>
        <w:t xml:space="preserve">k </w:t>
      </w:r>
      <w:r w:rsidRPr="00D11C8A">
        <w:rPr>
          <w:rFonts w:ascii="Arial" w:hAnsi="Arial" w:cs="Arial"/>
          <w:sz w:val="20"/>
          <w:szCs w:val="20"/>
        </w:rPr>
        <w:t xml:space="preserve">za certificiranje TCERT   : </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6164"/>
      </w:tblGrid>
      <w:tr w:rsidR="00D11C8A" w:rsidRPr="00D11C8A" w14:paraId="54F4EA87" w14:textId="77777777" w:rsidTr="00E15709">
        <w:tc>
          <w:tcPr>
            <w:tcW w:w="1555" w:type="dxa"/>
            <w:tcBorders>
              <w:top w:val="single" w:sz="4" w:space="0" w:color="auto"/>
              <w:left w:val="single" w:sz="4" w:space="0" w:color="auto"/>
              <w:bottom w:val="single" w:sz="4" w:space="0" w:color="auto"/>
              <w:right w:val="single" w:sz="4" w:space="0" w:color="auto"/>
            </w:tcBorders>
            <w:vAlign w:val="center"/>
            <w:hideMark/>
          </w:tcPr>
          <w:p w14:paraId="37863964"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Certifikacije</w:t>
            </w:r>
          </w:p>
        </w:tc>
        <w:tc>
          <w:tcPr>
            <w:tcW w:w="1984" w:type="dxa"/>
            <w:tcBorders>
              <w:top w:val="single" w:sz="4" w:space="0" w:color="auto"/>
              <w:left w:val="single" w:sz="4" w:space="0" w:color="auto"/>
              <w:bottom w:val="single" w:sz="4" w:space="0" w:color="auto"/>
              <w:right w:val="single" w:sz="4" w:space="0" w:color="auto"/>
            </w:tcBorders>
            <w:hideMark/>
          </w:tcPr>
          <w:p w14:paraId="33548D57"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za vsak predložen uspešno </w:t>
            </w:r>
            <w:r w:rsidRPr="00D11C8A">
              <w:rPr>
                <w:rFonts w:ascii="Arial" w:hAnsi="Arial" w:cs="Arial"/>
                <w:b/>
                <w:bCs/>
                <w:sz w:val="20"/>
                <w:szCs w:val="20"/>
              </w:rPr>
              <w:t>opravljen certificiran izpit Microsoft</w:t>
            </w:r>
          </w:p>
        </w:tc>
        <w:tc>
          <w:tcPr>
            <w:tcW w:w="6164" w:type="dxa"/>
            <w:tcBorders>
              <w:top w:val="single" w:sz="4" w:space="0" w:color="auto"/>
              <w:left w:val="single" w:sz="4" w:space="0" w:color="auto"/>
              <w:bottom w:val="single" w:sz="4" w:space="0" w:color="auto"/>
              <w:right w:val="single" w:sz="4" w:space="0" w:color="auto"/>
            </w:tcBorders>
            <w:vAlign w:val="center"/>
            <w:hideMark/>
          </w:tcPr>
          <w:p w14:paraId="4DBF1E8B"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za vsak predložen </w:t>
            </w:r>
            <w:r w:rsidRPr="00D11C8A">
              <w:rPr>
                <w:rFonts w:ascii="Arial" w:hAnsi="Arial" w:cs="Arial"/>
                <w:b/>
                <w:bCs/>
                <w:sz w:val="20"/>
                <w:szCs w:val="20"/>
              </w:rPr>
              <w:t>pridobljen certificiran naziv Microsoft</w:t>
            </w:r>
            <w:r w:rsidRPr="00D11C8A">
              <w:rPr>
                <w:rFonts w:ascii="Arial" w:hAnsi="Arial" w:cs="Arial"/>
                <w:sz w:val="20"/>
                <w:szCs w:val="20"/>
              </w:rPr>
              <w:t xml:space="preserve"> </w:t>
            </w:r>
          </w:p>
          <w:p w14:paraId="38038F77" w14:textId="77777777" w:rsidR="00A62FE9" w:rsidRPr="00D11C8A" w:rsidRDefault="00A62FE9" w:rsidP="00A62FE9">
            <w:pPr>
              <w:spacing w:line="260" w:lineRule="atLeast"/>
              <w:jc w:val="both"/>
              <w:rPr>
                <w:rFonts w:ascii="Arial" w:hAnsi="Arial" w:cs="Arial"/>
                <w:b/>
                <w:bCs/>
                <w:sz w:val="20"/>
                <w:szCs w:val="20"/>
              </w:rPr>
            </w:pPr>
            <w:r w:rsidRPr="00D11C8A">
              <w:rPr>
                <w:rFonts w:ascii="Arial" w:hAnsi="Arial" w:cs="Arial"/>
                <w:b/>
                <w:bCs/>
                <w:sz w:val="20"/>
                <w:szCs w:val="20"/>
              </w:rPr>
              <w:t xml:space="preserve">- velja za navedene stare nazive (statuse): </w:t>
            </w:r>
          </w:p>
          <w:p w14:paraId="7BA3A151"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»Microsoft Certified Systems Engineer« (MCSE) ali</w:t>
            </w:r>
          </w:p>
          <w:p w14:paraId="4F709F81"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»Microsoft Certified Systems Administrator« (MCSA) ali</w:t>
            </w:r>
          </w:p>
          <w:p w14:paraId="2EA3F41A"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»Microsoft Certified Database Administrator« (MCDBA);</w:t>
            </w:r>
          </w:p>
          <w:p w14:paraId="62D853EC" w14:textId="77777777" w:rsidR="00A62FE9" w:rsidRPr="00D11C8A" w:rsidRDefault="00A62FE9" w:rsidP="00A62FE9">
            <w:pPr>
              <w:spacing w:line="260" w:lineRule="atLeast"/>
              <w:jc w:val="both"/>
              <w:rPr>
                <w:rFonts w:ascii="Arial" w:hAnsi="Arial" w:cs="Arial"/>
                <w:b/>
                <w:bCs/>
                <w:sz w:val="20"/>
                <w:szCs w:val="20"/>
              </w:rPr>
            </w:pPr>
            <w:r w:rsidRPr="00D11C8A">
              <w:rPr>
                <w:rFonts w:ascii="Arial" w:hAnsi="Arial" w:cs="Arial"/>
                <w:b/>
                <w:bCs/>
                <w:sz w:val="20"/>
                <w:szCs w:val="20"/>
              </w:rPr>
              <w:lastRenderedPageBreak/>
              <w:t xml:space="preserve">- velja za navedene novejše nazive (statuse): </w:t>
            </w:r>
          </w:p>
          <w:p w14:paraId="201873B5"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»Microsoft Technology Associate« (MTA) ali </w:t>
            </w:r>
          </w:p>
          <w:p w14:paraId="651B9A9A"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»Microsoft Certified Solutions Associate« (MCSA) ali</w:t>
            </w:r>
          </w:p>
          <w:p w14:paraId="6F06FA75"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»Microsoft Certified Solutions Expert« (MCSE) ali</w:t>
            </w:r>
          </w:p>
          <w:p w14:paraId="5353E7EA" w14:textId="21E6DDA5"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»Microsoft Certified Solutions Developer« (MCSD)</w:t>
            </w:r>
            <w:r w:rsidR="00665710" w:rsidRPr="00D11C8A">
              <w:rPr>
                <w:rFonts w:ascii="Arial" w:hAnsi="Arial" w:cs="Arial"/>
                <w:sz w:val="20"/>
                <w:szCs w:val="20"/>
              </w:rPr>
              <w:t>.</w:t>
            </w:r>
          </w:p>
        </w:tc>
      </w:tr>
      <w:tr w:rsidR="00A62FE9" w:rsidRPr="00D11C8A" w14:paraId="234965B4" w14:textId="77777777" w:rsidTr="00E15709">
        <w:tc>
          <w:tcPr>
            <w:tcW w:w="1555" w:type="dxa"/>
            <w:tcBorders>
              <w:top w:val="single" w:sz="4" w:space="0" w:color="auto"/>
              <w:left w:val="single" w:sz="4" w:space="0" w:color="auto"/>
              <w:bottom w:val="single" w:sz="4" w:space="0" w:color="auto"/>
              <w:right w:val="single" w:sz="4" w:space="0" w:color="auto"/>
            </w:tcBorders>
            <w:vAlign w:val="center"/>
            <w:hideMark/>
          </w:tcPr>
          <w:p w14:paraId="52D613CF"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lastRenderedPageBreak/>
              <w:t>TCERT  –  točke za certifikacije</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9C2D313"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1 točka</w:t>
            </w:r>
          </w:p>
        </w:tc>
        <w:tc>
          <w:tcPr>
            <w:tcW w:w="6164" w:type="dxa"/>
            <w:tcBorders>
              <w:top w:val="single" w:sz="4" w:space="0" w:color="auto"/>
              <w:left w:val="single" w:sz="4" w:space="0" w:color="auto"/>
              <w:bottom w:val="single" w:sz="4" w:space="0" w:color="auto"/>
              <w:right w:val="single" w:sz="4" w:space="0" w:color="auto"/>
            </w:tcBorders>
            <w:vAlign w:val="center"/>
            <w:hideMark/>
          </w:tcPr>
          <w:p w14:paraId="422868CD"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3 točke</w:t>
            </w:r>
          </w:p>
        </w:tc>
      </w:tr>
    </w:tbl>
    <w:p w14:paraId="51CF6D13" w14:textId="77777777" w:rsidR="00A62FE9" w:rsidRPr="00D11C8A" w:rsidRDefault="00A62FE9" w:rsidP="00A62FE9">
      <w:pPr>
        <w:spacing w:line="260" w:lineRule="atLeast"/>
        <w:jc w:val="both"/>
        <w:rPr>
          <w:rFonts w:ascii="Arial" w:hAnsi="Arial" w:cs="Arial"/>
          <w:sz w:val="20"/>
          <w:szCs w:val="20"/>
        </w:rPr>
      </w:pPr>
    </w:p>
    <w:p w14:paraId="1D986512" w14:textId="77777777" w:rsidR="00A62FE9" w:rsidRPr="00D11C8A" w:rsidRDefault="00A62FE9" w:rsidP="00A62FE9">
      <w:pPr>
        <w:spacing w:line="260" w:lineRule="atLeast"/>
        <w:jc w:val="both"/>
        <w:rPr>
          <w:rFonts w:ascii="Arial" w:hAnsi="Arial" w:cs="Arial"/>
          <w:sz w:val="20"/>
          <w:szCs w:val="20"/>
        </w:rPr>
      </w:pPr>
      <w:r w:rsidRPr="00D11C8A">
        <w:rPr>
          <w:rFonts w:ascii="Arial" w:hAnsi="Arial" w:cs="Arial"/>
          <w:sz w:val="20"/>
          <w:szCs w:val="20"/>
        </w:rPr>
        <w:t xml:space="preserve">Pri uspešno opravljenem certificiranem izpitu se upošteva vsak opravljen izpit s predloženo kopijo certifikata (ki po tabeli doprinese 1 točko), tudi če je bil uveljavljen za namen pridobitve naziva (ki po tabeli doprinese 3 točke) ali več nazivov. </w:t>
      </w:r>
    </w:p>
    <w:bookmarkEnd w:id="118"/>
    <w:p w14:paraId="7A6A1DFB" w14:textId="77777777" w:rsidR="004A14A7" w:rsidRPr="00D11C8A" w:rsidRDefault="004A14A7" w:rsidP="00A62FE9">
      <w:pPr>
        <w:spacing w:line="260" w:lineRule="atLeast"/>
        <w:jc w:val="both"/>
        <w:rPr>
          <w:rFonts w:ascii="Arial" w:hAnsi="Arial" w:cs="Arial"/>
          <w:sz w:val="20"/>
          <w:szCs w:val="20"/>
        </w:rPr>
      </w:pPr>
    </w:p>
    <w:p w14:paraId="540D1A19" w14:textId="77777777" w:rsidR="00EC373F" w:rsidRPr="00D11C8A"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D11C8A">
        <w:rPr>
          <w:rFonts w:ascii="Arial" w:hAnsi="Arial" w:cs="Arial"/>
          <w:b/>
          <w:bCs/>
          <w:sz w:val="20"/>
          <w:lang w:eastAsia="en-US"/>
        </w:rPr>
        <w:t>DOKAZILO:</w:t>
      </w:r>
    </w:p>
    <w:p w14:paraId="15AF0AED" w14:textId="77777777" w:rsidR="00EC373F" w:rsidRPr="00D11C8A"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r w:rsidRPr="00D11C8A">
        <w:rPr>
          <w:rFonts w:ascii="Arial" w:hAnsi="Arial" w:cs="Arial"/>
          <w:b/>
          <w:bCs/>
          <w:sz w:val="20"/>
          <w:lang w:eastAsia="en-US"/>
        </w:rPr>
        <w:t xml:space="preserve">Ponudnik mora ponudbi priložiti izpolnjen Obrazec 4 </w:t>
      </w:r>
      <w:r w:rsidR="00E13C2E" w:rsidRPr="00D11C8A">
        <w:rPr>
          <w:rFonts w:ascii="Arial" w:hAnsi="Arial" w:cs="Arial"/>
          <w:b/>
          <w:bCs/>
          <w:sz w:val="20"/>
          <w:lang w:eastAsia="en-US"/>
        </w:rPr>
        <w:t>–</w:t>
      </w:r>
      <w:r w:rsidR="009C7104" w:rsidRPr="00D11C8A">
        <w:rPr>
          <w:rFonts w:ascii="Arial" w:hAnsi="Arial" w:cs="Arial"/>
          <w:b/>
          <w:bCs/>
          <w:sz w:val="20"/>
          <w:lang w:eastAsia="en-US"/>
        </w:rPr>
        <w:t xml:space="preserve"> </w:t>
      </w:r>
      <w:r w:rsidR="00E13C2E" w:rsidRPr="00D11C8A">
        <w:rPr>
          <w:rFonts w:ascii="Arial" w:hAnsi="Arial" w:cs="Arial"/>
          <w:b/>
          <w:bCs/>
          <w:sz w:val="20"/>
          <w:lang w:eastAsia="en-US"/>
        </w:rPr>
        <w:t>Izjava ponudnika o dodatnih referencah kadrov</w:t>
      </w:r>
      <w:r w:rsidR="00374493" w:rsidRPr="00D11C8A">
        <w:rPr>
          <w:rFonts w:ascii="Arial" w:hAnsi="Arial" w:cs="Arial"/>
          <w:b/>
          <w:bCs/>
          <w:sz w:val="20"/>
          <w:lang w:eastAsia="en-US"/>
        </w:rPr>
        <w:t xml:space="preserve"> </w:t>
      </w:r>
      <w:r w:rsidRPr="00D11C8A">
        <w:rPr>
          <w:rFonts w:ascii="Arial" w:hAnsi="Arial" w:cs="Arial"/>
          <w:b/>
          <w:bCs/>
          <w:sz w:val="20"/>
          <w:lang w:eastAsia="en-US"/>
        </w:rPr>
        <w:t xml:space="preserve"> </w:t>
      </w:r>
    </w:p>
    <w:p w14:paraId="7742D167" w14:textId="77777777" w:rsidR="00EC373F" w:rsidRPr="00D11C8A"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bCs/>
          <w:sz w:val="20"/>
          <w:lang w:eastAsia="en-US"/>
        </w:rPr>
      </w:pPr>
    </w:p>
    <w:p w14:paraId="59685C2B" w14:textId="77777777" w:rsidR="00EC373F" w:rsidRPr="00D11C8A"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11C8A">
        <w:rPr>
          <w:rFonts w:ascii="Arial" w:hAnsi="Arial" w:cs="Arial"/>
          <w:b/>
          <w:bCs/>
          <w:sz w:val="20"/>
          <w:lang w:eastAsia="en-US"/>
        </w:rPr>
        <w:t xml:space="preserve">Ponudnik </w:t>
      </w:r>
      <w:r w:rsidR="009C7104" w:rsidRPr="00D11C8A">
        <w:rPr>
          <w:rFonts w:ascii="Arial" w:hAnsi="Arial" w:cs="Arial"/>
          <w:b/>
          <w:bCs/>
          <w:sz w:val="20"/>
          <w:lang w:eastAsia="en-US"/>
        </w:rPr>
        <w:t xml:space="preserve">mora za točkovanje v okviru meril </w:t>
      </w:r>
      <w:r w:rsidRPr="00D11C8A">
        <w:rPr>
          <w:rFonts w:ascii="Arial" w:hAnsi="Arial" w:cs="Arial"/>
          <w:b/>
          <w:bCs/>
          <w:sz w:val="20"/>
          <w:u w:val="single"/>
          <w:lang w:eastAsia="en-US"/>
        </w:rPr>
        <w:t>že v ponudbi</w:t>
      </w:r>
      <w:r w:rsidRPr="00D11C8A">
        <w:rPr>
          <w:rFonts w:ascii="Arial" w:hAnsi="Arial" w:cs="Arial"/>
          <w:b/>
          <w:bCs/>
          <w:sz w:val="20"/>
          <w:lang w:eastAsia="en-US"/>
        </w:rPr>
        <w:t xml:space="preserve"> za referenčno delo priloži</w:t>
      </w:r>
      <w:r w:rsidR="009C7104" w:rsidRPr="00D11C8A">
        <w:rPr>
          <w:rFonts w:ascii="Arial" w:hAnsi="Arial" w:cs="Arial"/>
          <w:b/>
          <w:bCs/>
          <w:sz w:val="20"/>
          <w:lang w:eastAsia="en-US"/>
        </w:rPr>
        <w:t xml:space="preserve">ti </w:t>
      </w:r>
      <w:r w:rsidRPr="00D11C8A">
        <w:rPr>
          <w:rFonts w:ascii="Arial" w:hAnsi="Arial" w:cs="Arial"/>
          <w:b/>
          <w:bCs/>
          <w:sz w:val="20"/>
          <w:lang w:eastAsia="en-US"/>
        </w:rPr>
        <w:t xml:space="preserve">izpolnjen ter s strani naročnika referenčnih del potrjen Obrazec </w:t>
      </w:r>
      <w:r w:rsidR="002231EB" w:rsidRPr="00D11C8A">
        <w:rPr>
          <w:rFonts w:ascii="Arial" w:hAnsi="Arial" w:cs="Arial"/>
          <w:b/>
          <w:bCs/>
          <w:sz w:val="20"/>
          <w:lang w:eastAsia="en-US"/>
        </w:rPr>
        <w:t>5</w:t>
      </w:r>
      <w:r w:rsidRPr="00D11C8A">
        <w:rPr>
          <w:rFonts w:ascii="Arial" w:hAnsi="Arial" w:cs="Arial"/>
          <w:b/>
          <w:bCs/>
          <w:sz w:val="20"/>
          <w:lang w:eastAsia="en-US"/>
        </w:rPr>
        <w:t xml:space="preserve"> – Izjava referenčnega naročnika</w:t>
      </w:r>
      <w:r w:rsidRPr="00D11C8A">
        <w:rPr>
          <w:rFonts w:ascii="Arial" w:hAnsi="Arial" w:cs="Arial"/>
          <w:bCs/>
          <w:sz w:val="20"/>
          <w:szCs w:val="20"/>
          <w:lang w:eastAsia="en-US"/>
        </w:rPr>
        <w:t xml:space="preserve"> – reference kadra za merilo </w:t>
      </w:r>
      <w:r w:rsidRPr="00D11C8A">
        <w:rPr>
          <w:rFonts w:ascii="Arial" w:hAnsi="Arial" w:cs="Arial"/>
          <w:bCs/>
          <w:sz w:val="20"/>
          <w:lang w:eastAsia="en-US"/>
        </w:rPr>
        <w:t>(ponudnik lahko uporabi tudi že obstoječa referenčna potrdila, reference pa morajo biti potrjene s strani naročnika referenčnega dela, ki v tej ponudbi ni niti ponudnik niti njegov partner, če nastopa s partnerji, niti podizvajalec),</w:t>
      </w:r>
      <w:r w:rsidRPr="00D11C8A">
        <w:rPr>
          <w:rFonts w:ascii="Arial" w:hAnsi="Arial" w:cs="Arial"/>
          <w:bCs/>
          <w:sz w:val="20"/>
          <w:szCs w:val="20"/>
          <w:lang w:eastAsia="en-US"/>
        </w:rPr>
        <w:t xml:space="preserve"> v katerem dokazuje izpolnjevanje referenc kadra za merilo.</w:t>
      </w:r>
      <w:r w:rsidRPr="00D11C8A">
        <w:rPr>
          <w:rFonts w:ascii="Arial" w:hAnsi="Arial" w:cs="Arial"/>
          <w:sz w:val="20"/>
          <w:szCs w:val="20"/>
          <w:lang w:eastAsia="en-US"/>
        </w:rPr>
        <w:t xml:space="preserve">  </w:t>
      </w:r>
    </w:p>
    <w:p w14:paraId="13A4D24A" w14:textId="77777777" w:rsidR="00EC373F" w:rsidRPr="00D11C8A" w:rsidRDefault="00EC373F" w:rsidP="00EC373F">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35240D3E" w14:textId="77777777" w:rsidR="004A14A7" w:rsidRPr="00D11C8A" w:rsidRDefault="00EC373F" w:rsidP="009F132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D11C8A">
        <w:rPr>
          <w:rFonts w:ascii="Arial" w:hAnsi="Arial" w:cs="Arial"/>
          <w:bCs/>
          <w:sz w:val="20"/>
          <w:szCs w:val="20"/>
          <w:lang w:eastAsia="en-US"/>
        </w:rPr>
        <w:t>Naročnik bo točkoval le tiste dodatne reference v ponudbi nominiranega</w:t>
      </w:r>
      <w:r w:rsidR="00A86D41" w:rsidRPr="00D11C8A">
        <w:rPr>
          <w:rFonts w:ascii="Arial" w:hAnsi="Arial" w:cs="Arial"/>
          <w:bCs/>
          <w:sz w:val="20"/>
          <w:szCs w:val="20"/>
          <w:lang w:eastAsia="en-US"/>
        </w:rPr>
        <w:t xml:space="preserve"> kadra</w:t>
      </w:r>
      <w:r w:rsidRPr="00D11C8A">
        <w:rPr>
          <w:rFonts w:ascii="Arial" w:hAnsi="Arial" w:cs="Arial"/>
          <w:bCs/>
          <w:sz w:val="20"/>
          <w:szCs w:val="20"/>
          <w:lang w:eastAsia="en-US"/>
        </w:rPr>
        <w:t xml:space="preserve">, ki bodo navedene v Obrazcu 4 in za katere bo </w:t>
      </w:r>
      <w:r w:rsidRPr="00D11C8A">
        <w:rPr>
          <w:rFonts w:ascii="Arial" w:hAnsi="Arial" w:cs="Arial"/>
          <w:bCs/>
          <w:sz w:val="20"/>
          <w:szCs w:val="20"/>
          <w:u w:val="single"/>
          <w:lang w:eastAsia="en-US"/>
        </w:rPr>
        <w:t>iz</w:t>
      </w:r>
      <w:r w:rsidR="00E13C2E" w:rsidRPr="00D11C8A">
        <w:rPr>
          <w:rFonts w:ascii="Arial" w:hAnsi="Arial" w:cs="Arial"/>
          <w:bCs/>
          <w:sz w:val="20"/>
          <w:szCs w:val="20"/>
          <w:u w:val="single"/>
          <w:lang w:eastAsia="en-US"/>
        </w:rPr>
        <w:t xml:space="preserve"> Obrazca 4 in iz</w:t>
      </w:r>
      <w:r w:rsidRPr="00D11C8A">
        <w:rPr>
          <w:rFonts w:ascii="Arial" w:hAnsi="Arial" w:cs="Arial"/>
          <w:bCs/>
          <w:sz w:val="20"/>
          <w:szCs w:val="20"/>
          <w:u w:val="single"/>
          <w:lang w:eastAsia="en-US"/>
        </w:rPr>
        <w:t xml:space="preserve"> </w:t>
      </w:r>
      <w:r w:rsidR="00374493" w:rsidRPr="00D11C8A">
        <w:rPr>
          <w:rFonts w:ascii="Arial" w:hAnsi="Arial" w:cs="Arial"/>
          <w:bCs/>
          <w:sz w:val="20"/>
          <w:szCs w:val="20"/>
          <w:u w:val="single"/>
          <w:lang w:eastAsia="en-US"/>
        </w:rPr>
        <w:t xml:space="preserve">v ponudbi predloženih </w:t>
      </w:r>
      <w:r w:rsidRPr="00D11C8A">
        <w:rPr>
          <w:rFonts w:ascii="Arial" w:hAnsi="Arial" w:cs="Arial"/>
          <w:bCs/>
          <w:sz w:val="20"/>
          <w:szCs w:val="20"/>
          <w:u w:val="single"/>
          <w:lang w:eastAsia="en-US"/>
        </w:rPr>
        <w:t>referenčnih potrdil</w:t>
      </w:r>
      <w:r w:rsidR="00B31A4D" w:rsidRPr="00D11C8A">
        <w:rPr>
          <w:rFonts w:ascii="Arial" w:hAnsi="Arial" w:cs="Arial"/>
          <w:bCs/>
          <w:sz w:val="20"/>
          <w:szCs w:val="20"/>
          <w:lang w:eastAsia="en-US"/>
        </w:rPr>
        <w:t xml:space="preserve"> </w:t>
      </w:r>
      <w:r w:rsidRPr="00D11C8A">
        <w:rPr>
          <w:rFonts w:ascii="Arial" w:hAnsi="Arial" w:cs="Arial"/>
          <w:bCs/>
          <w:sz w:val="20"/>
          <w:szCs w:val="20"/>
          <w:lang w:eastAsia="en-US"/>
        </w:rPr>
        <w:t xml:space="preserve">izhajalo izpolnjevanje zahtev, kot jih je </w:t>
      </w:r>
      <w:r w:rsidR="00374493" w:rsidRPr="00D11C8A">
        <w:rPr>
          <w:rFonts w:ascii="Arial" w:hAnsi="Arial" w:cs="Arial"/>
          <w:bCs/>
          <w:sz w:val="20"/>
          <w:szCs w:val="20"/>
          <w:lang w:eastAsia="en-US"/>
        </w:rPr>
        <w:t xml:space="preserve">za merila </w:t>
      </w:r>
      <w:r w:rsidRPr="00D11C8A">
        <w:rPr>
          <w:rFonts w:ascii="Arial" w:hAnsi="Arial" w:cs="Arial"/>
          <w:bCs/>
          <w:sz w:val="20"/>
          <w:szCs w:val="20"/>
          <w:lang w:eastAsia="en-US"/>
        </w:rPr>
        <w:t>določil naročnik</w:t>
      </w:r>
      <w:r w:rsidR="004A14A7" w:rsidRPr="00D11C8A">
        <w:rPr>
          <w:rFonts w:ascii="Arial" w:hAnsi="Arial" w:cs="Arial"/>
          <w:bCs/>
          <w:sz w:val="20"/>
          <w:szCs w:val="20"/>
          <w:lang w:eastAsia="en-US"/>
        </w:rPr>
        <w:t xml:space="preserve">. </w:t>
      </w:r>
    </w:p>
    <w:p w14:paraId="431CCB61" w14:textId="77777777" w:rsidR="00705863" w:rsidRPr="00D11C8A" w:rsidRDefault="00705863" w:rsidP="009F132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p>
    <w:p w14:paraId="42B3297F" w14:textId="64ACAD2C" w:rsidR="00705863" w:rsidRPr="00D11C8A" w:rsidRDefault="00705863" w:rsidP="009F132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szCs w:val="20"/>
          <w:lang w:eastAsia="en-US"/>
        </w:rPr>
      </w:pPr>
      <w:r w:rsidRPr="00D11C8A">
        <w:rPr>
          <w:rFonts w:ascii="Arial" w:hAnsi="Arial" w:cs="Arial"/>
          <w:bCs/>
          <w:sz w:val="20"/>
          <w:szCs w:val="20"/>
          <w:lang w:eastAsia="en-US"/>
        </w:rPr>
        <w:t>Ponudnik mora že v po</w:t>
      </w:r>
      <w:r w:rsidR="00CE0F91" w:rsidRPr="00D11C8A">
        <w:rPr>
          <w:rFonts w:ascii="Arial" w:hAnsi="Arial" w:cs="Arial"/>
          <w:bCs/>
          <w:sz w:val="20"/>
          <w:szCs w:val="20"/>
          <w:lang w:eastAsia="en-US"/>
        </w:rPr>
        <w:t>nudbi priložiti tudi potrdila o opravljenih izpitih oziroma certifikate</w:t>
      </w:r>
      <w:r w:rsidRPr="00D11C8A">
        <w:rPr>
          <w:rFonts w:ascii="Arial" w:hAnsi="Arial" w:cs="Arial"/>
          <w:bCs/>
          <w:sz w:val="20"/>
          <w:szCs w:val="20"/>
          <w:lang w:eastAsia="en-US"/>
        </w:rPr>
        <w:t xml:space="preserve">, za katere uveljavlja točkovanje v okviru TCERT. </w:t>
      </w:r>
    </w:p>
    <w:p w14:paraId="6E4BBE22" w14:textId="77777777" w:rsidR="004A14A7" w:rsidRPr="00D11C8A" w:rsidRDefault="004A14A7" w:rsidP="009F1329">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Cs/>
          <w:sz w:val="20"/>
          <w:lang w:eastAsia="en-US"/>
        </w:rPr>
      </w:pPr>
    </w:p>
    <w:p w14:paraId="6ACA05C0" w14:textId="77777777" w:rsidR="006270CC" w:rsidRPr="00D11C8A" w:rsidRDefault="006270CC" w:rsidP="004D7C28">
      <w:pPr>
        <w:spacing w:line="260" w:lineRule="atLeast"/>
        <w:jc w:val="both"/>
        <w:rPr>
          <w:rFonts w:ascii="Arial" w:hAnsi="Arial" w:cs="Arial"/>
          <w:sz w:val="20"/>
          <w:szCs w:val="20"/>
          <w:lang w:eastAsia="en-US"/>
        </w:rPr>
      </w:pPr>
    </w:p>
    <w:p w14:paraId="634B8A10" w14:textId="77777777" w:rsidR="0075039D" w:rsidRPr="00D11C8A" w:rsidRDefault="0075039D" w:rsidP="004D7C28">
      <w:pPr>
        <w:keepNext/>
        <w:numPr>
          <w:ilvl w:val="1"/>
          <w:numId w:val="0"/>
        </w:numPr>
        <w:tabs>
          <w:tab w:val="num" w:pos="720"/>
        </w:tabs>
        <w:spacing w:line="260" w:lineRule="atLeast"/>
        <w:jc w:val="both"/>
        <w:outlineLvl w:val="1"/>
        <w:rPr>
          <w:rFonts w:ascii="Arial" w:hAnsi="Arial" w:cs="Arial"/>
          <w:sz w:val="20"/>
          <w:szCs w:val="20"/>
          <w:lang w:eastAsia="en-US"/>
        </w:rPr>
      </w:pPr>
      <w:r w:rsidRPr="00D11C8A">
        <w:rPr>
          <w:rFonts w:ascii="Arial" w:hAnsi="Arial" w:cs="Arial"/>
          <w:b/>
          <w:bCs/>
          <w:iCs/>
          <w:sz w:val="20"/>
          <w:szCs w:val="20"/>
        </w:rPr>
        <w:t>2.3.</w:t>
      </w:r>
      <w:r w:rsidR="00E30D29" w:rsidRPr="00D11C8A">
        <w:rPr>
          <w:rFonts w:ascii="Arial" w:hAnsi="Arial" w:cs="Arial"/>
          <w:b/>
          <w:bCs/>
          <w:iCs/>
          <w:sz w:val="20"/>
          <w:szCs w:val="20"/>
        </w:rPr>
        <w:t>1</w:t>
      </w:r>
      <w:r w:rsidR="00DE6F9E" w:rsidRPr="00D11C8A">
        <w:rPr>
          <w:rFonts w:ascii="Arial" w:hAnsi="Arial" w:cs="Arial"/>
          <w:b/>
          <w:bCs/>
          <w:iCs/>
          <w:sz w:val="20"/>
          <w:szCs w:val="20"/>
        </w:rPr>
        <w:t>1</w:t>
      </w:r>
      <w:r w:rsidRPr="00D11C8A">
        <w:rPr>
          <w:rFonts w:ascii="Arial" w:hAnsi="Arial" w:cs="Arial"/>
          <w:b/>
          <w:bCs/>
          <w:iCs/>
          <w:sz w:val="20"/>
          <w:szCs w:val="20"/>
        </w:rPr>
        <w:t xml:space="preserve"> Oddaja javnega naročila</w:t>
      </w:r>
    </w:p>
    <w:p w14:paraId="63FC76A1" w14:textId="77777777" w:rsidR="0075039D" w:rsidRPr="00D11C8A" w:rsidRDefault="0075039D" w:rsidP="004D7C28">
      <w:pPr>
        <w:spacing w:line="260" w:lineRule="atLeast"/>
        <w:jc w:val="both"/>
        <w:rPr>
          <w:rFonts w:ascii="Arial" w:hAnsi="Arial" w:cs="Arial"/>
          <w:sz w:val="20"/>
          <w:szCs w:val="20"/>
          <w:lang w:eastAsia="en-US"/>
        </w:rPr>
      </w:pPr>
      <w:r w:rsidRPr="00D11C8A">
        <w:rPr>
          <w:rFonts w:ascii="Arial" w:hAnsi="Arial" w:cs="Arial"/>
          <w:sz w:val="20"/>
          <w:szCs w:val="20"/>
          <w:lang w:eastAsia="en-US"/>
        </w:rPr>
        <w:t>Naročnik bo po opravljenem pregledu ponudb izbral po</w:t>
      </w:r>
      <w:r w:rsidR="00C01E7C" w:rsidRPr="00D11C8A">
        <w:rPr>
          <w:rFonts w:ascii="Arial" w:hAnsi="Arial" w:cs="Arial"/>
          <w:sz w:val="20"/>
          <w:szCs w:val="20"/>
          <w:lang w:eastAsia="en-US"/>
        </w:rPr>
        <w:t>nudbo v skladu z meril</w:t>
      </w:r>
      <w:r w:rsidR="00DA0181" w:rsidRPr="00D11C8A">
        <w:rPr>
          <w:rFonts w:ascii="Arial" w:hAnsi="Arial" w:cs="Arial"/>
          <w:sz w:val="20"/>
          <w:szCs w:val="20"/>
          <w:lang w:eastAsia="en-US"/>
        </w:rPr>
        <w:t>i</w:t>
      </w:r>
      <w:r w:rsidR="009526C7" w:rsidRPr="00D11C8A">
        <w:rPr>
          <w:rFonts w:ascii="Arial" w:hAnsi="Arial" w:cs="Arial"/>
          <w:sz w:val="20"/>
          <w:szCs w:val="20"/>
          <w:lang w:eastAsia="en-US"/>
        </w:rPr>
        <w:t xml:space="preserve"> iz 2.3.</w:t>
      </w:r>
      <w:r w:rsidR="00DE6F9E" w:rsidRPr="00D11C8A">
        <w:rPr>
          <w:rFonts w:ascii="Arial" w:hAnsi="Arial" w:cs="Arial"/>
          <w:sz w:val="20"/>
          <w:szCs w:val="20"/>
          <w:lang w:eastAsia="en-US"/>
        </w:rPr>
        <w:t>10</w:t>
      </w:r>
      <w:r w:rsidRPr="00D11C8A">
        <w:rPr>
          <w:rFonts w:ascii="Arial" w:hAnsi="Arial" w:cs="Arial"/>
          <w:sz w:val="20"/>
          <w:szCs w:val="20"/>
          <w:lang w:eastAsia="en-US"/>
        </w:rPr>
        <w:t xml:space="preserve"> točke teh navodil in sklenil pogodbo s ponudnikom, ki je oddal najugodnejšo ponudbo.</w:t>
      </w:r>
    </w:p>
    <w:p w14:paraId="675FF120" w14:textId="77777777" w:rsidR="0075039D" w:rsidRPr="00D11C8A" w:rsidRDefault="0075039D" w:rsidP="00FB7DD3">
      <w:pPr>
        <w:spacing w:line="260" w:lineRule="atLeast"/>
        <w:jc w:val="both"/>
        <w:rPr>
          <w:rFonts w:ascii="Arial" w:hAnsi="Arial" w:cs="Arial"/>
          <w:sz w:val="20"/>
          <w:szCs w:val="20"/>
          <w:lang w:eastAsia="en-US"/>
        </w:rPr>
      </w:pPr>
    </w:p>
    <w:p w14:paraId="66B25561"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Naročnik bo podpisano odločitev o oddaji naročila objavil na portalu javnih naročil, skladno z desetim odstavkom 90. člena ZJN-3. </w:t>
      </w:r>
    </w:p>
    <w:p w14:paraId="628254A2" w14:textId="77777777" w:rsidR="0075039D" w:rsidRPr="00D11C8A" w:rsidRDefault="0075039D" w:rsidP="00FB7DD3">
      <w:pPr>
        <w:spacing w:line="260" w:lineRule="atLeast"/>
        <w:jc w:val="both"/>
        <w:rPr>
          <w:rFonts w:ascii="Arial" w:hAnsi="Arial" w:cs="Arial"/>
          <w:sz w:val="20"/>
          <w:szCs w:val="20"/>
          <w:lang w:eastAsia="en-US"/>
        </w:rPr>
      </w:pPr>
    </w:p>
    <w:p w14:paraId="3CF5C85B"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V skladu z 90. členom ZJN-3 lahko naročnik:</w:t>
      </w:r>
    </w:p>
    <w:p w14:paraId="3C142E6A" w14:textId="77777777" w:rsidR="0075039D" w:rsidRPr="00D11C8A" w:rsidRDefault="0075039D" w:rsidP="00E048A7">
      <w:pPr>
        <w:pStyle w:val="Odstavekseznama"/>
        <w:numPr>
          <w:ilvl w:val="0"/>
          <w:numId w:val="25"/>
        </w:numPr>
        <w:spacing w:line="260" w:lineRule="atLeast"/>
        <w:jc w:val="both"/>
        <w:rPr>
          <w:rFonts w:ascii="Arial" w:hAnsi="Arial" w:cs="Arial"/>
          <w:sz w:val="20"/>
          <w:szCs w:val="20"/>
          <w:lang w:eastAsia="en-US"/>
        </w:rPr>
      </w:pPr>
      <w:r w:rsidRPr="00D11C8A">
        <w:rPr>
          <w:rFonts w:ascii="Arial" w:hAnsi="Arial" w:cs="Arial"/>
          <w:sz w:val="20"/>
          <w:szCs w:val="20"/>
          <w:lang w:eastAsia="en-US"/>
        </w:rPr>
        <w:t>do roka za oddajo ponudb kadarkoli ustavi postopek javnega naročila (prvi odstavek 90. člena ZJN-3),</w:t>
      </w:r>
    </w:p>
    <w:p w14:paraId="6D456CCD" w14:textId="77777777" w:rsidR="0075039D" w:rsidRPr="00D11C8A" w:rsidRDefault="0075039D" w:rsidP="00E048A7">
      <w:pPr>
        <w:pStyle w:val="Odstavekseznama"/>
        <w:numPr>
          <w:ilvl w:val="0"/>
          <w:numId w:val="25"/>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na vseh stopnjah postopka po izteku roka za odpiranje ponudb zavrne vse ponudbe (peti odstavek 90. člena ZJN-3), </w:t>
      </w:r>
    </w:p>
    <w:p w14:paraId="1B6BDB94" w14:textId="77777777" w:rsidR="007F7FA8" w:rsidRPr="00D11C8A" w:rsidRDefault="0075039D" w:rsidP="00E048A7">
      <w:pPr>
        <w:pStyle w:val="Odstavekseznama"/>
        <w:numPr>
          <w:ilvl w:val="0"/>
          <w:numId w:val="25"/>
        </w:numPr>
        <w:spacing w:line="260" w:lineRule="atLeast"/>
        <w:jc w:val="both"/>
        <w:rPr>
          <w:rFonts w:ascii="Arial" w:hAnsi="Arial" w:cs="Arial"/>
          <w:sz w:val="20"/>
          <w:szCs w:val="20"/>
          <w:lang w:eastAsia="en-US"/>
        </w:rPr>
      </w:pPr>
      <w:r w:rsidRPr="00D11C8A">
        <w:rPr>
          <w:rFonts w:ascii="Arial" w:hAnsi="Arial" w:cs="Arial"/>
          <w:sz w:val="20"/>
          <w:szCs w:val="20"/>
          <w:lang w:eastAsia="en-US"/>
        </w:rPr>
        <w:t>do pravnomočnosti odločitve o oddaji javnega naročila z namenom odprave nezakonitosti svojo odločitev spremeni ali sprejme novo odločitev (šesti odstavek 90. člena ZJN-3),</w:t>
      </w:r>
    </w:p>
    <w:p w14:paraId="13D36DD9" w14:textId="77777777" w:rsidR="0075039D" w:rsidRPr="00D11C8A" w:rsidRDefault="0075039D" w:rsidP="00E048A7">
      <w:pPr>
        <w:pStyle w:val="Odstavekseznama"/>
        <w:numPr>
          <w:ilvl w:val="0"/>
          <w:numId w:val="25"/>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 pravnomočnosti odločitve o oddaji javnega naročila do sklenitve pogodbe o izvedbi javnega naročila od izvedbe javnega naročila odstopi, vendar le iz utemeljenih razlogov, določenih z zakonom (osmi odstavek 90. člena ZJN-3). </w:t>
      </w:r>
    </w:p>
    <w:p w14:paraId="3129D056" w14:textId="77777777" w:rsidR="00A274D2" w:rsidRPr="00D11C8A" w:rsidRDefault="00A274D2" w:rsidP="00DA77BF">
      <w:pPr>
        <w:spacing w:line="260" w:lineRule="atLeast"/>
        <w:jc w:val="both"/>
        <w:rPr>
          <w:rFonts w:ascii="Arial" w:hAnsi="Arial" w:cs="Arial"/>
          <w:sz w:val="20"/>
          <w:szCs w:val="20"/>
          <w:lang w:eastAsia="en-US"/>
        </w:rPr>
      </w:pPr>
    </w:p>
    <w:p w14:paraId="2C2A370E" w14:textId="77777777" w:rsidR="00E30D29" w:rsidRPr="00D11C8A"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r w:rsidRPr="00D11C8A">
        <w:rPr>
          <w:rFonts w:ascii="Arial" w:hAnsi="Arial" w:cs="Arial"/>
          <w:b/>
          <w:bCs/>
          <w:iCs/>
          <w:sz w:val="20"/>
          <w:szCs w:val="20"/>
        </w:rPr>
        <w:t>2.3.1</w:t>
      </w:r>
      <w:r w:rsidR="00DE6F9E" w:rsidRPr="00D11C8A">
        <w:rPr>
          <w:rFonts w:ascii="Arial" w:hAnsi="Arial" w:cs="Arial"/>
          <w:b/>
          <w:bCs/>
          <w:iCs/>
          <w:sz w:val="20"/>
          <w:szCs w:val="20"/>
        </w:rPr>
        <w:t>2</w:t>
      </w:r>
      <w:r w:rsidRPr="00D11C8A">
        <w:rPr>
          <w:rFonts w:ascii="Arial" w:hAnsi="Arial" w:cs="Arial"/>
          <w:b/>
          <w:bCs/>
          <w:iCs/>
          <w:sz w:val="20"/>
          <w:szCs w:val="20"/>
        </w:rPr>
        <w:t xml:space="preserve"> Pravila za sporočanje</w:t>
      </w:r>
    </w:p>
    <w:p w14:paraId="6A8ED652" w14:textId="77777777" w:rsidR="004C12CE" w:rsidRPr="00D11C8A" w:rsidRDefault="004C12CE" w:rsidP="004C12CE">
      <w:pPr>
        <w:keepNext/>
        <w:tabs>
          <w:tab w:val="left" w:pos="720"/>
        </w:tabs>
        <w:suppressAutoHyphens/>
        <w:spacing w:line="260" w:lineRule="atLeast"/>
        <w:jc w:val="both"/>
        <w:rPr>
          <w:rFonts w:ascii="Arial" w:hAnsi="Arial" w:cs="Arial"/>
          <w:b/>
          <w:kern w:val="1"/>
          <w:sz w:val="20"/>
          <w:szCs w:val="20"/>
          <w:lang w:eastAsia="ar-SA"/>
        </w:rPr>
      </w:pPr>
      <w:bookmarkStart w:id="119" w:name="_Toc534192815"/>
      <w:bookmarkStart w:id="120" w:name="_Toc534026534"/>
      <w:r w:rsidRPr="00D11C8A">
        <w:rPr>
          <w:rFonts w:ascii="Arial" w:hAnsi="Arial" w:cs="Arial"/>
          <w:sz w:val="20"/>
          <w:szCs w:val="20"/>
          <w:lang w:eastAsia="ar-SA"/>
        </w:rPr>
        <w:t xml:space="preserve">Za sporočanje in izmenjavo informacij v postopku oddaje javnega naročila bo naročnik uporabil elektronska komunikacijska sredstva. Komunikacija bo potekala preko sistema za elektronsko oddajo ponudb (e-JN), </w:t>
      </w:r>
      <w:r w:rsidR="00655B58" w:rsidRPr="00D11C8A">
        <w:rPr>
          <w:rFonts w:ascii="Arial" w:hAnsi="Arial" w:cs="Arial"/>
          <w:sz w:val="20"/>
          <w:szCs w:val="20"/>
          <w:lang w:eastAsia="ar-SA"/>
        </w:rPr>
        <w:t>če</w:t>
      </w:r>
      <w:r w:rsidRPr="00D11C8A">
        <w:rPr>
          <w:rFonts w:ascii="Arial" w:hAnsi="Arial" w:cs="Arial"/>
          <w:sz w:val="20"/>
          <w:szCs w:val="20"/>
          <w:lang w:eastAsia="ar-SA"/>
        </w:rPr>
        <w:t xml:space="preserve"> je to </w:t>
      </w:r>
      <w:r w:rsidRPr="00D11C8A">
        <w:rPr>
          <w:rFonts w:ascii="Arial" w:hAnsi="Arial" w:cs="Arial"/>
          <w:sz w:val="20"/>
          <w:szCs w:val="20"/>
          <w:lang w:eastAsia="ar-SA"/>
        </w:rPr>
        <w:lastRenderedPageBreak/>
        <w:t xml:space="preserve">možno, oziroma preko elektronskega naslova, ki je bil naveden/uporabljen pri elektronski oddaji ponudb v sistemu e-JN. </w:t>
      </w:r>
      <w:bookmarkEnd w:id="119"/>
      <w:bookmarkEnd w:id="120"/>
    </w:p>
    <w:p w14:paraId="04C0F783" w14:textId="77777777" w:rsidR="00E30D29" w:rsidRPr="00D11C8A" w:rsidRDefault="00E30D29" w:rsidP="00FB7DD3">
      <w:pPr>
        <w:keepNext/>
        <w:numPr>
          <w:ilvl w:val="1"/>
          <w:numId w:val="0"/>
        </w:numPr>
        <w:tabs>
          <w:tab w:val="num" w:pos="720"/>
        </w:tabs>
        <w:spacing w:line="260" w:lineRule="atLeast"/>
        <w:jc w:val="both"/>
        <w:outlineLvl w:val="1"/>
        <w:rPr>
          <w:rFonts w:ascii="Arial" w:hAnsi="Arial" w:cs="Arial"/>
          <w:b/>
          <w:bCs/>
          <w:iCs/>
          <w:sz w:val="20"/>
          <w:szCs w:val="20"/>
        </w:rPr>
      </w:pPr>
    </w:p>
    <w:p w14:paraId="79E40965" w14:textId="77777777" w:rsidR="0075039D" w:rsidRPr="00D11C8A" w:rsidRDefault="0075039D" w:rsidP="00FB7DD3">
      <w:pPr>
        <w:keepNext/>
        <w:numPr>
          <w:ilvl w:val="1"/>
          <w:numId w:val="0"/>
        </w:numPr>
        <w:tabs>
          <w:tab w:val="num" w:pos="720"/>
        </w:tabs>
        <w:spacing w:line="260" w:lineRule="atLeast"/>
        <w:jc w:val="both"/>
        <w:outlineLvl w:val="1"/>
        <w:rPr>
          <w:rFonts w:ascii="Arial" w:hAnsi="Arial" w:cs="Arial"/>
          <w:b/>
          <w:bCs/>
          <w:iCs/>
          <w:sz w:val="20"/>
          <w:szCs w:val="20"/>
        </w:rPr>
      </w:pPr>
      <w:r w:rsidRPr="00D11C8A">
        <w:rPr>
          <w:rFonts w:ascii="Arial" w:hAnsi="Arial" w:cs="Arial"/>
          <w:b/>
          <w:bCs/>
          <w:iCs/>
          <w:sz w:val="20"/>
          <w:szCs w:val="20"/>
        </w:rPr>
        <w:t>2.3.1</w:t>
      </w:r>
      <w:r w:rsidR="00DE6F9E" w:rsidRPr="00D11C8A">
        <w:rPr>
          <w:rFonts w:ascii="Arial" w:hAnsi="Arial" w:cs="Arial"/>
          <w:b/>
          <w:bCs/>
          <w:iCs/>
          <w:sz w:val="20"/>
          <w:szCs w:val="20"/>
        </w:rPr>
        <w:t>3</w:t>
      </w:r>
      <w:r w:rsidRPr="00D11C8A">
        <w:rPr>
          <w:rFonts w:ascii="Arial" w:hAnsi="Arial" w:cs="Arial"/>
          <w:b/>
          <w:bCs/>
          <w:iCs/>
          <w:sz w:val="20"/>
          <w:szCs w:val="20"/>
        </w:rPr>
        <w:t xml:space="preserve"> Sklenitev pogodbe</w:t>
      </w:r>
      <w:r w:rsidR="002761F7" w:rsidRPr="00D11C8A">
        <w:rPr>
          <w:rFonts w:ascii="Arial" w:hAnsi="Arial" w:cs="Arial"/>
          <w:b/>
          <w:bCs/>
          <w:iCs/>
          <w:sz w:val="20"/>
          <w:szCs w:val="20"/>
        </w:rPr>
        <w:t xml:space="preserve"> o izvedbi javnega naročila</w:t>
      </w:r>
    </w:p>
    <w:p w14:paraId="3C49595C"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Naročnik bo po izteku obdobja mirovanja obvestil izbranega ponudnika, da je njegova ponudba sprejeta in mu v podpis poslal pogodb</w:t>
      </w:r>
      <w:r w:rsidR="00C86C41" w:rsidRPr="00D11C8A">
        <w:rPr>
          <w:rFonts w:ascii="Arial" w:hAnsi="Arial" w:cs="Arial"/>
          <w:sz w:val="20"/>
          <w:szCs w:val="20"/>
          <w:lang w:eastAsia="en-US"/>
        </w:rPr>
        <w:t>o</w:t>
      </w:r>
      <w:r w:rsidRPr="00D11C8A">
        <w:rPr>
          <w:rFonts w:ascii="Arial" w:hAnsi="Arial" w:cs="Arial"/>
          <w:sz w:val="20"/>
          <w:szCs w:val="20"/>
          <w:lang w:eastAsia="en-US"/>
        </w:rPr>
        <w:t xml:space="preserve"> v obliki in vsebini, kot </w:t>
      </w:r>
      <w:r w:rsidR="008A0916" w:rsidRPr="00D11C8A">
        <w:rPr>
          <w:rFonts w:ascii="Arial" w:hAnsi="Arial" w:cs="Arial"/>
          <w:sz w:val="20"/>
          <w:szCs w:val="20"/>
          <w:lang w:eastAsia="en-US"/>
        </w:rPr>
        <w:t>je</w:t>
      </w:r>
      <w:r w:rsidRPr="00D11C8A">
        <w:rPr>
          <w:rFonts w:ascii="Arial" w:hAnsi="Arial" w:cs="Arial"/>
          <w:sz w:val="20"/>
          <w:szCs w:val="20"/>
          <w:lang w:eastAsia="en-US"/>
        </w:rPr>
        <w:t xml:space="preserve"> bil</w:t>
      </w:r>
      <w:r w:rsidR="008A0916" w:rsidRPr="00D11C8A">
        <w:rPr>
          <w:rFonts w:ascii="Arial" w:hAnsi="Arial" w:cs="Arial"/>
          <w:sz w:val="20"/>
          <w:szCs w:val="20"/>
          <w:lang w:eastAsia="en-US"/>
        </w:rPr>
        <w:t>a</w:t>
      </w:r>
      <w:r w:rsidRPr="00D11C8A">
        <w:rPr>
          <w:rFonts w:ascii="Arial" w:hAnsi="Arial" w:cs="Arial"/>
          <w:sz w:val="20"/>
          <w:szCs w:val="20"/>
          <w:lang w:eastAsia="en-US"/>
        </w:rPr>
        <w:t xml:space="preserve"> določen</w:t>
      </w:r>
      <w:r w:rsidR="008A0916" w:rsidRPr="00D11C8A">
        <w:rPr>
          <w:rFonts w:ascii="Arial" w:hAnsi="Arial" w:cs="Arial"/>
          <w:sz w:val="20"/>
          <w:szCs w:val="20"/>
          <w:lang w:eastAsia="en-US"/>
        </w:rPr>
        <w:t>a</w:t>
      </w:r>
      <w:r w:rsidRPr="00D11C8A">
        <w:rPr>
          <w:rFonts w:ascii="Arial" w:hAnsi="Arial" w:cs="Arial"/>
          <w:sz w:val="20"/>
          <w:szCs w:val="20"/>
          <w:lang w:eastAsia="en-US"/>
        </w:rPr>
        <w:t xml:space="preserve"> v vzorc</w:t>
      </w:r>
      <w:r w:rsidR="00C86C41" w:rsidRPr="00D11C8A">
        <w:rPr>
          <w:rFonts w:ascii="Arial" w:hAnsi="Arial" w:cs="Arial"/>
          <w:sz w:val="20"/>
          <w:szCs w:val="20"/>
          <w:lang w:eastAsia="en-US"/>
        </w:rPr>
        <w:t>u</w:t>
      </w:r>
      <w:r w:rsidRPr="00D11C8A">
        <w:rPr>
          <w:rFonts w:ascii="Arial" w:hAnsi="Arial" w:cs="Arial"/>
          <w:sz w:val="20"/>
          <w:szCs w:val="20"/>
          <w:lang w:eastAsia="en-US"/>
        </w:rPr>
        <w:t xml:space="preserve"> pogodb</w:t>
      </w:r>
      <w:r w:rsidR="00C86C41" w:rsidRPr="00D11C8A">
        <w:rPr>
          <w:rFonts w:ascii="Arial" w:hAnsi="Arial" w:cs="Arial"/>
          <w:sz w:val="20"/>
          <w:szCs w:val="20"/>
          <w:lang w:eastAsia="en-US"/>
        </w:rPr>
        <w:t>e</w:t>
      </w:r>
      <w:r w:rsidRPr="00D11C8A">
        <w:rPr>
          <w:rFonts w:ascii="Arial" w:hAnsi="Arial" w:cs="Arial"/>
          <w:sz w:val="20"/>
          <w:szCs w:val="20"/>
          <w:lang w:eastAsia="en-US"/>
        </w:rPr>
        <w:t xml:space="preserve">, ki </w:t>
      </w:r>
      <w:r w:rsidR="00B251FB" w:rsidRPr="00D11C8A">
        <w:rPr>
          <w:rFonts w:ascii="Arial" w:hAnsi="Arial" w:cs="Arial"/>
          <w:sz w:val="20"/>
          <w:szCs w:val="20"/>
          <w:lang w:eastAsia="en-US"/>
        </w:rPr>
        <w:t>je</w:t>
      </w:r>
      <w:r w:rsidRPr="00D11C8A">
        <w:rPr>
          <w:rFonts w:ascii="Arial" w:hAnsi="Arial" w:cs="Arial"/>
          <w:sz w:val="20"/>
          <w:szCs w:val="20"/>
          <w:lang w:eastAsia="en-US"/>
        </w:rPr>
        <w:t xml:space="preserve"> del te razpisne dokumentacije</w:t>
      </w:r>
      <w:r w:rsidR="00E74EB2" w:rsidRPr="00D11C8A">
        <w:rPr>
          <w:rFonts w:ascii="Arial" w:hAnsi="Arial" w:cs="Arial"/>
          <w:sz w:val="20"/>
          <w:szCs w:val="20"/>
          <w:lang w:eastAsia="en-US"/>
        </w:rPr>
        <w:t>.</w:t>
      </w:r>
    </w:p>
    <w:p w14:paraId="64F5E707" w14:textId="77777777" w:rsidR="0075039D" w:rsidRPr="00D11C8A" w:rsidRDefault="0075039D" w:rsidP="00FB7DD3">
      <w:pPr>
        <w:spacing w:line="260" w:lineRule="atLeast"/>
        <w:jc w:val="both"/>
        <w:rPr>
          <w:rFonts w:ascii="Arial" w:hAnsi="Arial" w:cs="Arial"/>
          <w:sz w:val="20"/>
          <w:szCs w:val="20"/>
          <w:lang w:eastAsia="en-US"/>
        </w:rPr>
      </w:pPr>
    </w:p>
    <w:p w14:paraId="48ACD1C2"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Izbrani ponudnik mora najkasneje v roku </w:t>
      </w:r>
      <w:r w:rsidR="00E13C2E" w:rsidRPr="00D11C8A">
        <w:rPr>
          <w:rFonts w:ascii="Arial" w:hAnsi="Arial" w:cs="Arial"/>
          <w:sz w:val="20"/>
          <w:szCs w:val="20"/>
          <w:lang w:eastAsia="en-US"/>
        </w:rPr>
        <w:t>5</w:t>
      </w:r>
      <w:r w:rsidR="00D149C2" w:rsidRPr="00D11C8A">
        <w:rPr>
          <w:rFonts w:ascii="Arial" w:hAnsi="Arial" w:cs="Arial"/>
          <w:sz w:val="20"/>
          <w:szCs w:val="20"/>
          <w:lang w:eastAsia="en-US"/>
        </w:rPr>
        <w:t xml:space="preserve"> delovnih</w:t>
      </w:r>
      <w:r w:rsidRPr="00D11C8A">
        <w:rPr>
          <w:rFonts w:ascii="Arial" w:hAnsi="Arial" w:cs="Arial"/>
          <w:sz w:val="20"/>
          <w:szCs w:val="20"/>
          <w:lang w:eastAsia="en-US"/>
        </w:rPr>
        <w:t xml:space="preserve"> dni po prejemu pogodb</w:t>
      </w:r>
      <w:r w:rsidR="00C86C41" w:rsidRPr="00D11C8A">
        <w:rPr>
          <w:rFonts w:ascii="Arial" w:hAnsi="Arial" w:cs="Arial"/>
          <w:sz w:val="20"/>
          <w:szCs w:val="20"/>
          <w:lang w:eastAsia="en-US"/>
        </w:rPr>
        <w:t>e</w:t>
      </w:r>
      <w:r w:rsidR="00E30D29" w:rsidRPr="00D11C8A">
        <w:rPr>
          <w:rFonts w:ascii="Arial" w:hAnsi="Arial" w:cs="Arial"/>
          <w:sz w:val="20"/>
          <w:szCs w:val="20"/>
          <w:lang w:eastAsia="en-US"/>
        </w:rPr>
        <w:t xml:space="preserve"> </w:t>
      </w:r>
      <w:r w:rsidRPr="00D11C8A">
        <w:rPr>
          <w:rFonts w:ascii="Arial" w:hAnsi="Arial" w:cs="Arial"/>
          <w:sz w:val="20"/>
          <w:szCs w:val="20"/>
          <w:lang w:eastAsia="en-US"/>
        </w:rPr>
        <w:t>t</w:t>
      </w:r>
      <w:r w:rsidR="00C86C41" w:rsidRPr="00D11C8A">
        <w:rPr>
          <w:rFonts w:ascii="Arial" w:hAnsi="Arial" w:cs="Arial"/>
          <w:sz w:val="20"/>
          <w:szCs w:val="20"/>
          <w:lang w:eastAsia="en-US"/>
        </w:rPr>
        <w:t>o</w:t>
      </w:r>
      <w:r w:rsidRPr="00D11C8A">
        <w:rPr>
          <w:rFonts w:ascii="Arial" w:hAnsi="Arial" w:cs="Arial"/>
          <w:sz w:val="20"/>
          <w:szCs w:val="20"/>
          <w:lang w:eastAsia="en-US"/>
        </w:rPr>
        <w:t xml:space="preserve"> podpisati in j</w:t>
      </w:r>
      <w:r w:rsidR="00C86C41" w:rsidRPr="00D11C8A">
        <w:rPr>
          <w:rFonts w:ascii="Arial" w:hAnsi="Arial" w:cs="Arial"/>
          <w:sz w:val="20"/>
          <w:szCs w:val="20"/>
          <w:lang w:eastAsia="en-US"/>
        </w:rPr>
        <w:t>o</w:t>
      </w:r>
      <w:r w:rsidRPr="00D11C8A">
        <w:rPr>
          <w:rFonts w:ascii="Arial" w:hAnsi="Arial" w:cs="Arial"/>
          <w:sz w:val="20"/>
          <w:szCs w:val="20"/>
          <w:lang w:eastAsia="en-US"/>
        </w:rPr>
        <w:t xml:space="preserve"> vrniti naročniku. Če se ponudnik v tem </w:t>
      </w:r>
      <w:r w:rsidR="00BD2FC8" w:rsidRPr="00D11C8A">
        <w:rPr>
          <w:rFonts w:ascii="Arial" w:hAnsi="Arial" w:cs="Arial"/>
          <w:sz w:val="20"/>
          <w:szCs w:val="20"/>
          <w:lang w:eastAsia="en-US"/>
        </w:rPr>
        <w:t>roku ne odzove na podpis pogodb</w:t>
      </w:r>
      <w:r w:rsidRPr="00D11C8A">
        <w:rPr>
          <w:rFonts w:ascii="Arial" w:hAnsi="Arial" w:cs="Arial"/>
          <w:sz w:val="20"/>
          <w:szCs w:val="20"/>
          <w:lang w:eastAsia="en-US"/>
        </w:rPr>
        <w:t xml:space="preserve"> se šteje, da je odstopil od ponudbe</w:t>
      </w:r>
      <w:r w:rsidR="00A529B7" w:rsidRPr="00D11C8A">
        <w:rPr>
          <w:rFonts w:ascii="Arial" w:hAnsi="Arial" w:cs="Arial"/>
          <w:sz w:val="20"/>
          <w:szCs w:val="20"/>
          <w:lang w:eastAsia="en-US"/>
        </w:rPr>
        <w:t>.</w:t>
      </w:r>
    </w:p>
    <w:p w14:paraId="28F7CDA1" w14:textId="77777777" w:rsidR="000034AA" w:rsidRPr="00D11C8A" w:rsidRDefault="000034AA" w:rsidP="00FB7DD3">
      <w:pPr>
        <w:spacing w:line="260" w:lineRule="atLeast"/>
        <w:jc w:val="both"/>
        <w:rPr>
          <w:rFonts w:ascii="Arial" w:hAnsi="Arial" w:cs="Arial"/>
          <w:sz w:val="20"/>
          <w:szCs w:val="20"/>
          <w:lang w:eastAsia="en-US"/>
        </w:rPr>
      </w:pPr>
    </w:p>
    <w:p w14:paraId="45985E46" w14:textId="77777777" w:rsidR="0075039D" w:rsidRPr="00D11C8A" w:rsidRDefault="0075039D" w:rsidP="00A50C59">
      <w:pPr>
        <w:keepNext/>
        <w:numPr>
          <w:ilvl w:val="1"/>
          <w:numId w:val="0"/>
        </w:numPr>
        <w:tabs>
          <w:tab w:val="num" w:pos="720"/>
        </w:tabs>
        <w:spacing w:line="260" w:lineRule="atLeast"/>
        <w:jc w:val="both"/>
        <w:outlineLvl w:val="1"/>
        <w:rPr>
          <w:rFonts w:ascii="Arial" w:hAnsi="Arial" w:cs="Arial"/>
          <w:b/>
          <w:bCs/>
          <w:iCs/>
          <w:sz w:val="20"/>
          <w:szCs w:val="20"/>
        </w:rPr>
      </w:pPr>
      <w:r w:rsidRPr="00D11C8A">
        <w:rPr>
          <w:rFonts w:ascii="Arial" w:hAnsi="Arial" w:cs="Arial"/>
          <w:b/>
          <w:bCs/>
          <w:iCs/>
          <w:sz w:val="20"/>
          <w:szCs w:val="20"/>
        </w:rPr>
        <w:t>2.3.1</w:t>
      </w:r>
      <w:r w:rsidR="00DE6F9E" w:rsidRPr="00D11C8A">
        <w:rPr>
          <w:rFonts w:ascii="Arial" w:hAnsi="Arial" w:cs="Arial"/>
          <w:b/>
          <w:bCs/>
          <w:iCs/>
          <w:sz w:val="20"/>
          <w:szCs w:val="20"/>
        </w:rPr>
        <w:t>4</w:t>
      </w:r>
      <w:r w:rsidRPr="00D11C8A">
        <w:rPr>
          <w:rFonts w:ascii="Arial" w:hAnsi="Arial" w:cs="Arial"/>
          <w:b/>
          <w:bCs/>
          <w:iCs/>
          <w:sz w:val="20"/>
          <w:szCs w:val="20"/>
        </w:rPr>
        <w:t xml:space="preserve"> Zahtevano zavarovanje za dobro izvedbo pogodbenih obveznosti</w:t>
      </w:r>
    </w:p>
    <w:p w14:paraId="01657388" w14:textId="4E440605" w:rsidR="003965BF" w:rsidRPr="00D11C8A" w:rsidRDefault="003965BF" w:rsidP="003965BF">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V roku </w:t>
      </w:r>
      <w:r w:rsidR="009620B5" w:rsidRPr="00D11C8A">
        <w:rPr>
          <w:rFonts w:ascii="Arial" w:hAnsi="Arial" w:cs="Arial"/>
          <w:sz w:val="20"/>
          <w:szCs w:val="20"/>
          <w:lang w:eastAsia="en-US"/>
        </w:rPr>
        <w:t>8</w:t>
      </w:r>
      <w:r w:rsidRPr="00D11C8A">
        <w:rPr>
          <w:rFonts w:ascii="Arial" w:hAnsi="Arial" w:cs="Arial"/>
          <w:sz w:val="20"/>
          <w:szCs w:val="20"/>
          <w:lang w:eastAsia="en-US"/>
        </w:rPr>
        <w:t xml:space="preserve"> delovnih dni po sklenitvi pogodbe mora pogodbena stranka naročniku dostaviti original bančn</w:t>
      </w:r>
      <w:r w:rsidR="00655B58" w:rsidRPr="00D11C8A">
        <w:rPr>
          <w:rFonts w:ascii="Arial" w:hAnsi="Arial" w:cs="Arial"/>
          <w:sz w:val="20"/>
          <w:szCs w:val="20"/>
          <w:lang w:eastAsia="en-US"/>
        </w:rPr>
        <w:t>e</w:t>
      </w:r>
      <w:r w:rsidRPr="00D11C8A">
        <w:rPr>
          <w:rFonts w:ascii="Arial" w:hAnsi="Arial" w:cs="Arial"/>
          <w:sz w:val="20"/>
          <w:szCs w:val="20"/>
          <w:lang w:eastAsia="en-US"/>
        </w:rPr>
        <w:t xml:space="preserve"> garancij</w:t>
      </w:r>
      <w:r w:rsidR="00655B58" w:rsidRPr="00D11C8A">
        <w:rPr>
          <w:rFonts w:ascii="Arial" w:hAnsi="Arial" w:cs="Arial"/>
          <w:sz w:val="20"/>
          <w:szCs w:val="20"/>
          <w:lang w:eastAsia="en-US"/>
        </w:rPr>
        <w:t>e</w:t>
      </w:r>
      <w:r w:rsidRPr="00D11C8A">
        <w:rPr>
          <w:rFonts w:ascii="Arial" w:hAnsi="Arial" w:cs="Arial"/>
          <w:sz w:val="20"/>
          <w:szCs w:val="20"/>
          <w:lang w:eastAsia="en-US"/>
        </w:rPr>
        <w:t xml:space="preserve"> ali kavcijsko zavarovanje za dobro izvedbo pogodbenih obveznosti v višini </w:t>
      </w:r>
      <w:r w:rsidR="002C25D8" w:rsidRPr="00D11C8A">
        <w:rPr>
          <w:rFonts w:ascii="Arial" w:hAnsi="Arial" w:cs="Arial"/>
          <w:sz w:val="20"/>
          <w:szCs w:val="20"/>
          <w:lang w:eastAsia="en-US"/>
        </w:rPr>
        <w:t>5</w:t>
      </w:r>
      <w:r w:rsidRPr="00D11C8A">
        <w:rPr>
          <w:rFonts w:ascii="Arial" w:hAnsi="Arial" w:cs="Arial"/>
          <w:sz w:val="20"/>
          <w:szCs w:val="20"/>
          <w:lang w:eastAsia="en-US"/>
        </w:rPr>
        <w:t xml:space="preserve"> % </w:t>
      </w:r>
      <w:r w:rsidR="00590F92" w:rsidRPr="00D11C8A">
        <w:rPr>
          <w:rFonts w:ascii="Arial" w:hAnsi="Arial" w:cs="Arial"/>
          <w:sz w:val="20"/>
          <w:szCs w:val="20"/>
          <w:lang w:eastAsia="en-US"/>
        </w:rPr>
        <w:t xml:space="preserve">skupne </w:t>
      </w:r>
      <w:r w:rsidR="00E13C2E" w:rsidRPr="00D11C8A">
        <w:rPr>
          <w:rFonts w:ascii="Arial" w:hAnsi="Arial" w:cs="Arial"/>
          <w:sz w:val="20"/>
          <w:szCs w:val="20"/>
          <w:lang w:eastAsia="en-US"/>
        </w:rPr>
        <w:t xml:space="preserve">predvidene </w:t>
      </w:r>
      <w:r w:rsidRPr="00D11C8A">
        <w:rPr>
          <w:rFonts w:ascii="Arial" w:hAnsi="Arial" w:cs="Arial"/>
          <w:sz w:val="20"/>
          <w:szCs w:val="20"/>
          <w:lang w:eastAsia="en-US"/>
        </w:rPr>
        <w:t>pogodbene cene (</w:t>
      </w:r>
      <w:r w:rsidR="00E13C2E" w:rsidRPr="00D11C8A">
        <w:rPr>
          <w:rFonts w:ascii="Arial" w:hAnsi="Arial" w:cs="Arial"/>
          <w:sz w:val="20"/>
          <w:szCs w:val="20"/>
          <w:lang w:eastAsia="en-US"/>
        </w:rPr>
        <w:t xml:space="preserve">v EUR </w:t>
      </w:r>
      <w:r w:rsidRPr="00D11C8A">
        <w:rPr>
          <w:rFonts w:ascii="Arial" w:hAnsi="Arial" w:cs="Arial"/>
          <w:sz w:val="20"/>
          <w:szCs w:val="20"/>
          <w:lang w:eastAsia="en-US"/>
        </w:rPr>
        <w:t>brez DDV), skladno z obrazcem, ki je podan v okviru poglavja 4 te razpisne dokumentacije. Veljavn</w:t>
      </w:r>
      <w:r w:rsidR="00A81ED0" w:rsidRPr="00D11C8A">
        <w:rPr>
          <w:rFonts w:ascii="Arial" w:hAnsi="Arial" w:cs="Arial"/>
          <w:sz w:val="20"/>
          <w:szCs w:val="20"/>
          <w:lang w:eastAsia="en-US"/>
        </w:rPr>
        <w:t>ost zavarovanja mora biti vsaj 6</w:t>
      </w:r>
      <w:r w:rsidRPr="00D11C8A">
        <w:rPr>
          <w:rFonts w:ascii="Arial" w:hAnsi="Arial" w:cs="Arial"/>
          <w:sz w:val="20"/>
          <w:szCs w:val="20"/>
          <w:lang w:eastAsia="en-US"/>
        </w:rPr>
        <w:t>0 dni da</w:t>
      </w:r>
      <w:r w:rsidR="00A81ED0" w:rsidRPr="00D11C8A">
        <w:rPr>
          <w:rFonts w:ascii="Arial" w:hAnsi="Arial" w:cs="Arial"/>
          <w:sz w:val="20"/>
          <w:szCs w:val="20"/>
          <w:lang w:eastAsia="en-US"/>
        </w:rPr>
        <w:t>ljša od poteka roka veljavnosti pogodbe</w:t>
      </w:r>
      <w:r w:rsidRPr="00D11C8A">
        <w:rPr>
          <w:rFonts w:ascii="Arial" w:hAnsi="Arial" w:cs="Arial"/>
          <w:sz w:val="20"/>
          <w:szCs w:val="20"/>
          <w:lang w:eastAsia="en-US"/>
        </w:rPr>
        <w:t>.</w:t>
      </w:r>
    </w:p>
    <w:p w14:paraId="2C0DE28D" w14:textId="77777777" w:rsidR="00E13C2E" w:rsidRPr="00D11C8A" w:rsidRDefault="00E13C2E" w:rsidP="003965BF">
      <w:pPr>
        <w:spacing w:line="260" w:lineRule="atLeast"/>
        <w:jc w:val="both"/>
        <w:rPr>
          <w:rFonts w:ascii="Arial" w:hAnsi="Arial" w:cs="Arial"/>
          <w:sz w:val="20"/>
          <w:szCs w:val="20"/>
          <w:lang w:eastAsia="en-US"/>
        </w:rPr>
      </w:pPr>
    </w:p>
    <w:p w14:paraId="2BB91344" w14:textId="26F5600D" w:rsidR="00AE79BB" w:rsidRPr="00D11C8A" w:rsidRDefault="00AE79BB" w:rsidP="00AE79BB">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lahko, namesto zavarovanja za dobro izvedbo pogodbenih obveznosti za celotno zahtevano obdobje, dostavi nar</w:t>
      </w:r>
      <w:r w:rsidR="004654DB" w:rsidRPr="00D11C8A">
        <w:rPr>
          <w:rFonts w:ascii="Arial" w:eastAsia="Calibri" w:hAnsi="Arial" w:cs="Arial"/>
          <w:sz w:val="20"/>
          <w:szCs w:val="20"/>
          <w:lang w:eastAsia="en-US"/>
        </w:rPr>
        <w:t xml:space="preserve">očniku zaporedno dve zavarovanji </w:t>
      </w:r>
      <w:r w:rsidRPr="00D11C8A">
        <w:rPr>
          <w:rFonts w:ascii="Arial" w:eastAsia="Calibri" w:hAnsi="Arial" w:cs="Arial"/>
          <w:sz w:val="20"/>
          <w:szCs w:val="20"/>
          <w:lang w:eastAsia="en-US"/>
        </w:rPr>
        <w:t>za dobro izvedbo pogodbenih obveznosti, in sicer na naslednji način:</w:t>
      </w:r>
    </w:p>
    <w:p w14:paraId="7624E716" w14:textId="1D71B4A7" w:rsidR="00AE79BB" w:rsidRPr="00D11C8A" w:rsidRDefault="00AE79BB" w:rsidP="00291F0F">
      <w:pPr>
        <w:numPr>
          <w:ilvl w:val="0"/>
          <w:numId w:val="46"/>
        </w:numPr>
        <w:spacing w:line="260" w:lineRule="atLeast"/>
        <w:contextualSpacing/>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da najprej izstavi </w:t>
      </w:r>
      <w:r w:rsidR="002C25D8" w:rsidRPr="00D11C8A">
        <w:rPr>
          <w:rFonts w:ascii="Arial" w:eastAsia="Calibri" w:hAnsi="Arial" w:cs="Arial"/>
          <w:sz w:val="20"/>
          <w:szCs w:val="20"/>
          <w:lang w:eastAsia="en-US"/>
        </w:rPr>
        <w:t xml:space="preserve">zavarovanje v zahtevani višini 5 </w:t>
      </w:r>
      <w:r w:rsidRPr="00D11C8A">
        <w:rPr>
          <w:rFonts w:ascii="Arial" w:eastAsia="Calibri" w:hAnsi="Arial" w:cs="Arial"/>
          <w:sz w:val="20"/>
          <w:szCs w:val="20"/>
          <w:lang w:eastAsia="en-US"/>
        </w:rPr>
        <w:t xml:space="preserve">% skupne predvidene pogodbene cene (v EUR brez DDV), z veljavnostjo </w:t>
      </w:r>
      <w:r w:rsidR="00FC57E7" w:rsidRPr="00D11C8A">
        <w:rPr>
          <w:rFonts w:ascii="Arial" w:eastAsia="Calibri" w:hAnsi="Arial" w:cs="Arial"/>
          <w:sz w:val="20"/>
          <w:szCs w:val="20"/>
          <w:lang w:eastAsia="en-US"/>
        </w:rPr>
        <w:t xml:space="preserve">do </w:t>
      </w:r>
      <w:r w:rsidR="00CE0F91" w:rsidRPr="00D11C8A">
        <w:rPr>
          <w:rFonts w:ascii="Arial" w:eastAsia="Calibri" w:hAnsi="Arial" w:cs="Arial"/>
          <w:sz w:val="20"/>
          <w:szCs w:val="20"/>
          <w:lang w:eastAsia="en-US"/>
        </w:rPr>
        <w:t>30</w:t>
      </w:r>
      <w:r w:rsidR="00815DF0" w:rsidRPr="00D11C8A">
        <w:rPr>
          <w:rFonts w:ascii="Arial" w:eastAsia="Calibri" w:hAnsi="Arial" w:cs="Arial"/>
          <w:sz w:val="20"/>
          <w:szCs w:val="20"/>
          <w:lang w:eastAsia="en-US"/>
        </w:rPr>
        <w:t>.</w:t>
      </w:r>
      <w:r w:rsidR="00CE0F91" w:rsidRPr="00D11C8A">
        <w:rPr>
          <w:rFonts w:ascii="Arial" w:eastAsia="Calibri" w:hAnsi="Arial" w:cs="Arial"/>
          <w:sz w:val="20"/>
          <w:szCs w:val="20"/>
          <w:lang w:eastAsia="en-US"/>
        </w:rPr>
        <w:t>4</w:t>
      </w:r>
      <w:r w:rsidR="00815DF0" w:rsidRPr="00D11C8A">
        <w:rPr>
          <w:rFonts w:ascii="Arial" w:eastAsia="Calibri" w:hAnsi="Arial" w:cs="Arial"/>
          <w:sz w:val="20"/>
          <w:szCs w:val="20"/>
          <w:lang w:eastAsia="en-US"/>
        </w:rPr>
        <w:t>.2026</w:t>
      </w:r>
      <w:r w:rsidR="00CD1ACA" w:rsidRPr="00D11C8A">
        <w:rPr>
          <w:rFonts w:ascii="Arial" w:eastAsia="Calibri" w:hAnsi="Arial" w:cs="Arial"/>
          <w:sz w:val="20"/>
          <w:szCs w:val="20"/>
          <w:lang w:eastAsia="en-US"/>
        </w:rPr>
        <w:t>;</w:t>
      </w:r>
      <w:r w:rsidR="00815DF0" w:rsidRPr="00D11C8A">
        <w:rPr>
          <w:rFonts w:ascii="Arial" w:eastAsia="Calibri" w:hAnsi="Arial" w:cs="Arial"/>
          <w:sz w:val="20"/>
          <w:szCs w:val="20"/>
          <w:lang w:eastAsia="en-US"/>
        </w:rPr>
        <w:t xml:space="preserve"> </w:t>
      </w:r>
    </w:p>
    <w:p w14:paraId="00C23537" w14:textId="3455AF03" w:rsidR="00AE79BB" w:rsidRPr="00D11C8A" w:rsidRDefault="00AE79BB" w:rsidP="00291F0F">
      <w:pPr>
        <w:numPr>
          <w:ilvl w:val="0"/>
          <w:numId w:val="46"/>
        </w:numPr>
        <w:spacing w:before="240" w:line="260" w:lineRule="atLeast"/>
        <w:contextualSpacing/>
        <w:jc w:val="both"/>
        <w:rPr>
          <w:rFonts w:ascii="Arial" w:eastAsia="Calibri" w:hAnsi="Arial" w:cs="Arial"/>
          <w:sz w:val="20"/>
          <w:szCs w:val="20"/>
          <w:lang w:eastAsia="en-US"/>
        </w:rPr>
      </w:pPr>
      <w:r w:rsidRPr="00D11C8A">
        <w:rPr>
          <w:rFonts w:ascii="Arial" w:eastAsia="Calibri" w:hAnsi="Arial" w:cs="Arial"/>
          <w:sz w:val="20"/>
          <w:szCs w:val="20"/>
          <w:lang w:eastAsia="en-US"/>
        </w:rPr>
        <w:t>v roku 30 dni pred iztekom tega zavarovanja pa izstavi novo zavarovanje v</w:t>
      </w:r>
      <w:r w:rsidR="004654DB" w:rsidRPr="00D11C8A">
        <w:rPr>
          <w:rFonts w:ascii="Arial" w:eastAsia="Calibri" w:hAnsi="Arial" w:cs="Arial"/>
          <w:sz w:val="20"/>
          <w:szCs w:val="20"/>
          <w:lang w:eastAsia="en-US"/>
        </w:rPr>
        <w:t xml:space="preserve"> višini 3 </w:t>
      </w:r>
      <w:r w:rsidRPr="00D11C8A">
        <w:rPr>
          <w:rFonts w:ascii="Arial" w:eastAsia="Calibri" w:hAnsi="Arial" w:cs="Arial"/>
          <w:sz w:val="20"/>
          <w:szCs w:val="20"/>
          <w:lang w:eastAsia="en-US"/>
        </w:rPr>
        <w:t xml:space="preserve">% skupne predvidene pogodbene cene (v EUR brez DDV), z veljavnostjo vsaj </w:t>
      </w:r>
      <w:r w:rsidR="006467C4" w:rsidRPr="00D11C8A">
        <w:rPr>
          <w:rFonts w:ascii="Arial" w:eastAsia="Calibri" w:hAnsi="Arial" w:cs="Arial"/>
          <w:sz w:val="20"/>
          <w:szCs w:val="20"/>
          <w:lang w:eastAsia="en-US"/>
        </w:rPr>
        <w:t>6</w:t>
      </w:r>
      <w:r w:rsidRPr="00D11C8A">
        <w:rPr>
          <w:rFonts w:ascii="Arial" w:eastAsia="Calibri" w:hAnsi="Arial" w:cs="Arial"/>
          <w:sz w:val="20"/>
          <w:szCs w:val="20"/>
          <w:lang w:eastAsia="en-US"/>
        </w:rPr>
        <w:t xml:space="preserve">0 dni od končnega pogodbenega roka za izvedbo vseh del. </w:t>
      </w:r>
    </w:p>
    <w:p w14:paraId="35801E60" w14:textId="77777777" w:rsidR="00E13C2E" w:rsidRPr="00D11C8A" w:rsidRDefault="00E13C2E" w:rsidP="003965BF">
      <w:pPr>
        <w:spacing w:line="260" w:lineRule="atLeast"/>
        <w:jc w:val="both"/>
        <w:rPr>
          <w:rFonts w:ascii="Arial" w:hAnsi="Arial" w:cs="Arial"/>
          <w:sz w:val="20"/>
          <w:szCs w:val="20"/>
          <w:lang w:eastAsia="en-US"/>
        </w:rPr>
      </w:pPr>
    </w:p>
    <w:p w14:paraId="0F1A26D7" w14:textId="77777777" w:rsidR="003965BF" w:rsidRPr="00D11C8A" w:rsidRDefault="003965BF" w:rsidP="003965BF">
      <w:pPr>
        <w:spacing w:line="260" w:lineRule="atLeast"/>
        <w:jc w:val="both"/>
        <w:rPr>
          <w:rFonts w:ascii="Arial" w:hAnsi="Arial" w:cs="Arial"/>
          <w:sz w:val="20"/>
          <w:szCs w:val="20"/>
          <w:lang w:eastAsia="en-US"/>
        </w:rPr>
      </w:pPr>
      <w:r w:rsidRPr="00D11C8A">
        <w:rPr>
          <w:rFonts w:ascii="Arial" w:hAnsi="Arial" w:cs="Arial"/>
          <w:sz w:val="20"/>
          <w:szCs w:val="20"/>
          <w:lang w:eastAsia="en-US"/>
        </w:rPr>
        <w:t>Zavarovanje za dobro izvedbo pogodbenih obveznosti mora biti izdano s strani:</w:t>
      </w:r>
    </w:p>
    <w:p w14:paraId="7950BC80" w14:textId="77777777" w:rsidR="003965BF" w:rsidRPr="00D11C8A" w:rsidRDefault="003965BF" w:rsidP="00E048A7">
      <w:pPr>
        <w:pStyle w:val="Odstavekseznama"/>
        <w:numPr>
          <w:ilvl w:val="0"/>
          <w:numId w:val="25"/>
        </w:numPr>
        <w:spacing w:line="260" w:lineRule="atLeast"/>
        <w:jc w:val="both"/>
        <w:rPr>
          <w:rFonts w:ascii="Arial" w:hAnsi="Arial" w:cs="Arial"/>
          <w:sz w:val="20"/>
          <w:szCs w:val="20"/>
          <w:lang w:eastAsia="en-US"/>
        </w:rPr>
      </w:pPr>
      <w:r w:rsidRPr="00D11C8A">
        <w:rPr>
          <w:rFonts w:ascii="Arial" w:hAnsi="Arial" w:cs="Arial"/>
          <w:sz w:val="20"/>
          <w:szCs w:val="20"/>
          <w:lang w:eastAsia="en-US"/>
        </w:rPr>
        <w:t>banke oziroma zavarovalnice v državi naročnika ali</w:t>
      </w:r>
    </w:p>
    <w:p w14:paraId="295C75C2" w14:textId="77777777" w:rsidR="003965BF" w:rsidRPr="00D11C8A" w:rsidRDefault="003965BF" w:rsidP="00E048A7">
      <w:pPr>
        <w:pStyle w:val="Odstavekseznama"/>
        <w:numPr>
          <w:ilvl w:val="0"/>
          <w:numId w:val="25"/>
        </w:numPr>
        <w:spacing w:line="260" w:lineRule="atLeast"/>
        <w:jc w:val="both"/>
        <w:rPr>
          <w:rFonts w:ascii="Arial" w:hAnsi="Arial" w:cs="Arial"/>
          <w:sz w:val="20"/>
          <w:szCs w:val="20"/>
          <w:lang w:eastAsia="en-US"/>
        </w:rPr>
      </w:pPr>
      <w:r w:rsidRPr="00D11C8A">
        <w:rPr>
          <w:rFonts w:ascii="Arial" w:hAnsi="Arial" w:cs="Arial"/>
          <w:sz w:val="20"/>
          <w:szCs w:val="20"/>
          <w:lang w:eastAsia="en-US"/>
        </w:rPr>
        <w:t>tuje banke oziroma zavarovalnice preko korespondenčne banke oziroma zavarovalnice v državi naročnika.</w:t>
      </w:r>
    </w:p>
    <w:p w14:paraId="5B1E65AC" w14:textId="77777777" w:rsidR="003965BF" w:rsidRPr="00D11C8A" w:rsidRDefault="003965BF" w:rsidP="003965BF">
      <w:pPr>
        <w:spacing w:line="260" w:lineRule="atLeast"/>
        <w:jc w:val="both"/>
        <w:rPr>
          <w:rFonts w:ascii="Arial" w:hAnsi="Arial" w:cs="Arial"/>
          <w:sz w:val="20"/>
          <w:szCs w:val="20"/>
          <w:lang w:eastAsia="en-US"/>
        </w:rPr>
      </w:pPr>
    </w:p>
    <w:p w14:paraId="382F5B4A" w14:textId="77777777" w:rsidR="003965BF" w:rsidRPr="00D11C8A" w:rsidRDefault="003965BF" w:rsidP="003965BF">
      <w:pPr>
        <w:spacing w:line="260" w:lineRule="atLeast"/>
        <w:jc w:val="both"/>
        <w:rPr>
          <w:rFonts w:ascii="Arial" w:hAnsi="Arial" w:cs="Arial"/>
          <w:sz w:val="20"/>
          <w:szCs w:val="20"/>
          <w:lang w:eastAsia="en-US"/>
        </w:rPr>
      </w:pPr>
      <w:r w:rsidRPr="00D11C8A">
        <w:rPr>
          <w:rFonts w:ascii="Arial" w:hAnsi="Arial" w:cs="Arial"/>
          <w:sz w:val="20"/>
          <w:szCs w:val="20"/>
          <w:lang w:eastAsia="en-US"/>
        </w:rPr>
        <w:t>Če izbrani ponudnik ne bo izpolnil obveze iz predhodnih dveh odstavkov, bo naročnik unovčil zavarovanje za resnost ponudbe.</w:t>
      </w:r>
    </w:p>
    <w:p w14:paraId="0BCDFDA1" w14:textId="77777777" w:rsidR="003965BF" w:rsidRPr="00D11C8A" w:rsidRDefault="003965BF" w:rsidP="003965BF">
      <w:pPr>
        <w:spacing w:line="260" w:lineRule="atLeast"/>
        <w:jc w:val="both"/>
        <w:rPr>
          <w:rFonts w:ascii="Arial" w:hAnsi="Arial" w:cs="Arial"/>
          <w:sz w:val="20"/>
          <w:szCs w:val="20"/>
          <w:lang w:eastAsia="en-US"/>
        </w:rPr>
      </w:pPr>
    </w:p>
    <w:p w14:paraId="7887B17F" w14:textId="77777777" w:rsidR="003965BF" w:rsidRPr="00D11C8A" w:rsidRDefault="003965BF" w:rsidP="003965BF">
      <w:pPr>
        <w:spacing w:line="260" w:lineRule="atLeast"/>
        <w:jc w:val="both"/>
        <w:rPr>
          <w:rFonts w:ascii="Arial" w:hAnsi="Arial" w:cs="Arial"/>
          <w:sz w:val="20"/>
          <w:szCs w:val="20"/>
          <w:lang w:eastAsia="en-US"/>
        </w:rPr>
      </w:pPr>
      <w:r w:rsidRPr="00D11C8A">
        <w:rPr>
          <w:rFonts w:ascii="Arial" w:hAnsi="Arial" w:cs="Arial"/>
          <w:sz w:val="20"/>
          <w:szCs w:val="20"/>
          <w:lang w:eastAsia="en-US"/>
        </w:rPr>
        <w:t>V primeru skupne ponudbe lahko zavarovanje za dobro izvedbo pogodbenih obveznosti predloži eden izmed partnerjev.</w:t>
      </w:r>
    </w:p>
    <w:p w14:paraId="08B15531" w14:textId="77777777" w:rsidR="003965BF" w:rsidRPr="00D11C8A" w:rsidRDefault="003965BF" w:rsidP="003965BF">
      <w:pPr>
        <w:spacing w:line="260" w:lineRule="atLeast"/>
        <w:jc w:val="both"/>
        <w:rPr>
          <w:rFonts w:ascii="Arial" w:hAnsi="Arial" w:cs="Arial"/>
          <w:sz w:val="20"/>
          <w:szCs w:val="20"/>
          <w:lang w:eastAsia="en-US"/>
        </w:rPr>
      </w:pPr>
    </w:p>
    <w:p w14:paraId="161DFC9D" w14:textId="77777777" w:rsidR="0075039D" w:rsidRPr="00D11C8A" w:rsidRDefault="003965BF" w:rsidP="003965BF">
      <w:pPr>
        <w:spacing w:line="260" w:lineRule="atLeast"/>
        <w:jc w:val="both"/>
        <w:rPr>
          <w:rFonts w:ascii="Arial" w:hAnsi="Arial" w:cs="Arial"/>
          <w:sz w:val="20"/>
          <w:szCs w:val="20"/>
          <w:lang w:eastAsia="en-US"/>
        </w:rPr>
      </w:pPr>
      <w:r w:rsidRPr="00D11C8A">
        <w:rPr>
          <w:rFonts w:ascii="Arial" w:hAnsi="Arial" w:cs="Arial"/>
          <w:sz w:val="20"/>
          <w:szCs w:val="20"/>
          <w:lang w:eastAsia="en-US"/>
        </w:rPr>
        <w:t>V primeru, da je zavarovanje podpisano digitalno, mora biti digitalen podpis varen elektronski podpis, overjen s kvalificiranim potrdilom.</w:t>
      </w:r>
    </w:p>
    <w:p w14:paraId="1770D546" w14:textId="77777777" w:rsidR="005B5342" w:rsidRPr="00D11C8A" w:rsidRDefault="005B5342" w:rsidP="00FB7DD3">
      <w:pPr>
        <w:spacing w:line="260" w:lineRule="atLeast"/>
        <w:jc w:val="both"/>
        <w:rPr>
          <w:rFonts w:ascii="Arial" w:hAnsi="Arial" w:cs="Arial"/>
          <w:sz w:val="20"/>
          <w:szCs w:val="20"/>
          <w:lang w:eastAsia="en-US"/>
        </w:rPr>
      </w:pPr>
    </w:p>
    <w:p w14:paraId="5EB2A7C8" w14:textId="77777777" w:rsidR="0075039D" w:rsidRPr="00D11C8A" w:rsidRDefault="007F7FA8" w:rsidP="00FB7DD3">
      <w:pPr>
        <w:keepNext/>
        <w:numPr>
          <w:ilvl w:val="1"/>
          <w:numId w:val="0"/>
        </w:numPr>
        <w:tabs>
          <w:tab w:val="num" w:pos="720"/>
        </w:tabs>
        <w:spacing w:line="260" w:lineRule="atLeast"/>
        <w:ind w:hanging="540"/>
        <w:jc w:val="both"/>
        <w:outlineLvl w:val="1"/>
        <w:rPr>
          <w:rFonts w:ascii="Arial" w:hAnsi="Arial" w:cs="Arial"/>
          <w:b/>
          <w:bCs/>
          <w:iCs/>
          <w:sz w:val="20"/>
          <w:szCs w:val="20"/>
        </w:rPr>
      </w:pPr>
      <w:r w:rsidRPr="00D11C8A">
        <w:rPr>
          <w:rFonts w:ascii="Arial" w:hAnsi="Arial" w:cs="Arial"/>
          <w:b/>
          <w:bCs/>
          <w:iCs/>
          <w:sz w:val="20"/>
          <w:szCs w:val="20"/>
        </w:rPr>
        <w:t xml:space="preserve">          </w:t>
      </w:r>
      <w:r w:rsidR="0075039D" w:rsidRPr="00D11C8A">
        <w:rPr>
          <w:rFonts w:ascii="Arial" w:hAnsi="Arial" w:cs="Arial"/>
          <w:b/>
          <w:bCs/>
          <w:iCs/>
          <w:sz w:val="20"/>
          <w:szCs w:val="20"/>
        </w:rPr>
        <w:t>2.3.1</w:t>
      </w:r>
      <w:r w:rsidR="003965BF" w:rsidRPr="00D11C8A">
        <w:rPr>
          <w:rFonts w:ascii="Arial" w:hAnsi="Arial" w:cs="Arial"/>
          <w:b/>
          <w:bCs/>
          <w:iCs/>
          <w:sz w:val="20"/>
          <w:szCs w:val="20"/>
        </w:rPr>
        <w:t>5</w:t>
      </w:r>
      <w:r w:rsidR="0075039D" w:rsidRPr="00D11C8A">
        <w:rPr>
          <w:rFonts w:ascii="Arial" w:hAnsi="Arial" w:cs="Arial"/>
          <w:b/>
          <w:bCs/>
          <w:iCs/>
          <w:sz w:val="20"/>
          <w:szCs w:val="20"/>
        </w:rPr>
        <w:t xml:space="preserve"> Zagotavljanje pravnega varstva</w:t>
      </w:r>
    </w:p>
    <w:p w14:paraId="06DB9D32"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Pravno varstvo ponudnikov je zagotovljeno z Zakonom o pravnem varstvu v postopkih javnega naročanja (Uradni list RS, št. 43/11,</w:t>
      </w:r>
      <w:r w:rsidR="00EE75CA" w:rsidRPr="00D11C8A">
        <w:rPr>
          <w:rFonts w:ascii="Arial" w:hAnsi="Arial" w:cs="Arial"/>
          <w:sz w:val="20"/>
          <w:szCs w:val="20"/>
          <w:lang w:eastAsia="en-US"/>
        </w:rPr>
        <w:t xml:space="preserve"> </w:t>
      </w:r>
      <w:r w:rsidRPr="00D11C8A">
        <w:rPr>
          <w:rFonts w:ascii="Arial" w:hAnsi="Arial" w:cs="Arial"/>
          <w:sz w:val="20"/>
          <w:szCs w:val="20"/>
          <w:lang w:eastAsia="en-US"/>
        </w:rPr>
        <w:t>60/11 – ZTP-D, 63/13</w:t>
      </w:r>
      <w:r w:rsidR="00DF37A9" w:rsidRPr="00D11C8A">
        <w:rPr>
          <w:rFonts w:ascii="Arial" w:hAnsi="Arial" w:cs="Arial"/>
          <w:sz w:val="20"/>
          <w:szCs w:val="20"/>
          <w:lang w:eastAsia="en-US"/>
        </w:rPr>
        <w:t xml:space="preserve">, </w:t>
      </w:r>
      <w:r w:rsidRPr="00D11C8A">
        <w:rPr>
          <w:rFonts w:ascii="Arial" w:hAnsi="Arial" w:cs="Arial"/>
          <w:sz w:val="20"/>
          <w:szCs w:val="20"/>
          <w:lang w:eastAsia="en-US"/>
        </w:rPr>
        <w:t>90/14 – ZDU-1</w:t>
      </w:r>
      <w:r w:rsidR="00EE75CA" w:rsidRPr="00D11C8A">
        <w:rPr>
          <w:rFonts w:ascii="Arial" w:hAnsi="Arial" w:cs="Arial"/>
          <w:sz w:val="20"/>
          <w:szCs w:val="20"/>
          <w:lang w:eastAsia="en-US"/>
        </w:rPr>
        <w:t>,</w:t>
      </w:r>
      <w:r w:rsidR="00DF37A9" w:rsidRPr="00D11C8A">
        <w:rPr>
          <w:rFonts w:ascii="Arial" w:hAnsi="Arial" w:cs="Arial"/>
          <w:sz w:val="20"/>
          <w:szCs w:val="20"/>
          <w:lang w:eastAsia="en-US"/>
        </w:rPr>
        <w:t xml:space="preserve"> 60/2017</w:t>
      </w:r>
      <w:r w:rsidR="00EE75CA" w:rsidRPr="00D11C8A">
        <w:rPr>
          <w:rFonts w:ascii="Arial" w:hAnsi="Arial" w:cs="Arial"/>
          <w:sz w:val="20"/>
          <w:szCs w:val="20"/>
          <w:lang w:eastAsia="en-US"/>
        </w:rPr>
        <w:t xml:space="preserve"> in 72/19</w:t>
      </w:r>
      <w:r w:rsidRPr="00D11C8A">
        <w:rPr>
          <w:rFonts w:ascii="Arial" w:hAnsi="Arial" w:cs="Arial"/>
          <w:sz w:val="20"/>
          <w:szCs w:val="20"/>
          <w:lang w:eastAsia="en-US"/>
        </w:rPr>
        <w:t xml:space="preserve">).  </w:t>
      </w:r>
    </w:p>
    <w:p w14:paraId="322A2C1B" w14:textId="77777777" w:rsidR="0075039D" w:rsidRPr="00D11C8A" w:rsidRDefault="0075039D" w:rsidP="00FB7DD3">
      <w:pPr>
        <w:spacing w:line="260" w:lineRule="atLeast"/>
        <w:jc w:val="both"/>
        <w:rPr>
          <w:rFonts w:ascii="Arial" w:hAnsi="Arial" w:cs="Arial"/>
          <w:sz w:val="20"/>
          <w:szCs w:val="20"/>
          <w:lang w:eastAsia="en-US"/>
        </w:rPr>
      </w:pPr>
    </w:p>
    <w:p w14:paraId="16EAD058"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Več o pravnem varstvu:</w:t>
      </w:r>
      <w:hyperlink r:id="rId17" w:history="1">
        <w:r w:rsidRPr="00D11C8A">
          <w:rPr>
            <w:rFonts w:ascii="Arial" w:hAnsi="Arial" w:cs="Arial"/>
            <w:sz w:val="20"/>
            <w:szCs w:val="20"/>
            <w:u w:val="single"/>
            <w:lang w:eastAsia="en-US"/>
          </w:rPr>
          <w:t>http://www.djn.mju.gov.si/sistem-javnega-narocanja/pravno-varstvo</w:t>
        </w:r>
      </w:hyperlink>
    </w:p>
    <w:p w14:paraId="49476CDA" w14:textId="77777777" w:rsidR="00E37B2C" w:rsidRPr="00D11C8A" w:rsidRDefault="00E37B2C" w:rsidP="00FB7DD3">
      <w:pPr>
        <w:spacing w:line="260" w:lineRule="atLeast"/>
        <w:jc w:val="both"/>
        <w:rPr>
          <w:rFonts w:ascii="Arial" w:hAnsi="Arial" w:cs="Arial"/>
          <w:sz w:val="20"/>
          <w:szCs w:val="20"/>
          <w:lang w:eastAsia="en-US"/>
        </w:rPr>
      </w:pPr>
    </w:p>
    <w:p w14:paraId="5427B977" w14:textId="77777777" w:rsidR="0075039D" w:rsidRPr="00D11C8A" w:rsidRDefault="0033366C" w:rsidP="00FB7DD3">
      <w:pPr>
        <w:spacing w:line="260" w:lineRule="atLeast"/>
        <w:jc w:val="both"/>
        <w:rPr>
          <w:rFonts w:ascii="Arial" w:hAnsi="Arial" w:cs="Arial"/>
          <w:b/>
          <w:sz w:val="20"/>
          <w:szCs w:val="20"/>
          <w:lang w:eastAsia="en-US"/>
        </w:rPr>
      </w:pPr>
      <w:r w:rsidRPr="00D11C8A">
        <w:rPr>
          <w:rFonts w:ascii="Arial" w:hAnsi="Arial" w:cs="Arial"/>
          <w:b/>
          <w:sz w:val="20"/>
          <w:szCs w:val="20"/>
          <w:lang w:eastAsia="en-US"/>
        </w:rPr>
        <w:t>2.3.1</w:t>
      </w:r>
      <w:r w:rsidR="003965BF" w:rsidRPr="00D11C8A">
        <w:rPr>
          <w:rFonts w:ascii="Arial" w:hAnsi="Arial" w:cs="Arial"/>
          <w:b/>
          <w:sz w:val="20"/>
          <w:szCs w:val="20"/>
          <w:lang w:eastAsia="en-US"/>
        </w:rPr>
        <w:t>6</w:t>
      </w:r>
      <w:r w:rsidR="0075039D" w:rsidRPr="00D11C8A">
        <w:rPr>
          <w:rFonts w:ascii="Arial" w:hAnsi="Arial" w:cs="Arial"/>
          <w:b/>
          <w:sz w:val="20"/>
          <w:szCs w:val="20"/>
          <w:lang w:eastAsia="en-US"/>
        </w:rPr>
        <w:t xml:space="preserve"> Protikorupcijsk</w:t>
      </w:r>
      <w:r w:rsidR="00956D08" w:rsidRPr="00D11C8A">
        <w:rPr>
          <w:rFonts w:ascii="Arial" w:hAnsi="Arial" w:cs="Arial"/>
          <w:b/>
          <w:sz w:val="20"/>
          <w:szCs w:val="20"/>
          <w:lang w:eastAsia="en-US"/>
        </w:rPr>
        <w:t>a</w:t>
      </w:r>
      <w:r w:rsidR="0075039D" w:rsidRPr="00D11C8A">
        <w:rPr>
          <w:rFonts w:ascii="Arial" w:hAnsi="Arial" w:cs="Arial"/>
          <w:b/>
          <w:sz w:val="20"/>
          <w:szCs w:val="20"/>
          <w:lang w:eastAsia="en-US"/>
        </w:rPr>
        <w:t xml:space="preserve"> določil</w:t>
      </w:r>
      <w:r w:rsidR="00956D08" w:rsidRPr="00D11C8A">
        <w:rPr>
          <w:rFonts w:ascii="Arial" w:hAnsi="Arial" w:cs="Arial"/>
          <w:b/>
          <w:sz w:val="20"/>
          <w:szCs w:val="20"/>
          <w:lang w:eastAsia="en-US"/>
        </w:rPr>
        <w:t>a</w:t>
      </w:r>
    </w:p>
    <w:p w14:paraId="1302F502" w14:textId="77777777" w:rsidR="00956D08" w:rsidRPr="00D11C8A" w:rsidRDefault="00956D08" w:rsidP="00FB7DD3">
      <w:pPr>
        <w:spacing w:line="260" w:lineRule="atLeast"/>
        <w:jc w:val="both"/>
        <w:rPr>
          <w:rFonts w:ascii="Arial" w:hAnsi="Arial" w:cs="Arial"/>
          <w:sz w:val="20"/>
          <w:szCs w:val="20"/>
          <w:lang w:eastAsia="en-US"/>
        </w:rPr>
      </w:pPr>
    </w:p>
    <w:p w14:paraId="737DFAFB" w14:textId="77777777" w:rsidR="0075039D" w:rsidRPr="00D11C8A" w:rsidRDefault="00956D08" w:rsidP="00FB7DD3">
      <w:pPr>
        <w:spacing w:line="260" w:lineRule="atLeast"/>
        <w:jc w:val="both"/>
        <w:rPr>
          <w:rFonts w:ascii="Arial" w:hAnsi="Arial" w:cs="Arial"/>
          <w:sz w:val="20"/>
          <w:szCs w:val="20"/>
          <w:lang w:eastAsia="en-US"/>
        </w:rPr>
      </w:pPr>
      <w:r w:rsidRPr="00D11C8A">
        <w:rPr>
          <w:rFonts w:ascii="Arial" w:hAnsi="Arial" w:cs="Arial"/>
          <w:b/>
          <w:bCs/>
          <w:sz w:val="20"/>
          <w:szCs w:val="20"/>
          <w:u w:val="single"/>
          <w:lang w:eastAsia="en-US"/>
        </w:rPr>
        <w:t>Prepoved lobiranja</w:t>
      </w:r>
      <w:r w:rsidRPr="00D11C8A">
        <w:rPr>
          <w:rFonts w:ascii="Arial" w:hAnsi="Arial" w:cs="Arial"/>
          <w:b/>
          <w:bCs/>
          <w:sz w:val="20"/>
          <w:szCs w:val="20"/>
          <w:lang w:eastAsia="en-US"/>
        </w:rPr>
        <w:t>:</w:t>
      </w:r>
      <w:r w:rsidRPr="00D11C8A">
        <w:rPr>
          <w:rFonts w:ascii="Arial" w:hAnsi="Arial" w:cs="Arial"/>
          <w:sz w:val="20"/>
          <w:szCs w:val="20"/>
          <w:lang w:eastAsia="en-US"/>
        </w:rPr>
        <w:t xml:space="preserve"> </w:t>
      </w:r>
      <w:r w:rsidR="0075039D" w:rsidRPr="00D11C8A">
        <w:rPr>
          <w:rFonts w:ascii="Arial" w:hAnsi="Arial" w:cs="Arial"/>
          <w:sz w:val="20"/>
          <w:szCs w:val="20"/>
          <w:lang w:eastAsia="en-US"/>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312644C" w14:textId="77777777" w:rsidR="0075039D" w:rsidRPr="00D11C8A" w:rsidRDefault="0075039D" w:rsidP="00FB7DD3">
      <w:pPr>
        <w:spacing w:line="260" w:lineRule="atLeast"/>
        <w:jc w:val="both"/>
        <w:rPr>
          <w:rFonts w:ascii="Arial" w:hAnsi="Arial" w:cs="Arial"/>
          <w:sz w:val="20"/>
          <w:szCs w:val="20"/>
          <w:lang w:eastAsia="en-US"/>
        </w:rPr>
      </w:pPr>
    </w:p>
    <w:p w14:paraId="339E8DDA" w14:textId="77777777" w:rsidR="0055598E" w:rsidRPr="00D11C8A" w:rsidRDefault="0055598E"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Lobiranje v postopkih oddaje javnih naročil ni dovoljeno. </w:t>
      </w:r>
    </w:p>
    <w:p w14:paraId="64B4C0A8" w14:textId="77777777" w:rsidR="003D07B7" w:rsidRPr="00D11C8A" w:rsidRDefault="003D07B7" w:rsidP="00A54C59">
      <w:pPr>
        <w:spacing w:line="260" w:lineRule="atLeast"/>
        <w:jc w:val="both"/>
        <w:rPr>
          <w:rFonts w:ascii="Arial" w:hAnsi="Arial" w:cs="Arial"/>
          <w:b/>
          <w:sz w:val="20"/>
          <w:szCs w:val="20"/>
          <w:lang w:eastAsia="en-US"/>
        </w:rPr>
      </w:pPr>
      <w:bookmarkStart w:id="121" w:name="_Toc156997254"/>
      <w:bookmarkStart w:id="122" w:name="_Toc156998187"/>
    </w:p>
    <w:p w14:paraId="054FCC6B" w14:textId="77777777" w:rsidR="00956D08" w:rsidRPr="00D11C8A" w:rsidRDefault="00956D08" w:rsidP="00956D08">
      <w:pPr>
        <w:spacing w:line="260" w:lineRule="atLeast"/>
        <w:jc w:val="both"/>
        <w:rPr>
          <w:rFonts w:ascii="Arial" w:hAnsi="Arial" w:cs="Arial"/>
          <w:sz w:val="20"/>
          <w:szCs w:val="20"/>
          <w:lang w:eastAsia="en-US"/>
        </w:rPr>
      </w:pPr>
      <w:r w:rsidRPr="00D11C8A">
        <w:rPr>
          <w:rFonts w:ascii="Arial" w:hAnsi="Arial" w:cs="Arial"/>
          <w:b/>
          <w:sz w:val="20"/>
          <w:szCs w:val="20"/>
          <w:u w:val="single"/>
          <w:lang w:eastAsia="en-US"/>
        </w:rPr>
        <w:lastRenderedPageBreak/>
        <w:t>Omejitev poslovanja</w:t>
      </w:r>
      <w:r w:rsidRPr="00D11C8A">
        <w:rPr>
          <w:rFonts w:ascii="Arial" w:hAnsi="Arial" w:cs="Arial"/>
          <w:b/>
          <w:sz w:val="20"/>
          <w:szCs w:val="20"/>
          <w:lang w:eastAsia="en-US"/>
        </w:rPr>
        <w:t xml:space="preserve">: </w:t>
      </w:r>
      <w:r w:rsidRPr="00D11C8A">
        <w:rPr>
          <w:rFonts w:ascii="Arial" w:hAnsi="Arial" w:cs="Arial"/>
          <w:sz w:val="20"/>
          <w:szCs w:val="20"/>
          <w:lang w:eastAsia="en-US"/>
        </w:rPr>
        <w:t>Naročnik Ministrstvo za okolje, podnebje in energijo (skladno s prvim odstavkom 35. člena ZIntPK) ne sme naročati blaga, storitev ali gradenj, pri poslovnih subjektih, v katerih je funkcionar, ki pri tem organu ali organizaciji opravlja funkcijo, ali njegov družinski član (kot fizična oseba):</w:t>
      </w:r>
    </w:p>
    <w:p w14:paraId="6161E11D" w14:textId="77777777" w:rsidR="00956D08" w:rsidRPr="00D11C8A" w:rsidRDefault="00956D08" w:rsidP="00956D08">
      <w:pPr>
        <w:spacing w:line="260" w:lineRule="atLeast"/>
        <w:jc w:val="both"/>
        <w:rPr>
          <w:rFonts w:ascii="Arial" w:hAnsi="Arial" w:cs="Arial"/>
          <w:sz w:val="20"/>
          <w:szCs w:val="20"/>
          <w:lang w:eastAsia="en-US"/>
        </w:rPr>
      </w:pPr>
      <w:r w:rsidRPr="00D11C8A">
        <w:rPr>
          <w:rFonts w:ascii="Arial" w:hAnsi="Arial" w:cs="Arial"/>
          <w:sz w:val="20"/>
          <w:szCs w:val="20"/>
          <w:lang w:eastAsia="en-US"/>
        </w:rPr>
        <w:t>-        udeležen kot poslovodja, član poslovodstva ali zakoniti zastopnik ali</w:t>
      </w:r>
    </w:p>
    <w:p w14:paraId="0305F0E0" w14:textId="77777777" w:rsidR="00956D08" w:rsidRPr="00D11C8A" w:rsidRDefault="00956D08" w:rsidP="00956D08">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        neposredno ali prek drugih pravnih oseb v več kot pet odstotnem deležu udeležen pri ustanoviteljskih pravicah, upravljanju ali kapitalu. </w:t>
      </w:r>
    </w:p>
    <w:p w14:paraId="15F684F7" w14:textId="77777777" w:rsidR="00956D08" w:rsidRPr="00D11C8A" w:rsidRDefault="00956D08" w:rsidP="00956D08">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Odgovorna oseba poslovnega subjekta poda pisno izjavo o tem, da fizična oseba oziroma poslovni subjekt ni povezan s funkcionarjem in po njenem vedenju ni povezan z družinskim članom funkcionarja na način, določen v prvem odstavku. Izjava se predloži na obrazcu </w:t>
      </w:r>
      <w:r w:rsidR="004048EA" w:rsidRPr="00D11C8A">
        <w:rPr>
          <w:rFonts w:ascii="Arial" w:hAnsi="Arial" w:cs="Arial"/>
          <w:sz w:val="20"/>
          <w:szCs w:val="20"/>
          <w:lang w:eastAsia="en-US"/>
        </w:rPr>
        <w:t>7</w:t>
      </w:r>
      <w:r w:rsidRPr="00D11C8A">
        <w:rPr>
          <w:rFonts w:ascii="Arial" w:hAnsi="Arial" w:cs="Arial"/>
          <w:sz w:val="20"/>
          <w:szCs w:val="20"/>
          <w:lang w:eastAsia="en-US"/>
        </w:rPr>
        <w:t xml:space="preserve">. </w:t>
      </w:r>
    </w:p>
    <w:p w14:paraId="2D57A511" w14:textId="77777777" w:rsidR="00956D08" w:rsidRPr="00D11C8A" w:rsidRDefault="00956D08" w:rsidP="00956D08">
      <w:pPr>
        <w:spacing w:line="260" w:lineRule="atLeast"/>
        <w:jc w:val="both"/>
        <w:rPr>
          <w:rFonts w:ascii="Arial" w:hAnsi="Arial" w:cs="Arial"/>
          <w:sz w:val="20"/>
          <w:szCs w:val="20"/>
          <w:lang w:eastAsia="en-US"/>
        </w:rPr>
      </w:pPr>
    </w:p>
    <w:p w14:paraId="16644389" w14:textId="77777777" w:rsidR="00956D08" w:rsidRPr="00D11C8A" w:rsidRDefault="00956D08" w:rsidP="00956D08">
      <w:pPr>
        <w:spacing w:line="260" w:lineRule="atLeast"/>
        <w:jc w:val="both"/>
        <w:rPr>
          <w:rFonts w:ascii="Arial" w:hAnsi="Arial" w:cs="Arial"/>
          <w:sz w:val="20"/>
          <w:szCs w:val="20"/>
          <w:lang w:eastAsia="en-US"/>
        </w:rPr>
      </w:pPr>
      <w:r w:rsidRPr="00D11C8A">
        <w:rPr>
          <w:rFonts w:ascii="Arial" w:hAnsi="Arial" w:cs="Arial"/>
          <w:sz w:val="20"/>
          <w:szCs w:val="20"/>
          <w:lang w:eastAsia="en-US"/>
        </w:rPr>
        <w:t>V roku dveh let po prenehanju funkcije funkcionar v razmerju do organa ali organizacije javnega sektorja, pri katerem je opravljal svojo funkcijo, ne sme nastopiti kot predstavnik poslovnega subjekta, ki s tem organom ali organizacijo ima ali vzpostavlja poslovne stike. Organ ali organizacija javnega sektorja, v katerem je funkcionar opravljal funkcijo, v roku enega leta po prenehanju funkcije ne sme poslovati s subjektom, v katerem je bivši funkcionar neposredno ali prek drugih pravnih oseb v več kot pet odstotnem deležu udeležen pri ustanoviteljskih pravicah, upravljanju oziroma kapitalu in s funkcionarjem kot fizično osebo.</w:t>
      </w:r>
    </w:p>
    <w:p w14:paraId="1F7FA7C1" w14:textId="77777777" w:rsidR="00A44CBB" w:rsidRPr="00D11C8A" w:rsidRDefault="00A44CBB" w:rsidP="00956D08">
      <w:pPr>
        <w:spacing w:line="260" w:lineRule="atLeast"/>
        <w:jc w:val="both"/>
        <w:rPr>
          <w:rFonts w:ascii="Arial" w:hAnsi="Arial" w:cs="Arial"/>
          <w:sz w:val="20"/>
          <w:szCs w:val="20"/>
          <w:lang w:eastAsia="en-US"/>
        </w:rPr>
      </w:pPr>
    </w:p>
    <w:p w14:paraId="7F534770" w14:textId="77777777" w:rsidR="00722F19" w:rsidRPr="00D11C8A" w:rsidRDefault="00A44CBB" w:rsidP="007407C9">
      <w:pPr>
        <w:spacing w:line="260" w:lineRule="atLeast"/>
        <w:jc w:val="both"/>
        <w:rPr>
          <w:rFonts w:ascii="Arial" w:hAnsi="Arial" w:cs="Arial"/>
          <w:sz w:val="20"/>
          <w:szCs w:val="20"/>
          <w:lang w:eastAsia="en-US"/>
        </w:rPr>
      </w:pPr>
      <w:bookmarkStart w:id="123" w:name="_Hlk165884361"/>
      <w:r w:rsidRPr="00D11C8A">
        <w:rPr>
          <w:rFonts w:ascii="Arial" w:hAnsi="Arial" w:cs="Arial"/>
          <w:b/>
          <w:bCs/>
          <w:sz w:val="20"/>
          <w:szCs w:val="20"/>
          <w:u w:val="single"/>
          <w:lang w:eastAsia="en-US"/>
        </w:rPr>
        <w:t>Zaščita finančnih interesov Unije in preprečevanje nasprotja interesov</w:t>
      </w:r>
      <w:r w:rsidRPr="00D11C8A">
        <w:rPr>
          <w:rFonts w:ascii="Arial" w:hAnsi="Arial" w:cs="Arial"/>
          <w:b/>
          <w:bCs/>
          <w:sz w:val="20"/>
          <w:szCs w:val="20"/>
          <w:lang w:eastAsia="en-US"/>
        </w:rPr>
        <w:t xml:space="preserve">: </w:t>
      </w:r>
      <w:r w:rsidRPr="00D11C8A">
        <w:rPr>
          <w:rFonts w:ascii="Arial" w:hAnsi="Arial" w:cs="Arial"/>
          <w:sz w:val="20"/>
          <w:szCs w:val="20"/>
          <w:lang w:eastAsia="en-US"/>
        </w:rPr>
        <w:t xml:space="preserve">Pri izvajanju ukrepov, financiranih s strani NOO, se pozornost usmerja na zaščito finančnih interesov Unije; preprečevanje, odkrivanje in odpravljanje nepravilnosti, dvojnega financiranja in nasprotja interesov. </w:t>
      </w:r>
    </w:p>
    <w:p w14:paraId="38E899F6" w14:textId="77777777" w:rsidR="00722F19" w:rsidRPr="00D11C8A" w:rsidRDefault="00722F19" w:rsidP="007407C9">
      <w:pPr>
        <w:spacing w:line="260" w:lineRule="atLeast"/>
        <w:jc w:val="both"/>
        <w:rPr>
          <w:rFonts w:ascii="Arial" w:hAnsi="Arial" w:cs="Arial"/>
          <w:sz w:val="20"/>
          <w:szCs w:val="20"/>
          <w:lang w:eastAsia="en-US"/>
        </w:rPr>
      </w:pPr>
    </w:p>
    <w:p w14:paraId="4E673906" w14:textId="77777777" w:rsidR="006235E4" w:rsidRPr="00D11C8A" w:rsidRDefault="006235E4" w:rsidP="006235E4">
      <w:pPr>
        <w:jc w:val="both"/>
        <w:rPr>
          <w:rFonts w:ascii="Arial" w:hAnsi="Arial" w:cs="Arial"/>
          <w:b/>
          <w:bCs/>
          <w:sz w:val="20"/>
          <w:szCs w:val="20"/>
        </w:rPr>
      </w:pPr>
      <w:r w:rsidRPr="00D11C8A">
        <w:rPr>
          <w:rFonts w:ascii="Arial" w:hAnsi="Arial" w:cs="Arial"/>
          <w:b/>
          <w:bCs/>
          <w:sz w:val="20"/>
          <w:szCs w:val="20"/>
          <w:u w:val="single"/>
        </w:rPr>
        <w:t>Varstvo osebnih podatkov pri izvajanju NOO:</w:t>
      </w:r>
      <w:r w:rsidRPr="00D11C8A">
        <w:rPr>
          <w:rFonts w:ascii="Arial" w:hAnsi="Arial" w:cs="Arial"/>
          <w:b/>
          <w:bCs/>
          <w:sz w:val="20"/>
          <w:szCs w:val="20"/>
        </w:rPr>
        <w:t xml:space="preserve"> </w:t>
      </w:r>
      <w:r w:rsidRPr="00D11C8A">
        <w:rPr>
          <w:rFonts w:ascii="Arial" w:hAnsi="Arial" w:cs="Arial"/>
          <w:sz w:val="20"/>
          <w:szCs w:val="20"/>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(v nadaljnjem besedilu: Uredba 2021/241/EU), </w:t>
      </w:r>
      <w:hyperlink r:id="rId18" w:history="1">
        <w:r w:rsidRPr="00D11C8A">
          <w:rPr>
            <w:rFonts w:ascii="Arial" w:hAnsi="Arial"/>
            <w:sz w:val="20"/>
            <w:szCs w:val="20"/>
          </w:rPr>
          <w:t>Uredbe o izvajanju Uredbe (EU) o Mehanizmu za okrevanje in odpornost (Uradni list RS, št. 167/21)</w:t>
        </w:r>
      </w:hyperlink>
      <w:r w:rsidRPr="00D11C8A">
        <w:rPr>
          <w:rFonts w:ascii="Arial" w:hAnsi="Arial"/>
          <w:sz w:val="20"/>
          <w:szCs w:val="20"/>
        </w:rPr>
        <w:t xml:space="preserve"> </w:t>
      </w:r>
      <w:r w:rsidRPr="00D11C8A">
        <w:rPr>
          <w:rFonts w:ascii="Arial" w:hAnsi="Arial" w:cs="Arial"/>
          <w:sz w:val="20"/>
          <w:szCs w:val="20"/>
        </w:rPr>
        <w:t xml:space="preserve">ter na tej osnovi sprejetih aktov za izvajanje Načrta za okrevanje in odpornost koordinacijskega organa ter Priročnika o načinu izvajanja Mehanizma za okrevanje in odpornost v okviru Ministrstva za okolje, podnebje in energijo, nosilni organ Ministrstvo za okolje, podnebje in energijo pridobiva, evidentira, obdeluje in hrani osebne podatke. Zbiranje in obdelava osebnih podatkov se izvaja izključno za namen revizije, nadzora in za zagotovitev primerljivih informacij o porabi sredstev v zvezi z ukrepi za izvajanje reform in naložbenih projektov v okviru Mehanizma za okrevanje in odpornost. </w:t>
      </w:r>
    </w:p>
    <w:p w14:paraId="69038008" w14:textId="77777777" w:rsidR="006235E4" w:rsidRPr="00D11C8A" w:rsidRDefault="006235E4" w:rsidP="006235E4">
      <w:pPr>
        <w:jc w:val="both"/>
        <w:rPr>
          <w:rFonts w:ascii="Arial" w:hAnsi="Arial" w:cs="Arial"/>
          <w:sz w:val="20"/>
          <w:szCs w:val="20"/>
        </w:rPr>
      </w:pPr>
    </w:p>
    <w:p w14:paraId="46539F7A" w14:textId="77777777" w:rsidR="006235E4" w:rsidRPr="00D11C8A" w:rsidRDefault="006235E4" w:rsidP="006235E4">
      <w:pPr>
        <w:jc w:val="both"/>
        <w:rPr>
          <w:rFonts w:ascii="Arial" w:hAnsi="Arial"/>
          <w:sz w:val="20"/>
          <w:szCs w:val="20"/>
        </w:rPr>
      </w:pPr>
      <w:r w:rsidRPr="00D11C8A">
        <w:rPr>
          <w:rFonts w:ascii="Arial" w:hAnsi="Arial"/>
          <w:sz w:val="20"/>
          <w:szCs w:val="20"/>
        </w:rPr>
        <w:t xml:space="preserve">V okviru postopkov dodeljevanja in porabe sredstev iz Mehanizma za okrevanje in odpornost se bodo zbirali in obdelovali naslednji osebni podatki: </w:t>
      </w:r>
    </w:p>
    <w:p w14:paraId="1119ECBB" w14:textId="77777777" w:rsidR="006235E4" w:rsidRPr="00D11C8A" w:rsidRDefault="006235E4" w:rsidP="00291F0F">
      <w:pPr>
        <w:numPr>
          <w:ilvl w:val="0"/>
          <w:numId w:val="47"/>
        </w:numPr>
        <w:suppressAutoHyphens/>
        <w:jc w:val="both"/>
        <w:rPr>
          <w:rFonts w:ascii="Arial" w:hAnsi="Arial"/>
          <w:sz w:val="20"/>
          <w:szCs w:val="20"/>
        </w:rPr>
      </w:pPr>
      <w:r w:rsidRPr="00D11C8A">
        <w:rPr>
          <w:rFonts w:ascii="Arial" w:hAnsi="Arial"/>
          <w:sz w:val="20"/>
          <w:szCs w:val="20"/>
        </w:rPr>
        <w:t>ime končnega prejemnika sredstev;</w:t>
      </w:r>
    </w:p>
    <w:p w14:paraId="2A9B7A82" w14:textId="77777777" w:rsidR="006235E4" w:rsidRPr="00D11C8A" w:rsidRDefault="006235E4" w:rsidP="00291F0F">
      <w:pPr>
        <w:numPr>
          <w:ilvl w:val="0"/>
          <w:numId w:val="47"/>
        </w:numPr>
        <w:suppressAutoHyphens/>
        <w:jc w:val="both"/>
        <w:rPr>
          <w:rFonts w:ascii="Arial" w:hAnsi="Arial"/>
          <w:sz w:val="20"/>
          <w:szCs w:val="20"/>
        </w:rPr>
      </w:pPr>
      <w:r w:rsidRPr="00D11C8A">
        <w:rPr>
          <w:rFonts w:ascii="Arial" w:hAnsi="Arial"/>
          <w:sz w:val="20"/>
          <w:szCs w:val="20"/>
        </w:rPr>
        <w:t>ime izvajalca in podizvajalca, kadar je končni prejemnik sredstev javni naročnik v skladu s pravom Unije ali nacionalnim pravom o javnem naročanju;</w:t>
      </w:r>
    </w:p>
    <w:p w14:paraId="29B78606" w14:textId="77777777" w:rsidR="006235E4" w:rsidRPr="00D11C8A" w:rsidRDefault="006235E4" w:rsidP="00291F0F">
      <w:pPr>
        <w:numPr>
          <w:ilvl w:val="0"/>
          <w:numId w:val="47"/>
        </w:numPr>
        <w:suppressAutoHyphens/>
        <w:jc w:val="both"/>
        <w:rPr>
          <w:rFonts w:ascii="Arial" w:hAnsi="Arial"/>
          <w:sz w:val="20"/>
          <w:szCs w:val="20"/>
        </w:rPr>
      </w:pPr>
      <w:r w:rsidRPr="00D11C8A">
        <w:rPr>
          <w:rFonts w:ascii="Arial" w:hAnsi="Arial"/>
          <w:sz w:val="20"/>
          <w:szCs w:val="20"/>
        </w:rPr>
        <w:t>imena, priimki in datumi rojstva dejanskih lastnikov prejemnika ali izvajalca, kot so opredeljeni v točki 6. člena 3. Direktive (EU) 2015/849 Evropskega parlamenta in Sveta (26) in Zakonu o preprečevanju pranja denarja in financiranja terorizma (Uradni list RS, št. 48/22).</w:t>
      </w:r>
    </w:p>
    <w:p w14:paraId="009D61E2" w14:textId="77777777" w:rsidR="000442D2" w:rsidRPr="00D11C8A" w:rsidRDefault="000442D2" w:rsidP="006235E4">
      <w:pPr>
        <w:jc w:val="both"/>
        <w:rPr>
          <w:rFonts w:ascii="Arial" w:hAnsi="Arial"/>
          <w:sz w:val="20"/>
          <w:szCs w:val="20"/>
        </w:rPr>
      </w:pPr>
    </w:p>
    <w:p w14:paraId="30C0DC71" w14:textId="77777777" w:rsidR="006235E4" w:rsidRPr="00D11C8A" w:rsidRDefault="006235E4" w:rsidP="006235E4">
      <w:pPr>
        <w:jc w:val="both"/>
        <w:rPr>
          <w:rFonts w:ascii="Arial" w:hAnsi="Arial"/>
          <w:sz w:val="20"/>
          <w:szCs w:val="20"/>
        </w:rPr>
      </w:pPr>
      <w:r w:rsidRPr="00D11C8A">
        <w:rPr>
          <w:rFonts w:ascii="Arial" w:hAnsi="Arial"/>
          <w:sz w:val="20"/>
          <w:szCs w:val="20"/>
        </w:rPr>
        <w:t xml:space="preserve">Kategorije posameznikov, na katere se nanašajo osebni podatki pri izvajanju NOO (skladno z 22. členom Uredbe 2021/241/EU), so končni prejemniki oz. dejanski lastniki izvajalcev, ki so pravne osebe javnega ali zasebnega prava, in </w:t>
      </w:r>
      <w:r w:rsidR="00651262" w:rsidRPr="00D11C8A">
        <w:rPr>
          <w:rFonts w:ascii="Arial" w:hAnsi="Arial"/>
          <w:sz w:val="20"/>
          <w:szCs w:val="20"/>
        </w:rPr>
        <w:t>z izvajalci</w:t>
      </w:r>
      <w:r w:rsidRPr="00D11C8A">
        <w:rPr>
          <w:rFonts w:ascii="Arial" w:hAnsi="Arial"/>
          <w:sz w:val="20"/>
          <w:szCs w:val="20"/>
        </w:rPr>
        <w:t xml:space="preserve"> povezane fizične osebe, kadar te sodelujejo pri nalogah </w:t>
      </w:r>
      <w:r w:rsidR="00651262" w:rsidRPr="00D11C8A">
        <w:rPr>
          <w:rFonts w:ascii="Arial" w:hAnsi="Arial"/>
          <w:sz w:val="20"/>
          <w:szCs w:val="20"/>
        </w:rPr>
        <w:t>izvajalca</w:t>
      </w:r>
      <w:r w:rsidRPr="00D11C8A">
        <w:rPr>
          <w:rFonts w:ascii="Arial" w:hAnsi="Arial"/>
          <w:sz w:val="20"/>
          <w:szCs w:val="20"/>
        </w:rPr>
        <w:t>.</w:t>
      </w:r>
    </w:p>
    <w:p w14:paraId="71D59D83" w14:textId="77777777" w:rsidR="006235E4" w:rsidRPr="00D11C8A" w:rsidRDefault="006235E4" w:rsidP="006235E4">
      <w:pPr>
        <w:jc w:val="both"/>
        <w:rPr>
          <w:rFonts w:ascii="Arial" w:hAnsi="Arial" w:cs="Arial"/>
          <w:sz w:val="20"/>
          <w:szCs w:val="20"/>
        </w:rPr>
      </w:pPr>
    </w:p>
    <w:p w14:paraId="2B08945A" w14:textId="77777777" w:rsidR="006235E4" w:rsidRPr="00D11C8A" w:rsidRDefault="006235E4" w:rsidP="006235E4">
      <w:pPr>
        <w:jc w:val="both"/>
        <w:rPr>
          <w:rFonts w:ascii="Arial" w:hAnsi="Arial" w:cs="Arial"/>
          <w:sz w:val="20"/>
          <w:szCs w:val="20"/>
        </w:rPr>
      </w:pPr>
      <w:r w:rsidRPr="00D11C8A">
        <w:rPr>
          <w:rFonts w:ascii="Arial" w:hAnsi="Arial" w:cs="Arial"/>
          <w:sz w:val="20"/>
          <w:szCs w:val="20"/>
        </w:rPr>
        <w:t>P</w:t>
      </w:r>
      <w:r w:rsidR="000442D2" w:rsidRPr="00D11C8A">
        <w:rPr>
          <w:rFonts w:ascii="Arial" w:hAnsi="Arial" w:cs="Arial"/>
          <w:sz w:val="20"/>
          <w:szCs w:val="20"/>
        </w:rPr>
        <w:t>onudnik</w:t>
      </w:r>
      <w:r w:rsidRPr="00D11C8A">
        <w:rPr>
          <w:rFonts w:ascii="Arial" w:hAnsi="Arial" w:cs="Arial"/>
          <w:sz w:val="20"/>
          <w:szCs w:val="20"/>
        </w:rPr>
        <w:t xml:space="preserve"> mora pred prijavo na </w:t>
      </w:r>
      <w:r w:rsidR="000442D2" w:rsidRPr="00D11C8A">
        <w:rPr>
          <w:rFonts w:ascii="Arial" w:hAnsi="Arial" w:cs="Arial"/>
          <w:sz w:val="20"/>
          <w:szCs w:val="20"/>
        </w:rPr>
        <w:t xml:space="preserve">javno </w:t>
      </w:r>
      <w:r w:rsidRPr="00D11C8A">
        <w:rPr>
          <w:rFonts w:ascii="Arial" w:hAnsi="Arial" w:cs="Arial"/>
          <w:sz w:val="20"/>
          <w:szCs w:val="20"/>
        </w:rPr>
        <w:t>naročilo z njim povezane fizične osebe, ki bodo sodelovale pri prijavi in izvajanju projekta iz NOO, obvestiti, da bo</w:t>
      </w:r>
      <w:r w:rsidR="000442D2" w:rsidRPr="00D11C8A">
        <w:rPr>
          <w:rFonts w:ascii="Arial" w:hAnsi="Arial" w:cs="Arial"/>
          <w:sz w:val="20"/>
          <w:szCs w:val="20"/>
        </w:rPr>
        <w:t xml:space="preserve"> naročnik zbiral in </w:t>
      </w:r>
      <w:r w:rsidRPr="00D11C8A">
        <w:rPr>
          <w:rFonts w:ascii="Arial" w:hAnsi="Arial" w:cs="Arial"/>
          <w:sz w:val="20"/>
          <w:szCs w:val="20"/>
        </w:rPr>
        <w:t>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w:t>
      </w:r>
    </w:p>
    <w:p w14:paraId="03301631" w14:textId="77777777" w:rsidR="006235E4" w:rsidRPr="00D11C8A" w:rsidRDefault="006235E4" w:rsidP="006235E4">
      <w:pPr>
        <w:jc w:val="both"/>
        <w:rPr>
          <w:rFonts w:ascii="Arial" w:hAnsi="Arial" w:cs="Arial"/>
          <w:sz w:val="20"/>
          <w:szCs w:val="20"/>
        </w:rPr>
      </w:pPr>
    </w:p>
    <w:p w14:paraId="66D012F1" w14:textId="77777777" w:rsidR="006235E4" w:rsidRPr="00D11C8A" w:rsidRDefault="006235E4" w:rsidP="006235E4">
      <w:pPr>
        <w:jc w:val="both"/>
        <w:rPr>
          <w:rFonts w:ascii="Arial" w:hAnsi="Arial" w:cs="Arial"/>
          <w:sz w:val="20"/>
          <w:szCs w:val="20"/>
        </w:rPr>
      </w:pPr>
      <w:r w:rsidRPr="00D11C8A">
        <w:rPr>
          <w:rFonts w:ascii="Arial" w:hAnsi="Arial" w:cs="Arial"/>
          <w:sz w:val="20"/>
          <w:szCs w:val="20"/>
        </w:rPr>
        <w:t xml:space="preserve">Obvestilna dolžnost </w:t>
      </w:r>
      <w:r w:rsidR="000442D2" w:rsidRPr="00D11C8A">
        <w:rPr>
          <w:rFonts w:ascii="Arial" w:hAnsi="Arial" w:cs="Arial"/>
          <w:sz w:val="20"/>
          <w:szCs w:val="20"/>
        </w:rPr>
        <w:t xml:space="preserve">ponudnika </w:t>
      </w:r>
      <w:r w:rsidRPr="00D11C8A">
        <w:rPr>
          <w:rFonts w:ascii="Arial" w:hAnsi="Arial" w:cs="Arial"/>
          <w:sz w:val="20"/>
          <w:szCs w:val="20"/>
        </w:rPr>
        <w:t xml:space="preserve">in zagotovitev ustrezne pravne podlage od z njim povezanih fizičnih oseb velja za </w:t>
      </w:r>
      <w:r w:rsidR="00651262" w:rsidRPr="00D11C8A">
        <w:rPr>
          <w:rFonts w:ascii="Arial" w:hAnsi="Arial" w:cs="Arial"/>
          <w:sz w:val="20"/>
          <w:szCs w:val="20"/>
        </w:rPr>
        <w:t>izvajalca</w:t>
      </w:r>
      <w:r w:rsidR="000442D2" w:rsidRPr="00D11C8A">
        <w:rPr>
          <w:rFonts w:ascii="Arial" w:hAnsi="Arial" w:cs="Arial"/>
          <w:sz w:val="20"/>
          <w:szCs w:val="20"/>
        </w:rPr>
        <w:t xml:space="preserve"> </w:t>
      </w:r>
      <w:r w:rsidRPr="00D11C8A">
        <w:rPr>
          <w:rFonts w:ascii="Arial" w:hAnsi="Arial" w:cs="Arial"/>
          <w:sz w:val="20"/>
          <w:szCs w:val="20"/>
        </w:rPr>
        <w:t xml:space="preserve">celotno obdobje izvajanja projekta iz NOO in tudi za obdobje hranjenja dokumentacije, navedeno v 28. členu Uredbe o izvajanju Uredbe (EU) o Mehanizmu za okrevanje in odpornost. Ob upoštevanju rokov za hranjenje dokumentacije, določenih s strani EK, je treba upoštevati tudi veljavne nacionalne predpise. </w:t>
      </w:r>
    </w:p>
    <w:p w14:paraId="577389C8" w14:textId="77777777" w:rsidR="006235E4" w:rsidRPr="00D11C8A" w:rsidRDefault="006235E4" w:rsidP="006235E4">
      <w:pPr>
        <w:jc w:val="both"/>
        <w:rPr>
          <w:rFonts w:ascii="Arial" w:hAnsi="Arial" w:cs="Arial"/>
          <w:sz w:val="20"/>
          <w:szCs w:val="20"/>
        </w:rPr>
      </w:pPr>
    </w:p>
    <w:p w14:paraId="0679B386" w14:textId="77777777" w:rsidR="006235E4" w:rsidRPr="00D11C8A" w:rsidRDefault="000442D2" w:rsidP="006235E4">
      <w:pPr>
        <w:jc w:val="both"/>
        <w:rPr>
          <w:rFonts w:ascii="Arial" w:hAnsi="Arial" w:cs="Arial"/>
          <w:sz w:val="20"/>
          <w:szCs w:val="20"/>
        </w:rPr>
      </w:pPr>
      <w:r w:rsidRPr="00D11C8A">
        <w:rPr>
          <w:rFonts w:ascii="Arial" w:hAnsi="Arial" w:cs="Arial"/>
          <w:sz w:val="20"/>
          <w:szCs w:val="20"/>
        </w:rPr>
        <w:t xml:space="preserve">Ponudnik </w:t>
      </w:r>
      <w:r w:rsidR="006235E4" w:rsidRPr="00D11C8A">
        <w:rPr>
          <w:rFonts w:ascii="Arial" w:hAnsi="Arial" w:cs="Arial"/>
          <w:sz w:val="20"/>
          <w:szCs w:val="20"/>
        </w:rPr>
        <w:t xml:space="preserve">mora o obdelavi osebnih podatkov obvestiti vse z njim povezane fizične osebe, ki bodo k izvajanju projekta iz NOO pristopile po začetku izvajanja projekta iz NOO, ter od teh oseb zagotoviti ustrezne pravne podlage za obdelavo. </w:t>
      </w:r>
    </w:p>
    <w:p w14:paraId="05E8C472" w14:textId="77777777" w:rsidR="006235E4" w:rsidRPr="00D11C8A" w:rsidRDefault="006235E4" w:rsidP="006235E4">
      <w:pPr>
        <w:jc w:val="both"/>
        <w:rPr>
          <w:rFonts w:ascii="Arial" w:hAnsi="Arial" w:cs="Arial"/>
          <w:sz w:val="20"/>
          <w:szCs w:val="20"/>
        </w:rPr>
      </w:pPr>
    </w:p>
    <w:p w14:paraId="4DC4F5B2" w14:textId="6BF67A53" w:rsidR="00815DF0" w:rsidRPr="00D11C8A" w:rsidRDefault="006235E4" w:rsidP="00815DF0">
      <w:pPr>
        <w:jc w:val="both"/>
        <w:rPr>
          <w:rFonts w:ascii="Arial" w:hAnsi="Arial" w:cs="Arial"/>
          <w:sz w:val="20"/>
          <w:szCs w:val="20"/>
        </w:rPr>
      </w:pPr>
      <w:r w:rsidRPr="00D11C8A">
        <w:rPr>
          <w:rFonts w:ascii="Arial" w:hAnsi="Arial" w:cs="Arial"/>
          <w:sz w:val="20"/>
          <w:szCs w:val="20"/>
        </w:rPr>
        <w:lastRenderedPageBreak/>
        <w:t xml:space="preserve">Ministrstvo za okolje, podnebje in energijo bo osebne podatke hranilo in obdelovalo izključno za namen pridobitve in koriščenje sredstev za izvajanje NOO, dodelitve sredstev NOO, izvedbe administrativnega preverjanja in drugih preverjanj pri izvajanju NOO.    </w:t>
      </w:r>
      <w:bookmarkEnd w:id="123"/>
    </w:p>
    <w:p w14:paraId="69BFBD2F" w14:textId="77777777" w:rsidR="00D11C8A" w:rsidRPr="00D11C8A" w:rsidRDefault="00D11C8A" w:rsidP="00815DF0">
      <w:pPr>
        <w:jc w:val="both"/>
        <w:rPr>
          <w:rFonts w:ascii="Arial" w:hAnsi="Arial" w:cs="Arial"/>
          <w:sz w:val="20"/>
          <w:szCs w:val="20"/>
        </w:rPr>
      </w:pPr>
    </w:p>
    <w:p w14:paraId="181294EB" w14:textId="77777777" w:rsidR="00815DF0" w:rsidRPr="00D11C8A" w:rsidRDefault="00815DF0" w:rsidP="00815DF0">
      <w:pPr>
        <w:jc w:val="both"/>
        <w:rPr>
          <w:rFonts w:ascii="Arial" w:hAnsi="Arial" w:cs="Arial"/>
          <w:sz w:val="20"/>
          <w:szCs w:val="20"/>
        </w:rPr>
      </w:pPr>
    </w:p>
    <w:p w14:paraId="1BE7BA63" w14:textId="77777777" w:rsidR="0075039D" w:rsidRPr="00D11C8A" w:rsidRDefault="00A54C59" w:rsidP="00815DF0">
      <w:pPr>
        <w:jc w:val="both"/>
        <w:rPr>
          <w:rFonts w:ascii="Arial" w:hAnsi="Arial" w:cs="Arial"/>
          <w:sz w:val="20"/>
          <w:szCs w:val="20"/>
        </w:rPr>
      </w:pPr>
      <w:r w:rsidRPr="00D11C8A">
        <w:rPr>
          <w:rFonts w:ascii="Arial" w:hAnsi="Arial" w:cs="Arial"/>
          <w:b/>
          <w:sz w:val="20"/>
          <w:szCs w:val="20"/>
          <w:lang w:eastAsia="en-US"/>
        </w:rPr>
        <w:t xml:space="preserve">POGLAVJE 3: </w:t>
      </w:r>
      <w:r w:rsidR="0075039D" w:rsidRPr="00D11C8A">
        <w:rPr>
          <w:rFonts w:ascii="Arial" w:hAnsi="Arial" w:cs="Arial"/>
          <w:b/>
          <w:sz w:val="20"/>
          <w:szCs w:val="20"/>
          <w:lang w:eastAsia="en-US"/>
        </w:rPr>
        <w:t xml:space="preserve">RAZLOGI ZA IZKLJUČITEV IN POGOJI ZA SODELOVANJE PONUDNIKA </w:t>
      </w:r>
    </w:p>
    <w:p w14:paraId="23E63897" w14:textId="77777777" w:rsidR="0075039D" w:rsidRPr="00D11C8A" w:rsidRDefault="0075039D" w:rsidP="00FB7DD3">
      <w:pPr>
        <w:spacing w:line="260" w:lineRule="atLeast"/>
        <w:jc w:val="both"/>
        <w:rPr>
          <w:rFonts w:ascii="Arial" w:hAnsi="Arial" w:cs="Arial"/>
          <w:b/>
          <w:sz w:val="20"/>
          <w:szCs w:val="20"/>
          <w:lang w:eastAsia="en-US"/>
        </w:rPr>
      </w:pPr>
    </w:p>
    <w:p w14:paraId="5215BD6A" w14:textId="77777777" w:rsidR="0075039D" w:rsidRPr="00D11C8A" w:rsidRDefault="0075039D" w:rsidP="00FB7DD3">
      <w:pPr>
        <w:spacing w:line="260" w:lineRule="atLeast"/>
        <w:jc w:val="both"/>
        <w:rPr>
          <w:rFonts w:ascii="Arial" w:hAnsi="Arial" w:cs="Arial"/>
          <w:b/>
          <w:sz w:val="20"/>
          <w:szCs w:val="20"/>
          <w:lang w:eastAsia="en-US"/>
        </w:rPr>
      </w:pPr>
      <w:r w:rsidRPr="00D11C8A">
        <w:rPr>
          <w:rFonts w:ascii="Arial" w:hAnsi="Arial" w:cs="Arial"/>
          <w:b/>
          <w:sz w:val="20"/>
          <w:szCs w:val="20"/>
          <w:lang w:eastAsia="en-US"/>
        </w:rPr>
        <w:t xml:space="preserve">3.1 </w:t>
      </w:r>
      <w:bookmarkEnd w:id="121"/>
      <w:bookmarkEnd w:id="122"/>
      <w:r w:rsidRPr="00D11C8A">
        <w:rPr>
          <w:rFonts w:ascii="Arial" w:hAnsi="Arial" w:cs="Arial"/>
          <w:b/>
          <w:sz w:val="20"/>
          <w:szCs w:val="20"/>
          <w:lang w:eastAsia="en-US"/>
        </w:rPr>
        <w:t xml:space="preserve">Razlogi za izključitev </w:t>
      </w:r>
      <w:bookmarkEnd w:id="46"/>
      <w:bookmarkEnd w:id="47"/>
      <w:bookmarkEnd w:id="48"/>
      <w:bookmarkEnd w:id="49"/>
      <w:bookmarkEnd w:id="50"/>
      <w:bookmarkEnd w:id="51"/>
      <w:bookmarkEnd w:id="52"/>
      <w:r w:rsidRPr="00D11C8A">
        <w:rPr>
          <w:rFonts w:ascii="Arial" w:hAnsi="Arial" w:cs="Arial"/>
          <w:b/>
          <w:sz w:val="20"/>
          <w:szCs w:val="20"/>
          <w:lang w:eastAsia="en-US"/>
        </w:rPr>
        <w:t>(75. člen ZJN-3)</w:t>
      </w:r>
    </w:p>
    <w:p w14:paraId="27106D11"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V predmetnem postopku oddaje javnega naročila lahko sodelujejo le gospodarski subjekti, za katere ne obstajajo naslednji </w:t>
      </w:r>
      <w:r w:rsidRPr="00D11C8A">
        <w:rPr>
          <w:rFonts w:ascii="Arial" w:hAnsi="Arial" w:cs="Arial"/>
          <w:b/>
          <w:sz w:val="20"/>
          <w:szCs w:val="20"/>
          <w:lang w:eastAsia="en-US"/>
        </w:rPr>
        <w:t>razlogi za izključitev</w:t>
      </w:r>
      <w:r w:rsidRPr="00D11C8A">
        <w:rPr>
          <w:rFonts w:ascii="Arial" w:hAnsi="Arial" w:cs="Arial"/>
          <w:sz w:val="20"/>
          <w:szCs w:val="20"/>
          <w:lang w:eastAsia="en-US"/>
        </w:rPr>
        <w:t>:</w:t>
      </w:r>
    </w:p>
    <w:p w14:paraId="3C34EBAF" w14:textId="77777777" w:rsidR="00CB553C" w:rsidRPr="00D11C8A" w:rsidRDefault="00CB553C" w:rsidP="00FB7DD3">
      <w:pPr>
        <w:spacing w:line="260" w:lineRule="atLeast"/>
        <w:jc w:val="both"/>
        <w:rPr>
          <w:rFonts w:ascii="Arial" w:hAnsi="Arial" w:cs="Arial"/>
          <w:b/>
          <w:sz w:val="20"/>
          <w:szCs w:val="20"/>
          <w:lang w:eastAsia="en-US"/>
        </w:rPr>
      </w:pPr>
    </w:p>
    <w:p w14:paraId="55426F7D"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1. Gospodarskemu subjektu ali osebi, ki je članica upravnega, vodstvenega ali nadzornega organa tega gospodarskega subjekta</w:t>
      </w:r>
      <w:r w:rsidR="00655B58" w:rsidRPr="00D11C8A">
        <w:rPr>
          <w:rFonts w:ascii="Arial" w:hAnsi="Arial" w:cs="Arial"/>
          <w:sz w:val="20"/>
          <w:szCs w:val="20"/>
          <w:lang w:eastAsia="en-US"/>
        </w:rPr>
        <w:t>,</w:t>
      </w:r>
      <w:r w:rsidRPr="00D11C8A">
        <w:rPr>
          <w:rFonts w:ascii="Arial" w:hAnsi="Arial" w:cs="Arial"/>
          <w:sz w:val="20"/>
          <w:szCs w:val="20"/>
          <w:lang w:eastAsia="en-US"/>
        </w:rPr>
        <w:t xml:space="preserve"> ali ki ima pooblastila za njegovo zastopanje ali odločanje ali nadzor v njem, je bila izrečena pravnomočna sodba</w:t>
      </w:r>
      <w:r w:rsidR="001F4B92" w:rsidRPr="00D11C8A">
        <w:rPr>
          <w:rFonts w:ascii="Arial" w:hAnsi="Arial" w:cs="Arial"/>
          <w:sz w:val="20"/>
          <w:szCs w:val="20"/>
          <w:lang w:eastAsia="en-US"/>
        </w:rPr>
        <w:t xml:space="preserve"> za</w:t>
      </w:r>
      <w:r w:rsidRPr="00D11C8A">
        <w:rPr>
          <w:rFonts w:ascii="Arial" w:hAnsi="Arial" w:cs="Arial"/>
          <w:sz w:val="20"/>
          <w:szCs w:val="20"/>
          <w:lang w:eastAsia="en-US"/>
        </w:rPr>
        <w:t xml:space="preserve"> kazniv</w:t>
      </w:r>
      <w:r w:rsidR="001F4B92" w:rsidRPr="00D11C8A">
        <w:rPr>
          <w:rFonts w:ascii="Arial" w:hAnsi="Arial" w:cs="Arial"/>
          <w:sz w:val="20"/>
          <w:szCs w:val="20"/>
          <w:lang w:eastAsia="en-US"/>
        </w:rPr>
        <w:t>a</w:t>
      </w:r>
      <w:r w:rsidRPr="00D11C8A">
        <w:rPr>
          <w:rFonts w:ascii="Arial" w:hAnsi="Arial" w:cs="Arial"/>
          <w:sz w:val="20"/>
          <w:szCs w:val="20"/>
          <w:lang w:eastAsia="en-US"/>
        </w:rPr>
        <w:t xml:space="preserve"> dejanj</w:t>
      </w:r>
      <w:r w:rsidR="001F4B92" w:rsidRPr="00D11C8A">
        <w:rPr>
          <w:rFonts w:ascii="Arial" w:hAnsi="Arial" w:cs="Arial"/>
          <w:sz w:val="20"/>
          <w:szCs w:val="20"/>
          <w:lang w:eastAsia="en-US"/>
        </w:rPr>
        <w:t>a</w:t>
      </w:r>
      <w:r w:rsidRPr="00D11C8A">
        <w:rPr>
          <w:rFonts w:ascii="Arial" w:hAnsi="Arial" w:cs="Arial"/>
          <w:sz w:val="20"/>
          <w:szCs w:val="20"/>
          <w:lang w:eastAsia="en-US"/>
        </w:rPr>
        <w:t>, ki so opredeljena v prvem odstavku 75. člena ZJN-3</w:t>
      </w:r>
      <w:r w:rsidR="00655B58" w:rsidRPr="00D11C8A">
        <w:rPr>
          <w:rFonts w:ascii="Arial" w:hAnsi="Arial" w:cs="Arial"/>
          <w:sz w:val="20"/>
          <w:szCs w:val="20"/>
          <w:lang w:eastAsia="en-US"/>
        </w:rPr>
        <w:t>,</w:t>
      </w:r>
      <w:r w:rsidR="001F4B92" w:rsidRPr="00D11C8A">
        <w:rPr>
          <w:rFonts w:ascii="Arial" w:hAnsi="Arial" w:cs="Arial"/>
          <w:sz w:val="20"/>
          <w:szCs w:val="20"/>
          <w:lang w:eastAsia="en-US"/>
        </w:rPr>
        <w:t xml:space="preserve"> ali za primerljiva kazniva dejanja, ki so jih izrekla tuja sodišča</w:t>
      </w:r>
      <w:r w:rsidRPr="00D11C8A">
        <w:rPr>
          <w:rFonts w:ascii="Arial" w:hAnsi="Arial" w:cs="Arial"/>
          <w:sz w:val="20"/>
          <w:szCs w:val="20"/>
          <w:lang w:eastAsia="en-US"/>
        </w:rPr>
        <w:t xml:space="preserve">. </w:t>
      </w:r>
    </w:p>
    <w:p w14:paraId="70BC0339" w14:textId="77777777" w:rsidR="00CB553C" w:rsidRPr="00D11C8A" w:rsidRDefault="00CB553C" w:rsidP="00FB7DD3">
      <w:pPr>
        <w:spacing w:line="260" w:lineRule="atLeast"/>
        <w:jc w:val="both"/>
        <w:rPr>
          <w:rFonts w:ascii="Arial" w:hAnsi="Arial" w:cs="Arial"/>
          <w:sz w:val="20"/>
          <w:szCs w:val="20"/>
          <w:lang w:eastAsia="en-US"/>
        </w:rPr>
      </w:pPr>
    </w:p>
    <w:p w14:paraId="77D4825D"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2.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w:t>
      </w:r>
      <w:r w:rsidR="001F4B92" w:rsidRPr="00D11C8A">
        <w:rPr>
          <w:rFonts w:ascii="Arial" w:hAnsi="Arial" w:cs="Arial"/>
          <w:sz w:val="20"/>
          <w:szCs w:val="20"/>
          <w:lang w:eastAsia="en-US"/>
        </w:rPr>
        <w:t>ma</w:t>
      </w:r>
      <w:r w:rsidRPr="00D11C8A">
        <w:rPr>
          <w:rFonts w:ascii="Arial" w:hAnsi="Arial" w:cs="Arial"/>
          <w:sz w:val="20"/>
          <w:szCs w:val="20"/>
          <w:lang w:eastAsia="en-US"/>
        </w:rPr>
        <w:t xml:space="preserve"> predloženih vseh obračunov davčnih odtegljajev za dohodke iz delovnega razmerja za obdobje zadnjih petih let do </w:t>
      </w:r>
      <w:r w:rsidR="001F4B92" w:rsidRPr="00D11C8A">
        <w:rPr>
          <w:rFonts w:ascii="Arial" w:hAnsi="Arial" w:cs="Arial"/>
          <w:sz w:val="20"/>
          <w:szCs w:val="20"/>
          <w:lang w:eastAsia="en-US"/>
        </w:rPr>
        <w:t xml:space="preserve">roka za </w:t>
      </w:r>
      <w:r w:rsidRPr="00D11C8A">
        <w:rPr>
          <w:rFonts w:ascii="Arial" w:hAnsi="Arial" w:cs="Arial"/>
          <w:sz w:val="20"/>
          <w:szCs w:val="20"/>
          <w:lang w:eastAsia="en-US"/>
        </w:rPr>
        <w:t>oddaj</w:t>
      </w:r>
      <w:r w:rsidR="001F4B92" w:rsidRPr="00D11C8A">
        <w:rPr>
          <w:rFonts w:ascii="Arial" w:hAnsi="Arial" w:cs="Arial"/>
          <w:sz w:val="20"/>
          <w:szCs w:val="20"/>
          <w:lang w:eastAsia="en-US"/>
        </w:rPr>
        <w:t>o</w:t>
      </w:r>
      <w:r w:rsidRPr="00D11C8A">
        <w:rPr>
          <w:rFonts w:ascii="Arial" w:hAnsi="Arial" w:cs="Arial"/>
          <w:sz w:val="20"/>
          <w:szCs w:val="20"/>
          <w:lang w:eastAsia="en-US"/>
        </w:rPr>
        <w:t xml:space="preserve"> ponudbe ali prijave.</w:t>
      </w:r>
      <w:r w:rsidR="001F4B92" w:rsidRPr="00D11C8A">
        <w:rPr>
          <w:rFonts w:ascii="Arial" w:hAnsi="Arial" w:cs="Arial"/>
          <w:sz w:val="20"/>
          <w:szCs w:val="20"/>
          <w:lang w:eastAsia="en-US"/>
        </w:rPr>
        <w:t xml:space="preserve"> Gospodarskega subjekta se ne izloči, če gospodarski subjekt do roka za oddajo ponudbe ali prijave poravna neplačane zapadle obveznosti, ki znašajo 50 evrov ali več in predloži vse obračune davčnih odtegljajev za dohodke iz delovnega razmerja za obdobje zadnjih pet let do roka za oddajo ponudbe ali prijave</w:t>
      </w:r>
      <w:r w:rsidR="00956D08" w:rsidRPr="00D11C8A">
        <w:rPr>
          <w:rFonts w:ascii="Arial" w:hAnsi="Arial" w:cs="Arial"/>
          <w:sz w:val="20"/>
          <w:szCs w:val="20"/>
          <w:lang w:eastAsia="en-US"/>
        </w:rPr>
        <w:t>.</w:t>
      </w:r>
    </w:p>
    <w:p w14:paraId="2E9A0FEA" w14:textId="77777777" w:rsidR="00CB553C" w:rsidRPr="00D11C8A" w:rsidRDefault="00CB553C" w:rsidP="00FB7DD3">
      <w:pPr>
        <w:spacing w:line="260" w:lineRule="atLeast"/>
        <w:jc w:val="both"/>
        <w:rPr>
          <w:rFonts w:ascii="Arial" w:hAnsi="Arial" w:cs="Arial"/>
          <w:sz w:val="20"/>
          <w:szCs w:val="20"/>
          <w:lang w:eastAsia="en-US"/>
        </w:rPr>
      </w:pPr>
    </w:p>
    <w:p w14:paraId="67614DA9"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3. Gospodarski subjekt je na dan, ko poteče rok za oddajo ponudb ali prijav, izločen iz postopkov oddaje javnih naročil zaradi uvrstitve v evidenco gospodarskih subjektov </w:t>
      </w:r>
      <w:r w:rsidR="00525AF3" w:rsidRPr="00D11C8A">
        <w:rPr>
          <w:rFonts w:ascii="Arial" w:hAnsi="Arial" w:cs="Arial"/>
          <w:sz w:val="20"/>
          <w:szCs w:val="20"/>
          <w:lang w:eastAsia="en-US"/>
        </w:rPr>
        <w:t>z izrečenimi stranskimi sankcijami izločitve iz postopkov javnega naročanja.</w:t>
      </w:r>
    </w:p>
    <w:p w14:paraId="1AED3B71" w14:textId="77777777" w:rsidR="00CB553C" w:rsidRPr="00D11C8A" w:rsidRDefault="00CB553C" w:rsidP="00FB7DD3">
      <w:pPr>
        <w:spacing w:line="260" w:lineRule="atLeast"/>
        <w:jc w:val="both"/>
        <w:rPr>
          <w:rFonts w:ascii="Arial" w:hAnsi="Arial" w:cs="Arial"/>
          <w:sz w:val="20"/>
          <w:szCs w:val="20"/>
          <w:lang w:eastAsia="en-US"/>
        </w:rPr>
      </w:pPr>
    </w:p>
    <w:p w14:paraId="1A0E18DF"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4.</w:t>
      </w:r>
      <w:r w:rsidRPr="00D11C8A">
        <w:rPr>
          <w:rFonts w:ascii="Arial" w:hAnsi="Arial" w:cs="Arial"/>
          <w:sz w:val="20"/>
          <w:szCs w:val="20"/>
        </w:rPr>
        <w:t xml:space="preserve"> </w:t>
      </w:r>
      <w:r w:rsidRPr="00D11C8A">
        <w:rPr>
          <w:rFonts w:ascii="Arial" w:hAnsi="Arial" w:cs="Arial"/>
          <w:sz w:val="20"/>
          <w:szCs w:val="20"/>
          <w:lang w:eastAsia="en-US"/>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9DCED0B" w14:textId="77777777" w:rsidR="00CB553C" w:rsidRPr="00D11C8A" w:rsidRDefault="00CB553C" w:rsidP="00FB7DD3">
      <w:pPr>
        <w:spacing w:line="260" w:lineRule="atLeast"/>
        <w:jc w:val="both"/>
        <w:rPr>
          <w:rFonts w:ascii="Arial" w:hAnsi="Arial" w:cs="Arial"/>
          <w:sz w:val="20"/>
          <w:szCs w:val="20"/>
          <w:lang w:eastAsia="en-US"/>
        </w:rPr>
      </w:pPr>
    </w:p>
    <w:p w14:paraId="1B7E8428"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5. 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w:t>
      </w:r>
      <w:r w:rsidR="00655B58" w:rsidRPr="00D11C8A">
        <w:rPr>
          <w:rFonts w:ascii="Arial" w:hAnsi="Arial" w:cs="Arial"/>
          <w:sz w:val="20"/>
          <w:szCs w:val="20"/>
          <w:lang w:eastAsia="en-US"/>
        </w:rPr>
        <w:t>,</w:t>
      </w:r>
      <w:r w:rsidRPr="00D11C8A">
        <w:rPr>
          <w:rFonts w:ascii="Arial" w:hAnsi="Arial" w:cs="Arial"/>
          <w:sz w:val="20"/>
          <w:szCs w:val="20"/>
          <w:lang w:eastAsia="en-US"/>
        </w:rPr>
        <w:t xml:space="preserve"> ali pa je nastal položaj z enakimi pravnimi posledicami;</w:t>
      </w:r>
    </w:p>
    <w:p w14:paraId="5FA0BF1B" w14:textId="77777777" w:rsidR="00CB553C" w:rsidRPr="00D11C8A" w:rsidRDefault="00CB553C" w:rsidP="00FB7DD3">
      <w:pPr>
        <w:spacing w:line="260" w:lineRule="atLeast"/>
        <w:jc w:val="both"/>
        <w:rPr>
          <w:rFonts w:ascii="Arial" w:hAnsi="Arial" w:cs="Arial"/>
          <w:sz w:val="20"/>
          <w:szCs w:val="20"/>
          <w:lang w:eastAsia="en-US"/>
        </w:rPr>
      </w:pPr>
    </w:p>
    <w:p w14:paraId="34D06113"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6. Če lahko naročnik upravičeno sklepa, da je gospodarski subjekt z drugimi gospodarskimi subjekti sklenil dogovor, katerega cilj ali učinek je preprečevati, omejevati ali izkrivljati konkurenco. </w:t>
      </w:r>
    </w:p>
    <w:p w14:paraId="3928EFD1" w14:textId="77777777" w:rsidR="00CB553C" w:rsidRPr="00D11C8A" w:rsidRDefault="00CB553C" w:rsidP="00FB7DD3">
      <w:pPr>
        <w:spacing w:line="260" w:lineRule="atLeast"/>
        <w:jc w:val="both"/>
        <w:rPr>
          <w:rFonts w:ascii="Arial" w:hAnsi="Arial" w:cs="Arial"/>
          <w:sz w:val="20"/>
          <w:szCs w:val="20"/>
          <w:lang w:eastAsia="en-US"/>
        </w:rPr>
      </w:pPr>
    </w:p>
    <w:p w14:paraId="7284FD90"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7. Če nasprotja interesov iz tretjega odstavka 91. člena ZJN-3 ni mogoče učinkovito odpraviti z drugimi, blažjimi ukrepi.</w:t>
      </w:r>
    </w:p>
    <w:p w14:paraId="730078F1" w14:textId="77777777" w:rsidR="00CB553C" w:rsidRPr="00D11C8A" w:rsidRDefault="00CB553C" w:rsidP="00FB7DD3">
      <w:pPr>
        <w:spacing w:line="260" w:lineRule="atLeast"/>
        <w:jc w:val="both"/>
        <w:rPr>
          <w:rFonts w:ascii="Arial" w:hAnsi="Arial" w:cs="Arial"/>
          <w:sz w:val="20"/>
          <w:szCs w:val="20"/>
          <w:lang w:eastAsia="en-US"/>
        </w:rPr>
      </w:pPr>
    </w:p>
    <w:p w14:paraId="742CAAA9"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8. Če je gospodarski subjekt kriv dajanja resnih zavajajočih razlag pri dajanju informacij, zahtevanih zaradi preverjanja obstoja razlogov za izključitev ali izpolnjevanja pogojev za sodelovanje, ali če ni razkril teh informacij</w:t>
      </w:r>
      <w:r w:rsidR="00655B58" w:rsidRPr="00D11C8A">
        <w:rPr>
          <w:rFonts w:ascii="Arial" w:hAnsi="Arial" w:cs="Arial"/>
          <w:sz w:val="20"/>
          <w:szCs w:val="20"/>
          <w:lang w:eastAsia="en-US"/>
        </w:rPr>
        <w:t>,</w:t>
      </w:r>
      <w:r w:rsidRPr="00D11C8A">
        <w:rPr>
          <w:rFonts w:ascii="Arial" w:hAnsi="Arial" w:cs="Arial"/>
          <w:sz w:val="20"/>
          <w:szCs w:val="20"/>
          <w:lang w:eastAsia="en-US"/>
        </w:rPr>
        <w:t xml:space="preserve"> ali če ne more predložiti dokazil, ki se zahtevajo v skladu z 79. členom ZJN-3.</w:t>
      </w:r>
    </w:p>
    <w:p w14:paraId="709C11FF" w14:textId="77777777" w:rsidR="00DA77BF" w:rsidRPr="00D11C8A" w:rsidRDefault="00DA77BF" w:rsidP="00FB7DD3">
      <w:pPr>
        <w:spacing w:line="260" w:lineRule="atLeast"/>
        <w:jc w:val="both"/>
        <w:rPr>
          <w:rFonts w:ascii="Arial" w:hAnsi="Arial" w:cs="Arial"/>
          <w:sz w:val="20"/>
          <w:szCs w:val="20"/>
          <w:lang w:eastAsia="en-US"/>
        </w:rPr>
      </w:pPr>
    </w:p>
    <w:p w14:paraId="2E6B668A"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Razlogi za izključitev veljajo za vse gospodarske subjekte, ki nastopajo v ponudbi. Če kot ponudnik nastopa skupina ponudnikov, se razlogi za izključitev nanašajo na vse partnerje v skupni ponudbi. Če ponudnik nastopa s podizvajalci, se razlogi za izključitev nanašajo tudi na vse podizvajalce. </w:t>
      </w:r>
    </w:p>
    <w:p w14:paraId="69497C32" w14:textId="77777777" w:rsidR="00DA77BF" w:rsidRPr="00D11C8A" w:rsidRDefault="00DA77BF" w:rsidP="00FB7DD3">
      <w:pPr>
        <w:spacing w:line="260" w:lineRule="atLeast"/>
        <w:jc w:val="both"/>
        <w:rPr>
          <w:rFonts w:ascii="Arial" w:hAnsi="Arial" w:cs="Arial"/>
          <w:sz w:val="20"/>
          <w:szCs w:val="20"/>
          <w:lang w:eastAsia="en-US"/>
        </w:rPr>
      </w:pPr>
    </w:p>
    <w:p w14:paraId="432E6F9E" w14:textId="77777777" w:rsidR="00D04BE8" w:rsidRPr="00D11C8A" w:rsidRDefault="00D04BE8"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lastRenderedPageBreak/>
        <w:t>V primeru obstoja razloga za izključitev iz točke 1</w:t>
      </w:r>
      <w:r w:rsidR="003E00C0" w:rsidRPr="00D11C8A">
        <w:rPr>
          <w:rFonts w:ascii="Arial" w:hAnsi="Arial" w:cs="Arial"/>
          <w:sz w:val="20"/>
          <w:szCs w:val="20"/>
          <w:lang w:eastAsia="en-US"/>
        </w:rPr>
        <w:t>, 4,</w:t>
      </w:r>
      <w:r w:rsidRPr="00D11C8A">
        <w:rPr>
          <w:rFonts w:ascii="Arial" w:hAnsi="Arial" w:cs="Arial"/>
          <w:sz w:val="20"/>
          <w:szCs w:val="20"/>
          <w:lang w:eastAsia="en-US"/>
        </w:rPr>
        <w:t xml:space="preserve"> </w:t>
      </w:r>
      <w:r w:rsidR="003E00C0" w:rsidRPr="00D11C8A">
        <w:rPr>
          <w:rFonts w:ascii="Arial" w:hAnsi="Arial" w:cs="Arial"/>
          <w:sz w:val="20"/>
          <w:szCs w:val="20"/>
          <w:lang w:eastAsia="en-US"/>
        </w:rPr>
        <w:t>5, 6 in 7</w:t>
      </w:r>
      <w:r w:rsidRPr="00D11C8A">
        <w:rPr>
          <w:rFonts w:ascii="Arial" w:hAnsi="Arial" w:cs="Arial"/>
          <w:sz w:val="20"/>
          <w:szCs w:val="20"/>
          <w:lang w:eastAsia="en-US"/>
        </w:rPr>
        <w:t xml:space="preserve"> opozarjamo na možnost popravnega mehanizma, vendar je v tem primeru potrebno obstoj tega razloga ustrezno označiti v ESPD obrazcu. </w:t>
      </w:r>
      <w:r w:rsidR="009923CB" w:rsidRPr="00D11C8A">
        <w:rPr>
          <w:rFonts w:ascii="Arial" w:hAnsi="Arial" w:cs="Arial"/>
          <w:sz w:val="20"/>
          <w:szCs w:val="20"/>
          <w:lang w:eastAsia="en-US"/>
        </w:rPr>
        <w:t xml:space="preserve">Gospodarski subjekt, ki je v enem od položajev iz </w:t>
      </w:r>
      <w:r w:rsidR="00537878" w:rsidRPr="00D11C8A">
        <w:rPr>
          <w:rFonts w:ascii="Arial" w:hAnsi="Arial" w:cs="Arial"/>
          <w:sz w:val="20"/>
          <w:szCs w:val="20"/>
          <w:lang w:eastAsia="en-US"/>
        </w:rPr>
        <w:t>točke 1, 4, 5, 6 in 7</w:t>
      </w:r>
      <w:r w:rsidR="009923CB" w:rsidRPr="00D11C8A">
        <w:rPr>
          <w:rFonts w:ascii="Arial" w:hAnsi="Arial" w:cs="Arial"/>
          <w:sz w:val="20"/>
          <w:szCs w:val="20"/>
          <w:lang w:eastAsia="en-US"/>
        </w:rPr>
        <w:t>,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izključi iz postopka javnega naročanja. Če naročnik oceni, da ukrepi ne zadoščajo, gospodarskemu subjektu pošlje utemeljitev takšne odločitve.</w:t>
      </w:r>
    </w:p>
    <w:p w14:paraId="677CD7FD" w14:textId="77777777" w:rsidR="00D04BE8" w:rsidRPr="00D11C8A" w:rsidRDefault="00D04BE8" w:rsidP="00FB7DD3">
      <w:pPr>
        <w:spacing w:line="260" w:lineRule="atLeast"/>
        <w:jc w:val="both"/>
        <w:rPr>
          <w:rFonts w:ascii="Arial" w:hAnsi="Arial" w:cs="Arial"/>
          <w:sz w:val="20"/>
          <w:szCs w:val="20"/>
          <w:lang w:eastAsia="en-US"/>
        </w:rPr>
      </w:pPr>
    </w:p>
    <w:p w14:paraId="3B76EBB6" w14:textId="77777777" w:rsidR="00E30D29" w:rsidRPr="00D11C8A" w:rsidRDefault="00E30D29" w:rsidP="00FB7DD3">
      <w:pPr>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Naročnik bo ponudnika izključil iz nadaljnjega postopka izbire, če ugotovi, da za ponudnika in soponudnike obstajajo navedeni razlogi za izključitev</w:t>
      </w:r>
      <w:r w:rsidR="00F64B6F" w:rsidRPr="00D11C8A">
        <w:rPr>
          <w:rFonts w:ascii="Arial" w:hAnsi="Arial" w:cs="Arial"/>
          <w:sz w:val="20"/>
          <w:szCs w:val="20"/>
        </w:rPr>
        <w:t xml:space="preserve">. </w:t>
      </w:r>
    </w:p>
    <w:p w14:paraId="5C3D870C" w14:textId="77777777" w:rsidR="006E1182" w:rsidRPr="00D11C8A" w:rsidRDefault="006E1182" w:rsidP="00FB7DD3">
      <w:pPr>
        <w:autoSpaceDE w:val="0"/>
        <w:autoSpaceDN w:val="0"/>
        <w:adjustRightInd w:val="0"/>
        <w:spacing w:line="260" w:lineRule="atLeast"/>
        <w:jc w:val="both"/>
        <w:rPr>
          <w:rFonts w:ascii="Arial" w:hAnsi="Arial" w:cs="Arial"/>
          <w:sz w:val="20"/>
          <w:szCs w:val="20"/>
        </w:rPr>
      </w:pPr>
    </w:p>
    <w:p w14:paraId="3F72C0B5" w14:textId="77777777" w:rsidR="00E30D29" w:rsidRPr="00D11C8A" w:rsidRDefault="00E30D29"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Naročnik si pridržuje pravico, da bo v fazi preverjanja ponudbe za tuje gospodarske subjekte zahteval predložitev dokazil iz uradnih evidenc v matični državi o neobstoju razlogov za izključitev iz točke </w:t>
      </w:r>
      <w:r w:rsidR="004103B6" w:rsidRPr="00D11C8A">
        <w:rPr>
          <w:rFonts w:ascii="Arial" w:hAnsi="Arial" w:cs="Arial"/>
          <w:sz w:val="20"/>
          <w:szCs w:val="20"/>
          <w:lang w:eastAsia="en-US"/>
        </w:rPr>
        <w:t xml:space="preserve">1, </w:t>
      </w:r>
      <w:r w:rsidRPr="00D11C8A">
        <w:rPr>
          <w:rFonts w:ascii="Arial" w:hAnsi="Arial" w:cs="Arial"/>
          <w:sz w:val="20"/>
          <w:szCs w:val="20"/>
          <w:lang w:eastAsia="en-US"/>
        </w:rPr>
        <w:t>2, 4 in 5. Če jih ponudnik ne predloži oziroma če jih ne predloži v roku, ki ga bo določil naročnik, bo gospodarski subjekt izključen iz nadaljnjega postopka. Tuji gospodarski subjekti pa lahko ta dokazila predložijo že v ponudbi.</w:t>
      </w:r>
    </w:p>
    <w:p w14:paraId="3057C86E" w14:textId="77777777" w:rsidR="003E176C" w:rsidRPr="00D11C8A" w:rsidRDefault="003E176C" w:rsidP="00FB7DD3">
      <w:pPr>
        <w:spacing w:line="260" w:lineRule="atLeast"/>
        <w:jc w:val="both"/>
        <w:rPr>
          <w:rFonts w:ascii="Arial" w:hAnsi="Arial" w:cs="Arial"/>
          <w:b/>
          <w:sz w:val="20"/>
          <w:szCs w:val="20"/>
          <w:lang w:eastAsia="en-US"/>
        </w:rPr>
      </w:pPr>
    </w:p>
    <w:p w14:paraId="32B0F449" w14:textId="77777777" w:rsidR="00E30D29" w:rsidRPr="00D11C8A" w:rsidRDefault="00E30D29" w:rsidP="00FB7DD3">
      <w:pPr>
        <w:spacing w:line="260" w:lineRule="atLeast"/>
        <w:jc w:val="both"/>
        <w:rPr>
          <w:rFonts w:ascii="Arial" w:hAnsi="Arial" w:cs="Arial"/>
          <w:b/>
          <w:sz w:val="20"/>
          <w:szCs w:val="20"/>
          <w:lang w:eastAsia="en-US"/>
        </w:rPr>
      </w:pPr>
      <w:r w:rsidRPr="00D11C8A">
        <w:rPr>
          <w:rFonts w:ascii="Arial" w:hAnsi="Arial" w:cs="Arial"/>
          <w:b/>
          <w:sz w:val="20"/>
          <w:szCs w:val="20"/>
          <w:lang w:eastAsia="en-US"/>
        </w:rPr>
        <w:t>Navodila v zvezi s preverjanjem kazenske evidence (točka 1 razlogov za izključitev):</w:t>
      </w:r>
    </w:p>
    <w:p w14:paraId="49986392" w14:textId="77777777" w:rsidR="00DA77BF" w:rsidRPr="00D11C8A" w:rsidRDefault="00DA77BF" w:rsidP="00FB7DD3">
      <w:pPr>
        <w:spacing w:line="260" w:lineRule="atLeast"/>
        <w:jc w:val="both"/>
        <w:rPr>
          <w:rFonts w:ascii="Arial" w:hAnsi="Arial" w:cs="Arial"/>
          <w:b/>
          <w:sz w:val="20"/>
          <w:szCs w:val="20"/>
          <w:lang w:eastAsia="en-US"/>
        </w:rPr>
      </w:pPr>
    </w:p>
    <w:p w14:paraId="7630A3B7" w14:textId="77777777" w:rsidR="00E30D29" w:rsidRPr="00D11C8A" w:rsidRDefault="00E30D29" w:rsidP="00DA77BF">
      <w:pPr>
        <w:pStyle w:val="Odstavekseznama"/>
        <w:spacing w:line="260" w:lineRule="atLeast"/>
        <w:ind w:left="0"/>
        <w:jc w:val="center"/>
        <w:rPr>
          <w:rFonts w:ascii="Arial" w:hAnsi="Arial" w:cs="Arial"/>
          <w:sz w:val="20"/>
          <w:szCs w:val="20"/>
          <w:u w:val="single"/>
          <w:lang w:eastAsia="en-US"/>
        </w:rPr>
      </w:pPr>
      <w:r w:rsidRPr="00D11C8A">
        <w:rPr>
          <w:rFonts w:ascii="Arial" w:hAnsi="Arial" w:cs="Arial"/>
          <w:sz w:val="20"/>
          <w:szCs w:val="20"/>
          <w:u w:val="single"/>
          <w:lang w:eastAsia="en-US"/>
        </w:rPr>
        <w:t>ZA GOSPODARSKE SUBJEKTE S SEDEŽEM V RS</w:t>
      </w:r>
    </w:p>
    <w:p w14:paraId="43058EDA" w14:textId="77777777" w:rsidR="00DA77BF" w:rsidRPr="00D11C8A" w:rsidRDefault="009777D4" w:rsidP="001C4981">
      <w:pPr>
        <w:suppressAutoHyphens/>
        <w:spacing w:before="120" w:after="120" w:line="260" w:lineRule="atLeast"/>
        <w:jc w:val="both"/>
        <w:rPr>
          <w:rFonts w:ascii="Arial" w:hAnsi="Arial" w:cs="Arial"/>
          <w:sz w:val="20"/>
          <w:szCs w:val="20"/>
          <w:lang w:eastAsia="ar-SA"/>
        </w:rPr>
      </w:pPr>
      <w:r w:rsidRPr="00D11C8A">
        <w:rPr>
          <w:rFonts w:ascii="Arial" w:hAnsi="Arial" w:cs="Arial"/>
          <w:sz w:val="20"/>
          <w:szCs w:val="20"/>
          <w:lang w:eastAsia="ar-SA"/>
        </w:rPr>
        <w:t xml:space="preserve">Zaželeno je, da vsi gospodarski subjekti s sedežem v RS, ki nastopajo v ponudbi (ponudniki, soponudniki in podizvajalci), že v ponudbi predložijo potrdila iz Kazenske evidence RS, ki ne smejo biti starejša od </w:t>
      </w:r>
      <w:r w:rsidR="00AF0C95" w:rsidRPr="00D11C8A">
        <w:rPr>
          <w:rFonts w:ascii="Arial" w:hAnsi="Arial" w:cs="Arial"/>
          <w:sz w:val="20"/>
          <w:szCs w:val="20"/>
          <w:lang w:eastAsia="ar-SA"/>
        </w:rPr>
        <w:t>4 mesecev</w:t>
      </w:r>
      <w:r w:rsidRPr="00D11C8A">
        <w:rPr>
          <w:rFonts w:ascii="Arial" w:hAnsi="Arial" w:cs="Arial"/>
          <w:sz w:val="20"/>
          <w:szCs w:val="20"/>
          <w:lang w:eastAsia="ar-SA"/>
        </w:rPr>
        <w:t xml:space="preserve"> pred rokom za oddajo ponudb, za </w:t>
      </w:r>
      <w:r w:rsidRPr="00D11C8A">
        <w:rPr>
          <w:rFonts w:ascii="Arial" w:hAnsi="Arial" w:cs="Arial"/>
          <w:b/>
          <w:sz w:val="20"/>
          <w:szCs w:val="20"/>
          <w:lang w:eastAsia="ar-SA"/>
        </w:rPr>
        <w:t>vse</w:t>
      </w:r>
      <w:r w:rsidRPr="00D11C8A">
        <w:rPr>
          <w:rFonts w:ascii="Arial" w:hAnsi="Arial" w:cs="Arial"/>
          <w:sz w:val="20"/>
          <w:szCs w:val="20"/>
          <w:lang w:eastAsia="ar-SA"/>
        </w:rPr>
        <w:t xml:space="preserve"> pravne osebe in za </w:t>
      </w:r>
      <w:r w:rsidRPr="00D11C8A">
        <w:rPr>
          <w:rFonts w:ascii="Arial" w:hAnsi="Arial" w:cs="Arial"/>
          <w:b/>
          <w:sz w:val="20"/>
          <w:szCs w:val="20"/>
          <w:lang w:eastAsia="ar-SA"/>
        </w:rPr>
        <w:t>vse osebe</w:t>
      </w:r>
      <w:r w:rsidRPr="00D11C8A">
        <w:rPr>
          <w:rFonts w:ascii="Arial" w:hAnsi="Arial" w:cs="Arial"/>
          <w:sz w:val="20"/>
          <w:szCs w:val="20"/>
          <w:lang w:eastAsia="ar-SA"/>
        </w:rPr>
        <w:t>, ki so članice upravnega, vodstvenega ali nadzornega organa gospodarskega subjekta</w:t>
      </w:r>
      <w:r w:rsidR="00655B58" w:rsidRPr="00D11C8A">
        <w:rPr>
          <w:rFonts w:ascii="Arial" w:hAnsi="Arial" w:cs="Arial"/>
          <w:sz w:val="20"/>
          <w:szCs w:val="20"/>
          <w:lang w:eastAsia="ar-SA"/>
        </w:rPr>
        <w:t>,</w:t>
      </w:r>
      <w:r w:rsidRPr="00D11C8A">
        <w:rPr>
          <w:rFonts w:ascii="Arial" w:hAnsi="Arial" w:cs="Arial"/>
          <w:sz w:val="20"/>
          <w:szCs w:val="20"/>
          <w:lang w:eastAsia="ar-SA"/>
        </w:rPr>
        <w:t xml:space="preserve"> ali ki imajo pooblastila za njegovo zastopanje ali odločanje ali nadzor v njem (1. odstavek 75. člena ZJN-3). </w:t>
      </w:r>
      <w:r w:rsidR="00655B58" w:rsidRPr="00D11C8A">
        <w:rPr>
          <w:rFonts w:ascii="Arial" w:hAnsi="Arial" w:cs="Arial"/>
          <w:sz w:val="20"/>
          <w:szCs w:val="20"/>
          <w:lang w:eastAsia="ar-SA"/>
        </w:rPr>
        <w:t>Če</w:t>
      </w:r>
      <w:r w:rsidRPr="00D11C8A">
        <w:rPr>
          <w:rFonts w:ascii="Arial" w:hAnsi="Arial" w:cs="Arial"/>
          <w:sz w:val="20"/>
          <w:szCs w:val="20"/>
          <w:lang w:eastAsia="ar-SA"/>
        </w:rPr>
        <w:t xml:space="preserve"> ta potrdila ne bodo predložena že v ponudbi, </w:t>
      </w:r>
      <w:r w:rsidR="000F3D07" w:rsidRPr="00D11C8A">
        <w:rPr>
          <w:rFonts w:ascii="Arial" w:hAnsi="Arial" w:cs="Arial"/>
          <w:sz w:val="20"/>
          <w:szCs w:val="20"/>
          <w:lang w:eastAsia="ar-SA"/>
        </w:rPr>
        <w:t xml:space="preserve">bo naročnik </w:t>
      </w:r>
      <w:r w:rsidRPr="00D11C8A">
        <w:rPr>
          <w:rFonts w:ascii="Arial" w:hAnsi="Arial" w:cs="Arial"/>
          <w:sz w:val="20"/>
          <w:szCs w:val="20"/>
          <w:lang w:eastAsia="ar-SA"/>
        </w:rPr>
        <w:t xml:space="preserve">za </w:t>
      </w:r>
      <w:r w:rsidRPr="00D11C8A">
        <w:rPr>
          <w:rFonts w:ascii="Arial" w:hAnsi="Arial" w:cs="Arial"/>
          <w:b/>
          <w:sz w:val="20"/>
          <w:szCs w:val="20"/>
          <w:lang w:eastAsia="ar-SA"/>
        </w:rPr>
        <w:t>vse</w:t>
      </w:r>
      <w:r w:rsidRPr="00D11C8A">
        <w:rPr>
          <w:rFonts w:ascii="Arial" w:hAnsi="Arial" w:cs="Arial"/>
          <w:sz w:val="20"/>
          <w:szCs w:val="20"/>
          <w:lang w:eastAsia="ar-SA"/>
        </w:rPr>
        <w:t xml:space="preserve"> pravne osebe in za </w:t>
      </w:r>
      <w:r w:rsidRPr="00D11C8A">
        <w:rPr>
          <w:rFonts w:ascii="Arial" w:hAnsi="Arial" w:cs="Arial"/>
          <w:b/>
          <w:sz w:val="20"/>
          <w:szCs w:val="20"/>
          <w:lang w:eastAsia="ar-SA"/>
        </w:rPr>
        <w:t>vse osebe</w:t>
      </w:r>
      <w:r w:rsidRPr="00D11C8A">
        <w:rPr>
          <w:rFonts w:ascii="Arial" w:hAnsi="Arial" w:cs="Arial"/>
          <w:sz w:val="20"/>
          <w:szCs w:val="20"/>
          <w:lang w:eastAsia="ar-SA"/>
        </w:rPr>
        <w:t>, ki so članice upravnega, vodstvenega ali nadzornega organa gospodarskega subjekta</w:t>
      </w:r>
      <w:r w:rsidR="00655B58" w:rsidRPr="00D11C8A">
        <w:rPr>
          <w:rFonts w:ascii="Arial" w:hAnsi="Arial" w:cs="Arial"/>
          <w:sz w:val="20"/>
          <w:szCs w:val="20"/>
          <w:lang w:eastAsia="ar-SA"/>
        </w:rPr>
        <w:t>,</w:t>
      </w:r>
      <w:r w:rsidRPr="00D11C8A">
        <w:rPr>
          <w:rFonts w:ascii="Arial" w:hAnsi="Arial" w:cs="Arial"/>
          <w:sz w:val="20"/>
          <w:szCs w:val="20"/>
          <w:lang w:eastAsia="ar-SA"/>
        </w:rPr>
        <w:t xml:space="preserve"> ali ki imajo pooblastila za njegovo zastopanje ali odločanje ali nadzor v njem</w:t>
      </w:r>
      <w:r w:rsidR="003D07B7" w:rsidRPr="00D11C8A">
        <w:rPr>
          <w:rFonts w:ascii="Arial" w:hAnsi="Arial" w:cs="Arial"/>
          <w:sz w:val="20"/>
          <w:szCs w:val="20"/>
          <w:lang w:eastAsia="ar-SA"/>
        </w:rPr>
        <w:t>,</w:t>
      </w:r>
      <w:r w:rsidRPr="00D11C8A">
        <w:rPr>
          <w:rFonts w:ascii="Arial" w:hAnsi="Arial" w:cs="Arial"/>
          <w:sz w:val="20"/>
          <w:szCs w:val="20"/>
          <w:lang w:eastAsia="ar-SA"/>
        </w:rPr>
        <w:t xml:space="preserve"> izpolnjevanje pogojev preveril najkasneje v </w:t>
      </w:r>
      <w:r w:rsidR="00AF0C95" w:rsidRPr="00D11C8A">
        <w:rPr>
          <w:rFonts w:ascii="Arial" w:hAnsi="Arial" w:cs="Arial"/>
          <w:sz w:val="20"/>
          <w:szCs w:val="20"/>
          <w:lang w:eastAsia="ar-SA"/>
        </w:rPr>
        <w:t>9</w:t>
      </w:r>
      <w:r w:rsidRPr="00D11C8A">
        <w:rPr>
          <w:rFonts w:ascii="Arial" w:hAnsi="Arial" w:cs="Arial"/>
          <w:sz w:val="20"/>
          <w:szCs w:val="20"/>
          <w:lang w:eastAsia="ar-SA"/>
        </w:rPr>
        <w:t>0 dneh po roku za od</w:t>
      </w:r>
      <w:r w:rsidR="00525AF3" w:rsidRPr="00D11C8A">
        <w:rPr>
          <w:rFonts w:ascii="Arial" w:hAnsi="Arial" w:cs="Arial"/>
          <w:sz w:val="20"/>
          <w:szCs w:val="20"/>
          <w:lang w:eastAsia="ar-SA"/>
        </w:rPr>
        <w:t>dajo</w:t>
      </w:r>
      <w:r w:rsidRPr="00D11C8A">
        <w:rPr>
          <w:rFonts w:ascii="Arial" w:hAnsi="Arial" w:cs="Arial"/>
          <w:sz w:val="20"/>
          <w:szCs w:val="20"/>
          <w:lang w:eastAsia="ar-SA"/>
        </w:rPr>
        <w:t xml:space="preserve"> ponudb. </w:t>
      </w:r>
    </w:p>
    <w:p w14:paraId="47462646" w14:textId="77777777" w:rsidR="00E30D29" w:rsidRPr="00D11C8A" w:rsidRDefault="00E30D29" w:rsidP="00DA77BF">
      <w:pPr>
        <w:pStyle w:val="Odstavekseznama"/>
        <w:spacing w:line="260" w:lineRule="atLeast"/>
        <w:ind w:left="0"/>
        <w:jc w:val="center"/>
        <w:rPr>
          <w:rFonts w:ascii="Arial" w:hAnsi="Arial" w:cs="Arial"/>
          <w:sz w:val="20"/>
          <w:szCs w:val="20"/>
          <w:u w:val="single"/>
          <w:lang w:eastAsia="en-US"/>
        </w:rPr>
      </w:pPr>
      <w:r w:rsidRPr="00D11C8A">
        <w:rPr>
          <w:rFonts w:ascii="Arial" w:hAnsi="Arial" w:cs="Arial"/>
          <w:sz w:val="20"/>
          <w:szCs w:val="20"/>
          <w:u w:val="single"/>
          <w:lang w:eastAsia="en-US"/>
        </w:rPr>
        <w:t>ZA GOSPODARSKE SUBJEKTE S SEDEŽEM IZVEN RS</w:t>
      </w:r>
    </w:p>
    <w:p w14:paraId="6937268A" w14:textId="77777777" w:rsidR="008A0916" w:rsidRPr="00D11C8A" w:rsidRDefault="009777D4" w:rsidP="008A0916">
      <w:pPr>
        <w:suppressAutoHyphens/>
        <w:spacing w:before="120" w:after="120" w:line="260" w:lineRule="atLeast"/>
        <w:jc w:val="both"/>
        <w:rPr>
          <w:rFonts w:ascii="Arial" w:hAnsi="Arial" w:cs="Arial"/>
          <w:sz w:val="20"/>
          <w:szCs w:val="20"/>
          <w:lang w:eastAsia="ar-SA"/>
        </w:rPr>
      </w:pPr>
      <w:r w:rsidRPr="00D11C8A">
        <w:rPr>
          <w:rFonts w:ascii="Arial" w:hAnsi="Arial" w:cs="Arial"/>
          <w:sz w:val="20"/>
          <w:szCs w:val="20"/>
          <w:lang w:eastAsia="ar-SA"/>
        </w:rPr>
        <w:t>Zaželeno je, da vsi gospodarski subjekti s sedežem izven RS, ki nastopajo v ponudbi (ponudniki, soponudniki in podizvajalci), že v ponudbi predložijo potrdila iz uradnih evidenc v matični državi (oziroma druga dokazila</w:t>
      </w:r>
      <w:r w:rsidR="00655B58" w:rsidRPr="00D11C8A">
        <w:rPr>
          <w:rFonts w:ascii="Arial" w:hAnsi="Arial" w:cs="Arial"/>
          <w:sz w:val="20"/>
          <w:szCs w:val="20"/>
          <w:lang w:eastAsia="ar-SA"/>
        </w:rPr>
        <w:t>,</w:t>
      </w:r>
      <w:r w:rsidRPr="00D11C8A">
        <w:rPr>
          <w:rFonts w:ascii="Arial" w:hAnsi="Arial" w:cs="Arial"/>
          <w:sz w:val="20"/>
          <w:szCs w:val="20"/>
          <w:lang w:eastAsia="ar-SA"/>
        </w:rPr>
        <w:t xml:space="preserve"> skladno z določili 77. člena ZJN-3) o neobstoju razlogov za izključitev iz točke 1, ki ne smejo biti starejša od </w:t>
      </w:r>
      <w:r w:rsidR="00AF0C95" w:rsidRPr="00D11C8A">
        <w:rPr>
          <w:rFonts w:ascii="Arial" w:hAnsi="Arial" w:cs="Arial"/>
          <w:sz w:val="20"/>
          <w:szCs w:val="20"/>
          <w:lang w:eastAsia="ar-SA"/>
        </w:rPr>
        <w:t>4 mesecev</w:t>
      </w:r>
      <w:r w:rsidRPr="00D11C8A">
        <w:rPr>
          <w:rFonts w:ascii="Arial" w:hAnsi="Arial" w:cs="Arial"/>
          <w:sz w:val="20"/>
          <w:szCs w:val="20"/>
          <w:lang w:eastAsia="ar-SA"/>
        </w:rPr>
        <w:t xml:space="preserve"> pred rokom za oddajo ponudb, za </w:t>
      </w:r>
      <w:r w:rsidRPr="00D11C8A">
        <w:rPr>
          <w:rFonts w:ascii="Arial" w:hAnsi="Arial" w:cs="Arial"/>
          <w:b/>
          <w:sz w:val="20"/>
          <w:szCs w:val="20"/>
          <w:lang w:eastAsia="ar-SA"/>
        </w:rPr>
        <w:t>vse</w:t>
      </w:r>
      <w:r w:rsidRPr="00D11C8A">
        <w:rPr>
          <w:rFonts w:ascii="Arial" w:hAnsi="Arial" w:cs="Arial"/>
          <w:sz w:val="20"/>
          <w:szCs w:val="20"/>
          <w:lang w:eastAsia="ar-SA"/>
        </w:rPr>
        <w:t xml:space="preserve"> </w:t>
      </w:r>
      <w:r w:rsidRPr="00D11C8A">
        <w:rPr>
          <w:rFonts w:ascii="Arial" w:hAnsi="Arial" w:cs="Arial"/>
          <w:b/>
          <w:sz w:val="20"/>
          <w:szCs w:val="20"/>
          <w:lang w:eastAsia="ar-SA"/>
        </w:rPr>
        <w:t>pravne osebe</w:t>
      </w:r>
      <w:r w:rsidRPr="00D11C8A">
        <w:rPr>
          <w:rFonts w:ascii="Arial" w:hAnsi="Arial" w:cs="Arial"/>
          <w:sz w:val="20"/>
          <w:szCs w:val="20"/>
          <w:lang w:eastAsia="ar-SA"/>
        </w:rPr>
        <w:t xml:space="preserve"> in za </w:t>
      </w:r>
      <w:r w:rsidRPr="00D11C8A">
        <w:rPr>
          <w:rFonts w:ascii="Arial" w:hAnsi="Arial" w:cs="Arial"/>
          <w:b/>
          <w:sz w:val="20"/>
          <w:szCs w:val="20"/>
          <w:lang w:eastAsia="ar-SA"/>
        </w:rPr>
        <w:t>vse osebe</w:t>
      </w:r>
      <w:r w:rsidRPr="00D11C8A">
        <w:rPr>
          <w:rFonts w:ascii="Arial" w:hAnsi="Arial" w:cs="Arial"/>
          <w:sz w:val="20"/>
          <w:szCs w:val="20"/>
          <w:lang w:eastAsia="ar-SA"/>
        </w:rPr>
        <w:t>, ki so članice upravnega, vodstvenega ali nadzornega organa gospodarskega subjekta</w:t>
      </w:r>
      <w:r w:rsidR="00655B58" w:rsidRPr="00D11C8A">
        <w:rPr>
          <w:rFonts w:ascii="Arial" w:hAnsi="Arial" w:cs="Arial"/>
          <w:sz w:val="20"/>
          <w:szCs w:val="20"/>
          <w:lang w:eastAsia="ar-SA"/>
        </w:rPr>
        <w:t>,</w:t>
      </w:r>
      <w:r w:rsidRPr="00D11C8A">
        <w:rPr>
          <w:rFonts w:ascii="Arial" w:hAnsi="Arial" w:cs="Arial"/>
          <w:sz w:val="20"/>
          <w:szCs w:val="20"/>
          <w:lang w:eastAsia="ar-SA"/>
        </w:rPr>
        <w:t xml:space="preserve"> ali ki imajo pooblastila za njegovo zastopanje ali odločanje ali nadzor v njem (1. odstavek 75. člena ZJN-3). </w:t>
      </w:r>
      <w:r w:rsidR="00655B58" w:rsidRPr="00D11C8A">
        <w:rPr>
          <w:rFonts w:ascii="Arial" w:hAnsi="Arial" w:cs="Arial"/>
          <w:sz w:val="20"/>
          <w:szCs w:val="20"/>
          <w:lang w:eastAsia="ar-SA"/>
        </w:rPr>
        <w:t>Če</w:t>
      </w:r>
      <w:r w:rsidRPr="00D11C8A">
        <w:rPr>
          <w:rFonts w:ascii="Arial" w:hAnsi="Arial" w:cs="Arial"/>
          <w:sz w:val="20"/>
          <w:szCs w:val="20"/>
          <w:lang w:eastAsia="ar-SA"/>
        </w:rPr>
        <w:t xml:space="preserve"> ta potrdila ne bodo predložena že v ponudbi, si naročnik pridržuje pravico</w:t>
      </w:r>
      <w:r w:rsidR="00655B58" w:rsidRPr="00D11C8A">
        <w:rPr>
          <w:rFonts w:ascii="Arial" w:hAnsi="Arial" w:cs="Arial"/>
          <w:sz w:val="20"/>
          <w:szCs w:val="20"/>
          <w:lang w:eastAsia="ar-SA"/>
        </w:rPr>
        <w:t xml:space="preserve"> zahtevati</w:t>
      </w:r>
      <w:r w:rsidRPr="00D11C8A">
        <w:rPr>
          <w:rFonts w:ascii="Arial" w:hAnsi="Arial" w:cs="Arial"/>
          <w:sz w:val="20"/>
          <w:szCs w:val="20"/>
          <w:lang w:eastAsia="ar-SA"/>
        </w:rPr>
        <w:t xml:space="preserve"> ta potrdila v fazi preverjanja ponudb. Ta potrdila, ki jih bo naročnik zahteval v fazi preverjanja ponudb, pa bodo morala izkazati stanje, vezano na datume znotraj </w:t>
      </w:r>
      <w:r w:rsidR="00AF0C95" w:rsidRPr="00D11C8A">
        <w:rPr>
          <w:rFonts w:ascii="Arial" w:hAnsi="Arial" w:cs="Arial"/>
          <w:sz w:val="20"/>
          <w:szCs w:val="20"/>
          <w:lang w:eastAsia="ar-SA"/>
        </w:rPr>
        <w:t>4 mesecev</w:t>
      </w:r>
      <w:r w:rsidRPr="00D11C8A">
        <w:rPr>
          <w:rFonts w:ascii="Arial" w:hAnsi="Arial" w:cs="Arial"/>
          <w:sz w:val="20"/>
          <w:szCs w:val="20"/>
          <w:lang w:eastAsia="ar-SA"/>
        </w:rPr>
        <w:t xml:space="preserve"> </w:t>
      </w:r>
      <w:r w:rsidR="00AF0C95" w:rsidRPr="00D11C8A">
        <w:rPr>
          <w:rFonts w:ascii="Arial" w:hAnsi="Arial" w:cs="Arial"/>
          <w:sz w:val="20"/>
          <w:szCs w:val="20"/>
          <w:lang w:eastAsia="ar-SA"/>
        </w:rPr>
        <w:t>pred oziroma 9</w:t>
      </w:r>
      <w:r w:rsidRPr="00D11C8A">
        <w:rPr>
          <w:rFonts w:ascii="Arial" w:hAnsi="Arial" w:cs="Arial"/>
          <w:sz w:val="20"/>
          <w:szCs w:val="20"/>
          <w:lang w:eastAsia="ar-SA"/>
        </w:rPr>
        <w:t xml:space="preserve">0 dni po roku za oddajo ponudb. </w:t>
      </w:r>
    </w:p>
    <w:tbl>
      <w:tblPr>
        <w:tblW w:w="9889" w:type="dxa"/>
        <w:tblLook w:val="01E0" w:firstRow="1" w:lastRow="1" w:firstColumn="1" w:lastColumn="1" w:noHBand="0" w:noVBand="0"/>
      </w:tblPr>
      <w:tblGrid>
        <w:gridCol w:w="9889"/>
      </w:tblGrid>
      <w:tr w:rsidR="0075039D" w:rsidRPr="00D11C8A" w14:paraId="22CCC931" w14:textId="77777777" w:rsidTr="001443A5">
        <w:tc>
          <w:tcPr>
            <w:tcW w:w="9889" w:type="dxa"/>
            <w:tcBorders>
              <w:top w:val="single" w:sz="4" w:space="0" w:color="auto"/>
              <w:left w:val="single" w:sz="4" w:space="0" w:color="auto"/>
              <w:bottom w:val="single" w:sz="4" w:space="0" w:color="auto"/>
              <w:right w:val="single" w:sz="4" w:space="0" w:color="auto"/>
            </w:tcBorders>
            <w:shd w:val="clear" w:color="auto" w:fill="auto"/>
          </w:tcPr>
          <w:p w14:paraId="03CE778B" w14:textId="77777777" w:rsidR="0075039D" w:rsidRPr="00D11C8A" w:rsidRDefault="0075039D" w:rsidP="00162339">
            <w:pPr>
              <w:spacing w:line="260" w:lineRule="atLeast"/>
              <w:jc w:val="both"/>
              <w:rPr>
                <w:rFonts w:ascii="Arial" w:hAnsi="Arial" w:cs="Arial"/>
                <w:sz w:val="20"/>
                <w:szCs w:val="20"/>
              </w:rPr>
            </w:pPr>
            <w:r w:rsidRPr="00D11C8A">
              <w:rPr>
                <w:rFonts w:ascii="Arial" w:hAnsi="Arial" w:cs="Arial"/>
                <w:b/>
                <w:sz w:val="20"/>
                <w:szCs w:val="20"/>
              </w:rPr>
              <w:t xml:space="preserve">DOKAZILO: </w:t>
            </w:r>
            <w:r w:rsidR="001443A5" w:rsidRPr="00D11C8A">
              <w:rPr>
                <w:rFonts w:ascii="Arial" w:hAnsi="Arial" w:cs="Arial"/>
                <w:sz w:val="20"/>
                <w:szCs w:val="20"/>
              </w:rPr>
              <w:t xml:space="preserve">ESPD obrazec za vsak posamezen gospodarski subjekt, potrdila iz KE </w:t>
            </w:r>
          </w:p>
        </w:tc>
      </w:tr>
    </w:tbl>
    <w:p w14:paraId="254F3166" w14:textId="77777777" w:rsidR="00214A24" w:rsidRPr="00D11C8A" w:rsidRDefault="00214A24" w:rsidP="00FB7DD3">
      <w:pPr>
        <w:spacing w:line="260" w:lineRule="atLeast"/>
        <w:jc w:val="both"/>
        <w:rPr>
          <w:rFonts w:ascii="Arial" w:hAnsi="Arial" w:cs="Arial"/>
          <w:b/>
          <w:sz w:val="20"/>
          <w:szCs w:val="20"/>
          <w:lang w:eastAsia="en-US"/>
        </w:rPr>
      </w:pPr>
    </w:p>
    <w:p w14:paraId="6A26CC4D" w14:textId="77777777" w:rsidR="0075039D" w:rsidRPr="00D11C8A" w:rsidRDefault="0075039D" w:rsidP="00B12DC7">
      <w:pPr>
        <w:spacing w:line="260" w:lineRule="atLeast"/>
        <w:jc w:val="both"/>
        <w:rPr>
          <w:rFonts w:ascii="Arial" w:hAnsi="Arial" w:cs="Arial"/>
          <w:b/>
          <w:sz w:val="20"/>
          <w:szCs w:val="20"/>
          <w:lang w:eastAsia="en-US"/>
        </w:rPr>
      </w:pPr>
      <w:r w:rsidRPr="00D11C8A">
        <w:rPr>
          <w:rFonts w:ascii="Arial" w:hAnsi="Arial" w:cs="Arial"/>
          <w:b/>
          <w:sz w:val="20"/>
          <w:szCs w:val="20"/>
          <w:lang w:eastAsia="en-US"/>
        </w:rPr>
        <w:t>3.2. Pogoji za sodelovanje (76. člen ZJN-3)</w:t>
      </w:r>
    </w:p>
    <w:p w14:paraId="6D78934A" w14:textId="77777777" w:rsidR="000470EA" w:rsidRPr="00D11C8A" w:rsidRDefault="000470EA" w:rsidP="000470EA">
      <w:pPr>
        <w:spacing w:line="260" w:lineRule="atLeast"/>
        <w:jc w:val="both"/>
        <w:rPr>
          <w:rFonts w:ascii="Arial" w:hAnsi="Arial" w:cs="Arial"/>
          <w:b/>
          <w:sz w:val="20"/>
          <w:szCs w:val="20"/>
          <w:lang w:eastAsia="en-US"/>
        </w:rPr>
      </w:pPr>
    </w:p>
    <w:p w14:paraId="45B77E9C" w14:textId="77777777" w:rsidR="000470EA" w:rsidRPr="00D11C8A" w:rsidRDefault="000470EA" w:rsidP="000470EA">
      <w:pPr>
        <w:spacing w:line="260" w:lineRule="atLeast"/>
        <w:jc w:val="both"/>
        <w:rPr>
          <w:rFonts w:ascii="Arial" w:hAnsi="Arial" w:cs="Arial"/>
          <w:b/>
          <w:sz w:val="20"/>
          <w:szCs w:val="20"/>
          <w:lang w:eastAsia="en-US"/>
        </w:rPr>
      </w:pPr>
      <w:r w:rsidRPr="00D11C8A">
        <w:rPr>
          <w:rFonts w:ascii="Arial" w:hAnsi="Arial" w:cs="Arial"/>
          <w:b/>
          <w:sz w:val="20"/>
          <w:szCs w:val="20"/>
          <w:lang w:eastAsia="en-US"/>
        </w:rPr>
        <w:t>3.2.1 Ustreznost za opravljanje poklicne dejavnosti</w:t>
      </w:r>
    </w:p>
    <w:p w14:paraId="2B8102E9" w14:textId="77777777" w:rsidR="008B5BB0" w:rsidRPr="00D11C8A" w:rsidRDefault="000470EA"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Vsak gospodarski subjekt, ki nastopa v ponudbi, mora biti pri pristojnem organu registriran za opravljanje dejavnosti, ki jo prevzema v ponudbi.</w:t>
      </w:r>
    </w:p>
    <w:p w14:paraId="0F596F20" w14:textId="77777777" w:rsidR="008A0916" w:rsidRPr="00D11C8A" w:rsidRDefault="008A0916" w:rsidP="00FB7DD3">
      <w:pPr>
        <w:spacing w:line="260" w:lineRule="atLeast"/>
        <w:jc w:val="both"/>
        <w:rPr>
          <w:rFonts w:ascii="Arial" w:hAnsi="Arial" w:cs="Arial"/>
          <w:sz w:val="20"/>
          <w:szCs w:val="20"/>
          <w:lang w:eastAsia="en-US"/>
        </w:rPr>
      </w:pPr>
    </w:p>
    <w:p w14:paraId="7508E73A" w14:textId="77777777" w:rsidR="000470EA" w:rsidRPr="00D11C8A" w:rsidRDefault="000470EA" w:rsidP="000470EA">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11C8A">
        <w:rPr>
          <w:rFonts w:ascii="Arial" w:hAnsi="Arial" w:cs="Arial"/>
          <w:b/>
          <w:sz w:val="20"/>
          <w:lang w:eastAsia="en-US"/>
        </w:rPr>
        <w:t xml:space="preserve">DOKAZILO: </w:t>
      </w:r>
      <w:r w:rsidRPr="00D11C8A">
        <w:rPr>
          <w:rFonts w:ascii="Arial" w:hAnsi="Arial" w:cs="Arial"/>
          <w:sz w:val="20"/>
          <w:lang w:eastAsia="en-US"/>
        </w:rPr>
        <w:t>ESPD obrazec za vsak posamezen gospodarski subjekt - del IV</w:t>
      </w:r>
      <w:r w:rsidR="00DA7332" w:rsidRPr="00D11C8A">
        <w:rPr>
          <w:rFonts w:ascii="Arial" w:hAnsi="Arial" w:cs="Arial"/>
          <w:sz w:val="20"/>
          <w:lang w:eastAsia="en-US"/>
        </w:rPr>
        <w:t>, oddelek A</w:t>
      </w:r>
      <w:r w:rsidR="0055677C" w:rsidRPr="00D11C8A">
        <w:rPr>
          <w:rFonts w:ascii="Arial" w:hAnsi="Arial" w:cs="Arial"/>
          <w:sz w:val="20"/>
          <w:lang w:eastAsia="en-US"/>
        </w:rPr>
        <w:t xml:space="preserve"> </w:t>
      </w:r>
    </w:p>
    <w:p w14:paraId="719B9CA5" w14:textId="77777777" w:rsidR="000470EA" w:rsidRPr="00D11C8A" w:rsidRDefault="000470EA" w:rsidP="00FB7DD3">
      <w:pPr>
        <w:spacing w:line="260" w:lineRule="atLeast"/>
        <w:jc w:val="both"/>
        <w:rPr>
          <w:rFonts w:ascii="Arial" w:hAnsi="Arial" w:cs="Arial"/>
          <w:sz w:val="20"/>
          <w:lang w:eastAsia="en-US"/>
        </w:rPr>
      </w:pPr>
    </w:p>
    <w:p w14:paraId="79D55A74" w14:textId="77777777" w:rsidR="0075039D" w:rsidRPr="00D11C8A" w:rsidRDefault="00B12DC7" w:rsidP="00FB7DD3">
      <w:pPr>
        <w:spacing w:line="260" w:lineRule="atLeast"/>
        <w:jc w:val="both"/>
        <w:rPr>
          <w:rFonts w:ascii="Arial" w:hAnsi="Arial" w:cs="Arial"/>
          <w:b/>
          <w:sz w:val="20"/>
          <w:szCs w:val="20"/>
          <w:lang w:eastAsia="en-US"/>
        </w:rPr>
      </w:pPr>
      <w:bookmarkStart w:id="124" w:name="_Toc156997257"/>
      <w:r w:rsidRPr="00D11C8A">
        <w:rPr>
          <w:rFonts w:ascii="Arial" w:hAnsi="Arial" w:cs="Arial"/>
          <w:b/>
          <w:sz w:val="20"/>
          <w:szCs w:val="20"/>
          <w:lang w:eastAsia="en-US"/>
        </w:rPr>
        <w:t>3.2.</w:t>
      </w:r>
      <w:r w:rsidR="000470EA" w:rsidRPr="00D11C8A">
        <w:rPr>
          <w:rFonts w:ascii="Arial" w:hAnsi="Arial" w:cs="Arial"/>
          <w:b/>
          <w:sz w:val="20"/>
          <w:szCs w:val="20"/>
          <w:lang w:eastAsia="en-US"/>
        </w:rPr>
        <w:t>2</w:t>
      </w:r>
      <w:r w:rsidR="0075039D" w:rsidRPr="00D11C8A">
        <w:rPr>
          <w:rFonts w:ascii="Arial" w:hAnsi="Arial" w:cs="Arial"/>
          <w:b/>
          <w:sz w:val="20"/>
          <w:szCs w:val="20"/>
          <w:lang w:eastAsia="en-US"/>
        </w:rPr>
        <w:t xml:space="preserve"> Ekonomski in finančni položaj (76. člen ZJN-3)</w:t>
      </w:r>
      <w:bookmarkEnd w:id="124"/>
    </w:p>
    <w:p w14:paraId="08FBFF5E"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Ponudnik (oziroma skupina ponudnikov) mora biti ekonomsko in finančno sposobna izvesti predmetno javno naročilo, kar dokazuje z izpolnjevanjem naslednje zahteve:</w:t>
      </w:r>
    </w:p>
    <w:p w14:paraId="468069ED" w14:textId="77777777" w:rsidR="0075039D" w:rsidRPr="00D11C8A" w:rsidRDefault="0075039D" w:rsidP="00FB7DD3">
      <w:pPr>
        <w:spacing w:line="260" w:lineRule="atLeast"/>
        <w:jc w:val="both"/>
        <w:rPr>
          <w:rFonts w:ascii="Arial" w:hAnsi="Arial" w:cs="Arial"/>
          <w:sz w:val="20"/>
          <w:szCs w:val="20"/>
          <w:lang w:eastAsia="en-US"/>
        </w:rPr>
      </w:pPr>
    </w:p>
    <w:p w14:paraId="476C8C74" w14:textId="77777777" w:rsidR="008A0916" w:rsidRPr="00D11C8A" w:rsidRDefault="0075039D" w:rsidP="00FB7DD3">
      <w:pPr>
        <w:spacing w:line="260" w:lineRule="atLeast"/>
        <w:jc w:val="both"/>
        <w:rPr>
          <w:rFonts w:ascii="Arial" w:hAnsi="Arial"/>
          <w:sz w:val="20"/>
          <w:lang w:eastAsia="en-US"/>
        </w:rPr>
      </w:pPr>
      <w:r w:rsidRPr="00D11C8A">
        <w:rPr>
          <w:rFonts w:ascii="Arial" w:hAnsi="Arial"/>
          <w:sz w:val="20"/>
          <w:lang w:eastAsia="en-US"/>
        </w:rPr>
        <w:t>Ponudnik oziroma vsak izmed partnerjev v skupni ponudbi na dan oddaje ponudbe nima blokiranega nobenega transakcijskega računa, v zadnjih 180 dneh pred rokom za oddajo ponudb pa ni imel nobenega transakcijskega računa blokiranega več kot 20 zaporednih dni.</w:t>
      </w:r>
    </w:p>
    <w:p w14:paraId="2A551270" w14:textId="77777777" w:rsidR="001C4981" w:rsidRPr="00D11C8A" w:rsidRDefault="001C4981" w:rsidP="00FB7DD3">
      <w:pPr>
        <w:spacing w:line="260" w:lineRule="atLeast"/>
        <w:jc w:val="both"/>
        <w:rPr>
          <w:rFonts w:ascii="Arial" w:hAnsi="Arial"/>
          <w:sz w:val="20"/>
          <w:lang w:eastAsia="en-US"/>
        </w:rPr>
      </w:pPr>
    </w:p>
    <w:p w14:paraId="1CB1136E" w14:textId="77777777" w:rsidR="001443A5" w:rsidRPr="00D11C8A" w:rsidRDefault="0075039D" w:rsidP="001C4981">
      <w:pPr>
        <w:pBdr>
          <w:top w:val="single" w:sz="4" w:space="1" w:color="auto"/>
          <w:left w:val="single" w:sz="4" w:space="4" w:color="auto"/>
          <w:bottom w:val="single" w:sz="4" w:space="0" w:color="auto"/>
          <w:right w:val="single" w:sz="4" w:space="4" w:color="auto"/>
        </w:pBdr>
        <w:spacing w:line="260" w:lineRule="atLeast"/>
        <w:jc w:val="both"/>
        <w:rPr>
          <w:rFonts w:ascii="Arial" w:hAnsi="Arial" w:cs="Arial"/>
          <w:sz w:val="20"/>
          <w:lang w:eastAsia="en-US"/>
        </w:rPr>
      </w:pPr>
      <w:r w:rsidRPr="00D11C8A">
        <w:rPr>
          <w:rFonts w:ascii="Arial" w:hAnsi="Arial" w:cs="Arial"/>
          <w:b/>
          <w:sz w:val="20"/>
          <w:lang w:eastAsia="en-US"/>
        </w:rPr>
        <w:t xml:space="preserve">DOKAZILO: </w:t>
      </w:r>
      <w:r w:rsidR="0005325C" w:rsidRPr="00D11C8A">
        <w:rPr>
          <w:rFonts w:ascii="Arial" w:hAnsi="Arial" w:cs="Arial"/>
          <w:bCs/>
          <w:sz w:val="20"/>
          <w:lang w:eastAsia="en-US"/>
        </w:rPr>
        <w:t>Izjava na obrazcu 6</w:t>
      </w:r>
    </w:p>
    <w:p w14:paraId="5043140A" w14:textId="77777777" w:rsidR="00B54309" w:rsidRPr="00D11C8A"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38649C80" w14:textId="77777777" w:rsidR="00B54309" w:rsidRPr="00D11C8A"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06D49E50" w14:textId="77777777" w:rsidR="00B54309" w:rsidRPr="00D11C8A" w:rsidRDefault="00B54309" w:rsidP="00163F16">
      <w:pPr>
        <w:pStyle w:val="Odstavekseznama"/>
        <w:keepNext/>
        <w:numPr>
          <w:ilvl w:val="0"/>
          <w:numId w:val="3"/>
        </w:numPr>
        <w:spacing w:line="260" w:lineRule="atLeast"/>
        <w:ind w:left="0"/>
        <w:jc w:val="both"/>
        <w:outlineLvl w:val="2"/>
        <w:rPr>
          <w:rFonts w:ascii="Arial" w:hAnsi="Arial" w:cs="Arial"/>
          <w:b/>
          <w:bCs/>
          <w:vanish/>
          <w:sz w:val="20"/>
          <w:szCs w:val="20"/>
          <w:lang w:eastAsia="en-US"/>
        </w:rPr>
      </w:pPr>
    </w:p>
    <w:p w14:paraId="25CA254D" w14:textId="77777777" w:rsidR="00B54309" w:rsidRPr="00D11C8A" w:rsidRDefault="00B54309" w:rsidP="00163F16">
      <w:pPr>
        <w:pStyle w:val="Odstavekseznama"/>
        <w:keepNext/>
        <w:numPr>
          <w:ilvl w:val="1"/>
          <w:numId w:val="3"/>
        </w:numPr>
        <w:spacing w:line="260" w:lineRule="atLeast"/>
        <w:ind w:left="0"/>
        <w:jc w:val="both"/>
        <w:outlineLvl w:val="2"/>
        <w:rPr>
          <w:rFonts w:ascii="Arial" w:hAnsi="Arial" w:cs="Arial"/>
          <w:b/>
          <w:bCs/>
          <w:vanish/>
          <w:sz w:val="20"/>
          <w:szCs w:val="20"/>
          <w:lang w:eastAsia="en-US"/>
        </w:rPr>
      </w:pPr>
    </w:p>
    <w:p w14:paraId="1DC0B86B" w14:textId="77777777" w:rsidR="0032239B" w:rsidRPr="00D11C8A" w:rsidRDefault="0032239B" w:rsidP="009A5BA7">
      <w:pPr>
        <w:spacing w:line="260" w:lineRule="atLeast"/>
        <w:jc w:val="both"/>
        <w:rPr>
          <w:rFonts w:ascii="Arial" w:hAnsi="Arial" w:cs="Arial"/>
          <w:b/>
          <w:bCs/>
          <w:sz w:val="20"/>
          <w:szCs w:val="20"/>
          <w:lang w:eastAsia="en-US"/>
        </w:rPr>
      </w:pPr>
    </w:p>
    <w:p w14:paraId="287D7F42" w14:textId="77777777" w:rsidR="0032239B" w:rsidRPr="00D11C8A" w:rsidRDefault="0032239B" w:rsidP="009A5BA7">
      <w:pPr>
        <w:spacing w:line="260" w:lineRule="atLeast"/>
        <w:jc w:val="both"/>
        <w:rPr>
          <w:rFonts w:ascii="Arial" w:hAnsi="Arial" w:cs="Arial"/>
          <w:b/>
          <w:bCs/>
          <w:sz w:val="20"/>
          <w:szCs w:val="20"/>
          <w:lang w:eastAsia="en-US"/>
        </w:rPr>
      </w:pPr>
    </w:p>
    <w:p w14:paraId="5705C454" w14:textId="056FAE47" w:rsidR="0075039D" w:rsidRPr="00D11C8A" w:rsidRDefault="00B12DC7" w:rsidP="009A5BA7">
      <w:pPr>
        <w:spacing w:line="260" w:lineRule="atLeast"/>
        <w:jc w:val="both"/>
        <w:rPr>
          <w:rFonts w:ascii="Arial" w:hAnsi="Arial" w:cs="Arial"/>
          <w:b/>
          <w:bCs/>
          <w:sz w:val="20"/>
          <w:szCs w:val="20"/>
          <w:lang w:eastAsia="en-US"/>
        </w:rPr>
      </w:pPr>
      <w:r w:rsidRPr="00D11C8A">
        <w:rPr>
          <w:rFonts w:ascii="Arial" w:hAnsi="Arial" w:cs="Arial"/>
          <w:b/>
          <w:bCs/>
          <w:sz w:val="20"/>
          <w:szCs w:val="20"/>
          <w:lang w:eastAsia="en-US"/>
        </w:rPr>
        <w:t>3.2.</w:t>
      </w:r>
      <w:r w:rsidR="000470EA" w:rsidRPr="00D11C8A">
        <w:rPr>
          <w:rFonts w:ascii="Arial" w:hAnsi="Arial" w:cs="Arial"/>
          <w:b/>
          <w:bCs/>
          <w:sz w:val="20"/>
          <w:szCs w:val="20"/>
          <w:lang w:eastAsia="en-US"/>
        </w:rPr>
        <w:t>3</w:t>
      </w:r>
      <w:r w:rsidR="00751283" w:rsidRPr="00D11C8A">
        <w:rPr>
          <w:rFonts w:ascii="Arial" w:hAnsi="Arial" w:cs="Arial"/>
          <w:b/>
          <w:bCs/>
          <w:sz w:val="20"/>
          <w:szCs w:val="20"/>
          <w:lang w:eastAsia="en-US"/>
        </w:rPr>
        <w:t xml:space="preserve"> T</w:t>
      </w:r>
      <w:r w:rsidR="00A86D41" w:rsidRPr="00D11C8A">
        <w:rPr>
          <w:rFonts w:ascii="Arial" w:hAnsi="Arial" w:cs="Arial"/>
          <w:b/>
          <w:bCs/>
          <w:sz w:val="20"/>
          <w:szCs w:val="20"/>
          <w:lang w:eastAsia="en-US"/>
        </w:rPr>
        <w:t>ehnična</w:t>
      </w:r>
      <w:r w:rsidR="00171667" w:rsidRPr="00D11C8A">
        <w:rPr>
          <w:rFonts w:ascii="Arial" w:hAnsi="Arial" w:cs="Arial"/>
          <w:b/>
          <w:bCs/>
          <w:sz w:val="20"/>
          <w:szCs w:val="20"/>
          <w:lang w:eastAsia="en-US"/>
        </w:rPr>
        <w:t xml:space="preserve"> in kadrovska</w:t>
      </w:r>
      <w:r w:rsidR="00751283" w:rsidRPr="00D11C8A">
        <w:rPr>
          <w:rFonts w:ascii="Arial" w:hAnsi="Arial" w:cs="Arial"/>
          <w:b/>
          <w:bCs/>
          <w:sz w:val="20"/>
          <w:szCs w:val="20"/>
          <w:lang w:eastAsia="en-US"/>
        </w:rPr>
        <w:t xml:space="preserve"> sposobnost</w:t>
      </w:r>
    </w:p>
    <w:p w14:paraId="13499DB0" w14:textId="77777777" w:rsidR="00751283" w:rsidRPr="00D11C8A" w:rsidRDefault="00751283" w:rsidP="009A5BA7">
      <w:pPr>
        <w:spacing w:line="260" w:lineRule="atLeast"/>
        <w:jc w:val="both"/>
        <w:rPr>
          <w:rFonts w:ascii="Arial" w:hAnsi="Arial" w:cs="Arial"/>
          <w:sz w:val="20"/>
          <w:szCs w:val="20"/>
          <w:lang w:eastAsia="en-US"/>
        </w:rPr>
      </w:pPr>
    </w:p>
    <w:p w14:paraId="0A33343E" w14:textId="77777777" w:rsidR="00751283" w:rsidRPr="00D11C8A" w:rsidRDefault="00751283" w:rsidP="00A86D41">
      <w:pPr>
        <w:pStyle w:val="Odstavekseznama"/>
        <w:numPr>
          <w:ilvl w:val="3"/>
          <w:numId w:val="3"/>
        </w:numPr>
        <w:spacing w:line="260" w:lineRule="atLeast"/>
        <w:jc w:val="both"/>
        <w:rPr>
          <w:rFonts w:ascii="Arial" w:hAnsi="Arial" w:cs="Arial"/>
          <w:b/>
          <w:bCs/>
          <w:sz w:val="20"/>
          <w:szCs w:val="20"/>
          <w:lang w:eastAsia="en-US"/>
        </w:rPr>
      </w:pPr>
      <w:r w:rsidRPr="00D11C8A">
        <w:rPr>
          <w:rFonts w:ascii="Arial" w:hAnsi="Arial" w:cs="Arial"/>
          <w:b/>
          <w:bCs/>
          <w:sz w:val="20"/>
          <w:szCs w:val="20"/>
          <w:lang w:eastAsia="en-US"/>
        </w:rPr>
        <w:t>Seznam zahtevanih referenčnih poslov (t</w:t>
      </w:r>
      <w:r w:rsidR="00A86D41" w:rsidRPr="00D11C8A">
        <w:rPr>
          <w:rFonts w:ascii="Arial" w:hAnsi="Arial" w:cs="Arial"/>
          <w:b/>
          <w:bCs/>
          <w:sz w:val="20"/>
          <w:szCs w:val="20"/>
          <w:lang w:eastAsia="en-US"/>
        </w:rPr>
        <w:t>ehnična</w:t>
      </w:r>
      <w:r w:rsidRPr="00D11C8A">
        <w:rPr>
          <w:rFonts w:ascii="Arial" w:hAnsi="Arial" w:cs="Arial"/>
          <w:b/>
          <w:bCs/>
          <w:sz w:val="20"/>
          <w:szCs w:val="20"/>
          <w:lang w:eastAsia="en-US"/>
        </w:rPr>
        <w:t xml:space="preserve"> sposobnost)</w:t>
      </w:r>
    </w:p>
    <w:p w14:paraId="6967F70D" w14:textId="77777777" w:rsidR="00A86D41" w:rsidRPr="00D11C8A" w:rsidRDefault="00A86D41" w:rsidP="00A86D41">
      <w:pPr>
        <w:spacing w:line="260" w:lineRule="atLeast"/>
        <w:jc w:val="both"/>
        <w:rPr>
          <w:rFonts w:ascii="Arial" w:hAnsi="Arial" w:cs="Arial"/>
          <w:b/>
          <w:bCs/>
          <w:sz w:val="20"/>
          <w:szCs w:val="20"/>
          <w:lang w:eastAsia="en-US"/>
        </w:rPr>
      </w:pPr>
    </w:p>
    <w:p w14:paraId="547DA755" w14:textId="77777777" w:rsidR="007D1087" w:rsidRPr="00D11C8A" w:rsidRDefault="007D1087" w:rsidP="007D1087">
      <w:pPr>
        <w:autoSpaceDE w:val="0"/>
        <w:autoSpaceDN w:val="0"/>
        <w:adjustRightInd w:val="0"/>
        <w:spacing w:line="260" w:lineRule="atLeast"/>
        <w:jc w:val="both"/>
        <w:rPr>
          <w:rFonts w:ascii="Arial" w:eastAsia="Calibri" w:hAnsi="Arial" w:cs="Arial"/>
          <w:bCs/>
          <w:sz w:val="20"/>
          <w:szCs w:val="20"/>
          <w:lang w:eastAsia="en-US"/>
        </w:rPr>
      </w:pPr>
      <w:r w:rsidRPr="00D11C8A">
        <w:rPr>
          <w:rFonts w:ascii="Arial" w:eastAsia="Calibri" w:hAnsi="Arial" w:cs="Arial"/>
          <w:bCs/>
          <w:sz w:val="20"/>
          <w:szCs w:val="20"/>
          <w:lang w:eastAsia="en-US"/>
        </w:rPr>
        <w:t xml:space="preserve">Ponudnik mora izkazati tehnično usposobljenost z: </w:t>
      </w:r>
    </w:p>
    <w:p w14:paraId="73893A26" w14:textId="77777777" w:rsidR="007D1087" w:rsidRPr="00D11C8A" w:rsidRDefault="007D1087" w:rsidP="007D1087">
      <w:pPr>
        <w:autoSpaceDE w:val="0"/>
        <w:autoSpaceDN w:val="0"/>
        <w:adjustRightInd w:val="0"/>
        <w:spacing w:line="260" w:lineRule="atLeast"/>
        <w:jc w:val="both"/>
        <w:rPr>
          <w:rFonts w:ascii="Arial" w:eastAsia="Calibri" w:hAnsi="Arial" w:cs="Arial"/>
          <w:b/>
          <w:bCs/>
          <w:sz w:val="20"/>
          <w:szCs w:val="20"/>
          <w:lang w:eastAsia="en-US"/>
        </w:rPr>
      </w:pPr>
    </w:p>
    <w:p w14:paraId="7288AE93" w14:textId="77777777" w:rsidR="00B80599" w:rsidRPr="00D11C8A" w:rsidRDefault="00B80599" w:rsidP="00B80599">
      <w:pPr>
        <w:spacing w:line="312" w:lineRule="auto"/>
        <w:jc w:val="both"/>
        <w:rPr>
          <w:rFonts w:ascii="Arial" w:hAnsi="Arial" w:cs="Arial"/>
          <w:sz w:val="20"/>
          <w:szCs w:val="20"/>
        </w:rPr>
      </w:pPr>
      <w:r w:rsidRPr="00D11C8A">
        <w:rPr>
          <w:rFonts w:ascii="Arial" w:hAnsi="Arial" w:cs="Arial"/>
          <w:b/>
          <w:bCs/>
          <w:sz w:val="20"/>
          <w:szCs w:val="20"/>
        </w:rPr>
        <w:t>Referenčnim projektom A</w:t>
      </w:r>
      <w:r w:rsidRPr="00D11C8A">
        <w:rPr>
          <w:rFonts w:ascii="Arial" w:hAnsi="Arial" w:cs="Arial"/>
          <w:sz w:val="20"/>
          <w:szCs w:val="20"/>
        </w:rPr>
        <w:t>, ki je po vsebini in obsegu primerljiv s tem javnim naročilom in za katerega velja, da:</w:t>
      </w:r>
    </w:p>
    <w:p w14:paraId="009E3777" w14:textId="4E342588" w:rsidR="00B80599" w:rsidRPr="00D11C8A" w:rsidRDefault="00B80599"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 xml:space="preserve">je </w:t>
      </w:r>
      <w:r w:rsidR="004419F4" w:rsidRPr="00D11C8A">
        <w:rPr>
          <w:rFonts w:ascii="Arial" w:hAnsi="Arial" w:cs="Arial"/>
          <w:sz w:val="20"/>
          <w:szCs w:val="20"/>
        </w:rPr>
        <w:t xml:space="preserve">bila </w:t>
      </w:r>
      <w:r w:rsidRPr="00D11C8A">
        <w:rPr>
          <w:rFonts w:ascii="Arial" w:hAnsi="Arial" w:cs="Arial"/>
          <w:sz w:val="20"/>
          <w:szCs w:val="20"/>
        </w:rPr>
        <w:t xml:space="preserve">vrednost </w:t>
      </w:r>
      <w:r w:rsidR="0057325B" w:rsidRPr="00D11C8A">
        <w:rPr>
          <w:rFonts w:ascii="Arial" w:hAnsi="Arial" w:cs="Arial"/>
          <w:sz w:val="20"/>
          <w:szCs w:val="20"/>
        </w:rPr>
        <w:t xml:space="preserve">(1) </w:t>
      </w:r>
      <w:r w:rsidRPr="00D11C8A">
        <w:rPr>
          <w:rFonts w:ascii="Arial" w:hAnsi="Arial" w:cs="Arial"/>
          <w:sz w:val="20"/>
          <w:szCs w:val="20"/>
        </w:rPr>
        <w:t>razvoja</w:t>
      </w:r>
      <w:r w:rsidR="000532D0" w:rsidRPr="00D11C8A">
        <w:rPr>
          <w:rFonts w:ascii="Arial" w:hAnsi="Arial" w:cs="Arial"/>
          <w:sz w:val="20"/>
          <w:szCs w:val="20"/>
        </w:rPr>
        <w:t xml:space="preserve"> in vzpostavitve</w:t>
      </w:r>
      <w:r w:rsidRPr="00D11C8A">
        <w:rPr>
          <w:rFonts w:ascii="Arial" w:hAnsi="Arial" w:cs="Arial"/>
          <w:sz w:val="20"/>
          <w:szCs w:val="20"/>
        </w:rPr>
        <w:t xml:space="preserve"> informacijske</w:t>
      </w:r>
      <w:r w:rsidR="0057325B" w:rsidRPr="00D11C8A">
        <w:rPr>
          <w:rFonts w:ascii="Arial" w:hAnsi="Arial" w:cs="Arial"/>
          <w:sz w:val="20"/>
          <w:szCs w:val="20"/>
        </w:rPr>
        <w:t xml:space="preserve"> rešitve ali vrednost (2) posamične nadgradnje rešitve kot zaključene celote</w:t>
      </w:r>
      <w:r w:rsidRPr="00D11C8A">
        <w:rPr>
          <w:rFonts w:ascii="Arial" w:hAnsi="Arial" w:cs="Arial"/>
          <w:sz w:val="20"/>
          <w:szCs w:val="20"/>
        </w:rPr>
        <w:t xml:space="preserve"> vsaj 120.000,00 EUR brez DDV;</w:t>
      </w:r>
    </w:p>
    <w:p w14:paraId="50C27FA9" w14:textId="43F8F4C1" w:rsidR="00B80599" w:rsidRPr="00D11C8A" w:rsidRDefault="00202D1E"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je bila</w:t>
      </w:r>
      <w:r w:rsidR="00B80599" w:rsidRPr="00D11C8A">
        <w:rPr>
          <w:rFonts w:ascii="Arial" w:hAnsi="Arial" w:cs="Arial"/>
          <w:sz w:val="20"/>
          <w:szCs w:val="20"/>
        </w:rPr>
        <w:t xml:space="preserve"> informacijsk</w:t>
      </w:r>
      <w:r w:rsidR="00E15709" w:rsidRPr="00D11C8A">
        <w:rPr>
          <w:rFonts w:ascii="Arial" w:hAnsi="Arial" w:cs="Arial"/>
          <w:sz w:val="20"/>
          <w:szCs w:val="20"/>
        </w:rPr>
        <w:t>a</w:t>
      </w:r>
      <w:r w:rsidR="00B80599" w:rsidRPr="00D11C8A">
        <w:rPr>
          <w:rFonts w:ascii="Arial" w:hAnsi="Arial" w:cs="Arial"/>
          <w:sz w:val="20"/>
          <w:szCs w:val="20"/>
        </w:rPr>
        <w:t xml:space="preserve"> rešit</w:t>
      </w:r>
      <w:r w:rsidR="00E15709" w:rsidRPr="00D11C8A">
        <w:rPr>
          <w:rFonts w:ascii="Arial" w:hAnsi="Arial" w:cs="Arial"/>
          <w:sz w:val="20"/>
          <w:szCs w:val="20"/>
        </w:rPr>
        <w:t>e</w:t>
      </w:r>
      <w:r w:rsidR="00B80599" w:rsidRPr="00D11C8A">
        <w:rPr>
          <w:rFonts w:ascii="Arial" w:hAnsi="Arial" w:cs="Arial"/>
          <w:sz w:val="20"/>
          <w:szCs w:val="20"/>
        </w:rPr>
        <w:t xml:space="preserve">v </w:t>
      </w:r>
      <w:r w:rsidRPr="00D11C8A">
        <w:rPr>
          <w:rFonts w:ascii="Arial" w:hAnsi="Arial" w:cs="Arial"/>
          <w:sz w:val="20"/>
          <w:szCs w:val="20"/>
        </w:rPr>
        <w:t>vzpostavljena</w:t>
      </w:r>
      <w:r w:rsidR="00B80599" w:rsidRPr="00D11C8A">
        <w:rPr>
          <w:rFonts w:ascii="Arial" w:hAnsi="Arial" w:cs="Arial"/>
          <w:sz w:val="20"/>
          <w:szCs w:val="20"/>
        </w:rPr>
        <w:t xml:space="preserve"> na področju inteligentnih prometnih sistemov (ITS)</w:t>
      </w:r>
      <w:r w:rsidR="00E15709" w:rsidRPr="00D11C8A">
        <w:rPr>
          <w:rFonts w:ascii="Arial" w:hAnsi="Arial" w:cs="Arial"/>
          <w:sz w:val="20"/>
          <w:szCs w:val="20"/>
        </w:rPr>
        <w:t>, ki so opredeljeni z Direktivo ITS 2010/40/EU oz</w:t>
      </w:r>
      <w:r w:rsidR="00A130E1" w:rsidRPr="00D11C8A">
        <w:rPr>
          <w:rFonts w:ascii="Arial" w:hAnsi="Arial" w:cs="Arial"/>
          <w:sz w:val="20"/>
          <w:szCs w:val="20"/>
        </w:rPr>
        <w:t>iroma</w:t>
      </w:r>
      <w:r w:rsidR="00E15709" w:rsidRPr="00D11C8A">
        <w:rPr>
          <w:rFonts w:ascii="Arial" w:hAnsi="Arial" w:cs="Arial"/>
          <w:sz w:val="20"/>
          <w:szCs w:val="20"/>
        </w:rPr>
        <w:t xml:space="preserve"> Direktivo 2023/2661 in z vsemi dopolnjujočimi delegiranimi uredbami</w:t>
      </w:r>
      <w:r w:rsidR="00A130E1" w:rsidRPr="00D11C8A">
        <w:rPr>
          <w:rFonts w:ascii="Arial" w:hAnsi="Arial" w:cs="Arial"/>
          <w:sz w:val="20"/>
          <w:szCs w:val="20"/>
        </w:rPr>
        <w:t>,</w:t>
      </w:r>
      <w:r w:rsidR="00E15709" w:rsidRPr="00D11C8A">
        <w:rPr>
          <w:rFonts w:ascii="Arial" w:hAnsi="Arial" w:cs="Arial"/>
          <w:sz w:val="20"/>
          <w:szCs w:val="20"/>
        </w:rPr>
        <w:t xml:space="preserve"> ali pa je bila informacijska rešitev vzpostavljena na področju, ki</w:t>
      </w:r>
      <w:r w:rsidR="00A130E1" w:rsidRPr="00D11C8A">
        <w:rPr>
          <w:rFonts w:ascii="Arial" w:hAnsi="Arial" w:cs="Arial"/>
          <w:sz w:val="20"/>
          <w:szCs w:val="20"/>
        </w:rPr>
        <w:t xml:space="preserve"> je opredeljeno z Uredb</w:t>
      </w:r>
      <w:r w:rsidR="0030201E" w:rsidRPr="00D11C8A">
        <w:rPr>
          <w:rFonts w:ascii="Arial" w:hAnsi="Arial" w:cs="Arial"/>
          <w:sz w:val="20"/>
          <w:szCs w:val="20"/>
        </w:rPr>
        <w:t>o</w:t>
      </w:r>
      <w:r w:rsidR="00A130E1" w:rsidRPr="00D11C8A">
        <w:rPr>
          <w:rFonts w:ascii="Arial" w:hAnsi="Arial" w:cs="Arial"/>
          <w:sz w:val="20"/>
          <w:szCs w:val="20"/>
        </w:rPr>
        <w:t xml:space="preserve"> </w:t>
      </w:r>
      <w:r w:rsidR="00E15709" w:rsidRPr="00D11C8A">
        <w:rPr>
          <w:rFonts w:ascii="Arial" w:hAnsi="Arial" w:cs="Arial"/>
          <w:sz w:val="20"/>
          <w:szCs w:val="20"/>
        </w:rPr>
        <w:t xml:space="preserve"> AFIR</w:t>
      </w:r>
      <w:r w:rsidR="00A130E1" w:rsidRPr="00D11C8A">
        <w:rPr>
          <w:rFonts w:ascii="Arial" w:hAnsi="Arial" w:cs="Arial"/>
          <w:sz w:val="20"/>
          <w:szCs w:val="20"/>
        </w:rPr>
        <w:t xml:space="preserve">  </w:t>
      </w:r>
      <w:r w:rsidR="0030201E" w:rsidRPr="00D11C8A">
        <w:rPr>
          <w:rFonts w:ascii="Arial" w:hAnsi="Arial" w:cs="Arial"/>
          <w:sz w:val="20"/>
          <w:szCs w:val="20"/>
        </w:rPr>
        <w:t>2023/1804</w:t>
      </w:r>
      <w:r w:rsidR="00A130E1" w:rsidRPr="00D11C8A">
        <w:rPr>
          <w:rFonts w:ascii="Arial" w:hAnsi="Arial" w:cs="Arial"/>
          <w:sz w:val="20"/>
          <w:szCs w:val="20"/>
        </w:rPr>
        <w:t xml:space="preserve">  ter </w:t>
      </w:r>
      <w:r w:rsidR="0030201E" w:rsidRPr="00D11C8A">
        <w:rPr>
          <w:rFonts w:ascii="Arial" w:hAnsi="Arial" w:cs="Arial"/>
          <w:sz w:val="20"/>
          <w:szCs w:val="20"/>
        </w:rPr>
        <w:t xml:space="preserve"> vsemi </w:t>
      </w:r>
      <w:r w:rsidR="00A130E1" w:rsidRPr="00D11C8A">
        <w:rPr>
          <w:rFonts w:ascii="Arial" w:hAnsi="Arial" w:cs="Arial"/>
          <w:sz w:val="20"/>
          <w:szCs w:val="20"/>
        </w:rPr>
        <w:t>dopolnjujočimi delegiranimi in izvedbenimi uredbami;</w:t>
      </w:r>
    </w:p>
    <w:p w14:paraId="50A84F69" w14:textId="77777777" w:rsidR="00B80599" w:rsidRPr="00D11C8A" w:rsidRDefault="00B80599"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je rešitev izvedena na naročnikovi strojni in sistemski programski opremi na naročnikovi lokaciji (on-premise);</w:t>
      </w:r>
    </w:p>
    <w:p w14:paraId="1D6783D1" w14:textId="43B7595C" w:rsidR="00E15709" w:rsidRPr="00D11C8A" w:rsidRDefault="00665710"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r</w:t>
      </w:r>
      <w:r w:rsidR="00E15709" w:rsidRPr="00D11C8A">
        <w:rPr>
          <w:rFonts w:ascii="Arial" w:hAnsi="Arial" w:cs="Arial"/>
          <w:sz w:val="20"/>
          <w:szCs w:val="20"/>
        </w:rPr>
        <w:t>ešitev omogoča izmenjavo podatkov v skladu s protokolom DATEXII;</w:t>
      </w:r>
    </w:p>
    <w:p w14:paraId="2738A1A6" w14:textId="6BEC09A4" w:rsidR="00E15709" w:rsidRPr="00D11C8A" w:rsidRDefault="00665710"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r</w:t>
      </w:r>
      <w:r w:rsidR="00E15709" w:rsidRPr="00D11C8A">
        <w:rPr>
          <w:rFonts w:ascii="Arial" w:hAnsi="Arial" w:cs="Arial"/>
          <w:sz w:val="20"/>
          <w:szCs w:val="20"/>
        </w:rPr>
        <w:t xml:space="preserve">ešitev omogoča izmenjavo podatkov na medregionalni ali mednarodni ravni v realnem času z operativno uporabo vsaj enega izmed komunikacijskih kanalov: REST API ali SOAP; </w:t>
      </w:r>
    </w:p>
    <w:p w14:paraId="429E240A" w14:textId="02180D85" w:rsidR="00B80599" w:rsidRPr="00D11C8A" w:rsidRDefault="00665710"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r</w:t>
      </w:r>
      <w:r w:rsidR="00E15709" w:rsidRPr="00D11C8A">
        <w:rPr>
          <w:rFonts w:ascii="Arial" w:hAnsi="Arial" w:cs="Arial"/>
          <w:sz w:val="20"/>
          <w:szCs w:val="20"/>
        </w:rPr>
        <w:t>ešitev omogoča izmenjavo podatkov na medregionalni ali mednarodni ravni v realnem času z operativno uporabo vsaj enega izmed komunikacijskih kanalov: javni spletni portal ali B2B integracija;</w:t>
      </w:r>
    </w:p>
    <w:p w14:paraId="47D95917" w14:textId="77777777" w:rsidR="00B80599" w:rsidRPr="00D11C8A" w:rsidRDefault="00B80599"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je bil</w:t>
      </w:r>
      <w:r w:rsidR="002462D5" w:rsidRPr="00D11C8A">
        <w:rPr>
          <w:rFonts w:ascii="Arial" w:hAnsi="Arial" w:cs="Arial"/>
          <w:sz w:val="20"/>
          <w:szCs w:val="20"/>
        </w:rPr>
        <w:t>a</w:t>
      </w:r>
      <w:r w:rsidRPr="00D11C8A">
        <w:rPr>
          <w:rFonts w:ascii="Arial" w:hAnsi="Arial" w:cs="Arial"/>
          <w:sz w:val="20"/>
          <w:szCs w:val="20"/>
        </w:rPr>
        <w:t xml:space="preserve"> </w:t>
      </w:r>
      <w:r w:rsidR="00202D1E" w:rsidRPr="00D11C8A">
        <w:rPr>
          <w:rFonts w:ascii="Arial" w:hAnsi="Arial" w:cs="Arial"/>
          <w:sz w:val="20"/>
          <w:szCs w:val="20"/>
        </w:rPr>
        <w:t>informacijska rešitev uspešno</w:t>
      </w:r>
      <w:r w:rsidRPr="00D11C8A">
        <w:rPr>
          <w:rFonts w:ascii="Arial" w:hAnsi="Arial" w:cs="Arial"/>
          <w:sz w:val="20"/>
          <w:szCs w:val="20"/>
        </w:rPr>
        <w:t xml:space="preserve"> </w:t>
      </w:r>
      <w:r w:rsidR="002462D5" w:rsidRPr="00D11C8A">
        <w:rPr>
          <w:rFonts w:ascii="Arial" w:hAnsi="Arial" w:cs="Arial"/>
          <w:sz w:val="20"/>
          <w:szCs w:val="20"/>
        </w:rPr>
        <w:t>razvita in vzpostavljena</w:t>
      </w:r>
      <w:r w:rsidRPr="00D11C8A">
        <w:rPr>
          <w:rFonts w:ascii="Arial" w:hAnsi="Arial" w:cs="Arial"/>
          <w:sz w:val="20"/>
          <w:szCs w:val="20"/>
        </w:rPr>
        <w:t xml:space="preserve"> v zadnjih 7 letih, šteto od dneva objave tega javnega naročila, rešitev pa je v operativni uporabi (produkciji) v času objave tega javnega naročila;</w:t>
      </w:r>
    </w:p>
    <w:p w14:paraId="783BAFCD" w14:textId="77777777" w:rsidR="00B80599" w:rsidRPr="00D11C8A" w:rsidRDefault="00B80599"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je bil</w:t>
      </w:r>
      <w:r w:rsidR="002462D5" w:rsidRPr="00D11C8A">
        <w:rPr>
          <w:rFonts w:ascii="Arial" w:hAnsi="Arial" w:cs="Arial"/>
          <w:sz w:val="20"/>
          <w:szCs w:val="20"/>
        </w:rPr>
        <w:t>a</w:t>
      </w:r>
      <w:r w:rsidRPr="00D11C8A">
        <w:rPr>
          <w:rFonts w:ascii="Arial" w:hAnsi="Arial" w:cs="Arial"/>
          <w:sz w:val="20"/>
          <w:szCs w:val="20"/>
        </w:rPr>
        <w:t xml:space="preserve"> v zadnjih 7 letih, šteto od dneva objave tega javnega naročila, </w:t>
      </w:r>
      <w:r w:rsidR="00202D1E" w:rsidRPr="00D11C8A">
        <w:rPr>
          <w:rFonts w:ascii="Arial" w:hAnsi="Arial" w:cs="Arial"/>
          <w:sz w:val="20"/>
          <w:szCs w:val="20"/>
        </w:rPr>
        <w:t xml:space="preserve">informacijska rešitev </w:t>
      </w:r>
      <w:r w:rsidRPr="00D11C8A">
        <w:rPr>
          <w:rFonts w:ascii="Arial" w:hAnsi="Arial" w:cs="Arial"/>
          <w:sz w:val="20"/>
          <w:szCs w:val="20"/>
        </w:rPr>
        <w:t>pogodbeno vzdrževan</w:t>
      </w:r>
      <w:r w:rsidR="002462D5" w:rsidRPr="00D11C8A">
        <w:rPr>
          <w:rFonts w:ascii="Arial" w:hAnsi="Arial" w:cs="Arial"/>
          <w:sz w:val="20"/>
          <w:szCs w:val="20"/>
        </w:rPr>
        <w:t>a</w:t>
      </w:r>
      <w:r w:rsidRPr="00D11C8A">
        <w:rPr>
          <w:rFonts w:ascii="Arial" w:hAnsi="Arial" w:cs="Arial"/>
          <w:sz w:val="20"/>
          <w:szCs w:val="20"/>
        </w:rPr>
        <w:t xml:space="preserve"> vsaj 12 mesecev, ali je na dan objave tega javnega naročila v veljavnem pogodbenem vzdrževanju in vzdrževanje traja že vsaj 12 mesecev;</w:t>
      </w:r>
    </w:p>
    <w:p w14:paraId="24D4539F" w14:textId="77777777" w:rsidR="00B80599" w:rsidRPr="00D11C8A" w:rsidRDefault="00B80599"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obsega vsaj eno rešitev, kjer se uporablja izmenjava podatkov po uveljavljenem nelastniškem standardiziranem formatu;</w:t>
      </w:r>
    </w:p>
    <w:p w14:paraId="0098AFE4" w14:textId="77777777" w:rsidR="00B80599" w:rsidRPr="00D11C8A" w:rsidRDefault="00B80599" w:rsidP="00291F0F">
      <w:pPr>
        <w:pStyle w:val="Odstavekseznama"/>
        <w:numPr>
          <w:ilvl w:val="0"/>
          <w:numId w:val="51"/>
        </w:numPr>
        <w:spacing w:line="312" w:lineRule="auto"/>
        <w:contextualSpacing/>
        <w:jc w:val="both"/>
        <w:rPr>
          <w:rFonts w:ascii="Arial" w:hAnsi="Arial" w:cs="Arial"/>
          <w:sz w:val="20"/>
          <w:szCs w:val="20"/>
        </w:rPr>
      </w:pPr>
      <w:r w:rsidRPr="00D11C8A">
        <w:rPr>
          <w:rFonts w:ascii="Arial" w:hAnsi="Arial" w:cs="Arial"/>
          <w:sz w:val="20"/>
          <w:szCs w:val="20"/>
        </w:rPr>
        <w:t>rešitev je večuporabniška s podporo za več vlog uporabnikov.</w:t>
      </w:r>
    </w:p>
    <w:p w14:paraId="7CA068FC" w14:textId="77777777" w:rsidR="00B80599" w:rsidRPr="00D11C8A" w:rsidRDefault="00B80599" w:rsidP="00B80599">
      <w:pPr>
        <w:spacing w:line="312" w:lineRule="auto"/>
        <w:ind w:left="360" w:firstLine="426"/>
        <w:jc w:val="both"/>
        <w:rPr>
          <w:rFonts w:ascii="Tahoma" w:hAnsi="Tahoma" w:cs="Tahoma"/>
          <w:sz w:val="20"/>
          <w:szCs w:val="20"/>
        </w:rPr>
      </w:pPr>
    </w:p>
    <w:p w14:paraId="30E87D5E" w14:textId="1095FA59" w:rsidR="00B80599" w:rsidRPr="00D11C8A" w:rsidRDefault="00B80599" w:rsidP="00B80599">
      <w:pPr>
        <w:autoSpaceDE w:val="0"/>
        <w:autoSpaceDN w:val="0"/>
        <w:adjustRightInd w:val="0"/>
        <w:spacing w:line="312" w:lineRule="auto"/>
        <w:jc w:val="both"/>
        <w:rPr>
          <w:rFonts w:ascii="Arial" w:hAnsi="Arial" w:cs="Arial"/>
          <w:sz w:val="20"/>
          <w:szCs w:val="20"/>
        </w:rPr>
      </w:pPr>
      <w:r w:rsidRPr="00D11C8A">
        <w:rPr>
          <w:rFonts w:ascii="Arial" w:hAnsi="Arial" w:cs="Arial"/>
          <w:b/>
          <w:bCs/>
          <w:sz w:val="20"/>
          <w:szCs w:val="20"/>
        </w:rPr>
        <w:t xml:space="preserve">Referenčnim projektom B </w:t>
      </w:r>
      <w:r w:rsidR="006467C4" w:rsidRPr="00D11C8A">
        <w:rPr>
          <w:rFonts w:ascii="Arial" w:hAnsi="Arial" w:cs="Arial"/>
          <w:b/>
          <w:bCs/>
          <w:sz w:val="20"/>
          <w:szCs w:val="20"/>
        </w:rPr>
        <w:t>–</w:t>
      </w:r>
      <w:r w:rsidRPr="00D11C8A">
        <w:rPr>
          <w:rFonts w:ascii="Arial" w:hAnsi="Arial" w:cs="Arial"/>
          <w:b/>
          <w:bCs/>
          <w:sz w:val="20"/>
          <w:szCs w:val="20"/>
        </w:rPr>
        <w:t xml:space="preserve"> </w:t>
      </w:r>
      <w:r w:rsidRPr="00D11C8A">
        <w:rPr>
          <w:rFonts w:ascii="Arial" w:hAnsi="Arial" w:cs="Arial"/>
          <w:sz w:val="20"/>
          <w:szCs w:val="20"/>
        </w:rPr>
        <w:t>razvita</w:t>
      </w:r>
      <w:r w:rsidR="006467C4" w:rsidRPr="00D11C8A">
        <w:rPr>
          <w:rFonts w:ascii="Arial" w:hAnsi="Arial" w:cs="Arial"/>
          <w:sz w:val="20"/>
          <w:szCs w:val="20"/>
        </w:rPr>
        <w:t xml:space="preserve"> </w:t>
      </w:r>
      <w:r w:rsidRPr="00D11C8A">
        <w:rPr>
          <w:rFonts w:ascii="Arial" w:hAnsi="Arial" w:cs="Arial"/>
          <w:sz w:val="20"/>
          <w:szCs w:val="20"/>
        </w:rPr>
        <w:t>in vzpostavljena</w:t>
      </w:r>
      <w:r w:rsidRPr="00D11C8A">
        <w:rPr>
          <w:rFonts w:ascii="Arial" w:hAnsi="Arial" w:cs="Arial"/>
          <w:b/>
          <w:bCs/>
          <w:sz w:val="20"/>
          <w:szCs w:val="20"/>
        </w:rPr>
        <w:t xml:space="preserve"> </w:t>
      </w:r>
      <w:r w:rsidRPr="00D11C8A">
        <w:rPr>
          <w:rFonts w:ascii="Arial" w:hAnsi="Arial" w:cs="Arial"/>
          <w:sz w:val="20"/>
          <w:szCs w:val="20"/>
        </w:rPr>
        <w:t>informacijska rešitev (npr. IS, spletne aplikacije, digitalne platforme, podatkovne baze)</w:t>
      </w:r>
      <w:r w:rsidRPr="00D11C8A">
        <w:rPr>
          <w:rFonts w:ascii="Arial" w:hAnsi="Arial" w:cs="Arial"/>
          <w:b/>
          <w:bCs/>
          <w:sz w:val="20"/>
          <w:szCs w:val="20"/>
        </w:rPr>
        <w:t xml:space="preserve"> </w:t>
      </w:r>
      <w:r w:rsidRPr="00D11C8A">
        <w:rPr>
          <w:rFonts w:ascii="Arial" w:hAnsi="Arial" w:cs="Arial"/>
          <w:sz w:val="20"/>
          <w:szCs w:val="20"/>
        </w:rPr>
        <w:t>z izkazano aplikativno uporabo referenčnih tehnologij in standardov,</w:t>
      </w:r>
      <w:r w:rsidRPr="00D11C8A">
        <w:rPr>
          <w:rFonts w:ascii="Arial" w:hAnsi="Arial" w:cs="Arial"/>
          <w:b/>
          <w:bCs/>
          <w:sz w:val="20"/>
          <w:szCs w:val="20"/>
        </w:rPr>
        <w:t xml:space="preserve"> </w:t>
      </w:r>
      <w:r w:rsidRPr="00D11C8A">
        <w:rPr>
          <w:rFonts w:ascii="Arial" w:hAnsi="Arial" w:cs="Arial"/>
          <w:sz w:val="20"/>
          <w:szCs w:val="20"/>
        </w:rPr>
        <w:t>za katero velja, da:</w:t>
      </w:r>
    </w:p>
    <w:p w14:paraId="621E3ADD" w14:textId="72F53F12" w:rsidR="00B80599" w:rsidRPr="00D11C8A" w:rsidRDefault="00B80599" w:rsidP="00291F0F">
      <w:pPr>
        <w:numPr>
          <w:ilvl w:val="0"/>
          <w:numId w:val="31"/>
        </w:numPr>
        <w:autoSpaceDE w:val="0"/>
        <w:autoSpaceDN w:val="0"/>
        <w:adjustRightInd w:val="0"/>
        <w:spacing w:line="312" w:lineRule="auto"/>
        <w:contextualSpacing/>
        <w:jc w:val="both"/>
        <w:rPr>
          <w:rFonts w:ascii="Arial" w:hAnsi="Arial" w:cs="Arial"/>
          <w:sz w:val="20"/>
          <w:szCs w:val="20"/>
        </w:rPr>
      </w:pPr>
      <w:r w:rsidRPr="00D11C8A">
        <w:rPr>
          <w:rFonts w:ascii="Arial" w:hAnsi="Arial" w:cs="Arial"/>
          <w:sz w:val="20"/>
          <w:szCs w:val="20"/>
        </w:rPr>
        <w:t xml:space="preserve">je bila uspešno </w:t>
      </w:r>
      <w:r w:rsidR="004D5A49" w:rsidRPr="00D11C8A">
        <w:rPr>
          <w:rFonts w:ascii="Arial" w:hAnsi="Arial" w:cs="Arial"/>
          <w:sz w:val="20"/>
          <w:szCs w:val="20"/>
        </w:rPr>
        <w:t xml:space="preserve">razvita in vzpostavljena </w:t>
      </w:r>
      <w:r w:rsidRPr="00D11C8A">
        <w:rPr>
          <w:rFonts w:ascii="Arial" w:hAnsi="Arial" w:cs="Arial"/>
          <w:sz w:val="20"/>
          <w:szCs w:val="20"/>
        </w:rPr>
        <w:t>v zadnjih 5 letih, šteto od dneva objave tega javnega naročila, rešitev pa je operativna tudi v času objave tega javnega naročila;</w:t>
      </w:r>
      <w:r w:rsidR="00E713E2" w:rsidRPr="00D11C8A">
        <w:rPr>
          <w:rFonts w:ascii="Arial" w:hAnsi="Arial" w:cs="Arial"/>
          <w:sz w:val="20"/>
          <w:szCs w:val="20"/>
        </w:rPr>
        <w:t xml:space="preserve"> </w:t>
      </w:r>
    </w:p>
    <w:p w14:paraId="3CC52792" w14:textId="5589C69A" w:rsidR="00B80599" w:rsidRPr="00D11C8A" w:rsidRDefault="00B80599" w:rsidP="00291F0F">
      <w:pPr>
        <w:numPr>
          <w:ilvl w:val="0"/>
          <w:numId w:val="31"/>
        </w:numPr>
        <w:autoSpaceDE w:val="0"/>
        <w:autoSpaceDN w:val="0"/>
        <w:adjustRightInd w:val="0"/>
        <w:spacing w:line="312" w:lineRule="auto"/>
        <w:contextualSpacing/>
        <w:jc w:val="both"/>
        <w:rPr>
          <w:rFonts w:ascii="Arial" w:hAnsi="Arial" w:cs="Arial"/>
          <w:sz w:val="20"/>
          <w:szCs w:val="20"/>
        </w:rPr>
      </w:pPr>
      <w:r w:rsidRPr="00D11C8A">
        <w:rPr>
          <w:rFonts w:ascii="Arial" w:hAnsi="Arial" w:cs="Arial"/>
          <w:sz w:val="20"/>
          <w:szCs w:val="20"/>
        </w:rPr>
        <w:t>implementira izmenjavo podatkov z uporabo</w:t>
      </w:r>
      <w:r w:rsidR="00AE66E7" w:rsidRPr="00D11C8A">
        <w:rPr>
          <w:rFonts w:ascii="Arial" w:hAnsi="Arial" w:cs="Arial"/>
          <w:sz w:val="20"/>
          <w:szCs w:val="20"/>
        </w:rPr>
        <w:t xml:space="preserve"> R</w:t>
      </w:r>
      <w:r w:rsidR="005F2AE3" w:rsidRPr="00D11C8A">
        <w:rPr>
          <w:rFonts w:ascii="Arial" w:hAnsi="Arial" w:cs="Arial"/>
          <w:sz w:val="20"/>
          <w:szCs w:val="20"/>
        </w:rPr>
        <w:t>EST</w:t>
      </w:r>
      <w:r w:rsidR="004E0284" w:rsidRPr="00D11C8A">
        <w:rPr>
          <w:rFonts w:ascii="Arial" w:hAnsi="Arial" w:cs="Arial"/>
          <w:sz w:val="20"/>
          <w:szCs w:val="20"/>
        </w:rPr>
        <w:t xml:space="preserve"> </w:t>
      </w:r>
      <w:r w:rsidR="00AE66E7" w:rsidRPr="00D11C8A">
        <w:rPr>
          <w:rFonts w:ascii="Arial" w:hAnsi="Arial" w:cs="Arial"/>
          <w:sz w:val="20"/>
          <w:szCs w:val="20"/>
        </w:rPr>
        <w:t>API ali</w:t>
      </w:r>
      <w:r w:rsidRPr="00D11C8A">
        <w:rPr>
          <w:rFonts w:ascii="Arial" w:hAnsi="Arial" w:cs="Arial"/>
          <w:sz w:val="20"/>
          <w:szCs w:val="20"/>
        </w:rPr>
        <w:t xml:space="preserve"> Open Chargin</w:t>
      </w:r>
      <w:r w:rsidR="004E0284" w:rsidRPr="00D11C8A">
        <w:rPr>
          <w:rFonts w:ascii="Arial" w:hAnsi="Arial" w:cs="Arial"/>
          <w:sz w:val="20"/>
          <w:szCs w:val="20"/>
        </w:rPr>
        <w:t>g</w:t>
      </w:r>
      <w:r w:rsidRPr="00D11C8A">
        <w:rPr>
          <w:rFonts w:ascii="Arial" w:hAnsi="Arial" w:cs="Arial"/>
          <w:sz w:val="20"/>
          <w:szCs w:val="20"/>
        </w:rPr>
        <w:t xml:space="preserve"> Point </w:t>
      </w:r>
      <w:r w:rsidR="00E713E2" w:rsidRPr="00D11C8A">
        <w:rPr>
          <w:rFonts w:ascii="Arial" w:hAnsi="Arial" w:cs="Arial"/>
          <w:sz w:val="20"/>
          <w:szCs w:val="20"/>
        </w:rPr>
        <w:t xml:space="preserve"> </w:t>
      </w:r>
      <w:r w:rsidRPr="00D11C8A">
        <w:rPr>
          <w:rFonts w:ascii="Arial" w:hAnsi="Arial" w:cs="Arial"/>
          <w:sz w:val="20"/>
          <w:szCs w:val="20"/>
        </w:rPr>
        <w:t>Interface (OCPI) odprtega komunikacijskega protokola;</w:t>
      </w:r>
    </w:p>
    <w:p w14:paraId="728BEC78" w14:textId="54C367F9" w:rsidR="00B80599" w:rsidRPr="00D11C8A" w:rsidRDefault="00B80599" w:rsidP="00291F0F">
      <w:pPr>
        <w:numPr>
          <w:ilvl w:val="0"/>
          <w:numId w:val="31"/>
        </w:numPr>
        <w:autoSpaceDE w:val="0"/>
        <w:autoSpaceDN w:val="0"/>
        <w:adjustRightInd w:val="0"/>
        <w:spacing w:line="312" w:lineRule="auto"/>
        <w:contextualSpacing/>
        <w:jc w:val="both"/>
        <w:rPr>
          <w:rFonts w:ascii="Arial" w:hAnsi="Arial" w:cs="Arial"/>
          <w:sz w:val="20"/>
          <w:szCs w:val="20"/>
        </w:rPr>
      </w:pPr>
      <w:r w:rsidRPr="00D11C8A">
        <w:rPr>
          <w:rFonts w:ascii="Arial" w:hAnsi="Arial" w:cs="Arial"/>
          <w:sz w:val="20"/>
          <w:szCs w:val="20"/>
        </w:rPr>
        <w:t xml:space="preserve">omogoča </w:t>
      </w:r>
      <w:r w:rsidR="00AE66E7" w:rsidRPr="00D11C8A">
        <w:rPr>
          <w:rFonts w:ascii="Arial" w:hAnsi="Arial" w:cs="Arial"/>
          <w:sz w:val="20"/>
          <w:szCs w:val="20"/>
        </w:rPr>
        <w:t>izmenjavo podatkov preko javnega spletnega portala ali B2B integracije;</w:t>
      </w:r>
      <w:r w:rsidRPr="00D11C8A">
        <w:rPr>
          <w:rFonts w:ascii="Arial" w:hAnsi="Arial" w:cs="Arial"/>
          <w:sz w:val="20"/>
          <w:szCs w:val="20"/>
        </w:rPr>
        <w:t xml:space="preserve">  </w:t>
      </w:r>
    </w:p>
    <w:p w14:paraId="7CFBAF07" w14:textId="77777777" w:rsidR="00B80599" w:rsidRPr="00D11C8A" w:rsidRDefault="00B80599" w:rsidP="00291F0F">
      <w:pPr>
        <w:numPr>
          <w:ilvl w:val="0"/>
          <w:numId w:val="31"/>
        </w:numPr>
        <w:autoSpaceDE w:val="0"/>
        <w:autoSpaceDN w:val="0"/>
        <w:adjustRightInd w:val="0"/>
        <w:spacing w:line="312" w:lineRule="auto"/>
        <w:contextualSpacing/>
        <w:jc w:val="both"/>
        <w:rPr>
          <w:rFonts w:ascii="Arial" w:hAnsi="Arial" w:cs="Arial"/>
          <w:sz w:val="20"/>
          <w:szCs w:val="20"/>
        </w:rPr>
      </w:pPr>
      <w:r w:rsidRPr="00D11C8A">
        <w:rPr>
          <w:rFonts w:ascii="Arial" w:hAnsi="Arial" w:cs="Arial"/>
          <w:sz w:val="20"/>
          <w:szCs w:val="20"/>
        </w:rPr>
        <w:t>ima implementirano odprtokodno strežniško objektno-relacijsko ali objektno podatkovno bazo (npr. PostgreSQL, mySQL itd.).</w:t>
      </w:r>
    </w:p>
    <w:p w14:paraId="5E768E10" w14:textId="77777777" w:rsidR="007D1087" w:rsidRPr="00D11C8A" w:rsidRDefault="007D1087" w:rsidP="007D1087">
      <w:pPr>
        <w:autoSpaceDE w:val="0"/>
        <w:autoSpaceDN w:val="0"/>
        <w:adjustRightInd w:val="0"/>
        <w:spacing w:line="260" w:lineRule="atLeast"/>
        <w:contextualSpacing/>
        <w:jc w:val="both"/>
        <w:rPr>
          <w:rFonts w:ascii="Arial" w:eastAsia="Calibri" w:hAnsi="Arial" w:cs="Arial"/>
          <w:sz w:val="20"/>
          <w:szCs w:val="20"/>
          <w:lang w:eastAsia="en-US"/>
        </w:rPr>
      </w:pPr>
    </w:p>
    <w:p w14:paraId="0534D2A9" w14:textId="77777777" w:rsidR="00C03F37" w:rsidRPr="00D11C8A" w:rsidRDefault="00C03F37" w:rsidP="00C03F37">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Ponudnik lahko tehnično sposobnost izkaže sam, s soponudnikom ali s podizvajalcem. </w:t>
      </w:r>
    </w:p>
    <w:p w14:paraId="56823E83" w14:textId="77777777" w:rsidR="00A86D41" w:rsidRPr="00D11C8A" w:rsidRDefault="00A86D41" w:rsidP="00A86D41">
      <w:pPr>
        <w:spacing w:line="260" w:lineRule="atLeast"/>
        <w:jc w:val="both"/>
        <w:rPr>
          <w:rFonts w:ascii="Arial" w:hAnsi="Arial" w:cs="Arial"/>
          <w:sz w:val="20"/>
          <w:szCs w:val="20"/>
          <w:lang w:eastAsia="en-US"/>
        </w:rPr>
      </w:pPr>
    </w:p>
    <w:p w14:paraId="5DA50C5E" w14:textId="77777777" w:rsidR="00204C6E" w:rsidRPr="00D11C8A" w:rsidRDefault="00241032" w:rsidP="00204C6E">
      <w:pPr>
        <w:autoSpaceDE w:val="0"/>
        <w:autoSpaceDN w:val="0"/>
        <w:adjustRightInd w:val="0"/>
        <w:spacing w:line="260" w:lineRule="atLeast"/>
        <w:jc w:val="both"/>
        <w:rPr>
          <w:rFonts w:ascii="Arial" w:eastAsia="Calibri" w:hAnsi="Arial" w:cs="Arial"/>
          <w:sz w:val="20"/>
          <w:szCs w:val="20"/>
        </w:rPr>
      </w:pPr>
      <w:r w:rsidRPr="00D11C8A">
        <w:rPr>
          <w:rFonts w:ascii="Arial" w:eastAsia="Calibri" w:hAnsi="Arial" w:cs="Arial"/>
          <w:sz w:val="20"/>
          <w:szCs w:val="20"/>
        </w:rPr>
        <w:lastRenderedPageBreak/>
        <w:t>Vsak</w:t>
      </w:r>
      <w:r w:rsidR="00880BCF" w:rsidRPr="00D11C8A">
        <w:rPr>
          <w:rFonts w:ascii="Arial" w:eastAsia="Calibri" w:hAnsi="Arial" w:cs="Arial"/>
          <w:sz w:val="20"/>
          <w:szCs w:val="20"/>
        </w:rPr>
        <w:t xml:space="preserve"> </w:t>
      </w:r>
      <w:r w:rsidR="00204C6E" w:rsidRPr="00D11C8A">
        <w:rPr>
          <w:rFonts w:ascii="Arial" w:eastAsia="Calibri" w:hAnsi="Arial" w:cs="Arial"/>
          <w:sz w:val="20"/>
          <w:szCs w:val="20"/>
        </w:rPr>
        <w:t>gospodarski subjekt, ki izkaže zgoraj navedene referenčne posle, mora že v ponudbi s prevzemom deleža izvedbe naročila izkazati, da bo pri izvedbi naročila tudi aktivno sodeloval.</w:t>
      </w:r>
    </w:p>
    <w:p w14:paraId="1FD857C1" w14:textId="77777777" w:rsidR="0059483D" w:rsidRPr="00D11C8A" w:rsidRDefault="0059483D" w:rsidP="00204C6E">
      <w:pPr>
        <w:autoSpaceDE w:val="0"/>
        <w:autoSpaceDN w:val="0"/>
        <w:adjustRightInd w:val="0"/>
        <w:spacing w:line="260" w:lineRule="atLeast"/>
        <w:jc w:val="both"/>
        <w:rPr>
          <w:rFonts w:ascii="Arial" w:eastAsia="Calibri" w:hAnsi="Arial" w:cs="Arial"/>
          <w:sz w:val="20"/>
          <w:szCs w:val="20"/>
        </w:rPr>
      </w:pPr>
    </w:p>
    <w:p w14:paraId="743F8436" w14:textId="4BA1F283" w:rsidR="006467C4" w:rsidRPr="00D11C8A" w:rsidRDefault="006467C4" w:rsidP="006467C4">
      <w:pPr>
        <w:jc w:val="both"/>
        <w:rPr>
          <w:rFonts w:ascii="Arial" w:hAnsi="Arial" w:cs="Arial"/>
          <w:sz w:val="20"/>
          <w:szCs w:val="20"/>
        </w:rPr>
      </w:pPr>
      <w:r w:rsidRPr="00D11C8A">
        <w:rPr>
          <w:rFonts w:ascii="Arial" w:hAnsi="Arial" w:cs="Arial"/>
          <w:sz w:val="20"/>
          <w:szCs w:val="20"/>
        </w:rPr>
        <w:t xml:space="preserve">Naročnik bo pri pogojih upošteval samo dokončana referenčna dela (zaključen </w:t>
      </w:r>
      <w:r w:rsidRPr="00D11C8A">
        <w:rPr>
          <w:rFonts w:ascii="Arial" w:eastAsia="Calibri" w:hAnsi="Arial" w:cs="Arial"/>
          <w:sz w:val="20"/>
          <w:szCs w:val="20"/>
          <w:lang w:eastAsia="en-US"/>
        </w:rPr>
        <w:t>(1) razvoj in vzpostavitev (A in B) ali zaključena (2) posamična nadgradnja (A) – kot zaključena celota</w:t>
      </w:r>
      <w:r w:rsidRPr="00D11C8A">
        <w:rPr>
          <w:rFonts w:ascii="Arial" w:hAnsi="Arial" w:cs="Arial"/>
          <w:sz w:val="20"/>
          <w:szCs w:val="20"/>
        </w:rPr>
        <w:t>, kar mora biti razvidno tudi iz referenčnega potrdila.</w:t>
      </w:r>
    </w:p>
    <w:p w14:paraId="4AB3F05A" w14:textId="77777777" w:rsidR="0059483D" w:rsidRPr="00D11C8A" w:rsidRDefault="0059483D" w:rsidP="0059483D">
      <w:pPr>
        <w:jc w:val="both"/>
        <w:rPr>
          <w:rFonts w:ascii="Arial" w:hAnsi="Arial" w:cs="Arial"/>
          <w:sz w:val="20"/>
          <w:szCs w:val="20"/>
        </w:rPr>
      </w:pPr>
    </w:p>
    <w:p w14:paraId="19E41B6F" w14:textId="77777777" w:rsidR="006467C4" w:rsidRPr="00D11C8A" w:rsidRDefault="006467C4" w:rsidP="006467C4">
      <w:pPr>
        <w:jc w:val="both"/>
        <w:rPr>
          <w:rFonts w:ascii="Arial" w:hAnsi="Arial" w:cs="Arial"/>
          <w:sz w:val="20"/>
          <w:szCs w:val="20"/>
        </w:rPr>
      </w:pPr>
      <w:r w:rsidRPr="00D11C8A">
        <w:rPr>
          <w:rFonts w:ascii="Arial" w:hAnsi="Arial" w:cs="Arial"/>
          <w:sz w:val="20"/>
          <w:szCs w:val="20"/>
        </w:rPr>
        <w:t>Referenčne vrednosti (velja za referenčni projekt pod točko A) so vezane na vrednost zahtevanega referenčnega področja (če je npr. pogodba vsebovala še druge aktivnosti, se le te ne štejejo v referenčno vrednost). Referenčne vrednosti so vezane na vrednost:</w:t>
      </w:r>
    </w:p>
    <w:p w14:paraId="5EFD2F23" w14:textId="77777777" w:rsidR="006467C4" w:rsidRPr="00D11C8A" w:rsidRDefault="006467C4" w:rsidP="006467C4">
      <w:pPr>
        <w:pStyle w:val="Odstavekseznama"/>
        <w:numPr>
          <w:ilvl w:val="0"/>
          <w:numId w:val="48"/>
        </w:numPr>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razvoja in vzpostavitve ali </w:t>
      </w:r>
    </w:p>
    <w:p w14:paraId="32064C4C" w14:textId="77777777" w:rsidR="006467C4" w:rsidRPr="00D11C8A" w:rsidRDefault="006467C4" w:rsidP="006467C4">
      <w:pPr>
        <w:pStyle w:val="Odstavekseznama"/>
        <w:numPr>
          <w:ilvl w:val="0"/>
          <w:numId w:val="48"/>
        </w:numPr>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posamične nadgradnje – kot zaključene celote. </w:t>
      </w:r>
    </w:p>
    <w:p w14:paraId="6D41382E" w14:textId="77777777" w:rsidR="0059483D" w:rsidRPr="00D11C8A" w:rsidRDefault="0059483D" w:rsidP="0059483D">
      <w:pPr>
        <w:jc w:val="both"/>
        <w:rPr>
          <w:rFonts w:ascii="Arial" w:hAnsi="Arial" w:cs="Arial"/>
          <w:sz w:val="20"/>
          <w:szCs w:val="20"/>
        </w:rPr>
      </w:pPr>
    </w:p>
    <w:p w14:paraId="7A152289" w14:textId="51558EDE" w:rsidR="0059483D" w:rsidRPr="00D11C8A" w:rsidRDefault="0059483D" w:rsidP="0059483D">
      <w:pPr>
        <w:spacing w:line="260" w:lineRule="atLeast"/>
        <w:jc w:val="both"/>
        <w:rPr>
          <w:rFonts w:ascii="Arial" w:hAnsi="Arial" w:cs="Arial"/>
          <w:sz w:val="20"/>
          <w:szCs w:val="20"/>
          <w:lang w:eastAsia="en-US"/>
        </w:rPr>
      </w:pPr>
      <w:r w:rsidRPr="00D11C8A">
        <w:rPr>
          <w:rFonts w:ascii="Arial" w:hAnsi="Arial" w:cs="Arial"/>
          <w:sz w:val="20"/>
          <w:szCs w:val="20"/>
          <w:lang w:eastAsia="en-US"/>
        </w:rPr>
        <w:t>Referenca za izpolnjevanje posameznega pogoja</w:t>
      </w:r>
      <w:r w:rsidR="000532D0" w:rsidRPr="00D11C8A">
        <w:rPr>
          <w:rFonts w:ascii="Arial" w:hAnsi="Arial" w:cs="Arial"/>
          <w:sz w:val="20"/>
          <w:szCs w:val="20"/>
          <w:lang w:eastAsia="en-US"/>
        </w:rPr>
        <w:t xml:space="preserve"> (A in B)</w:t>
      </w:r>
      <w:r w:rsidRPr="00D11C8A">
        <w:rPr>
          <w:rFonts w:ascii="Arial" w:hAnsi="Arial" w:cs="Arial"/>
          <w:sz w:val="20"/>
          <w:szCs w:val="20"/>
          <w:lang w:eastAsia="en-US"/>
        </w:rPr>
        <w:t xml:space="preserve"> mora v celoti izhajati iz enega posla (pogodbe). </w:t>
      </w:r>
    </w:p>
    <w:p w14:paraId="17DADC48" w14:textId="77777777" w:rsidR="0059483D" w:rsidRPr="00D11C8A" w:rsidRDefault="0059483D" w:rsidP="00204C6E">
      <w:pPr>
        <w:autoSpaceDE w:val="0"/>
        <w:autoSpaceDN w:val="0"/>
        <w:adjustRightInd w:val="0"/>
        <w:spacing w:line="260" w:lineRule="atLeast"/>
        <w:jc w:val="both"/>
        <w:rPr>
          <w:rFonts w:ascii="Arial" w:eastAsia="Calibri" w:hAnsi="Arial" w:cs="Arial"/>
          <w:sz w:val="20"/>
          <w:szCs w:val="20"/>
        </w:rPr>
      </w:pPr>
    </w:p>
    <w:p w14:paraId="42416908" w14:textId="77777777" w:rsidR="00762308" w:rsidRPr="00D11C8A" w:rsidRDefault="00762308" w:rsidP="00762308">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D11C8A">
        <w:rPr>
          <w:rFonts w:ascii="Arial" w:hAnsi="Arial" w:cs="Arial"/>
          <w:b/>
          <w:sz w:val="20"/>
          <w:lang w:eastAsia="en-US"/>
        </w:rPr>
        <w:t xml:space="preserve">DOKAZILO: </w:t>
      </w:r>
      <w:r w:rsidR="00E239D6" w:rsidRPr="00D11C8A">
        <w:rPr>
          <w:rFonts w:ascii="Arial" w:hAnsi="Arial" w:cs="Arial"/>
          <w:sz w:val="20"/>
          <w:lang w:eastAsia="en-US"/>
        </w:rPr>
        <w:t>Izjava na</w:t>
      </w:r>
      <w:r w:rsidR="00E239D6" w:rsidRPr="00D11C8A">
        <w:rPr>
          <w:rFonts w:ascii="Arial" w:hAnsi="Arial" w:cs="Arial"/>
          <w:b/>
          <w:sz w:val="20"/>
          <w:lang w:eastAsia="en-US"/>
        </w:rPr>
        <w:t xml:space="preserve"> </w:t>
      </w:r>
      <w:r w:rsidR="00E239D6" w:rsidRPr="00D11C8A">
        <w:rPr>
          <w:rFonts w:ascii="Arial" w:hAnsi="Arial" w:cs="Arial"/>
          <w:sz w:val="20"/>
          <w:lang w:eastAsia="en-US"/>
        </w:rPr>
        <w:t>obrazcu</w:t>
      </w:r>
      <w:r w:rsidRPr="00D11C8A">
        <w:rPr>
          <w:rFonts w:ascii="Arial" w:hAnsi="Arial" w:cs="Arial"/>
          <w:sz w:val="20"/>
          <w:lang w:eastAsia="en-US"/>
        </w:rPr>
        <w:t xml:space="preserve"> 2</w:t>
      </w:r>
      <w:r w:rsidR="00E17C53" w:rsidRPr="00D11C8A">
        <w:rPr>
          <w:rFonts w:ascii="Arial" w:hAnsi="Arial" w:cs="Arial"/>
          <w:sz w:val="20"/>
          <w:lang w:eastAsia="en-US"/>
        </w:rPr>
        <w:t xml:space="preserve"> (</w:t>
      </w:r>
      <w:r w:rsidR="003459AE" w:rsidRPr="00D11C8A">
        <w:rPr>
          <w:rFonts w:ascii="Arial" w:hAnsi="Arial" w:cs="Arial"/>
          <w:sz w:val="20"/>
          <w:lang w:eastAsia="en-US"/>
        </w:rPr>
        <w:t>z navedbo referenčnih projektov</w:t>
      </w:r>
      <w:r w:rsidR="00E17C53" w:rsidRPr="00D11C8A">
        <w:rPr>
          <w:rFonts w:ascii="Arial" w:hAnsi="Arial" w:cs="Arial"/>
          <w:sz w:val="20"/>
          <w:lang w:eastAsia="en-US"/>
        </w:rPr>
        <w:t>)</w:t>
      </w:r>
    </w:p>
    <w:p w14:paraId="62673E8E" w14:textId="77777777" w:rsidR="00A93C7A" w:rsidRPr="00D11C8A" w:rsidRDefault="00A93C7A" w:rsidP="00751AA6">
      <w:pPr>
        <w:autoSpaceDE w:val="0"/>
        <w:autoSpaceDN w:val="0"/>
        <w:adjustRightInd w:val="0"/>
        <w:spacing w:line="260" w:lineRule="atLeast"/>
        <w:jc w:val="both"/>
        <w:rPr>
          <w:rFonts w:ascii="Arial" w:hAnsi="Arial" w:cs="Arial"/>
          <w:sz w:val="20"/>
          <w:szCs w:val="20"/>
        </w:rPr>
      </w:pPr>
    </w:p>
    <w:p w14:paraId="2DD7C7F2" w14:textId="77777777" w:rsidR="00BB1FC7" w:rsidRPr="00D11C8A" w:rsidRDefault="00BB1FC7" w:rsidP="00BB1FC7">
      <w:pPr>
        <w:autoSpaceDE w:val="0"/>
        <w:autoSpaceDN w:val="0"/>
        <w:adjustRightInd w:val="0"/>
        <w:spacing w:line="260" w:lineRule="atLeast"/>
        <w:jc w:val="both"/>
        <w:rPr>
          <w:rFonts w:ascii="Arial" w:hAnsi="Arial" w:cs="Arial"/>
          <w:b/>
          <w:sz w:val="20"/>
          <w:szCs w:val="20"/>
        </w:rPr>
      </w:pPr>
      <w:r w:rsidRPr="00D11C8A">
        <w:rPr>
          <w:rFonts w:ascii="Arial" w:hAnsi="Arial" w:cs="Arial"/>
          <w:b/>
          <w:sz w:val="20"/>
          <w:szCs w:val="20"/>
        </w:rPr>
        <w:t>3.2.3.2 Kadrovska sposobnost</w:t>
      </w:r>
    </w:p>
    <w:p w14:paraId="4A1E5A24" w14:textId="77777777" w:rsidR="00D95ED7" w:rsidRPr="00D11C8A" w:rsidRDefault="00D95ED7" w:rsidP="00D95ED7">
      <w:pPr>
        <w:autoSpaceDE w:val="0"/>
        <w:autoSpaceDN w:val="0"/>
        <w:adjustRightInd w:val="0"/>
        <w:spacing w:line="260" w:lineRule="atLeast"/>
        <w:jc w:val="both"/>
        <w:rPr>
          <w:rFonts w:ascii="Arial" w:hAnsi="Arial" w:cs="Arial"/>
          <w:sz w:val="20"/>
          <w:szCs w:val="20"/>
        </w:rPr>
      </w:pPr>
    </w:p>
    <w:p w14:paraId="0974FF02" w14:textId="77777777" w:rsidR="00E048A7" w:rsidRPr="00D11C8A" w:rsidRDefault="00E048A7" w:rsidP="00E048A7">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Ponudnik </w:t>
      </w:r>
      <w:r w:rsidR="007D1087" w:rsidRPr="00D11C8A">
        <w:rPr>
          <w:rFonts w:ascii="Arial" w:hAnsi="Arial" w:cs="Arial"/>
          <w:sz w:val="20"/>
          <w:szCs w:val="20"/>
          <w:lang w:eastAsia="en-US"/>
        </w:rPr>
        <w:t>mora izkazati kadrovsko usposobljenost z:</w:t>
      </w:r>
    </w:p>
    <w:p w14:paraId="6867A0BA" w14:textId="77777777" w:rsidR="00E048A7" w:rsidRPr="00D11C8A" w:rsidRDefault="00E048A7" w:rsidP="00E048A7">
      <w:pPr>
        <w:spacing w:line="260" w:lineRule="atLeast"/>
        <w:jc w:val="both"/>
        <w:rPr>
          <w:rFonts w:ascii="Arial" w:hAnsi="Arial" w:cs="Arial"/>
          <w:sz w:val="20"/>
          <w:szCs w:val="20"/>
          <w:lang w:eastAsia="en-US"/>
        </w:rPr>
      </w:pPr>
    </w:p>
    <w:p w14:paraId="6A8DF7D4" w14:textId="77777777" w:rsidR="00B80599" w:rsidRPr="00D11C8A" w:rsidRDefault="00B80599" w:rsidP="00291F0F">
      <w:pPr>
        <w:numPr>
          <w:ilvl w:val="0"/>
          <w:numId w:val="32"/>
        </w:numPr>
        <w:spacing w:before="60" w:after="60" w:line="312" w:lineRule="auto"/>
        <w:ind w:left="360"/>
        <w:jc w:val="both"/>
        <w:rPr>
          <w:rFonts w:ascii="Arial" w:hAnsi="Arial" w:cs="Arial"/>
          <w:sz w:val="20"/>
          <w:szCs w:val="20"/>
        </w:rPr>
      </w:pPr>
      <w:bookmarkStart w:id="125" w:name="_Hlk49236387"/>
      <w:r w:rsidRPr="00D11C8A">
        <w:rPr>
          <w:rFonts w:ascii="Arial" w:hAnsi="Arial" w:cs="Arial"/>
          <w:b/>
          <w:sz w:val="20"/>
          <w:szCs w:val="20"/>
        </w:rPr>
        <w:t>ODGOVORNI IN TEHNIČNI VODJA PROJEKTA</w:t>
      </w:r>
      <w:bookmarkEnd w:id="125"/>
      <w:r w:rsidRPr="00D11C8A">
        <w:rPr>
          <w:rFonts w:ascii="Arial" w:hAnsi="Arial" w:cs="Arial"/>
          <w:sz w:val="20"/>
          <w:szCs w:val="20"/>
        </w:rPr>
        <w:t xml:space="preserve"> (1 kader), ki mora izpolnjevati vse naslednje pogoje:</w:t>
      </w:r>
    </w:p>
    <w:p w14:paraId="63696E4F" w14:textId="77777777" w:rsidR="00B80599" w:rsidRPr="00D11C8A" w:rsidRDefault="00B80599"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 xml:space="preserve">ima izobrazbo najmanj raven 8 po SOK (Slovensko ogrodje kvalifikacij) oz. raven 7 po </w:t>
      </w:r>
      <w:r w:rsidRPr="00D11C8A">
        <w:rPr>
          <w:rFonts w:ascii="Arial" w:hAnsi="Arial" w:cs="Arial"/>
          <w:sz w:val="20"/>
        </w:rPr>
        <w:t>EOK (Evropsko ogrodje kvalifikacij)</w:t>
      </w:r>
      <w:r w:rsidRPr="00D11C8A">
        <w:rPr>
          <w:rFonts w:ascii="Arial" w:hAnsi="Arial" w:cs="Arial"/>
          <w:sz w:val="20"/>
          <w:szCs w:val="20"/>
        </w:rPr>
        <w:t xml:space="preserve">  naravoslovno-tehnične ali informacijske smeri;</w:t>
      </w:r>
    </w:p>
    <w:p w14:paraId="5EB9B4EC" w14:textId="77777777" w:rsidR="00B80599" w:rsidRPr="00D11C8A" w:rsidRDefault="00B80599"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 xml:space="preserve">ima vsaj 5 let delovnih izkušenj </w:t>
      </w:r>
      <w:r w:rsidRPr="00D11C8A">
        <w:rPr>
          <w:rFonts w:ascii="Arial" w:hAnsi="Arial" w:cs="Arial"/>
          <w:b/>
          <w:sz w:val="20"/>
          <w:szCs w:val="20"/>
        </w:rPr>
        <w:t>vodenja projektov</w:t>
      </w:r>
      <w:r w:rsidRPr="00D11C8A">
        <w:rPr>
          <w:rFonts w:ascii="Arial" w:hAnsi="Arial" w:cs="Arial"/>
          <w:sz w:val="20"/>
          <w:szCs w:val="20"/>
        </w:rPr>
        <w:t xml:space="preserve"> s področja informacijskih rešitev</w:t>
      </w:r>
      <w:r w:rsidR="00E850DD" w:rsidRPr="00D11C8A">
        <w:rPr>
          <w:rFonts w:ascii="Arial" w:hAnsi="Arial" w:cs="Arial"/>
          <w:sz w:val="20"/>
          <w:szCs w:val="20"/>
        </w:rPr>
        <w:t xml:space="preserve"> (npr. IS, spletne aplikacije, digitalne platforme, podatkovne baze);</w:t>
      </w:r>
    </w:p>
    <w:p w14:paraId="155EB4FA" w14:textId="28BD370C" w:rsidR="00B80599" w:rsidRPr="00D11C8A" w:rsidRDefault="00B80599"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 xml:space="preserve">je bil vodja najmanj enega projekta s področja </w:t>
      </w:r>
      <w:r w:rsidR="008B10F1" w:rsidRPr="00D11C8A">
        <w:rPr>
          <w:rFonts w:ascii="Arial" w:hAnsi="Arial" w:cs="Arial"/>
          <w:sz w:val="20"/>
          <w:szCs w:val="20"/>
        </w:rPr>
        <w:t xml:space="preserve">(1) </w:t>
      </w:r>
      <w:r w:rsidRPr="00D11C8A">
        <w:rPr>
          <w:rFonts w:ascii="Arial" w:hAnsi="Arial" w:cs="Arial"/>
          <w:sz w:val="20"/>
          <w:szCs w:val="20"/>
        </w:rPr>
        <w:t>razvoja in</w:t>
      </w:r>
      <w:r w:rsidR="00610B38" w:rsidRPr="00D11C8A">
        <w:rPr>
          <w:rFonts w:ascii="Arial" w:hAnsi="Arial" w:cs="Arial"/>
          <w:sz w:val="20"/>
          <w:szCs w:val="20"/>
        </w:rPr>
        <w:t xml:space="preserve"> vzpostavitve</w:t>
      </w:r>
      <w:r w:rsidRPr="00D11C8A">
        <w:rPr>
          <w:rFonts w:ascii="Arial" w:hAnsi="Arial" w:cs="Arial"/>
          <w:sz w:val="20"/>
          <w:szCs w:val="20"/>
        </w:rPr>
        <w:t xml:space="preserve"> ali </w:t>
      </w:r>
      <w:r w:rsidR="008B10F1" w:rsidRPr="00D11C8A">
        <w:rPr>
          <w:rFonts w:ascii="Arial" w:hAnsi="Arial" w:cs="Arial"/>
          <w:sz w:val="20"/>
          <w:szCs w:val="20"/>
        </w:rPr>
        <w:t xml:space="preserve">(2) </w:t>
      </w:r>
      <w:r w:rsidRPr="00D11C8A">
        <w:rPr>
          <w:rFonts w:ascii="Arial" w:hAnsi="Arial" w:cs="Arial"/>
          <w:sz w:val="20"/>
          <w:szCs w:val="20"/>
        </w:rPr>
        <w:t>nadgradnje informacijsk</w:t>
      </w:r>
      <w:r w:rsidR="00610B38" w:rsidRPr="00D11C8A">
        <w:rPr>
          <w:rFonts w:ascii="Arial" w:hAnsi="Arial" w:cs="Arial"/>
          <w:sz w:val="20"/>
          <w:szCs w:val="20"/>
        </w:rPr>
        <w:t>e</w:t>
      </w:r>
      <w:r w:rsidRPr="00D11C8A">
        <w:rPr>
          <w:rFonts w:ascii="Arial" w:hAnsi="Arial" w:cs="Arial"/>
          <w:sz w:val="20"/>
          <w:szCs w:val="20"/>
        </w:rPr>
        <w:t xml:space="preserve"> rešit</w:t>
      </w:r>
      <w:r w:rsidR="00610B38" w:rsidRPr="00D11C8A">
        <w:rPr>
          <w:rFonts w:ascii="Arial" w:hAnsi="Arial" w:cs="Arial"/>
          <w:sz w:val="20"/>
          <w:szCs w:val="20"/>
        </w:rPr>
        <w:t xml:space="preserve">ve, ki </w:t>
      </w:r>
      <w:r w:rsidRPr="00D11C8A">
        <w:rPr>
          <w:rFonts w:ascii="Arial" w:hAnsi="Arial" w:cs="Arial"/>
          <w:sz w:val="20"/>
          <w:szCs w:val="20"/>
        </w:rPr>
        <w:t xml:space="preserve">izpolnjuje vse pogoje, ki so opredeljeni v točki 3.2.3.1 - </w:t>
      </w:r>
      <w:r w:rsidRPr="00D11C8A">
        <w:rPr>
          <w:rFonts w:ascii="Arial" w:hAnsi="Arial" w:cs="Arial"/>
          <w:sz w:val="20"/>
          <w:szCs w:val="20"/>
          <w:u w:val="single"/>
        </w:rPr>
        <w:t>referenčni projekt A.</w:t>
      </w:r>
    </w:p>
    <w:p w14:paraId="6D519C3B" w14:textId="77777777" w:rsidR="00B80599" w:rsidRPr="00D11C8A" w:rsidRDefault="00B80599" w:rsidP="00B80599">
      <w:pPr>
        <w:spacing w:before="60" w:after="60" w:line="312" w:lineRule="auto"/>
        <w:ind w:left="802"/>
        <w:jc w:val="both"/>
        <w:rPr>
          <w:rFonts w:ascii="Arial" w:hAnsi="Arial" w:cs="Arial"/>
          <w:sz w:val="20"/>
          <w:szCs w:val="20"/>
        </w:rPr>
      </w:pPr>
    </w:p>
    <w:p w14:paraId="6EE37339" w14:textId="7422C594" w:rsidR="00B80599" w:rsidRPr="00D11C8A" w:rsidRDefault="00B80599" w:rsidP="00291F0F">
      <w:pPr>
        <w:numPr>
          <w:ilvl w:val="0"/>
          <w:numId w:val="32"/>
        </w:numPr>
        <w:spacing w:before="60" w:after="60" w:line="312" w:lineRule="auto"/>
        <w:ind w:left="360"/>
        <w:contextualSpacing/>
        <w:jc w:val="both"/>
        <w:rPr>
          <w:rFonts w:ascii="Arial" w:hAnsi="Arial" w:cs="Arial"/>
          <w:b/>
          <w:sz w:val="20"/>
          <w:szCs w:val="20"/>
        </w:rPr>
      </w:pPr>
      <w:r w:rsidRPr="00D11C8A">
        <w:rPr>
          <w:rFonts w:ascii="Arial" w:hAnsi="Arial" w:cs="Arial"/>
          <w:b/>
          <w:sz w:val="20"/>
          <w:szCs w:val="20"/>
        </w:rPr>
        <w:t>RAZVIJALEC (</w:t>
      </w:r>
      <w:r w:rsidR="006467C4" w:rsidRPr="00D11C8A">
        <w:rPr>
          <w:rFonts w:ascii="Arial" w:hAnsi="Arial" w:cs="Arial"/>
          <w:b/>
          <w:sz w:val="20"/>
          <w:szCs w:val="20"/>
          <w:u w:val="single"/>
        </w:rPr>
        <w:t>4</w:t>
      </w:r>
      <w:r w:rsidRPr="00D11C8A">
        <w:rPr>
          <w:rFonts w:ascii="Arial" w:hAnsi="Arial" w:cs="Arial"/>
          <w:b/>
          <w:sz w:val="20"/>
          <w:szCs w:val="20"/>
          <w:u w:val="single"/>
        </w:rPr>
        <w:t xml:space="preserve"> kadr</w:t>
      </w:r>
      <w:r w:rsidR="006467C4" w:rsidRPr="00D11C8A">
        <w:rPr>
          <w:rFonts w:ascii="Arial" w:hAnsi="Arial" w:cs="Arial"/>
          <w:b/>
          <w:sz w:val="20"/>
          <w:szCs w:val="20"/>
          <w:u w:val="single"/>
        </w:rPr>
        <w:t>i</w:t>
      </w:r>
      <w:r w:rsidRPr="00D11C8A">
        <w:rPr>
          <w:rFonts w:ascii="Arial" w:hAnsi="Arial" w:cs="Arial"/>
          <w:b/>
          <w:sz w:val="20"/>
          <w:szCs w:val="20"/>
        </w:rPr>
        <w:t>),</w:t>
      </w:r>
      <w:r w:rsidRPr="00D11C8A">
        <w:rPr>
          <w:rFonts w:ascii="Arial" w:hAnsi="Arial" w:cs="Arial"/>
          <w:sz w:val="20"/>
          <w:szCs w:val="20"/>
        </w:rPr>
        <w:t xml:space="preserve"> ki morajo izpolnjevati naslednje pogoje: </w:t>
      </w:r>
    </w:p>
    <w:p w14:paraId="26C85236" w14:textId="77777777" w:rsidR="00B80599" w:rsidRPr="00D11C8A" w:rsidRDefault="00B80599"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imajo vsi izobrazbo najmanj raven 6 po SOK</w:t>
      </w:r>
      <w:r w:rsidRPr="00D11C8A">
        <w:rPr>
          <w:rFonts w:ascii="Arial" w:hAnsi="Arial" w:cs="Arial"/>
          <w:sz w:val="20"/>
        </w:rPr>
        <w:t xml:space="preserve"> (</w:t>
      </w:r>
      <w:r w:rsidRPr="00D11C8A">
        <w:rPr>
          <w:rFonts w:ascii="Arial" w:hAnsi="Arial" w:cs="Arial"/>
          <w:sz w:val="20"/>
          <w:szCs w:val="20"/>
        </w:rPr>
        <w:t>Slovensko ogrodje kvalifikacij) oz.</w:t>
      </w:r>
      <w:r w:rsidRPr="00D11C8A">
        <w:rPr>
          <w:rFonts w:ascii="Arial" w:hAnsi="Arial" w:cs="Arial"/>
          <w:sz w:val="20"/>
        </w:rPr>
        <w:t xml:space="preserve"> </w:t>
      </w:r>
      <w:r w:rsidRPr="00D11C8A">
        <w:rPr>
          <w:rFonts w:ascii="Arial" w:hAnsi="Arial" w:cs="Arial"/>
          <w:sz w:val="20"/>
          <w:szCs w:val="20"/>
        </w:rPr>
        <w:t>raven 5 po EOK (Evropsko ogrodje kvalifikacij) naravoslovno-tehnične ali informacijske smeri;</w:t>
      </w:r>
    </w:p>
    <w:p w14:paraId="6E06A8DF" w14:textId="77777777" w:rsidR="00B80599" w:rsidRPr="00D11C8A" w:rsidRDefault="00B80599"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 xml:space="preserve">imajo vsi razvijalci vsaj 1 leto delovnih izkušenj </w:t>
      </w:r>
      <w:r w:rsidR="00E850DD" w:rsidRPr="00D11C8A">
        <w:rPr>
          <w:rFonts w:ascii="Arial" w:hAnsi="Arial" w:cs="Arial"/>
          <w:sz w:val="20"/>
          <w:szCs w:val="20"/>
        </w:rPr>
        <w:t xml:space="preserve">s sodelovanjem pri projektih s področja informacijskih rešitev </w:t>
      </w:r>
      <w:r w:rsidRPr="00D11C8A">
        <w:rPr>
          <w:rFonts w:ascii="Arial" w:hAnsi="Arial" w:cs="Arial"/>
          <w:sz w:val="20"/>
          <w:szCs w:val="20"/>
        </w:rPr>
        <w:t>(npr. IS, spletne aplikacije, digitalne platforme, podatkovne baze);</w:t>
      </w:r>
    </w:p>
    <w:p w14:paraId="10896940" w14:textId="77777777" w:rsidR="00B80599" w:rsidRPr="00D11C8A" w:rsidRDefault="00B80599"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 xml:space="preserve">imajo vsaj trije razvijalci vsaj 3 leta delovnih izkušenj </w:t>
      </w:r>
      <w:r w:rsidR="00E850DD" w:rsidRPr="00D11C8A">
        <w:rPr>
          <w:rFonts w:ascii="Arial" w:hAnsi="Arial" w:cs="Arial"/>
          <w:sz w:val="20"/>
          <w:szCs w:val="20"/>
        </w:rPr>
        <w:t>s sodelovanjem pri projektih s področja informacijskih rešitev (npr. IS, spletne aplikacije, digitalne platforme, podatkovne baze);</w:t>
      </w:r>
    </w:p>
    <w:p w14:paraId="02978802" w14:textId="77777777" w:rsidR="00B80599" w:rsidRPr="00D11C8A" w:rsidRDefault="00B80599"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ima vsaj en razvijalec vsaj 3 leta delovnih izkušenj z odprtokodnimi podatkovnimi bazami;</w:t>
      </w:r>
    </w:p>
    <w:p w14:paraId="0A495A58" w14:textId="06AB814B" w:rsidR="00B80599" w:rsidRPr="00D11C8A" w:rsidRDefault="00A20380"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 xml:space="preserve">je vsaj en razvijalec sodeloval </w:t>
      </w:r>
      <w:r w:rsidR="00B80599" w:rsidRPr="00D11C8A">
        <w:rPr>
          <w:rFonts w:ascii="Arial" w:hAnsi="Arial" w:cs="Arial"/>
          <w:sz w:val="20"/>
          <w:szCs w:val="20"/>
        </w:rPr>
        <w:t xml:space="preserve">pri uspešnem </w:t>
      </w:r>
      <w:r w:rsidR="000B3DC9" w:rsidRPr="00D11C8A">
        <w:rPr>
          <w:rFonts w:ascii="Arial" w:hAnsi="Arial" w:cs="Arial"/>
          <w:sz w:val="20"/>
          <w:szCs w:val="20"/>
        </w:rPr>
        <w:t xml:space="preserve">(1) </w:t>
      </w:r>
      <w:r w:rsidR="00B80599" w:rsidRPr="00D11C8A">
        <w:rPr>
          <w:rFonts w:ascii="Arial" w:hAnsi="Arial" w:cs="Arial"/>
          <w:sz w:val="20"/>
          <w:szCs w:val="20"/>
        </w:rPr>
        <w:t>razvoju</w:t>
      </w:r>
      <w:r w:rsidR="00E850DD" w:rsidRPr="00D11C8A">
        <w:rPr>
          <w:rFonts w:ascii="Arial" w:hAnsi="Arial" w:cs="Arial"/>
          <w:sz w:val="20"/>
          <w:szCs w:val="20"/>
        </w:rPr>
        <w:t xml:space="preserve"> in vzpostavitvi </w:t>
      </w:r>
      <w:r w:rsidR="000B3DC9" w:rsidRPr="00D11C8A">
        <w:rPr>
          <w:rFonts w:ascii="Arial" w:hAnsi="Arial" w:cs="Arial"/>
          <w:sz w:val="20"/>
          <w:szCs w:val="20"/>
        </w:rPr>
        <w:t xml:space="preserve">ali pri (2) nadgradnji informacijske rešitve </w:t>
      </w:r>
      <w:r w:rsidR="00B80599" w:rsidRPr="00D11C8A">
        <w:rPr>
          <w:rFonts w:ascii="Arial" w:hAnsi="Arial" w:cs="Arial"/>
          <w:sz w:val="20"/>
          <w:szCs w:val="20"/>
        </w:rPr>
        <w:t xml:space="preserve">, ki izpolnjuje vse pogoje, ki so opredeljeni v točki 3.2.3.1 – </w:t>
      </w:r>
      <w:r w:rsidR="00B80599" w:rsidRPr="00D11C8A">
        <w:rPr>
          <w:rFonts w:ascii="Arial" w:hAnsi="Arial" w:cs="Arial"/>
          <w:sz w:val="20"/>
          <w:szCs w:val="20"/>
          <w:u w:val="single"/>
        </w:rPr>
        <w:t>referenčni projekt A</w:t>
      </w:r>
      <w:r w:rsidR="00B80599" w:rsidRPr="00D11C8A">
        <w:rPr>
          <w:rFonts w:ascii="Arial" w:hAnsi="Arial" w:cs="Arial"/>
          <w:sz w:val="20"/>
          <w:szCs w:val="20"/>
        </w:rPr>
        <w:t>;</w:t>
      </w:r>
    </w:p>
    <w:p w14:paraId="3B1B9C7E" w14:textId="2259AF99" w:rsidR="00B80599" w:rsidRPr="00D11C8A" w:rsidRDefault="006467C4" w:rsidP="00291F0F">
      <w:pPr>
        <w:numPr>
          <w:ilvl w:val="0"/>
          <w:numId w:val="33"/>
        </w:numPr>
        <w:autoSpaceDE w:val="0"/>
        <w:autoSpaceDN w:val="0"/>
        <w:adjustRightInd w:val="0"/>
        <w:spacing w:line="312" w:lineRule="auto"/>
        <w:jc w:val="both"/>
        <w:rPr>
          <w:rFonts w:ascii="Arial" w:hAnsi="Arial" w:cs="Arial"/>
          <w:sz w:val="20"/>
          <w:szCs w:val="20"/>
        </w:rPr>
      </w:pPr>
      <w:r w:rsidRPr="00D11C8A">
        <w:rPr>
          <w:rFonts w:ascii="Arial" w:hAnsi="Arial" w:cs="Arial"/>
          <w:sz w:val="20"/>
          <w:szCs w:val="20"/>
        </w:rPr>
        <w:t xml:space="preserve">je vsaj en razvijalec sodeloval </w:t>
      </w:r>
      <w:r w:rsidR="00B80599" w:rsidRPr="00D11C8A">
        <w:rPr>
          <w:rFonts w:ascii="Arial" w:hAnsi="Arial" w:cs="Arial"/>
          <w:sz w:val="20"/>
          <w:szCs w:val="20"/>
        </w:rPr>
        <w:t>pri uspešnem</w:t>
      </w:r>
      <w:r w:rsidR="000B3DC9" w:rsidRPr="00D11C8A">
        <w:rPr>
          <w:rFonts w:ascii="Arial" w:hAnsi="Arial" w:cs="Arial"/>
          <w:sz w:val="20"/>
          <w:szCs w:val="20"/>
        </w:rPr>
        <w:t xml:space="preserve"> (1) razvoju in vzpostavitvi  ali pri (2) nadgradnji informacijske rešitve</w:t>
      </w:r>
      <w:r w:rsidR="00B80599" w:rsidRPr="00D11C8A">
        <w:rPr>
          <w:rFonts w:ascii="Arial" w:hAnsi="Arial" w:cs="Arial"/>
          <w:sz w:val="20"/>
          <w:szCs w:val="20"/>
        </w:rPr>
        <w:t xml:space="preserve">, ki izpolnjuje vse pogoje, ki so opredeljeni v točki 3.2.3.1 – </w:t>
      </w:r>
      <w:r w:rsidR="00B80599" w:rsidRPr="00D11C8A">
        <w:rPr>
          <w:rFonts w:ascii="Arial" w:hAnsi="Arial" w:cs="Arial"/>
          <w:sz w:val="20"/>
          <w:szCs w:val="20"/>
          <w:u w:val="single"/>
        </w:rPr>
        <w:t>referenčni projekt B</w:t>
      </w:r>
      <w:r w:rsidR="00B80599" w:rsidRPr="00D11C8A">
        <w:rPr>
          <w:rFonts w:ascii="Arial" w:hAnsi="Arial" w:cs="Arial"/>
          <w:sz w:val="20"/>
          <w:szCs w:val="20"/>
        </w:rPr>
        <w:t xml:space="preserve">.  </w:t>
      </w:r>
    </w:p>
    <w:p w14:paraId="2D4F52ED" w14:textId="77777777" w:rsidR="0059483D" w:rsidRPr="00D11C8A" w:rsidRDefault="0059483D" w:rsidP="00E048A7">
      <w:pPr>
        <w:spacing w:line="260" w:lineRule="atLeast"/>
        <w:jc w:val="both"/>
        <w:rPr>
          <w:rFonts w:ascii="Arial" w:hAnsi="Arial" w:cs="Arial"/>
          <w:sz w:val="20"/>
          <w:szCs w:val="20"/>
          <w:lang w:eastAsia="en-US"/>
        </w:rPr>
      </w:pPr>
    </w:p>
    <w:p w14:paraId="572D0B63" w14:textId="77777777" w:rsidR="0059483D" w:rsidRPr="00D11C8A" w:rsidRDefault="0059483D" w:rsidP="0059483D">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Ponudnik lahko kadrovsko sposobnost izkaže sam, s soponudnikom ali s podizvajalcem. </w:t>
      </w:r>
    </w:p>
    <w:p w14:paraId="761AC521" w14:textId="77777777" w:rsidR="0059483D" w:rsidRPr="00D11C8A" w:rsidRDefault="0059483D" w:rsidP="00E048A7">
      <w:pPr>
        <w:spacing w:line="260" w:lineRule="atLeast"/>
        <w:jc w:val="both"/>
        <w:rPr>
          <w:rFonts w:ascii="Arial" w:hAnsi="Arial" w:cs="Arial"/>
          <w:sz w:val="20"/>
          <w:szCs w:val="20"/>
          <w:lang w:eastAsia="en-US"/>
        </w:rPr>
      </w:pPr>
    </w:p>
    <w:p w14:paraId="7C097FF7" w14:textId="3A2ABEAF" w:rsidR="00E048A7" w:rsidRPr="00D11C8A" w:rsidRDefault="00E048A7" w:rsidP="00E048A7">
      <w:pPr>
        <w:spacing w:line="260" w:lineRule="atLeast"/>
        <w:jc w:val="both"/>
        <w:rPr>
          <w:rFonts w:ascii="Arial" w:hAnsi="Arial" w:cs="Arial"/>
          <w:sz w:val="20"/>
          <w:szCs w:val="20"/>
          <w:lang w:eastAsia="en-US"/>
        </w:rPr>
      </w:pPr>
      <w:r w:rsidRPr="00D11C8A">
        <w:rPr>
          <w:rFonts w:ascii="Arial" w:hAnsi="Arial" w:cs="Arial"/>
          <w:sz w:val="20"/>
          <w:szCs w:val="20"/>
          <w:lang w:eastAsia="en-US"/>
        </w:rPr>
        <w:t>Referenca za izpolnjevanje posameznega pogoja</w:t>
      </w:r>
      <w:r w:rsidR="000532D0" w:rsidRPr="00D11C8A">
        <w:rPr>
          <w:rFonts w:ascii="Arial" w:hAnsi="Arial" w:cs="Arial"/>
          <w:sz w:val="20"/>
          <w:szCs w:val="20"/>
          <w:lang w:eastAsia="en-US"/>
        </w:rPr>
        <w:t xml:space="preserve"> (zahtevane reference kadrov pod A in B)</w:t>
      </w:r>
      <w:r w:rsidRPr="00D11C8A">
        <w:rPr>
          <w:rFonts w:ascii="Arial" w:hAnsi="Arial" w:cs="Arial"/>
          <w:sz w:val="20"/>
          <w:szCs w:val="20"/>
          <w:lang w:eastAsia="en-US"/>
        </w:rPr>
        <w:t xml:space="preserve"> mora v celoti izhajati iz enega posla (pogodbe). </w:t>
      </w:r>
    </w:p>
    <w:p w14:paraId="137F2609" w14:textId="77777777" w:rsidR="0059483D" w:rsidRPr="00D11C8A" w:rsidRDefault="0059483D" w:rsidP="00E048A7">
      <w:pPr>
        <w:spacing w:line="260" w:lineRule="atLeast"/>
        <w:jc w:val="both"/>
        <w:rPr>
          <w:rFonts w:ascii="Arial" w:hAnsi="Arial" w:cs="Arial"/>
          <w:sz w:val="20"/>
          <w:szCs w:val="20"/>
          <w:lang w:eastAsia="en-US"/>
        </w:rPr>
      </w:pPr>
    </w:p>
    <w:p w14:paraId="0FE2F220" w14:textId="38A61F0A" w:rsidR="0059483D" w:rsidRPr="00D11C8A" w:rsidRDefault="0059483D" w:rsidP="0059483D">
      <w:pPr>
        <w:jc w:val="both"/>
        <w:rPr>
          <w:rFonts w:ascii="Arial" w:hAnsi="Arial" w:cs="Arial"/>
          <w:sz w:val="20"/>
          <w:szCs w:val="20"/>
        </w:rPr>
      </w:pPr>
      <w:r w:rsidRPr="00D11C8A">
        <w:rPr>
          <w:rFonts w:ascii="Arial" w:hAnsi="Arial" w:cs="Arial"/>
          <w:sz w:val="20"/>
          <w:szCs w:val="20"/>
        </w:rPr>
        <w:t>Naročnik bo pri pogojih upošteval samo dokončana referenčna dela</w:t>
      </w:r>
      <w:r w:rsidR="007E0AA6" w:rsidRPr="00D11C8A">
        <w:rPr>
          <w:rFonts w:ascii="Arial" w:hAnsi="Arial" w:cs="Arial"/>
          <w:sz w:val="20"/>
          <w:szCs w:val="20"/>
        </w:rPr>
        <w:t xml:space="preserve"> (zaključen </w:t>
      </w:r>
      <w:r w:rsidR="007E0AA6" w:rsidRPr="00D11C8A">
        <w:rPr>
          <w:rFonts w:ascii="Arial" w:eastAsia="Calibri" w:hAnsi="Arial" w:cs="Arial"/>
          <w:sz w:val="20"/>
          <w:szCs w:val="20"/>
          <w:lang w:eastAsia="en-US"/>
        </w:rPr>
        <w:t>(1) razvoj</w:t>
      </w:r>
      <w:r w:rsidR="006467C4" w:rsidRPr="00D11C8A">
        <w:rPr>
          <w:rFonts w:ascii="Arial" w:eastAsia="Calibri" w:hAnsi="Arial" w:cs="Arial"/>
          <w:sz w:val="20"/>
          <w:szCs w:val="20"/>
          <w:lang w:eastAsia="en-US"/>
        </w:rPr>
        <w:t xml:space="preserve"> </w:t>
      </w:r>
      <w:r w:rsidR="007E0AA6" w:rsidRPr="00D11C8A">
        <w:rPr>
          <w:rFonts w:ascii="Arial" w:eastAsia="Calibri" w:hAnsi="Arial" w:cs="Arial"/>
          <w:sz w:val="20"/>
          <w:szCs w:val="20"/>
          <w:lang w:eastAsia="en-US"/>
        </w:rPr>
        <w:t>in vzpos</w:t>
      </w:r>
      <w:r w:rsidR="000532D0" w:rsidRPr="00D11C8A">
        <w:rPr>
          <w:rFonts w:ascii="Arial" w:eastAsia="Calibri" w:hAnsi="Arial" w:cs="Arial"/>
          <w:sz w:val="20"/>
          <w:szCs w:val="20"/>
          <w:lang w:eastAsia="en-US"/>
        </w:rPr>
        <w:t>tavitev ali zaključena (2) posamična</w:t>
      </w:r>
      <w:r w:rsidR="007E0AA6" w:rsidRPr="00D11C8A">
        <w:rPr>
          <w:rFonts w:ascii="Arial" w:eastAsia="Calibri" w:hAnsi="Arial" w:cs="Arial"/>
          <w:sz w:val="20"/>
          <w:szCs w:val="20"/>
          <w:lang w:eastAsia="en-US"/>
        </w:rPr>
        <w:t xml:space="preserve"> nadgradnja</w:t>
      </w:r>
      <w:r w:rsidR="00A3053E" w:rsidRPr="00D11C8A">
        <w:rPr>
          <w:rFonts w:ascii="Arial" w:eastAsia="Calibri" w:hAnsi="Arial" w:cs="Arial"/>
          <w:sz w:val="20"/>
          <w:szCs w:val="20"/>
          <w:lang w:eastAsia="en-US"/>
        </w:rPr>
        <w:t xml:space="preserve"> – kot zaključena celota</w:t>
      </w:r>
      <w:r w:rsidRPr="00D11C8A">
        <w:rPr>
          <w:rFonts w:ascii="Arial" w:hAnsi="Arial" w:cs="Arial"/>
          <w:sz w:val="20"/>
          <w:szCs w:val="20"/>
        </w:rPr>
        <w:t>, kar mora biti razvidno tudi iz referenčnega potrdila.</w:t>
      </w:r>
    </w:p>
    <w:p w14:paraId="106F7AB6" w14:textId="77777777" w:rsidR="0059483D" w:rsidRPr="00D11C8A" w:rsidRDefault="0059483D" w:rsidP="0059483D">
      <w:pPr>
        <w:jc w:val="both"/>
        <w:rPr>
          <w:rFonts w:ascii="Arial" w:hAnsi="Arial" w:cs="Arial"/>
          <w:sz w:val="20"/>
          <w:szCs w:val="20"/>
        </w:rPr>
      </w:pPr>
    </w:p>
    <w:p w14:paraId="1FC35DBA" w14:textId="54E59975" w:rsidR="007E0AA6" w:rsidRPr="00D11C8A" w:rsidRDefault="0059483D" w:rsidP="0059483D">
      <w:pPr>
        <w:jc w:val="both"/>
        <w:rPr>
          <w:rFonts w:ascii="Arial" w:hAnsi="Arial" w:cs="Arial"/>
          <w:sz w:val="20"/>
          <w:szCs w:val="20"/>
        </w:rPr>
      </w:pPr>
      <w:r w:rsidRPr="00D11C8A">
        <w:rPr>
          <w:rFonts w:ascii="Arial" w:hAnsi="Arial" w:cs="Arial"/>
          <w:sz w:val="20"/>
          <w:szCs w:val="20"/>
        </w:rPr>
        <w:t>Referenčne vrednosti</w:t>
      </w:r>
      <w:r w:rsidR="0057325B" w:rsidRPr="00D11C8A">
        <w:rPr>
          <w:rFonts w:ascii="Arial" w:hAnsi="Arial" w:cs="Arial"/>
          <w:sz w:val="20"/>
          <w:szCs w:val="20"/>
        </w:rPr>
        <w:t xml:space="preserve"> (velja za referenčni projekt pod točko A)</w:t>
      </w:r>
      <w:r w:rsidRPr="00D11C8A">
        <w:rPr>
          <w:rFonts w:ascii="Arial" w:hAnsi="Arial" w:cs="Arial"/>
          <w:sz w:val="20"/>
          <w:szCs w:val="20"/>
        </w:rPr>
        <w:t xml:space="preserve"> so vezane na vrednost zahtevanega referenčnega področja</w:t>
      </w:r>
      <w:r w:rsidR="007E0AA6" w:rsidRPr="00D11C8A">
        <w:rPr>
          <w:rFonts w:ascii="Arial" w:hAnsi="Arial" w:cs="Arial"/>
          <w:sz w:val="20"/>
          <w:szCs w:val="20"/>
        </w:rPr>
        <w:t xml:space="preserve"> </w:t>
      </w:r>
      <w:r w:rsidRPr="00D11C8A">
        <w:rPr>
          <w:rFonts w:ascii="Arial" w:hAnsi="Arial" w:cs="Arial"/>
          <w:sz w:val="20"/>
          <w:szCs w:val="20"/>
        </w:rPr>
        <w:t xml:space="preserve">(če je npr. pogodba vsebovala še druge aktivnosti, se le te ne štejejo v referenčno vrednost). </w:t>
      </w:r>
      <w:r w:rsidR="007E0AA6" w:rsidRPr="00D11C8A">
        <w:rPr>
          <w:rFonts w:ascii="Arial" w:hAnsi="Arial" w:cs="Arial"/>
          <w:sz w:val="20"/>
          <w:szCs w:val="20"/>
        </w:rPr>
        <w:t>Referenčne vrednosti so vezane na vrednost:</w:t>
      </w:r>
    </w:p>
    <w:p w14:paraId="24EF7899" w14:textId="7794FFB0" w:rsidR="007E0AA6" w:rsidRPr="00D11C8A" w:rsidRDefault="000532D0" w:rsidP="00291F0F">
      <w:pPr>
        <w:pStyle w:val="Odstavekseznama"/>
        <w:numPr>
          <w:ilvl w:val="0"/>
          <w:numId w:val="48"/>
        </w:numPr>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razvoja </w:t>
      </w:r>
      <w:r w:rsidR="007E0AA6" w:rsidRPr="00D11C8A">
        <w:rPr>
          <w:rFonts w:ascii="Arial" w:eastAsia="Calibri" w:hAnsi="Arial" w:cs="Arial"/>
          <w:sz w:val="20"/>
          <w:szCs w:val="20"/>
          <w:lang w:eastAsia="en-US"/>
        </w:rPr>
        <w:t xml:space="preserve">in vzpostavitve ali </w:t>
      </w:r>
    </w:p>
    <w:p w14:paraId="11F238C3" w14:textId="77777777" w:rsidR="007E0AA6" w:rsidRPr="00D11C8A" w:rsidRDefault="007E0AA6" w:rsidP="00291F0F">
      <w:pPr>
        <w:pStyle w:val="Odstavekseznama"/>
        <w:numPr>
          <w:ilvl w:val="0"/>
          <w:numId w:val="48"/>
        </w:numPr>
        <w:jc w:val="both"/>
        <w:rPr>
          <w:rFonts w:ascii="Arial" w:eastAsia="Calibri" w:hAnsi="Arial" w:cs="Arial"/>
          <w:sz w:val="20"/>
          <w:szCs w:val="20"/>
          <w:lang w:eastAsia="en-US"/>
        </w:rPr>
      </w:pPr>
      <w:r w:rsidRPr="00D11C8A">
        <w:rPr>
          <w:rFonts w:ascii="Arial" w:eastAsia="Calibri" w:hAnsi="Arial" w:cs="Arial"/>
          <w:sz w:val="20"/>
          <w:szCs w:val="20"/>
          <w:lang w:eastAsia="en-US"/>
        </w:rPr>
        <w:lastRenderedPageBreak/>
        <w:t>posamične nadgradnje</w:t>
      </w:r>
      <w:r w:rsidR="009662E0" w:rsidRPr="00D11C8A">
        <w:rPr>
          <w:rFonts w:ascii="Arial" w:eastAsia="Calibri" w:hAnsi="Arial" w:cs="Arial"/>
          <w:sz w:val="20"/>
          <w:szCs w:val="20"/>
          <w:lang w:eastAsia="en-US"/>
        </w:rPr>
        <w:t xml:space="preserve"> – kot zaključene celote. </w:t>
      </w:r>
    </w:p>
    <w:p w14:paraId="147846A4" w14:textId="77777777" w:rsidR="0059483D" w:rsidRPr="00D11C8A" w:rsidRDefault="0059483D" w:rsidP="00E048A7">
      <w:pPr>
        <w:spacing w:line="260" w:lineRule="atLeast"/>
        <w:jc w:val="both"/>
        <w:rPr>
          <w:rFonts w:ascii="Arial" w:hAnsi="Arial" w:cs="Arial"/>
          <w:sz w:val="20"/>
          <w:szCs w:val="20"/>
          <w:lang w:eastAsia="en-US"/>
        </w:rPr>
      </w:pPr>
    </w:p>
    <w:p w14:paraId="653AC516" w14:textId="77777777" w:rsidR="00E048A7" w:rsidRPr="00D11C8A" w:rsidRDefault="00E048A7" w:rsidP="00E048A7">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Naročnik dopušča, da se v izvedbo projekta vključi še druge kadre, ki so potrebni za strokovno in celovito izvedbo pogodbenih del. </w:t>
      </w:r>
      <w:r w:rsidRPr="00D11C8A">
        <w:rPr>
          <w:rFonts w:ascii="Arial" w:hAnsi="Arial" w:cs="Arial"/>
          <w:b/>
          <w:bCs/>
          <w:sz w:val="20"/>
          <w:szCs w:val="20"/>
          <w:lang w:eastAsia="en-US"/>
        </w:rPr>
        <w:t>Teh kadrov se v ponudbi ne nominira</w:t>
      </w:r>
      <w:r w:rsidRPr="00D11C8A">
        <w:rPr>
          <w:rFonts w:ascii="Arial" w:hAnsi="Arial" w:cs="Arial"/>
          <w:sz w:val="20"/>
          <w:szCs w:val="20"/>
          <w:lang w:eastAsia="en-US"/>
        </w:rPr>
        <w:t xml:space="preserve">. </w:t>
      </w:r>
    </w:p>
    <w:p w14:paraId="1AA7D016" w14:textId="77777777" w:rsidR="00E979EE" w:rsidRPr="00D11C8A" w:rsidRDefault="00E979EE" w:rsidP="00E048A7">
      <w:pPr>
        <w:spacing w:line="260" w:lineRule="atLeast"/>
        <w:jc w:val="both"/>
        <w:rPr>
          <w:rFonts w:ascii="Arial" w:hAnsi="Arial" w:cs="Arial"/>
          <w:sz w:val="20"/>
          <w:szCs w:val="20"/>
          <w:lang w:eastAsia="en-US"/>
        </w:rPr>
      </w:pPr>
    </w:p>
    <w:p w14:paraId="32E68F78" w14:textId="77777777" w:rsidR="00204C6E" w:rsidRPr="00D11C8A" w:rsidRDefault="00204C6E" w:rsidP="00204C6E">
      <w:pPr>
        <w:autoSpaceDE w:val="0"/>
        <w:autoSpaceDN w:val="0"/>
        <w:adjustRightInd w:val="0"/>
        <w:spacing w:line="260" w:lineRule="atLeast"/>
        <w:jc w:val="both"/>
        <w:rPr>
          <w:rFonts w:ascii="Arial" w:eastAsia="Calibri" w:hAnsi="Arial" w:cs="Arial"/>
          <w:sz w:val="20"/>
          <w:szCs w:val="20"/>
        </w:rPr>
      </w:pPr>
      <w:r w:rsidRPr="00D11C8A">
        <w:rPr>
          <w:rFonts w:ascii="Arial" w:eastAsia="Calibri" w:hAnsi="Arial" w:cs="Arial"/>
          <w:sz w:val="20"/>
          <w:szCs w:val="20"/>
        </w:rPr>
        <w:t>Izvajalec je dolžan ves čas trajanja projekta zagotavljati kader, ki ga je navedel z referencami v ponudbi.</w:t>
      </w:r>
    </w:p>
    <w:p w14:paraId="521AC044" w14:textId="77777777" w:rsidR="00204C6E" w:rsidRPr="00D11C8A" w:rsidRDefault="00204C6E" w:rsidP="00204C6E">
      <w:pPr>
        <w:autoSpaceDE w:val="0"/>
        <w:autoSpaceDN w:val="0"/>
        <w:adjustRightInd w:val="0"/>
        <w:spacing w:line="260" w:lineRule="atLeast"/>
        <w:jc w:val="both"/>
        <w:rPr>
          <w:rFonts w:ascii="Arial" w:eastAsia="Calibri" w:hAnsi="Arial" w:cs="Arial"/>
          <w:sz w:val="20"/>
          <w:szCs w:val="20"/>
        </w:rPr>
      </w:pPr>
    </w:p>
    <w:p w14:paraId="674ECA17" w14:textId="77777777" w:rsidR="00C353F3" w:rsidRPr="00D11C8A" w:rsidRDefault="007D1087" w:rsidP="00204C6E">
      <w:pPr>
        <w:autoSpaceDE w:val="0"/>
        <w:autoSpaceDN w:val="0"/>
        <w:adjustRightInd w:val="0"/>
        <w:spacing w:line="260" w:lineRule="atLeast"/>
        <w:jc w:val="both"/>
        <w:rPr>
          <w:rFonts w:ascii="Arial" w:eastAsia="Calibri" w:hAnsi="Arial" w:cs="Arial"/>
          <w:sz w:val="20"/>
          <w:szCs w:val="20"/>
        </w:rPr>
      </w:pPr>
      <w:r w:rsidRPr="00D11C8A">
        <w:rPr>
          <w:rFonts w:ascii="Arial" w:eastAsia="Calibri" w:hAnsi="Arial" w:cs="Arial"/>
          <w:sz w:val="20"/>
          <w:szCs w:val="20"/>
        </w:rPr>
        <w:t>Odgovorni in tehnični v</w:t>
      </w:r>
      <w:r w:rsidR="00C353F3" w:rsidRPr="00D11C8A">
        <w:rPr>
          <w:rFonts w:ascii="Arial" w:eastAsia="Calibri" w:hAnsi="Arial" w:cs="Arial"/>
          <w:sz w:val="20"/>
          <w:szCs w:val="20"/>
        </w:rPr>
        <w:t>odja projekta, kot predstavnik izvajalca, mora biti prisoten na vseh sestankih, ki bodo potekali na sedežu naročnika, izjemoma ob dogovoru lahko na drugi lokaciji. Vodja projekta in celotna strokovna delovna skupina morajo biti v primeru zahteve naročnika prisotni na vseh delovnih sestankih.</w:t>
      </w:r>
    </w:p>
    <w:p w14:paraId="54ABC8F1" w14:textId="77777777" w:rsidR="00C353F3" w:rsidRPr="00D11C8A" w:rsidRDefault="00C353F3" w:rsidP="00204C6E">
      <w:pPr>
        <w:autoSpaceDE w:val="0"/>
        <w:autoSpaceDN w:val="0"/>
        <w:adjustRightInd w:val="0"/>
        <w:spacing w:line="260" w:lineRule="atLeast"/>
        <w:jc w:val="both"/>
        <w:rPr>
          <w:rFonts w:ascii="Arial" w:eastAsia="Calibri" w:hAnsi="Arial" w:cs="Arial"/>
          <w:sz w:val="20"/>
          <w:szCs w:val="20"/>
        </w:rPr>
      </w:pPr>
    </w:p>
    <w:p w14:paraId="5D48B7AA" w14:textId="77777777" w:rsidR="00204C6E" w:rsidRPr="00D11C8A" w:rsidRDefault="00204C6E" w:rsidP="00204C6E">
      <w:pPr>
        <w:autoSpaceDE w:val="0"/>
        <w:autoSpaceDN w:val="0"/>
        <w:adjustRightInd w:val="0"/>
        <w:spacing w:line="260" w:lineRule="atLeast"/>
        <w:jc w:val="both"/>
        <w:rPr>
          <w:rFonts w:ascii="Arial" w:eastAsia="Calibri" w:hAnsi="Arial" w:cs="Arial"/>
          <w:sz w:val="20"/>
          <w:szCs w:val="20"/>
        </w:rPr>
      </w:pPr>
      <w:r w:rsidRPr="00D11C8A">
        <w:rPr>
          <w:rFonts w:ascii="Arial" w:eastAsia="Calibri" w:hAnsi="Arial" w:cs="Arial"/>
          <w:sz w:val="20"/>
          <w:szCs w:val="20"/>
        </w:rPr>
        <w:t>Zamenjava oseb v projektni skupini je možna izključno s soglasjem naročnika. Nadomestne osebe morajo izpolnjevati zahtevane pogoje glede kadrovske usposobljenosti za posamezno vlogo, na podlagi katerih je bila ponudniku priznana sposobnost za izpolnitev naročila, in imeti enake ali boljše kvalifikacije.</w:t>
      </w:r>
    </w:p>
    <w:p w14:paraId="49BAE719" w14:textId="77777777" w:rsidR="00204C6E" w:rsidRPr="00D11C8A" w:rsidRDefault="00204C6E" w:rsidP="00204C6E">
      <w:pPr>
        <w:autoSpaceDE w:val="0"/>
        <w:autoSpaceDN w:val="0"/>
        <w:adjustRightInd w:val="0"/>
        <w:spacing w:line="260" w:lineRule="atLeast"/>
        <w:jc w:val="both"/>
        <w:rPr>
          <w:rFonts w:ascii="Arial" w:eastAsia="Calibri" w:hAnsi="Arial" w:cs="Arial"/>
          <w:sz w:val="20"/>
          <w:szCs w:val="20"/>
        </w:rPr>
      </w:pPr>
    </w:p>
    <w:p w14:paraId="22408AF7" w14:textId="77777777" w:rsidR="00204C6E" w:rsidRPr="00D11C8A" w:rsidRDefault="00204C6E" w:rsidP="00204C6E">
      <w:pPr>
        <w:autoSpaceDE w:val="0"/>
        <w:autoSpaceDN w:val="0"/>
        <w:adjustRightInd w:val="0"/>
        <w:spacing w:line="260" w:lineRule="atLeast"/>
        <w:jc w:val="both"/>
        <w:rPr>
          <w:rFonts w:ascii="Arial" w:eastAsia="Calibri" w:hAnsi="Arial" w:cs="Arial"/>
          <w:sz w:val="20"/>
          <w:szCs w:val="20"/>
        </w:rPr>
      </w:pPr>
      <w:r w:rsidRPr="00D11C8A">
        <w:rPr>
          <w:rFonts w:ascii="Arial" w:eastAsia="Calibri" w:hAnsi="Arial" w:cs="Arial"/>
          <w:sz w:val="20"/>
          <w:szCs w:val="20"/>
        </w:rPr>
        <w:t>V primeru, da člani projektne skupine ne obvladajo slovenskega jezika, je potrebno zagotoviti konsekutivno prevajanje v slovenščino v vseh govornih komunikacijah z naročnikom. Vsi pisni izdelki in vsa pisna komunikacija v okviru projekta morajo biti v slovenščini.</w:t>
      </w:r>
    </w:p>
    <w:p w14:paraId="211FFA40" w14:textId="77777777" w:rsidR="00204C6E" w:rsidRPr="00D11C8A" w:rsidRDefault="00204C6E" w:rsidP="00204C6E">
      <w:pPr>
        <w:autoSpaceDE w:val="0"/>
        <w:autoSpaceDN w:val="0"/>
        <w:adjustRightInd w:val="0"/>
        <w:spacing w:line="260" w:lineRule="atLeast"/>
        <w:jc w:val="both"/>
        <w:rPr>
          <w:rFonts w:ascii="Arial" w:eastAsia="Calibri" w:hAnsi="Arial" w:cs="Arial"/>
          <w:sz w:val="20"/>
          <w:szCs w:val="20"/>
        </w:rPr>
      </w:pPr>
    </w:p>
    <w:p w14:paraId="62D03EE4" w14:textId="77777777" w:rsidR="00204C6E" w:rsidRPr="00D11C8A" w:rsidRDefault="00204C6E" w:rsidP="00204C6E">
      <w:p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Če ponudnik navaja kader, ki je zaposlen pri drugem delodajalcu oziroma je ta kader nominiran kot fizična oseba, mora ponudnik delodajalca, pri katerem je navedeni kader zaposlen, oziroma ta kader kot fizično osebo v ponudbi navesti kot podizvajalca ali soponudnika in zanj predložiti ESPD.</w:t>
      </w:r>
    </w:p>
    <w:p w14:paraId="6A09A244" w14:textId="77777777" w:rsidR="00204C6E" w:rsidRPr="00D11C8A" w:rsidRDefault="00204C6E" w:rsidP="00204C6E">
      <w:pPr>
        <w:autoSpaceDE w:val="0"/>
        <w:autoSpaceDN w:val="0"/>
        <w:adjustRightInd w:val="0"/>
        <w:jc w:val="both"/>
        <w:rPr>
          <w:rFonts w:ascii="Arial" w:eastAsia="Calibri" w:hAnsi="Arial" w:cs="Arial"/>
          <w:sz w:val="20"/>
          <w:szCs w:val="20"/>
        </w:rPr>
      </w:pPr>
    </w:p>
    <w:p w14:paraId="0EA30B0F" w14:textId="77777777" w:rsidR="00204C6E" w:rsidRPr="00D11C8A" w:rsidRDefault="00204C6E" w:rsidP="00204C6E">
      <w:pPr>
        <w:autoSpaceDE w:val="0"/>
        <w:autoSpaceDN w:val="0"/>
        <w:adjustRightInd w:val="0"/>
        <w:jc w:val="both"/>
        <w:rPr>
          <w:rFonts w:ascii="Arial" w:eastAsia="Calibri" w:hAnsi="Arial" w:cs="Arial"/>
          <w:sz w:val="20"/>
          <w:szCs w:val="20"/>
        </w:rPr>
      </w:pPr>
      <w:r w:rsidRPr="00D11C8A">
        <w:rPr>
          <w:rFonts w:ascii="Arial" w:eastAsia="Calibri" w:hAnsi="Arial" w:cs="Arial"/>
          <w:sz w:val="20"/>
          <w:szCs w:val="20"/>
        </w:rPr>
        <w:t>V primeru skupne ponudbe ali če ponudnik vključi podizvajalce se kadrovska struktura torej sešteva.</w:t>
      </w:r>
    </w:p>
    <w:p w14:paraId="1FEBF7B2" w14:textId="77777777" w:rsidR="00204C6E" w:rsidRPr="00D11C8A" w:rsidRDefault="00204C6E" w:rsidP="00204C6E">
      <w:pPr>
        <w:autoSpaceDE w:val="0"/>
        <w:autoSpaceDN w:val="0"/>
        <w:adjustRightInd w:val="0"/>
        <w:jc w:val="both"/>
        <w:rPr>
          <w:rFonts w:ascii="Arial" w:eastAsia="Calibri" w:hAnsi="Arial" w:cs="Arial"/>
          <w:sz w:val="20"/>
          <w:szCs w:val="20"/>
        </w:rPr>
      </w:pPr>
    </w:p>
    <w:p w14:paraId="3A8A38D0" w14:textId="77777777" w:rsidR="009D1B0E" w:rsidRPr="00D11C8A" w:rsidRDefault="009D1B0E" w:rsidP="009D1B0E">
      <w:pPr>
        <w:autoSpaceDE w:val="0"/>
        <w:autoSpaceDN w:val="0"/>
        <w:adjustRightInd w:val="0"/>
        <w:spacing w:line="260" w:lineRule="atLeast"/>
        <w:jc w:val="both"/>
        <w:rPr>
          <w:rFonts w:ascii="Arial" w:hAnsi="Arial" w:cs="Arial"/>
          <w:sz w:val="20"/>
          <w:szCs w:val="20"/>
        </w:rPr>
      </w:pPr>
      <w:r w:rsidRPr="00D11C8A">
        <w:rPr>
          <w:rFonts w:ascii="Arial" w:hAnsi="Arial" w:cs="Arial"/>
          <w:sz w:val="20"/>
          <w:szCs w:val="20"/>
        </w:rPr>
        <w:t xml:space="preserve">Strokovni kader, ki izkazuje strokovno usposobljenost za določeno področje oziroma predloži zahtevano referenco iz določenega področja, mora </w:t>
      </w:r>
      <w:r w:rsidR="0065414C" w:rsidRPr="00D11C8A">
        <w:rPr>
          <w:rFonts w:ascii="Arial" w:hAnsi="Arial" w:cs="Arial"/>
          <w:sz w:val="20"/>
          <w:szCs w:val="20"/>
        </w:rPr>
        <w:t xml:space="preserve">pri izvedbi teh del </w:t>
      </w:r>
      <w:r w:rsidR="009C7104" w:rsidRPr="00D11C8A">
        <w:rPr>
          <w:rFonts w:ascii="Arial" w:hAnsi="Arial" w:cs="Arial"/>
          <w:sz w:val="20"/>
          <w:szCs w:val="20"/>
        </w:rPr>
        <w:t xml:space="preserve">tudi </w:t>
      </w:r>
      <w:r w:rsidR="0065414C" w:rsidRPr="00D11C8A">
        <w:rPr>
          <w:rFonts w:ascii="Arial" w:hAnsi="Arial" w:cs="Arial"/>
          <w:sz w:val="20"/>
          <w:szCs w:val="20"/>
        </w:rPr>
        <w:t>aktivno sodelovati</w:t>
      </w:r>
      <w:r w:rsidRPr="00D11C8A">
        <w:rPr>
          <w:rFonts w:ascii="Arial" w:hAnsi="Arial" w:cs="Arial"/>
          <w:sz w:val="20"/>
          <w:szCs w:val="20"/>
        </w:rPr>
        <w:t>.</w:t>
      </w:r>
    </w:p>
    <w:p w14:paraId="63B25289" w14:textId="77777777" w:rsidR="004F73B5" w:rsidRPr="00D11C8A" w:rsidRDefault="004F73B5" w:rsidP="009D1B0E">
      <w:pPr>
        <w:autoSpaceDE w:val="0"/>
        <w:autoSpaceDN w:val="0"/>
        <w:adjustRightInd w:val="0"/>
        <w:spacing w:line="260" w:lineRule="atLeast"/>
        <w:jc w:val="both"/>
        <w:rPr>
          <w:rFonts w:ascii="Arial" w:hAnsi="Arial" w:cs="Arial"/>
          <w:sz w:val="20"/>
          <w:szCs w:val="20"/>
        </w:rPr>
      </w:pPr>
    </w:p>
    <w:p w14:paraId="4B153CD7" w14:textId="77777777" w:rsidR="00BB1FC7" w:rsidRPr="00D11C8A" w:rsidRDefault="00BB1FC7" w:rsidP="00BB1FC7">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D11C8A">
        <w:rPr>
          <w:rFonts w:ascii="Arial" w:hAnsi="Arial" w:cs="Arial"/>
          <w:b/>
          <w:sz w:val="20"/>
          <w:lang w:eastAsia="en-US"/>
        </w:rPr>
        <w:t xml:space="preserve">DOKAZILO: </w:t>
      </w:r>
      <w:r w:rsidR="00E239D6" w:rsidRPr="00D11C8A">
        <w:rPr>
          <w:rFonts w:ascii="Arial" w:hAnsi="Arial" w:cs="Arial"/>
          <w:sz w:val="20"/>
          <w:lang w:eastAsia="en-US"/>
        </w:rPr>
        <w:t>Izjava na</w:t>
      </w:r>
      <w:r w:rsidR="00E239D6" w:rsidRPr="00D11C8A">
        <w:rPr>
          <w:rFonts w:ascii="Arial" w:hAnsi="Arial" w:cs="Arial"/>
          <w:b/>
          <w:sz w:val="20"/>
          <w:lang w:eastAsia="en-US"/>
        </w:rPr>
        <w:t xml:space="preserve"> </w:t>
      </w:r>
      <w:r w:rsidR="00E239D6" w:rsidRPr="00D11C8A">
        <w:rPr>
          <w:rFonts w:ascii="Arial" w:hAnsi="Arial" w:cs="Arial"/>
          <w:sz w:val="20"/>
          <w:lang w:eastAsia="en-US"/>
        </w:rPr>
        <w:t>obrazcu</w:t>
      </w:r>
      <w:r w:rsidRPr="00D11C8A">
        <w:rPr>
          <w:rFonts w:ascii="Arial" w:hAnsi="Arial" w:cs="Arial"/>
          <w:sz w:val="20"/>
          <w:lang w:eastAsia="en-US"/>
        </w:rPr>
        <w:t xml:space="preserve"> </w:t>
      </w:r>
      <w:r w:rsidR="006E2A7E" w:rsidRPr="00D11C8A">
        <w:rPr>
          <w:rFonts w:ascii="Arial" w:hAnsi="Arial" w:cs="Arial"/>
          <w:sz w:val="20"/>
          <w:lang w:eastAsia="en-US"/>
        </w:rPr>
        <w:t>3</w:t>
      </w:r>
      <w:r w:rsidR="00095528" w:rsidRPr="00D11C8A">
        <w:rPr>
          <w:rFonts w:ascii="Arial" w:hAnsi="Arial" w:cs="Arial"/>
          <w:sz w:val="20"/>
          <w:lang w:eastAsia="en-US"/>
        </w:rPr>
        <w:t xml:space="preserve"> </w:t>
      </w:r>
      <w:r w:rsidR="00E17C53" w:rsidRPr="00D11C8A">
        <w:rPr>
          <w:rFonts w:ascii="Arial" w:hAnsi="Arial" w:cs="Arial"/>
          <w:sz w:val="20"/>
          <w:lang w:eastAsia="en-US"/>
        </w:rPr>
        <w:t>(z navedbo</w:t>
      </w:r>
      <w:r w:rsidR="003459AE" w:rsidRPr="00D11C8A">
        <w:rPr>
          <w:rFonts w:ascii="Arial" w:hAnsi="Arial" w:cs="Arial"/>
          <w:sz w:val="20"/>
          <w:lang w:eastAsia="en-US"/>
        </w:rPr>
        <w:t xml:space="preserve"> kadrov in</w:t>
      </w:r>
      <w:r w:rsidR="00E17C53" w:rsidRPr="00D11C8A">
        <w:rPr>
          <w:rFonts w:ascii="Arial" w:hAnsi="Arial" w:cs="Arial"/>
          <w:sz w:val="20"/>
          <w:lang w:eastAsia="en-US"/>
        </w:rPr>
        <w:t xml:space="preserve"> referenčnih projektov)</w:t>
      </w:r>
    </w:p>
    <w:p w14:paraId="08CBF39A" w14:textId="77777777" w:rsidR="00BB1FC7" w:rsidRPr="00D11C8A" w:rsidRDefault="00BB1FC7" w:rsidP="00751AA6">
      <w:pPr>
        <w:autoSpaceDE w:val="0"/>
        <w:autoSpaceDN w:val="0"/>
        <w:adjustRightInd w:val="0"/>
        <w:spacing w:line="260" w:lineRule="atLeast"/>
        <w:jc w:val="both"/>
        <w:rPr>
          <w:rFonts w:ascii="Arial" w:hAnsi="Arial" w:cs="Arial"/>
          <w:sz w:val="20"/>
          <w:szCs w:val="20"/>
        </w:rPr>
      </w:pPr>
    </w:p>
    <w:p w14:paraId="134D1937" w14:textId="77777777" w:rsidR="00080D62" w:rsidRPr="00D11C8A" w:rsidRDefault="00080D62"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r w:rsidRPr="00D11C8A">
        <w:rPr>
          <w:rFonts w:ascii="Arial" w:hAnsi="Arial" w:cs="Arial"/>
          <w:b/>
          <w:sz w:val="20"/>
          <w:szCs w:val="20"/>
          <w:lang w:eastAsia="en-US"/>
        </w:rPr>
        <w:t>POMEMBNO</w:t>
      </w:r>
      <w:r w:rsidR="00241158" w:rsidRPr="00D11C8A">
        <w:rPr>
          <w:rFonts w:ascii="Arial" w:hAnsi="Arial" w:cs="Arial"/>
          <w:b/>
          <w:sz w:val="20"/>
          <w:szCs w:val="20"/>
          <w:lang w:eastAsia="en-US"/>
        </w:rPr>
        <w:t>:</w:t>
      </w:r>
    </w:p>
    <w:p w14:paraId="0FCD0449" w14:textId="77777777" w:rsidR="00E17C53" w:rsidRPr="00D11C8A" w:rsidRDefault="00E17C53"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szCs w:val="20"/>
          <w:lang w:eastAsia="en-US"/>
        </w:rPr>
      </w:pPr>
    </w:p>
    <w:p w14:paraId="472A2BED" w14:textId="77777777" w:rsidR="00303BF0" w:rsidRPr="00D11C8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11C8A">
        <w:rPr>
          <w:rFonts w:ascii="Arial" w:hAnsi="Arial" w:cs="Arial"/>
          <w:sz w:val="20"/>
          <w:szCs w:val="20"/>
          <w:lang w:eastAsia="en-US"/>
        </w:rPr>
        <w:t>Referenčnih potrdil naročnikov referenčnih del</w:t>
      </w:r>
      <w:r w:rsidR="00B31A4D" w:rsidRPr="00D11C8A">
        <w:rPr>
          <w:rFonts w:ascii="Arial" w:hAnsi="Arial" w:cs="Arial"/>
          <w:sz w:val="20"/>
          <w:szCs w:val="20"/>
          <w:lang w:eastAsia="en-US"/>
        </w:rPr>
        <w:t xml:space="preserve"> oziroma drugih dokazil</w:t>
      </w:r>
      <w:r w:rsidRPr="00D11C8A">
        <w:rPr>
          <w:rFonts w:ascii="Arial" w:hAnsi="Arial" w:cs="Arial"/>
          <w:sz w:val="20"/>
          <w:szCs w:val="20"/>
          <w:lang w:eastAsia="en-US"/>
        </w:rPr>
        <w:t xml:space="preserve"> (za gospodarski subjekt</w:t>
      </w:r>
      <w:r w:rsidR="005722D3" w:rsidRPr="00D11C8A">
        <w:rPr>
          <w:rFonts w:ascii="Arial" w:hAnsi="Arial" w:cs="Arial"/>
          <w:sz w:val="20"/>
          <w:szCs w:val="20"/>
          <w:lang w:eastAsia="en-US"/>
        </w:rPr>
        <w:t xml:space="preserve"> in kadre</w:t>
      </w:r>
      <w:r w:rsidRPr="00D11C8A">
        <w:rPr>
          <w:rFonts w:ascii="Arial" w:hAnsi="Arial" w:cs="Arial"/>
          <w:sz w:val="20"/>
          <w:szCs w:val="20"/>
          <w:lang w:eastAsia="en-US"/>
        </w:rPr>
        <w:t>) v ponudbi ni potrebno prilagati, jih pa naročnik lahko zahteva v fazi preverjanja ponudbe. Prav tako si naročnik pridržuje pravico, da lahko zahteva še druga dokazila.</w:t>
      </w:r>
    </w:p>
    <w:p w14:paraId="37E400E9" w14:textId="77777777" w:rsidR="00303BF0" w:rsidRPr="00D11C8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4103AE01" w14:textId="77777777" w:rsidR="00303BF0" w:rsidRPr="00D11C8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11C8A">
        <w:rPr>
          <w:rFonts w:ascii="Arial" w:hAnsi="Arial" w:cs="Arial"/>
          <w:sz w:val="20"/>
          <w:szCs w:val="20"/>
          <w:lang w:eastAsia="en-US"/>
        </w:rPr>
        <w:t>Če ponudnik dokazil ne predloži</w:t>
      </w:r>
      <w:r w:rsidR="00403FBD" w:rsidRPr="00D11C8A">
        <w:rPr>
          <w:rFonts w:ascii="Arial" w:hAnsi="Arial" w:cs="Arial"/>
          <w:sz w:val="20"/>
          <w:szCs w:val="20"/>
          <w:lang w:eastAsia="en-US"/>
        </w:rPr>
        <w:t>,</w:t>
      </w:r>
      <w:r w:rsidRPr="00D11C8A">
        <w:rPr>
          <w:rFonts w:ascii="Arial" w:hAnsi="Arial" w:cs="Arial"/>
          <w:sz w:val="20"/>
          <w:szCs w:val="20"/>
          <w:lang w:eastAsia="en-US"/>
        </w:rPr>
        <w:t xml:space="preserve"> oziroma če jih ne predloži v roku, ki ga bo določil naročnik, bo ponudnik izključen iz nadaljnjega postopka. Zaželeno pa je, da ponudnik referenčna potrdila</w:t>
      </w:r>
      <w:r w:rsidR="00E048A7" w:rsidRPr="00D11C8A">
        <w:rPr>
          <w:rFonts w:ascii="Arial" w:hAnsi="Arial" w:cs="Arial"/>
          <w:sz w:val="20"/>
          <w:szCs w:val="20"/>
          <w:lang w:eastAsia="en-US"/>
        </w:rPr>
        <w:t xml:space="preserve"> </w:t>
      </w:r>
      <w:r w:rsidR="00B6467A" w:rsidRPr="00D11C8A">
        <w:rPr>
          <w:rFonts w:ascii="Arial" w:hAnsi="Arial" w:cs="Arial"/>
          <w:bCs/>
          <w:sz w:val="20"/>
          <w:lang w:eastAsia="en-US"/>
        </w:rPr>
        <w:t>(</w:t>
      </w:r>
      <w:r w:rsidR="00B6467A" w:rsidRPr="00D11C8A">
        <w:rPr>
          <w:rFonts w:ascii="Arial" w:hAnsi="Arial" w:cs="Arial"/>
          <w:bCs/>
          <w:sz w:val="20"/>
          <w:szCs w:val="20"/>
          <w:lang w:eastAsia="en-US"/>
        </w:rPr>
        <w:t xml:space="preserve">ponudnik lahko uporabi obrazec </w:t>
      </w:r>
      <w:r w:rsidR="009B1D7A" w:rsidRPr="00D11C8A">
        <w:rPr>
          <w:rFonts w:ascii="Arial" w:hAnsi="Arial" w:cs="Arial"/>
          <w:bCs/>
          <w:sz w:val="20"/>
          <w:szCs w:val="20"/>
          <w:lang w:eastAsia="en-US"/>
        </w:rPr>
        <w:t>5</w:t>
      </w:r>
      <w:r w:rsidR="00B6467A" w:rsidRPr="00D11C8A">
        <w:rPr>
          <w:rFonts w:ascii="Arial" w:hAnsi="Arial" w:cs="Arial"/>
          <w:bCs/>
          <w:sz w:val="20"/>
          <w:szCs w:val="20"/>
          <w:lang w:eastAsia="en-US"/>
        </w:rPr>
        <w:t>)</w:t>
      </w:r>
      <w:r w:rsidR="00B6467A" w:rsidRPr="00D11C8A">
        <w:rPr>
          <w:rFonts w:ascii="Arial" w:hAnsi="Arial" w:cs="Arial"/>
          <w:bCs/>
          <w:iCs/>
          <w:sz w:val="20"/>
          <w:szCs w:val="20"/>
          <w:lang w:eastAsia="en-US"/>
        </w:rPr>
        <w:t xml:space="preserve"> </w:t>
      </w:r>
      <w:r w:rsidRPr="00D11C8A">
        <w:rPr>
          <w:rFonts w:ascii="Arial" w:hAnsi="Arial" w:cs="Arial"/>
          <w:sz w:val="20"/>
          <w:szCs w:val="20"/>
          <w:lang w:eastAsia="en-US"/>
        </w:rPr>
        <w:t>predloži že v ponudbi.</w:t>
      </w:r>
    </w:p>
    <w:p w14:paraId="45374184" w14:textId="77777777" w:rsidR="00303BF0" w:rsidRPr="00D11C8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73D94708" w14:textId="77777777" w:rsidR="00E17C53" w:rsidRPr="00D11C8A" w:rsidRDefault="00303BF0"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Referenčni projekti za gospodarski subjekt </w:t>
      </w:r>
      <w:r w:rsidR="005722D3" w:rsidRPr="00D11C8A">
        <w:rPr>
          <w:rFonts w:ascii="Arial" w:hAnsi="Arial" w:cs="Arial"/>
          <w:sz w:val="20"/>
          <w:szCs w:val="20"/>
          <w:lang w:eastAsia="en-US"/>
        </w:rPr>
        <w:t xml:space="preserve">in kadre </w:t>
      </w:r>
      <w:r w:rsidRPr="00D11C8A">
        <w:rPr>
          <w:rFonts w:ascii="Arial" w:hAnsi="Arial" w:cs="Arial"/>
          <w:sz w:val="20"/>
          <w:szCs w:val="20"/>
          <w:lang w:eastAsia="en-US"/>
        </w:rPr>
        <w:t xml:space="preserve">bodo morali biti </w:t>
      </w:r>
      <w:r w:rsidRPr="00D11C8A">
        <w:rPr>
          <w:rFonts w:ascii="Arial" w:hAnsi="Arial" w:cs="Arial"/>
          <w:b/>
          <w:sz w:val="20"/>
          <w:szCs w:val="20"/>
          <w:lang w:eastAsia="en-US"/>
        </w:rPr>
        <w:t>potrjeni s strani naročnika referenčnega dela</w:t>
      </w:r>
      <w:r w:rsidRPr="00D11C8A">
        <w:rPr>
          <w:rFonts w:ascii="Arial" w:hAnsi="Arial" w:cs="Arial"/>
          <w:sz w:val="20"/>
          <w:szCs w:val="20"/>
          <w:lang w:eastAsia="en-US"/>
        </w:rPr>
        <w:t xml:space="preserve">, ki v tem naročilu ni niti ponudnik niti njegov partner, če nastopa s partnerji, niti podizvajalec. </w:t>
      </w:r>
      <w:r w:rsidR="00C244DB" w:rsidRPr="00D11C8A">
        <w:rPr>
          <w:rFonts w:ascii="Arial" w:hAnsi="Arial" w:cs="Arial"/>
          <w:sz w:val="20"/>
          <w:szCs w:val="20"/>
          <w:lang w:eastAsia="en-US"/>
        </w:rPr>
        <w:t xml:space="preserve">Iz referenčnega  potrdila bo moralo </w:t>
      </w:r>
      <w:r w:rsidRPr="00D11C8A">
        <w:rPr>
          <w:rFonts w:ascii="Arial" w:hAnsi="Arial" w:cs="Arial"/>
          <w:sz w:val="20"/>
          <w:szCs w:val="20"/>
          <w:lang w:eastAsia="en-US"/>
        </w:rPr>
        <w:t>izhajati, da so bila dela opravljena v zahtevanem obsegu, obdobju, kvalitetno, strokovno in v dogovorjenih rokih. Iz izjave mora biti razvidno izpolnjevanje pogojev za referenčni projekt.</w:t>
      </w:r>
    </w:p>
    <w:p w14:paraId="7186F530" w14:textId="77777777" w:rsidR="005722D3" w:rsidRPr="00D11C8A" w:rsidRDefault="005722D3" w:rsidP="00303BF0">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szCs w:val="20"/>
          <w:lang w:eastAsia="en-US"/>
        </w:rPr>
      </w:pPr>
    </w:p>
    <w:p w14:paraId="6179393B" w14:textId="77777777" w:rsidR="00E17C53" w:rsidRPr="00D11C8A" w:rsidRDefault="005722D3" w:rsidP="005722D3">
      <w:pPr>
        <w:pBdr>
          <w:top w:val="single" w:sz="4" w:space="1" w:color="auto"/>
          <w:left w:val="single" w:sz="4" w:space="4" w:color="auto"/>
          <w:bottom w:val="single" w:sz="4" w:space="1" w:color="auto"/>
          <w:right w:val="single" w:sz="4" w:space="4" w:color="auto"/>
        </w:pBdr>
        <w:suppressAutoHyphens/>
        <w:spacing w:line="260" w:lineRule="atLeast"/>
        <w:jc w:val="both"/>
        <w:rPr>
          <w:rFonts w:ascii="Arial" w:hAnsi="Arial" w:cs="Arial"/>
          <w:sz w:val="20"/>
          <w:szCs w:val="20"/>
          <w:lang w:eastAsia="en-US"/>
        </w:rPr>
      </w:pPr>
      <w:r w:rsidRPr="00D11C8A">
        <w:rPr>
          <w:rFonts w:ascii="Arial" w:hAnsi="Arial" w:cs="Arial"/>
          <w:sz w:val="20"/>
          <w:szCs w:val="20"/>
          <w:lang w:eastAsia="en-US"/>
        </w:rPr>
        <w:t>Pri dokazovanju referenc za kadre je še posebej pomembno, da bo iz referenčnega potrdila</w:t>
      </w:r>
      <w:r w:rsidR="00B31A4D" w:rsidRPr="00D11C8A">
        <w:rPr>
          <w:rFonts w:ascii="Arial" w:hAnsi="Arial" w:cs="Arial"/>
          <w:sz w:val="20"/>
          <w:szCs w:val="20"/>
          <w:lang w:eastAsia="en-US"/>
        </w:rPr>
        <w:t xml:space="preserve"> oziroma drugega dokazila poimensko</w:t>
      </w:r>
      <w:r w:rsidRPr="00D11C8A">
        <w:rPr>
          <w:rFonts w:ascii="Arial" w:hAnsi="Arial" w:cs="Arial"/>
          <w:sz w:val="20"/>
          <w:szCs w:val="20"/>
          <w:lang w:eastAsia="en-US"/>
        </w:rPr>
        <w:t xml:space="preserve"> izhajalo, da je pri opravljanju del res sodeloval navedeni kader</w:t>
      </w:r>
      <w:r w:rsidR="006E2A7E" w:rsidRPr="00D11C8A">
        <w:rPr>
          <w:rFonts w:ascii="Arial" w:hAnsi="Arial" w:cs="Arial"/>
          <w:sz w:val="20"/>
          <w:szCs w:val="20"/>
          <w:lang w:eastAsia="en-US"/>
        </w:rPr>
        <w:t xml:space="preserve"> in v kakšni vlogi</w:t>
      </w:r>
      <w:r w:rsidR="00B808C0" w:rsidRPr="00D11C8A">
        <w:rPr>
          <w:rFonts w:ascii="Arial" w:hAnsi="Arial" w:cs="Arial"/>
          <w:sz w:val="20"/>
          <w:szCs w:val="20"/>
          <w:lang w:eastAsia="en-US"/>
        </w:rPr>
        <w:t xml:space="preserve"> (vodja projekta ali sodelujoči v delovni skupini).</w:t>
      </w:r>
      <w:r w:rsidR="00B31A4D" w:rsidRPr="00D11C8A">
        <w:rPr>
          <w:rFonts w:ascii="Arial" w:hAnsi="Arial" w:cs="Arial"/>
          <w:sz w:val="20"/>
          <w:szCs w:val="20"/>
          <w:lang w:eastAsia="en-US"/>
        </w:rPr>
        <w:t xml:space="preserve"> </w:t>
      </w:r>
    </w:p>
    <w:p w14:paraId="029583F3" w14:textId="77777777" w:rsidR="00E17C53" w:rsidRPr="00D11C8A" w:rsidRDefault="00E17C53" w:rsidP="00E17C53">
      <w:pPr>
        <w:autoSpaceDE w:val="0"/>
        <w:autoSpaceDN w:val="0"/>
        <w:adjustRightInd w:val="0"/>
        <w:spacing w:line="260" w:lineRule="atLeast"/>
        <w:jc w:val="both"/>
        <w:rPr>
          <w:rFonts w:ascii="Arial" w:eastAsia="Calibri" w:hAnsi="Arial" w:cs="Arial"/>
          <w:sz w:val="20"/>
          <w:szCs w:val="20"/>
        </w:rPr>
      </w:pPr>
    </w:p>
    <w:p w14:paraId="3CF3A9E4" w14:textId="77777777" w:rsidR="00E17C53" w:rsidRPr="00D11C8A" w:rsidRDefault="00E17C53" w:rsidP="00E17C53">
      <w:pPr>
        <w:autoSpaceDE w:val="0"/>
        <w:autoSpaceDN w:val="0"/>
        <w:adjustRightInd w:val="0"/>
        <w:spacing w:line="260" w:lineRule="atLeast"/>
        <w:jc w:val="both"/>
        <w:rPr>
          <w:rFonts w:ascii="Arial" w:eastAsia="Calibri" w:hAnsi="Arial" w:cs="Arial"/>
          <w:sz w:val="20"/>
          <w:szCs w:val="20"/>
        </w:rPr>
      </w:pPr>
      <w:r w:rsidRPr="00D11C8A">
        <w:rPr>
          <w:rFonts w:ascii="Arial" w:eastAsia="Calibri" w:hAnsi="Arial" w:cs="Arial"/>
          <w:sz w:val="20"/>
          <w:szCs w:val="20"/>
        </w:rPr>
        <w:t>V primeru skupne ponudbe ali če ponudnik vključi podizvajalce, se referenčni projekti in kadrovska struktura seštevajo.</w:t>
      </w:r>
    </w:p>
    <w:p w14:paraId="6AC9548A" w14:textId="77777777" w:rsidR="00D36B9C" w:rsidRPr="00D11C8A" w:rsidRDefault="00D36B9C" w:rsidP="00E17C53">
      <w:pPr>
        <w:autoSpaceDE w:val="0"/>
        <w:autoSpaceDN w:val="0"/>
        <w:adjustRightInd w:val="0"/>
        <w:spacing w:line="260" w:lineRule="atLeast"/>
        <w:jc w:val="both"/>
        <w:rPr>
          <w:rFonts w:ascii="Arial" w:eastAsia="Calibri" w:hAnsi="Arial" w:cs="Arial"/>
          <w:sz w:val="20"/>
          <w:szCs w:val="20"/>
        </w:rPr>
      </w:pPr>
    </w:p>
    <w:p w14:paraId="48BD1244" w14:textId="77777777" w:rsidR="0075039D" w:rsidRPr="00D11C8A" w:rsidRDefault="00542F36" w:rsidP="00FB7DD3">
      <w:pPr>
        <w:spacing w:line="260" w:lineRule="atLeast"/>
        <w:jc w:val="both"/>
        <w:rPr>
          <w:rFonts w:ascii="Arial" w:hAnsi="Arial"/>
          <w:sz w:val="20"/>
          <w:szCs w:val="20"/>
          <w:lang w:eastAsia="en-US"/>
        </w:rPr>
      </w:pPr>
      <w:r w:rsidRPr="00D11C8A">
        <w:rPr>
          <w:rFonts w:ascii="Arial" w:hAnsi="Arial"/>
          <w:b/>
          <w:sz w:val="20"/>
          <w:szCs w:val="20"/>
          <w:lang w:eastAsia="en-US"/>
        </w:rPr>
        <w:t>3.2.</w:t>
      </w:r>
      <w:r w:rsidR="00D75955" w:rsidRPr="00D11C8A">
        <w:rPr>
          <w:rFonts w:ascii="Arial" w:hAnsi="Arial"/>
          <w:b/>
          <w:sz w:val="20"/>
          <w:szCs w:val="20"/>
          <w:lang w:eastAsia="en-US"/>
        </w:rPr>
        <w:t>4</w:t>
      </w:r>
      <w:r w:rsidR="0075039D" w:rsidRPr="00D11C8A">
        <w:rPr>
          <w:rFonts w:ascii="Arial" w:hAnsi="Arial"/>
          <w:b/>
          <w:sz w:val="20"/>
          <w:szCs w:val="20"/>
          <w:lang w:eastAsia="en-US"/>
        </w:rPr>
        <w:t xml:space="preserve"> Podizvajalci </w:t>
      </w:r>
    </w:p>
    <w:p w14:paraId="18729658"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Ponudnik lahko del javnega naročila odda v podizvajanje. Podizvajalec je gospodarski subjekt, ki je pravna ali fizična oseba in za ponudnika, s katerim je naročnik sklenil pogodbo o izvedbi javnega naročila, dobavlja blago ali izvaja storitev oziroma gradnjo, ki je neposredno povezana s predmetom javnega naročila. </w:t>
      </w:r>
    </w:p>
    <w:p w14:paraId="7EFE6710" w14:textId="77777777" w:rsidR="0075039D" w:rsidRPr="00D11C8A" w:rsidRDefault="0075039D" w:rsidP="00FB7DD3">
      <w:pPr>
        <w:spacing w:line="260" w:lineRule="atLeast"/>
        <w:jc w:val="both"/>
        <w:rPr>
          <w:rFonts w:ascii="Arial" w:hAnsi="Arial" w:cs="Arial"/>
          <w:sz w:val="20"/>
          <w:szCs w:val="20"/>
          <w:lang w:eastAsia="en-US"/>
        </w:rPr>
      </w:pPr>
    </w:p>
    <w:p w14:paraId="00C4BA64" w14:textId="77777777" w:rsidR="007F7FA8"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Če bo ponudnik izvajal javno naročilo s podizvajalci, mora v ponudbi:</w:t>
      </w:r>
    </w:p>
    <w:p w14:paraId="162F3F42" w14:textId="77777777" w:rsidR="007F7FA8"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navesti vse podizvajalce ter vsak del javnega naročila, ki ga namerava oddati v podizvajanje,</w:t>
      </w:r>
    </w:p>
    <w:p w14:paraId="2D9A91E8" w14:textId="77777777" w:rsidR="007F7FA8"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kontaktne podatke in zakonite zastopnike predlaganih podizvajalcev,</w:t>
      </w:r>
    </w:p>
    <w:p w14:paraId="1DDC48D6" w14:textId="77777777" w:rsidR="007F7FA8"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izpolnjene ESPD teh podizvajalcev v skladu z 79. členom ZJN-3 ter</w:t>
      </w:r>
    </w:p>
    <w:p w14:paraId="26E309E1" w14:textId="77777777" w:rsidR="0075039D"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priložiti zahtevo podizvajalca za neposredno plačilo, </w:t>
      </w:r>
      <w:r w:rsidRPr="00D11C8A">
        <w:rPr>
          <w:rFonts w:ascii="Arial" w:hAnsi="Arial" w:cs="Arial"/>
          <w:b/>
          <w:sz w:val="20"/>
          <w:szCs w:val="20"/>
          <w:lang w:eastAsia="en-US"/>
        </w:rPr>
        <w:t>če podizvajalec to zahteva.</w:t>
      </w:r>
    </w:p>
    <w:p w14:paraId="6EFECD8C" w14:textId="77777777" w:rsidR="0075039D" w:rsidRPr="00D11C8A" w:rsidRDefault="0075039D" w:rsidP="00FB7DD3">
      <w:pPr>
        <w:spacing w:line="260" w:lineRule="atLeast"/>
        <w:jc w:val="both"/>
        <w:rPr>
          <w:rFonts w:ascii="Arial" w:hAnsi="Arial" w:cs="Arial"/>
          <w:sz w:val="20"/>
          <w:szCs w:val="20"/>
          <w:lang w:eastAsia="en-US"/>
        </w:rPr>
      </w:pPr>
    </w:p>
    <w:p w14:paraId="40205D06"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Izbrani izvajalec bo moral med izvajanjem javnega naročila </w:t>
      </w:r>
      <w:r w:rsidR="00403FBD" w:rsidRPr="00D11C8A">
        <w:rPr>
          <w:rFonts w:ascii="Arial" w:hAnsi="Arial" w:cs="Arial"/>
          <w:sz w:val="20"/>
          <w:szCs w:val="20"/>
          <w:lang w:eastAsia="en-US"/>
        </w:rPr>
        <w:t xml:space="preserve">obvestiti </w:t>
      </w:r>
      <w:r w:rsidRPr="00D11C8A">
        <w:rPr>
          <w:rFonts w:ascii="Arial" w:hAnsi="Arial" w:cs="Arial"/>
          <w:sz w:val="20"/>
          <w:szCs w:val="20"/>
          <w:lang w:eastAsia="en-US"/>
        </w:rPr>
        <w:t>naročnika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49D734A" w14:textId="77777777" w:rsidR="00CC28F6" w:rsidRPr="00D11C8A" w:rsidRDefault="00CC28F6" w:rsidP="00FB7DD3">
      <w:pPr>
        <w:spacing w:line="260" w:lineRule="atLeast"/>
        <w:jc w:val="both"/>
        <w:rPr>
          <w:rFonts w:ascii="Arial" w:hAnsi="Arial" w:cs="Arial"/>
          <w:sz w:val="20"/>
          <w:szCs w:val="20"/>
          <w:lang w:eastAsia="en-US"/>
        </w:rPr>
      </w:pPr>
    </w:p>
    <w:p w14:paraId="175CBBFF"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Naročnik bo zavrnil vsakega podizvajalca: </w:t>
      </w:r>
    </w:p>
    <w:p w14:paraId="5BA4DE82" w14:textId="77777777" w:rsidR="0075039D"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če zanj obstajajo razlogi za izključitev, kot so navedeni v poglavju 3.1 te razpisne dokumentacije ter zahteval </w:t>
      </w:r>
      <w:r w:rsidR="00324EDD" w:rsidRPr="00D11C8A">
        <w:rPr>
          <w:rFonts w:ascii="Arial" w:hAnsi="Arial" w:cs="Arial"/>
          <w:sz w:val="20"/>
          <w:szCs w:val="20"/>
          <w:lang w:eastAsia="en-US"/>
        </w:rPr>
        <w:t xml:space="preserve">njegovo </w:t>
      </w:r>
      <w:r w:rsidRPr="00D11C8A">
        <w:rPr>
          <w:rFonts w:ascii="Arial" w:hAnsi="Arial" w:cs="Arial"/>
          <w:sz w:val="20"/>
          <w:szCs w:val="20"/>
          <w:lang w:eastAsia="en-US"/>
        </w:rPr>
        <w:t xml:space="preserve">zamenjavo, </w:t>
      </w:r>
    </w:p>
    <w:p w14:paraId="5EF8F5E5" w14:textId="77777777" w:rsidR="0075039D"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če bi to lahko vplivalo na nemoteno izvajanje ali dokončanje del,</w:t>
      </w:r>
    </w:p>
    <w:p w14:paraId="0FFE35C6" w14:textId="77777777" w:rsidR="0075039D"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če novi podizvajalec ne izpolnjuje pogojev v zvezi z oddajo javnega naročila. </w:t>
      </w:r>
    </w:p>
    <w:p w14:paraId="2661AFC5" w14:textId="77777777" w:rsidR="0075039D" w:rsidRPr="00D11C8A" w:rsidRDefault="0075039D" w:rsidP="00FB7DD3">
      <w:pPr>
        <w:spacing w:line="260" w:lineRule="atLeast"/>
        <w:jc w:val="both"/>
        <w:rPr>
          <w:rFonts w:ascii="Arial" w:hAnsi="Arial" w:cs="Arial"/>
          <w:sz w:val="20"/>
          <w:szCs w:val="20"/>
          <w:lang w:eastAsia="en-US"/>
        </w:rPr>
      </w:pPr>
    </w:p>
    <w:p w14:paraId="0CA0CCF2"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Le če podizvaja</w:t>
      </w:r>
      <w:r w:rsidR="00141A24" w:rsidRPr="00D11C8A">
        <w:rPr>
          <w:rFonts w:ascii="Arial" w:hAnsi="Arial" w:cs="Arial"/>
          <w:sz w:val="20"/>
          <w:szCs w:val="20"/>
          <w:lang w:eastAsia="en-US"/>
        </w:rPr>
        <w:t xml:space="preserve">lec zahteva neposredno plačilo, </w:t>
      </w:r>
      <w:r w:rsidRPr="00D11C8A">
        <w:rPr>
          <w:rFonts w:ascii="Arial" w:hAnsi="Arial" w:cs="Arial"/>
          <w:sz w:val="20"/>
          <w:szCs w:val="20"/>
          <w:lang w:eastAsia="en-US"/>
        </w:rPr>
        <w:t>se šteje, da je neposredno plačilo podizvajalcu obvezno in obveznost zavezuje tako naročnika kot tudi glavnega izvajalca. Kadar namerava ponudnik izvesti javno naročilo s podizvajalcem, ki zahteva neposredno plačilo v skladu s tem členom, mora:</w:t>
      </w:r>
    </w:p>
    <w:p w14:paraId="0FE3121F" w14:textId="77777777" w:rsidR="0075039D"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glavni izvajalec v pogodbi pooblastiti naročnika, da na podlagi potrjenega računa oziroma situacije s strani glavnega izvajalca neposredno plačuje podizvajalcu,</w:t>
      </w:r>
    </w:p>
    <w:p w14:paraId="153AD734" w14:textId="77777777" w:rsidR="0075039D"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podizvajalec predložiti soglasje, na podlagi katerega naročnik namesto ponudnika poravna podizvajalčevo terjatev do ponudnika,</w:t>
      </w:r>
    </w:p>
    <w:p w14:paraId="0D5E9240" w14:textId="77777777" w:rsidR="0075039D" w:rsidRPr="00D11C8A" w:rsidRDefault="0075039D" w:rsidP="00E048A7">
      <w:pPr>
        <w:pStyle w:val="Odstavekseznama"/>
        <w:numPr>
          <w:ilvl w:val="0"/>
          <w:numId w:val="27"/>
        </w:numPr>
        <w:spacing w:line="260" w:lineRule="atLeast"/>
        <w:jc w:val="both"/>
        <w:rPr>
          <w:rFonts w:ascii="Arial" w:hAnsi="Arial" w:cs="Arial"/>
          <w:sz w:val="20"/>
          <w:szCs w:val="20"/>
          <w:lang w:eastAsia="en-US"/>
        </w:rPr>
      </w:pPr>
      <w:r w:rsidRPr="00D11C8A">
        <w:rPr>
          <w:rFonts w:ascii="Arial" w:hAnsi="Arial" w:cs="Arial"/>
          <w:sz w:val="20"/>
          <w:szCs w:val="20"/>
          <w:lang w:eastAsia="en-US"/>
        </w:rPr>
        <w:t>glavni izvajalec svojemu računu ali situaciji priložiti račun ali situacijo podizvajalca, ki ga je predhodno potrdil.</w:t>
      </w:r>
    </w:p>
    <w:p w14:paraId="001D691C" w14:textId="77777777" w:rsidR="00490066" w:rsidRPr="00D11C8A" w:rsidRDefault="00490066" w:rsidP="00FB7DD3">
      <w:pPr>
        <w:spacing w:line="260" w:lineRule="atLeast"/>
        <w:jc w:val="both"/>
        <w:rPr>
          <w:rFonts w:ascii="Arial" w:hAnsi="Arial" w:cs="Arial"/>
          <w:sz w:val="20"/>
          <w:szCs w:val="20"/>
          <w:lang w:eastAsia="en-US"/>
        </w:rPr>
      </w:pPr>
    </w:p>
    <w:p w14:paraId="03561212" w14:textId="77777777" w:rsidR="0075039D" w:rsidRPr="00D11C8A" w:rsidRDefault="0075039D" w:rsidP="00FB7DD3">
      <w:p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 </w:t>
      </w:r>
    </w:p>
    <w:p w14:paraId="17FFE72D" w14:textId="77777777" w:rsidR="00E74A6D" w:rsidRPr="00D11C8A" w:rsidRDefault="00E74A6D" w:rsidP="00FB7DD3">
      <w:pPr>
        <w:spacing w:line="260" w:lineRule="atLeast"/>
        <w:jc w:val="both"/>
        <w:rPr>
          <w:rFonts w:ascii="Arial" w:hAnsi="Arial" w:cs="Arial"/>
          <w:sz w:val="20"/>
          <w:szCs w:val="20"/>
          <w:lang w:eastAsia="en-US"/>
        </w:rPr>
      </w:pPr>
    </w:p>
    <w:p w14:paraId="4F5478C2" w14:textId="77777777" w:rsidR="003E45F7" w:rsidRPr="00D11C8A" w:rsidRDefault="0075039D"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b/>
          <w:sz w:val="20"/>
          <w:lang w:eastAsia="en-US"/>
        </w:rPr>
      </w:pPr>
      <w:r w:rsidRPr="00D11C8A">
        <w:rPr>
          <w:rFonts w:ascii="Arial" w:hAnsi="Arial" w:cs="Arial"/>
          <w:b/>
          <w:sz w:val="20"/>
          <w:lang w:eastAsia="en-US"/>
        </w:rPr>
        <w:t xml:space="preserve">DOKAZILO: </w:t>
      </w:r>
    </w:p>
    <w:p w14:paraId="76A9821A" w14:textId="77777777" w:rsidR="003E45F7" w:rsidRPr="00D11C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11C8A">
        <w:rPr>
          <w:rFonts w:ascii="Arial" w:hAnsi="Arial" w:cs="Arial"/>
          <w:sz w:val="20"/>
          <w:lang w:eastAsia="en-US"/>
        </w:rPr>
        <w:t xml:space="preserve">- </w:t>
      </w:r>
      <w:r w:rsidR="00490066" w:rsidRPr="00D11C8A">
        <w:rPr>
          <w:rFonts w:ascii="Arial" w:hAnsi="Arial" w:cs="Arial"/>
          <w:sz w:val="20"/>
          <w:lang w:eastAsia="en-US"/>
        </w:rPr>
        <w:t>ESPD</w:t>
      </w:r>
      <w:r w:rsidR="0075039D" w:rsidRPr="00D11C8A">
        <w:rPr>
          <w:rFonts w:ascii="Arial" w:hAnsi="Arial" w:cs="Arial"/>
          <w:sz w:val="20"/>
          <w:lang w:eastAsia="en-US"/>
        </w:rPr>
        <w:t xml:space="preserve"> obrazec </w:t>
      </w:r>
      <w:r w:rsidRPr="00D11C8A">
        <w:rPr>
          <w:rFonts w:ascii="Arial" w:hAnsi="Arial" w:cs="Arial"/>
          <w:sz w:val="20"/>
          <w:lang w:eastAsia="en-US"/>
        </w:rPr>
        <w:t xml:space="preserve">ponudnika </w:t>
      </w:r>
      <w:r w:rsidR="0075039D" w:rsidRPr="00D11C8A">
        <w:rPr>
          <w:rFonts w:ascii="Arial" w:hAnsi="Arial" w:cs="Arial"/>
          <w:sz w:val="20"/>
          <w:lang w:eastAsia="en-US"/>
        </w:rPr>
        <w:t xml:space="preserve">s podatki vseh podizvajalcev </w:t>
      </w:r>
    </w:p>
    <w:p w14:paraId="5FF11CE0" w14:textId="77777777" w:rsidR="003E45F7" w:rsidRPr="00D11C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11C8A">
        <w:rPr>
          <w:rFonts w:ascii="Arial" w:hAnsi="Arial" w:cs="Arial"/>
          <w:sz w:val="20"/>
          <w:lang w:eastAsia="en-US"/>
        </w:rPr>
        <w:t xml:space="preserve">- ESPD obrazec posameznega podizvajalca </w:t>
      </w:r>
      <w:r w:rsidR="0075039D" w:rsidRPr="00D11C8A">
        <w:rPr>
          <w:rFonts w:ascii="Arial" w:hAnsi="Arial" w:cs="Arial"/>
          <w:sz w:val="20"/>
          <w:lang w:eastAsia="en-US"/>
        </w:rPr>
        <w:t xml:space="preserve">ter </w:t>
      </w:r>
    </w:p>
    <w:p w14:paraId="3FED99E9" w14:textId="77777777" w:rsidR="0075039D" w:rsidRPr="00D11C8A" w:rsidRDefault="003E45F7" w:rsidP="00FB7DD3">
      <w:pPr>
        <w:pBdr>
          <w:top w:val="single" w:sz="4" w:space="1" w:color="auto"/>
          <w:left w:val="single" w:sz="4" w:space="4" w:color="auto"/>
          <w:bottom w:val="single" w:sz="4" w:space="1" w:color="auto"/>
          <w:right w:val="single" w:sz="4" w:space="4" w:color="auto"/>
        </w:pBdr>
        <w:spacing w:line="260" w:lineRule="atLeast"/>
        <w:jc w:val="both"/>
        <w:rPr>
          <w:rFonts w:ascii="Arial" w:hAnsi="Arial" w:cs="Arial"/>
          <w:sz w:val="20"/>
          <w:lang w:eastAsia="en-US"/>
        </w:rPr>
      </w:pPr>
      <w:r w:rsidRPr="00D11C8A">
        <w:rPr>
          <w:rFonts w:ascii="Arial" w:hAnsi="Arial" w:cs="Arial"/>
          <w:sz w:val="20"/>
          <w:lang w:eastAsia="en-US"/>
        </w:rPr>
        <w:t xml:space="preserve">- </w:t>
      </w:r>
      <w:r w:rsidR="0075039D" w:rsidRPr="00D11C8A">
        <w:rPr>
          <w:rFonts w:ascii="Arial" w:hAnsi="Arial" w:cs="Arial"/>
          <w:sz w:val="20"/>
          <w:lang w:eastAsia="en-US"/>
        </w:rPr>
        <w:t>obrazec 1</w:t>
      </w:r>
      <w:r w:rsidR="004601E3" w:rsidRPr="00D11C8A">
        <w:rPr>
          <w:rFonts w:ascii="Arial" w:hAnsi="Arial" w:cs="Arial"/>
          <w:sz w:val="20"/>
          <w:lang w:eastAsia="en-US"/>
        </w:rPr>
        <w:t>A</w:t>
      </w:r>
      <w:r w:rsidR="0075039D" w:rsidRPr="00D11C8A">
        <w:rPr>
          <w:rFonts w:ascii="Arial" w:hAnsi="Arial" w:cs="Arial"/>
          <w:sz w:val="20"/>
          <w:lang w:eastAsia="en-US"/>
        </w:rPr>
        <w:t xml:space="preserve"> in 1</w:t>
      </w:r>
      <w:r w:rsidR="004601E3" w:rsidRPr="00D11C8A">
        <w:rPr>
          <w:rFonts w:ascii="Arial" w:hAnsi="Arial" w:cs="Arial"/>
          <w:sz w:val="20"/>
          <w:lang w:eastAsia="en-US"/>
        </w:rPr>
        <w:t>B</w:t>
      </w:r>
      <w:r w:rsidR="0075039D" w:rsidRPr="00D11C8A">
        <w:rPr>
          <w:rFonts w:ascii="Arial" w:hAnsi="Arial" w:cs="Arial"/>
          <w:sz w:val="20"/>
          <w:lang w:eastAsia="en-US"/>
        </w:rPr>
        <w:t xml:space="preserve"> </w:t>
      </w:r>
    </w:p>
    <w:p w14:paraId="19366600" w14:textId="77777777" w:rsidR="00E74A6D" w:rsidRPr="00D11C8A" w:rsidRDefault="00E74A6D" w:rsidP="00D6178F">
      <w:pPr>
        <w:keepNext/>
        <w:spacing w:line="260" w:lineRule="atLeast"/>
        <w:jc w:val="both"/>
        <w:outlineLvl w:val="2"/>
        <w:rPr>
          <w:rFonts w:ascii="Arial" w:hAnsi="Arial" w:cs="Arial"/>
          <w:b/>
          <w:bCs/>
          <w:sz w:val="20"/>
          <w:szCs w:val="20"/>
          <w:lang w:eastAsia="en-US"/>
        </w:rPr>
      </w:pPr>
      <w:bookmarkStart w:id="126" w:name="_Toc130197575"/>
      <w:bookmarkStart w:id="127" w:name="_Toc130198076"/>
      <w:bookmarkStart w:id="128" w:name="_Toc130198136"/>
      <w:bookmarkStart w:id="129" w:name="_Toc130799597"/>
      <w:bookmarkStart w:id="130" w:name="_Toc132106368"/>
      <w:bookmarkStart w:id="131" w:name="_Toc132424982"/>
      <w:bookmarkStart w:id="132" w:name="_Toc132432231"/>
      <w:bookmarkStart w:id="133" w:name="_Toc156997259"/>
    </w:p>
    <w:p w14:paraId="56F3C61F" w14:textId="77777777" w:rsidR="0075039D" w:rsidRPr="00D11C8A" w:rsidRDefault="00542F36" w:rsidP="00FA5478">
      <w:pPr>
        <w:keepNext/>
        <w:spacing w:line="260" w:lineRule="atLeast"/>
        <w:jc w:val="both"/>
        <w:outlineLvl w:val="2"/>
        <w:rPr>
          <w:rFonts w:ascii="Arial" w:hAnsi="Arial" w:cs="Arial"/>
          <w:b/>
          <w:bCs/>
          <w:sz w:val="20"/>
          <w:szCs w:val="20"/>
          <w:lang w:eastAsia="en-US"/>
        </w:rPr>
      </w:pPr>
      <w:r w:rsidRPr="00D11C8A">
        <w:rPr>
          <w:rFonts w:ascii="Arial" w:hAnsi="Arial" w:cs="Arial"/>
          <w:b/>
          <w:bCs/>
          <w:sz w:val="20"/>
          <w:szCs w:val="20"/>
          <w:lang w:eastAsia="en-US"/>
        </w:rPr>
        <w:t>3.2.</w:t>
      </w:r>
      <w:r w:rsidR="004A1F29" w:rsidRPr="00D11C8A">
        <w:rPr>
          <w:rFonts w:ascii="Arial" w:hAnsi="Arial" w:cs="Arial"/>
          <w:b/>
          <w:bCs/>
          <w:sz w:val="20"/>
          <w:szCs w:val="20"/>
          <w:lang w:eastAsia="en-US"/>
        </w:rPr>
        <w:t>5</w:t>
      </w:r>
      <w:r w:rsidR="00D6178F" w:rsidRPr="00D11C8A">
        <w:rPr>
          <w:rFonts w:ascii="Arial" w:hAnsi="Arial" w:cs="Arial"/>
          <w:b/>
          <w:bCs/>
          <w:sz w:val="20"/>
          <w:szCs w:val="20"/>
          <w:lang w:eastAsia="en-US"/>
        </w:rPr>
        <w:t xml:space="preserve"> </w:t>
      </w:r>
      <w:r w:rsidR="0075039D" w:rsidRPr="00D11C8A">
        <w:rPr>
          <w:rFonts w:ascii="Arial" w:hAnsi="Arial" w:cs="Arial"/>
          <w:b/>
          <w:bCs/>
          <w:sz w:val="20"/>
          <w:szCs w:val="20"/>
          <w:lang w:eastAsia="en-US"/>
        </w:rPr>
        <w:t>Skupna ponudba</w:t>
      </w:r>
      <w:bookmarkEnd w:id="126"/>
      <w:bookmarkEnd w:id="127"/>
      <w:bookmarkEnd w:id="128"/>
      <w:bookmarkEnd w:id="129"/>
      <w:bookmarkEnd w:id="130"/>
      <w:bookmarkEnd w:id="131"/>
      <w:bookmarkEnd w:id="132"/>
      <w:bookmarkEnd w:id="133"/>
      <w:r w:rsidR="00B160F6" w:rsidRPr="00D11C8A">
        <w:rPr>
          <w:rFonts w:ascii="Arial" w:hAnsi="Arial" w:cs="Arial"/>
          <w:b/>
          <w:bCs/>
          <w:sz w:val="20"/>
          <w:szCs w:val="20"/>
          <w:lang w:eastAsia="en-US"/>
        </w:rPr>
        <w:t xml:space="preserve"> </w:t>
      </w:r>
    </w:p>
    <w:p w14:paraId="61046EF9" w14:textId="77777777" w:rsidR="00400770" w:rsidRPr="00D11C8A" w:rsidRDefault="00400770" w:rsidP="00400770">
      <w:p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 xml:space="preserve">V primeru skupne ponudbe mora ponudnik k ponudbi predložiti še </w:t>
      </w:r>
      <w:r w:rsidRPr="00D11C8A">
        <w:rPr>
          <w:rFonts w:ascii="Arial" w:hAnsi="Arial" w:cs="Arial"/>
          <w:b/>
          <w:sz w:val="20"/>
          <w:szCs w:val="20"/>
          <w:lang w:eastAsia="ar-SA"/>
        </w:rPr>
        <w:t>akt o skupnem nastopu</w:t>
      </w:r>
      <w:r w:rsidRPr="00D11C8A">
        <w:rPr>
          <w:rFonts w:ascii="Arial" w:hAnsi="Arial" w:cs="Arial"/>
          <w:sz w:val="20"/>
          <w:szCs w:val="20"/>
          <w:lang w:eastAsia="ar-SA"/>
        </w:rPr>
        <w:t xml:space="preserve"> oz. skupni izvedbi naročila, ki mora vsebovati vsaj naslednje določbe:</w:t>
      </w:r>
    </w:p>
    <w:p w14:paraId="02222CE3" w14:textId="77777777" w:rsidR="00400770" w:rsidRPr="00D11C8A" w:rsidRDefault="00400770" w:rsidP="00E048A7">
      <w:pPr>
        <w:numPr>
          <w:ilvl w:val="0"/>
          <w:numId w:val="23"/>
        </w:num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pooblastilo vodilnemu partnerju,</w:t>
      </w:r>
    </w:p>
    <w:p w14:paraId="7420BF8D" w14:textId="77777777" w:rsidR="00400770" w:rsidRPr="00D11C8A" w:rsidRDefault="00400770" w:rsidP="00E048A7">
      <w:pPr>
        <w:numPr>
          <w:ilvl w:val="0"/>
          <w:numId w:val="23"/>
        </w:num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neomejena solidarna odgovornost vseh partnerjev v skupini,</w:t>
      </w:r>
    </w:p>
    <w:p w14:paraId="2761822E" w14:textId="77777777" w:rsidR="00400770" w:rsidRPr="00D11C8A" w:rsidRDefault="00400770" w:rsidP="00E048A7">
      <w:pPr>
        <w:numPr>
          <w:ilvl w:val="0"/>
          <w:numId w:val="23"/>
        </w:num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način plačevanja (preko vodilnega partnerja ali vsakemu soponudniku posebej – v tem primeru mora biti račun partnerja potrjen s strani vodilnega partnerja)</w:t>
      </w:r>
      <w:r w:rsidR="00FF2B53" w:rsidRPr="00D11C8A">
        <w:rPr>
          <w:rFonts w:ascii="Arial" w:hAnsi="Arial" w:cs="Arial"/>
          <w:sz w:val="20"/>
          <w:szCs w:val="20"/>
          <w:lang w:eastAsia="ar-SA"/>
        </w:rPr>
        <w:t>,</w:t>
      </w:r>
    </w:p>
    <w:p w14:paraId="62CBF627" w14:textId="77777777" w:rsidR="003F323B" w:rsidRPr="00D11C8A" w:rsidRDefault="00400770" w:rsidP="00E048A7">
      <w:pPr>
        <w:numPr>
          <w:ilvl w:val="0"/>
          <w:numId w:val="23"/>
        </w:num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 xml:space="preserve">delež partnerjev v % in področje dela, ki ga bodo izvedli, </w:t>
      </w:r>
    </w:p>
    <w:p w14:paraId="45AF0F08" w14:textId="77777777" w:rsidR="00400770" w:rsidRPr="00D11C8A" w:rsidRDefault="00400770" w:rsidP="00E048A7">
      <w:pPr>
        <w:numPr>
          <w:ilvl w:val="0"/>
          <w:numId w:val="23"/>
        </w:num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rok trajanja tega akta ter</w:t>
      </w:r>
    </w:p>
    <w:p w14:paraId="67E09014" w14:textId="77777777" w:rsidR="00400770" w:rsidRPr="00D11C8A" w:rsidRDefault="00400770" w:rsidP="00E048A7">
      <w:pPr>
        <w:numPr>
          <w:ilvl w:val="0"/>
          <w:numId w:val="23"/>
        </w:num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navedbo oseb, ki bodo odgovorne za izvedbo predmetnega naročila, za vsakega partnerja posebej.</w:t>
      </w:r>
    </w:p>
    <w:p w14:paraId="2D0437DE" w14:textId="77777777" w:rsidR="00400770" w:rsidRPr="00D11C8A" w:rsidRDefault="00400770" w:rsidP="00400770">
      <w:pPr>
        <w:suppressAutoHyphens/>
        <w:spacing w:line="260" w:lineRule="atLeast"/>
        <w:jc w:val="both"/>
        <w:rPr>
          <w:rFonts w:ascii="Arial" w:hAnsi="Arial" w:cs="Arial"/>
          <w:sz w:val="20"/>
          <w:szCs w:val="20"/>
          <w:lang w:eastAsia="ar-SA"/>
        </w:rPr>
      </w:pPr>
    </w:p>
    <w:p w14:paraId="15E00902" w14:textId="77777777" w:rsidR="00400770" w:rsidRPr="00D11C8A" w:rsidRDefault="00400770" w:rsidP="00400770">
      <w:p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V primeru skupne ponudbe bo naročnik razloge za izključitev, ustreznost za opravljanje poklicne dejavnosti ter ekonomski in finančni položaj ugotavljal za vsakega partnerja v skupni ponudbi.</w:t>
      </w:r>
    </w:p>
    <w:p w14:paraId="4EC63E88" w14:textId="77777777" w:rsidR="008A0916" w:rsidRPr="00D11C8A" w:rsidRDefault="008A0916" w:rsidP="00400770">
      <w:pPr>
        <w:suppressAutoHyphens/>
        <w:spacing w:line="260" w:lineRule="atLeast"/>
        <w:jc w:val="both"/>
        <w:rPr>
          <w:rFonts w:ascii="Arial" w:hAnsi="Arial" w:cs="Arial"/>
          <w:sz w:val="20"/>
          <w:szCs w:val="20"/>
          <w:lang w:eastAsia="ar-SA"/>
        </w:rPr>
      </w:pPr>
    </w:p>
    <w:p w14:paraId="2659D913" w14:textId="77777777" w:rsidR="00400770" w:rsidRPr="00D11C8A" w:rsidRDefault="00400770" w:rsidP="00400770">
      <w:pPr>
        <w:suppressAutoHyphens/>
        <w:spacing w:line="260" w:lineRule="atLeast"/>
        <w:jc w:val="both"/>
        <w:rPr>
          <w:rFonts w:ascii="Arial" w:hAnsi="Arial" w:cs="Arial"/>
          <w:sz w:val="20"/>
          <w:szCs w:val="20"/>
          <w:lang w:eastAsia="ar-SA"/>
        </w:rPr>
      </w:pPr>
      <w:r w:rsidRPr="00D11C8A">
        <w:rPr>
          <w:rFonts w:ascii="Arial" w:hAnsi="Arial" w:cs="Arial"/>
          <w:sz w:val="20"/>
          <w:szCs w:val="20"/>
          <w:lang w:eastAsia="ar-SA"/>
        </w:rPr>
        <w:t>Za ugotavljanje tehnične in/ali kadrovske sposobnosti pa bo naročnik upošteval usposobljenost od katerega koli partnerja v skupni ponudbi</w:t>
      </w:r>
      <w:r w:rsidR="00C01E7C" w:rsidRPr="00D11C8A">
        <w:rPr>
          <w:rFonts w:ascii="Arial" w:hAnsi="Arial" w:cs="Arial"/>
          <w:sz w:val="20"/>
          <w:szCs w:val="20"/>
          <w:lang w:eastAsia="ar-SA"/>
        </w:rPr>
        <w:t>.</w:t>
      </w:r>
      <w:r w:rsidRPr="00D11C8A">
        <w:rPr>
          <w:rFonts w:ascii="Arial" w:hAnsi="Arial" w:cs="Arial"/>
          <w:sz w:val="20"/>
          <w:szCs w:val="20"/>
          <w:lang w:eastAsia="ar-SA"/>
        </w:rPr>
        <w:t xml:space="preserve"> </w:t>
      </w:r>
    </w:p>
    <w:p w14:paraId="5FE9766E" w14:textId="77777777" w:rsidR="0075039D" w:rsidRPr="00D11C8A" w:rsidRDefault="00FA5478" w:rsidP="0075039D">
      <w:pPr>
        <w:spacing w:line="260" w:lineRule="atLeast"/>
        <w:jc w:val="both"/>
        <w:rPr>
          <w:rFonts w:ascii="Arial" w:hAnsi="Arial" w:cs="Arial"/>
          <w:sz w:val="20"/>
          <w:szCs w:val="20"/>
          <w:lang w:eastAsia="en-US"/>
        </w:rPr>
      </w:pPr>
      <w:r w:rsidRPr="00D11C8A">
        <w:rPr>
          <w:rFonts w:ascii="Arial" w:hAnsi="Arial"/>
          <w:u w:val="single"/>
          <w:lang w:eastAsia="en-US"/>
        </w:rPr>
        <w:br w:type="page"/>
      </w:r>
      <w:bookmarkEnd w:id="53"/>
      <w:r w:rsidR="0075039D" w:rsidRPr="00D11C8A">
        <w:rPr>
          <w:rFonts w:ascii="Arial" w:hAnsi="Arial" w:cs="Arial"/>
          <w:b/>
          <w:sz w:val="20"/>
          <w:szCs w:val="20"/>
          <w:lang w:eastAsia="en-US"/>
        </w:rPr>
        <w:lastRenderedPageBreak/>
        <w:t>P</w:t>
      </w:r>
      <w:r w:rsidR="00E74A6D" w:rsidRPr="00D11C8A">
        <w:rPr>
          <w:rFonts w:ascii="Arial" w:hAnsi="Arial" w:cs="Arial"/>
          <w:b/>
          <w:sz w:val="20"/>
          <w:szCs w:val="20"/>
          <w:lang w:eastAsia="en-US"/>
        </w:rPr>
        <w:t>OGLAVJE</w:t>
      </w:r>
      <w:r w:rsidR="0075039D" w:rsidRPr="00D11C8A">
        <w:rPr>
          <w:rFonts w:ascii="Arial" w:hAnsi="Arial" w:cs="Arial"/>
          <w:b/>
          <w:sz w:val="20"/>
          <w:szCs w:val="20"/>
          <w:lang w:eastAsia="en-US"/>
        </w:rPr>
        <w:t xml:space="preserve"> 4: OBRAZCI NAROČNIKA</w:t>
      </w:r>
    </w:p>
    <w:bookmarkEnd w:id="3"/>
    <w:bookmarkEnd w:id="4"/>
    <w:bookmarkEnd w:id="5"/>
    <w:bookmarkEnd w:id="6"/>
    <w:bookmarkEnd w:id="7"/>
    <w:bookmarkEnd w:id="8"/>
    <w:bookmarkEnd w:id="9"/>
    <w:bookmarkEnd w:id="10"/>
    <w:p w14:paraId="1A715392" w14:textId="77777777" w:rsidR="00E74A6D" w:rsidRPr="00D11C8A" w:rsidRDefault="00E74A6D" w:rsidP="00E74A6D">
      <w:pPr>
        <w:spacing w:line="260" w:lineRule="atLeast"/>
        <w:jc w:val="both"/>
        <w:rPr>
          <w:rFonts w:ascii="Arial" w:hAnsi="Arial" w:cs="Arial"/>
          <w:b/>
          <w:sz w:val="20"/>
          <w:szCs w:val="20"/>
          <w:lang w:eastAsia="en-US"/>
        </w:rPr>
      </w:pPr>
    </w:p>
    <w:p w14:paraId="089FDA50" w14:textId="77777777" w:rsidR="00E74A6D" w:rsidRPr="00D11C8A" w:rsidRDefault="00E74A6D" w:rsidP="00E74A6D">
      <w:pPr>
        <w:spacing w:line="260" w:lineRule="atLeast"/>
        <w:rPr>
          <w:rFonts w:ascii="Arial" w:hAnsi="Arial" w:cs="Arial"/>
          <w:b/>
          <w:sz w:val="20"/>
          <w:szCs w:val="20"/>
          <w:u w:val="single"/>
          <w:lang w:eastAsia="en-US"/>
        </w:rPr>
      </w:pPr>
      <w:r w:rsidRPr="00D11C8A">
        <w:rPr>
          <w:rFonts w:ascii="Arial" w:hAnsi="Arial" w:cs="Arial"/>
          <w:b/>
          <w:sz w:val="20"/>
          <w:szCs w:val="20"/>
          <w:lang w:eastAsia="en-US"/>
        </w:rPr>
        <w:t xml:space="preserve">Sestavni deli ponudbe in preglednica obrazcev s prilogami, ki </w:t>
      </w:r>
      <w:r w:rsidRPr="00D11C8A">
        <w:rPr>
          <w:rFonts w:ascii="Arial" w:hAnsi="Arial" w:cs="Arial"/>
          <w:b/>
          <w:sz w:val="20"/>
          <w:szCs w:val="20"/>
          <w:u w:val="single"/>
          <w:lang w:eastAsia="en-US"/>
        </w:rPr>
        <w:t>jih je potrebno predložiti v ponudbi</w:t>
      </w:r>
      <w:r w:rsidR="00CA077E" w:rsidRPr="00D11C8A">
        <w:rPr>
          <w:rFonts w:ascii="Arial" w:hAnsi="Arial" w:cs="Arial"/>
          <w:b/>
          <w:sz w:val="20"/>
          <w:szCs w:val="20"/>
          <w:u w:val="single"/>
          <w:lang w:eastAsia="en-US"/>
        </w:rPr>
        <w:t>:</w:t>
      </w:r>
    </w:p>
    <w:p w14:paraId="7786F378" w14:textId="77777777" w:rsidR="004A25D5" w:rsidRPr="00D11C8A" w:rsidRDefault="004A25D5" w:rsidP="004A25D5">
      <w:pPr>
        <w:spacing w:line="260" w:lineRule="atLeast"/>
        <w:jc w:val="both"/>
        <w:rPr>
          <w:rFonts w:ascii="Arial" w:hAnsi="Arial" w:cs="Arial"/>
          <w:b/>
          <w:sz w:val="20"/>
          <w:szCs w:val="20"/>
          <w:lang w:eastAsia="en-US"/>
        </w:rPr>
      </w:pPr>
    </w:p>
    <w:p w14:paraId="0F373C95" w14:textId="77777777" w:rsidR="005722D3" w:rsidRPr="00D11C8A" w:rsidRDefault="005722D3" w:rsidP="005722D3">
      <w:pPr>
        <w:spacing w:line="260" w:lineRule="atLeast"/>
        <w:jc w:val="both"/>
        <w:rPr>
          <w:rFonts w:ascii="Arial" w:hAnsi="Arial" w:cs="Arial"/>
          <w:b/>
          <w:sz w:val="20"/>
          <w:szCs w:val="20"/>
          <w:lang w:eastAsia="en-US"/>
        </w:rPr>
      </w:pPr>
    </w:p>
    <w:p w14:paraId="551BC884" w14:textId="77777777" w:rsidR="005722D3" w:rsidRPr="00D11C8A" w:rsidRDefault="005722D3" w:rsidP="00E048A7">
      <w:pPr>
        <w:pStyle w:val="Odstavekseznama"/>
        <w:numPr>
          <w:ilvl w:val="0"/>
          <w:numId w:val="13"/>
        </w:numPr>
        <w:spacing w:line="260" w:lineRule="atLeast"/>
        <w:jc w:val="both"/>
        <w:rPr>
          <w:rFonts w:ascii="Arial" w:hAnsi="Arial" w:cs="Arial"/>
          <w:b/>
          <w:sz w:val="20"/>
          <w:szCs w:val="20"/>
          <w:lang w:eastAsia="en-US"/>
        </w:rPr>
      </w:pPr>
      <w:r w:rsidRPr="00D11C8A">
        <w:rPr>
          <w:rFonts w:ascii="Arial" w:hAnsi="Arial" w:cs="Arial"/>
          <w:b/>
          <w:sz w:val="20"/>
          <w:szCs w:val="20"/>
          <w:lang w:eastAsia="en-US"/>
        </w:rPr>
        <w:t>PONUDBA (ločena datoteka):</w:t>
      </w:r>
    </w:p>
    <w:p w14:paraId="25E8461F" w14:textId="77777777" w:rsidR="005722D3" w:rsidRPr="00D11C8A" w:rsidRDefault="005722D3" w:rsidP="00E048A7">
      <w:pPr>
        <w:numPr>
          <w:ilvl w:val="0"/>
          <w:numId w:val="10"/>
        </w:numPr>
        <w:spacing w:line="260" w:lineRule="atLeast"/>
        <w:jc w:val="both"/>
        <w:rPr>
          <w:rFonts w:ascii="Arial" w:hAnsi="Arial" w:cs="Arial"/>
          <w:sz w:val="20"/>
          <w:szCs w:val="20"/>
        </w:rPr>
      </w:pPr>
      <w:r w:rsidRPr="00D11C8A">
        <w:rPr>
          <w:rFonts w:ascii="Arial" w:hAnsi="Arial" w:cs="Arial"/>
          <w:sz w:val="20"/>
          <w:szCs w:val="20"/>
        </w:rPr>
        <w:t>Sklep o določitvi poslovne skrivnosti (opcijsko),</w:t>
      </w:r>
    </w:p>
    <w:p w14:paraId="5AD6E8C1" w14:textId="77777777" w:rsidR="005722D3" w:rsidRPr="00D11C8A" w:rsidRDefault="005722D3" w:rsidP="00E048A7">
      <w:pPr>
        <w:numPr>
          <w:ilvl w:val="0"/>
          <w:numId w:val="10"/>
        </w:numPr>
        <w:spacing w:line="260" w:lineRule="atLeast"/>
        <w:jc w:val="both"/>
        <w:rPr>
          <w:rFonts w:ascii="Arial" w:hAnsi="Arial" w:cs="Arial"/>
          <w:sz w:val="20"/>
          <w:szCs w:val="20"/>
        </w:rPr>
      </w:pPr>
      <w:r w:rsidRPr="00D11C8A">
        <w:rPr>
          <w:rFonts w:ascii="Arial" w:hAnsi="Arial" w:cs="Arial"/>
          <w:sz w:val="20"/>
          <w:szCs w:val="20"/>
        </w:rPr>
        <w:t>Izjava o skupnem nastopu v primeru skupnega nastopa ponudnikov</w:t>
      </w:r>
      <w:r w:rsidR="00171667" w:rsidRPr="00D11C8A">
        <w:rPr>
          <w:rFonts w:ascii="Arial" w:hAnsi="Arial" w:cs="Arial"/>
          <w:sz w:val="20"/>
          <w:szCs w:val="20"/>
        </w:rPr>
        <w:t xml:space="preserve"> (</w:t>
      </w:r>
      <w:r w:rsidR="0090592A" w:rsidRPr="00D11C8A">
        <w:rPr>
          <w:rFonts w:ascii="Arial" w:hAnsi="Arial" w:cs="Arial"/>
          <w:sz w:val="20"/>
          <w:szCs w:val="20"/>
        </w:rPr>
        <w:t>če</w:t>
      </w:r>
      <w:r w:rsidR="00171667" w:rsidRPr="00D11C8A">
        <w:rPr>
          <w:rFonts w:ascii="Arial" w:hAnsi="Arial" w:cs="Arial"/>
          <w:sz w:val="20"/>
          <w:szCs w:val="20"/>
        </w:rPr>
        <w:t xml:space="preserve"> gre za skupni nastop)</w:t>
      </w:r>
      <w:r w:rsidRPr="00D11C8A">
        <w:rPr>
          <w:rFonts w:ascii="Arial" w:hAnsi="Arial" w:cs="Arial"/>
          <w:sz w:val="20"/>
          <w:szCs w:val="20"/>
        </w:rPr>
        <w:t>,</w:t>
      </w:r>
    </w:p>
    <w:p w14:paraId="01AC179F" w14:textId="77777777" w:rsidR="005722D3" w:rsidRPr="00D11C8A" w:rsidRDefault="005722D3" w:rsidP="00E048A7">
      <w:pPr>
        <w:numPr>
          <w:ilvl w:val="0"/>
          <w:numId w:val="10"/>
        </w:numPr>
        <w:spacing w:line="260" w:lineRule="atLeast"/>
        <w:jc w:val="both"/>
        <w:rPr>
          <w:rFonts w:ascii="Arial" w:hAnsi="Arial" w:cs="Arial"/>
          <w:sz w:val="20"/>
          <w:szCs w:val="20"/>
        </w:rPr>
      </w:pPr>
      <w:r w:rsidRPr="00D11C8A">
        <w:rPr>
          <w:rFonts w:ascii="Arial" w:hAnsi="Arial" w:cs="Arial"/>
          <w:sz w:val="20"/>
          <w:szCs w:val="20"/>
          <w:lang w:eastAsia="en-US"/>
        </w:rPr>
        <w:t>Obrazec 1A in 1B, v primeru, da ponudnik nastopa s podizvajalci:</w:t>
      </w:r>
    </w:p>
    <w:p w14:paraId="4212EAA1" w14:textId="77777777" w:rsidR="005722D3" w:rsidRPr="00D11C8A" w:rsidRDefault="005722D3" w:rsidP="00783281">
      <w:pPr>
        <w:numPr>
          <w:ilvl w:val="0"/>
          <w:numId w:val="2"/>
        </w:numPr>
        <w:spacing w:line="260" w:lineRule="atLeast"/>
        <w:jc w:val="both"/>
        <w:rPr>
          <w:rFonts w:ascii="Arial" w:hAnsi="Arial" w:cs="Arial"/>
          <w:sz w:val="20"/>
          <w:szCs w:val="20"/>
        </w:rPr>
      </w:pPr>
      <w:r w:rsidRPr="00D11C8A">
        <w:rPr>
          <w:rFonts w:ascii="Arial" w:hAnsi="Arial" w:cs="Arial"/>
          <w:sz w:val="20"/>
          <w:szCs w:val="20"/>
          <w:lang w:eastAsia="en-US"/>
        </w:rPr>
        <w:t>Obrazec 1A: Dodatni podatki o podizvajalcih,</w:t>
      </w:r>
    </w:p>
    <w:p w14:paraId="6AC00159" w14:textId="77777777" w:rsidR="005722D3" w:rsidRPr="00D11C8A" w:rsidRDefault="005722D3" w:rsidP="00783281">
      <w:pPr>
        <w:numPr>
          <w:ilvl w:val="0"/>
          <w:numId w:val="2"/>
        </w:numPr>
        <w:spacing w:line="260" w:lineRule="atLeast"/>
        <w:jc w:val="both"/>
        <w:rPr>
          <w:rFonts w:ascii="Arial" w:hAnsi="Arial" w:cs="Arial"/>
          <w:sz w:val="20"/>
          <w:szCs w:val="20"/>
        </w:rPr>
      </w:pPr>
      <w:r w:rsidRPr="00D11C8A">
        <w:rPr>
          <w:rFonts w:ascii="Arial" w:hAnsi="Arial" w:cs="Arial"/>
          <w:sz w:val="20"/>
          <w:szCs w:val="20"/>
          <w:lang w:eastAsia="en-US"/>
        </w:rPr>
        <w:t>Obrazec 1B: Soglasje podizvajalcev za neposredna plačila (v primeru, da podizvajalci zahtevajo neposredna plačila),</w:t>
      </w:r>
    </w:p>
    <w:p w14:paraId="6300A286" w14:textId="77777777" w:rsidR="005722D3" w:rsidRPr="00D11C8A" w:rsidRDefault="005722D3" w:rsidP="00E048A7">
      <w:pPr>
        <w:numPr>
          <w:ilvl w:val="0"/>
          <w:numId w:val="11"/>
        </w:numPr>
        <w:spacing w:line="260" w:lineRule="atLeast"/>
        <w:jc w:val="both"/>
        <w:rPr>
          <w:rFonts w:ascii="Arial" w:hAnsi="Arial" w:cs="Arial"/>
          <w:sz w:val="20"/>
          <w:szCs w:val="20"/>
        </w:rPr>
      </w:pPr>
      <w:r w:rsidRPr="00D11C8A">
        <w:rPr>
          <w:rFonts w:ascii="Arial" w:hAnsi="Arial" w:cs="Arial"/>
          <w:sz w:val="20"/>
          <w:szCs w:val="20"/>
          <w:lang w:eastAsia="en-US"/>
        </w:rPr>
        <w:t>Obrazec 2: Seznam referenčnih projektov (izpolnjevanje pogojev iz poglavja 3.2.3.1),</w:t>
      </w:r>
    </w:p>
    <w:p w14:paraId="2A67DDCD" w14:textId="77777777" w:rsidR="005722D3" w:rsidRPr="00D11C8A" w:rsidRDefault="005722D3" w:rsidP="00E048A7">
      <w:pPr>
        <w:numPr>
          <w:ilvl w:val="0"/>
          <w:numId w:val="11"/>
        </w:numPr>
        <w:suppressAutoHyphens/>
        <w:spacing w:line="260" w:lineRule="atLeast"/>
        <w:jc w:val="both"/>
        <w:rPr>
          <w:rFonts w:ascii="Arial" w:hAnsi="Arial" w:cs="Arial"/>
          <w:sz w:val="20"/>
          <w:szCs w:val="20"/>
        </w:rPr>
      </w:pPr>
      <w:r w:rsidRPr="00D11C8A">
        <w:rPr>
          <w:rFonts w:ascii="Arial" w:hAnsi="Arial" w:cs="Arial"/>
          <w:sz w:val="20"/>
          <w:szCs w:val="20"/>
        </w:rPr>
        <w:t xml:space="preserve">Obrazec 3: Seznam referenčnega kadra (izpolnjevanje pogojev iz točke 3.2.3.2.), </w:t>
      </w:r>
    </w:p>
    <w:p w14:paraId="6DB4C342" w14:textId="77777777" w:rsidR="00360CF1" w:rsidRPr="00D11C8A" w:rsidRDefault="00FD1AF4" w:rsidP="00E048A7">
      <w:pPr>
        <w:pStyle w:val="Odstavekseznama"/>
        <w:numPr>
          <w:ilvl w:val="0"/>
          <w:numId w:val="11"/>
        </w:numPr>
        <w:spacing w:line="260" w:lineRule="atLeast"/>
        <w:jc w:val="both"/>
        <w:rPr>
          <w:rFonts w:ascii="Arial" w:hAnsi="Arial" w:cs="Arial"/>
          <w:b/>
          <w:sz w:val="20"/>
          <w:szCs w:val="20"/>
        </w:rPr>
      </w:pPr>
      <w:r w:rsidRPr="00D11C8A">
        <w:rPr>
          <w:rFonts w:ascii="Arial" w:hAnsi="Arial" w:cs="Arial"/>
          <w:sz w:val="20"/>
          <w:szCs w:val="20"/>
        </w:rPr>
        <w:t xml:space="preserve">Obrazec </w:t>
      </w:r>
      <w:r w:rsidR="00171667" w:rsidRPr="00D11C8A">
        <w:rPr>
          <w:rFonts w:ascii="Arial" w:hAnsi="Arial" w:cs="Arial"/>
          <w:sz w:val="20"/>
          <w:szCs w:val="20"/>
        </w:rPr>
        <w:t>4</w:t>
      </w:r>
      <w:r w:rsidRPr="00D11C8A">
        <w:rPr>
          <w:rFonts w:ascii="Arial" w:hAnsi="Arial" w:cs="Arial"/>
          <w:sz w:val="20"/>
          <w:szCs w:val="20"/>
        </w:rPr>
        <w:t xml:space="preserve">: </w:t>
      </w:r>
      <w:r w:rsidR="00867F9C" w:rsidRPr="00D11C8A">
        <w:rPr>
          <w:rFonts w:ascii="Arial" w:hAnsi="Arial" w:cs="Arial"/>
          <w:sz w:val="20"/>
          <w:szCs w:val="20"/>
        </w:rPr>
        <w:t>Seznam referenčnih projektov kadr</w:t>
      </w:r>
      <w:r w:rsidR="0036671C" w:rsidRPr="00D11C8A">
        <w:rPr>
          <w:rFonts w:ascii="Arial" w:hAnsi="Arial" w:cs="Arial"/>
          <w:sz w:val="20"/>
          <w:szCs w:val="20"/>
        </w:rPr>
        <w:t>a</w:t>
      </w:r>
      <w:r w:rsidR="00E239D6" w:rsidRPr="00D11C8A">
        <w:rPr>
          <w:rFonts w:ascii="Arial" w:hAnsi="Arial" w:cs="Arial"/>
          <w:sz w:val="20"/>
          <w:szCs w:val="20"/>
        </w:rPr>
        <w:t xml:space="preserve"> </w:t>
      </w:r>
      <w:r w:rsidR="00867F9C" w:rsidRPr="00D11C8A">
        <w:rPr>
          <w:rFonts w:ascii="Arial" w:hAnsi="Arial" w:cs="Arial"/>
          <w:sz w:val="20"/>
          <w:szCs w:val="20"/>
        </w:rPr>
        <w:t>za merilo</w:t>
      </w:r>
    </w:p>
    <w:p w14:paraId="4AB3A73F" w14:textId="77777777" w:rsidR="00867F9C" w:rsidRPr="00D11C8A" w:rsidRDefault="00360CF1" w:rsidP="00E048A7">
      <w:pPr>
        <w:pStyle w:val="Odstavekseznama"/>
        <w:numPr>
          <w:ilvl w:val="0"/>
          <w:numId w:val="11"/>
        </w:numPr>
        <w:spacing w:line="260" w:lineRule="atLeast"/>
        <w:jc w:val="both"/>
        <w:rPr>
          <w:rFonts w:ascii="Arial" w:hAnsi="Arial" w:cs="Arial"/>
          <w:b/>
          <w:sz w:val="20"/>
          <w:szCs w:val="20"/>
        </w:rPr>
      </w:pPr>
      <w:r w:rsidRPr="00D11C8A">
        <w:rPr>
          <w:rFonts w:ascii="Arial" w:hAnsi="Arial" w:cs="Arial"/>
          <w:sz w:val="20"/>
          <w:szCs w:val="20"/>
        </w:rPr>
        <w:t xml:space="preserve">Obrazec 5: </w:t>
      </w:r>
      <w:r w:rsidR="00FD1AF4" w:rsidRPr="00D11C8A">
        <w:rPr>
          <w:rFonts w:ascii="Arial" w:hAnsi="Arial" w:cs="Arial"/>
          <w:sz w:val="20"/>
          <w:szCs w:val="20"/>
          <w:lang w:eastAsia="en-US"/>
        </w:rPr>
        <w:t>Izjava referenčnega naročnika – reference ponudnika in kadra,</w:t>
      </w:r>
    </w:p>
    <w:p w14:paraId="692407DB" w14:textId="77777777" w:rsidR="00435F14" w:rsidRPr="00D11C8A" w:rsidRDefault="00435F14" w:rsidP="00E048A7">
      <w:pPr>
        <w:numPr>
          <w:ilvl w:val="0"/>
          <w:numId w:val="11"/>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Obrazec </w:t>
      </w:r>
      <w:r w:rsidR="00360CF1" w:rsidRPr="00D11C8A">
        <w:rPr>
          <w:rFonts w:ascii="Arial" w:hAnsi="Arial" w:cs="Arial"/>
          <w:sz w:val="20"/>
          <w:szCs w:val="20"/>
          <w:lang w:eastAsia="en-US"/>
        </w:rPr>
        <w:t>6</w:t>
      </w:r>
      <w:r w:rsidRPr="00D11C8A">
        <w:rPr>
          <w:rFonts w:ascii="Arial" w:hAnsi="Arial" w:cs="Arial"/>
          <w:sz w:val="20"/>
          <w:szCs w:val="20"/>
          <w:lang w:eastAsia="en-US"/>
        </w:rPr>
        <w:t>: Izjava o ekonomskem in finančnem položaju</w:t>
      </w:r>
    </w:p>
    <w:p w14:paraId="264E52F2" w14:textId="77777777" w:rsidR="00956D08" w:rsidRPr="00D11C8A" w:rsidRDefault="00956D08" w:rsidP="00E048A7">
      <w:pPr>
        <w:numPr>
          <w:ilvl w:val="0"/>
          <w:numId w:val="11"/>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Obrazec </w:t>
      </w:r>
      <w:r w:rsidR="00360CF1" w:rsidRPr="00D11C8A">
        <w:rPr>
          <w:rFonts w:ascii="Arial" w:hAnsi="Arial" w:cs="Arial"/>
          <w:sz w:val="20"/>
          <w:szCs w:val="20"/>
          <w:lang w:eastAsia="en-US"/>
        </w:rPr>
        <w:t>7</w:t>
      </w:r>
      <w:r w:rsidRPr="00D11C8A">
        <w:rPr>
          <w:rFonts w:ascii="Arial" w:hAnsi="Arial" w:cs="Arial"/>
          <w:sz w:val="20"/>
          <w:szCs w:val="20"/>
          <w:lang w:eastAsia="en-US"/>
        </w:rPr>
        <w:t>: Izjava o neobstoju okoliščin omejitve poslovanja z naročnikom</w:t>
      </w:r>
    </w:p>
    <w:p w14:paraId="25D0E775" w14:textId="77777777" w:rsidR="005722D3" w:rsidRPr="00D11C8A" w:rsidRDefault="005722D3" w:rsidP="00E048A7">
      <w:pPr>
        <w:numPr>
          <w:ilvl w:val="0"/>
          <w:numId w:val="11"/>
        </w:numPr>
        <w:spacing w:line="260" w:lineRule="atLeast"/>
        <w:jc w:val="both"/>
        <w:rPr>
          <w:rFonts w:ascii="Arial" w:hAnsi="Arial" w:cs="Arial"/>
          <w:sz w:val="20"/>
          <w:szCs w:val="20"/>
        </w:rPr>
      </w:pPr>
      <w:r w:rsidRPr="00D11C8A">
        <w:rPr>
          <w:rFonts w:ascii="Arial" w:hAnsi="Arial" w:cs="Arial"/>
          <w:sz w:val="20"/>
          <w:szCs w:val="20"/>
        </w:rPr>
        <w:t xml:space="preserve">Obrazec </w:t>
      </w:r>
      <w:r w:rsidR="00360CF1" w:rsidRPr="00D11C8A">
        <w:rPr>
          <w:rFonts w:ascii="Arial" w:hAnsi="Arial" w:cs="Arial"/>
          <w:sz w:val="20"/>
          <w:szCs w:val="20"/>
        </w:rPr>
        <w:t>8</w:t>
      </w:r>
      <w:r w:rsidRPr="00D11C8A">
        <w:rPr>
          <w:rFonts w:ascii="Arial" w:hAnsi="Arial" w:cs="Arial"/>
          <w:sz w:val="20"/>
          <w:szCs w:val="20"/>
        </w:rPr>
        <w:t>: Vzorec pogodbe o izvedbi javnega naročila</w:t>
      </w:r>
      <w:r w:rsidRPr="00D11C8A">
        <w:rPr>
          <w:rFonts w:ascii="Arial" w:hAnsi="Arial" w:cs="Arial"/>
          <w:sz w:val="20"/>
          <w:szCs w:val="20"/>
          <w:lang w:eastAsia="en-US"/>
        </w:rPr>
        <w:t>; ponudbi je potrebno priložiti izpolnjen obrazec</w:t>
      </w:r>
      <w:r w:rsidR="00171667" w:rsidRPr="00D11C8A">
        <w:rPr>
          <w:rFonts w:ascii="Arial" w:hAnsi="Arial" w:cs="Arial"/>
          <w:sz w:val="20"/>
          <w:szCs w:val="20"/>
          <w:lang w:eastAsia="en-US"/>
        </w:rPr>
        <w:t xml:space="preserve"> </w:t>
      </w:r>
    </w:p>
    <w:p w14:paraId="5A4C294D" w14:textId="77777777" w:rsidR="005722D3" w:rsidRPr="00D11C8A" w:rsidRDefault="005722D3" w:rsidP="00E048A7">
      <w:pPr>
        <w:numPr>
          <w:ilvl w:val="0"/>
          <w:numId w:val="11"/>
        </w:numPr>
        <w:spacing w:line="260" w:lineRule="atLeast"/>
        <w:jc w:val="both"/>
        <w:rPr>
          <w:rFonts w:ascii="Arial" w:hAnsi="Arial" w:cs="Arial"/>
          <w:sz w:val="20"/>
          <w:szCs w:val="20"/>
        </w:rPr>
      </w:pPr>
      <w:r w:rsidRPr="00D11C8A">
        <w:rPr>
          <w:rFonts w:ascii="Arial" w:hAnsi="Arial" w:cs="Arial"/>
          <w:sz w:val="20"/>
          <w:szCs w:val="20"/>
          <w:lang w:eastAsia="en-US"/>
        </w:rPr>
        <w:t xml:space="preserve">Obrazec </w:t>
      </w:r>
      <w:r w:rsidR="00956D08" w:rsidRPr="00D11C8A">
        <w:rPr>
          <w:rFonts w:ascii="Arial" w:hAnsi="Arial" w:cs="Arial"/>
          <w:sz w:val="20"/>
          <w:szCs w:val="20"/>
          <w:lang w:eastAsia="en-US"/>
        </w:rPr>
        <w:t>8</w:t>
      </w:r>
      <w:r w:rsidRPr="00D11C8A">
        <w:rPr>
          <w:rFonts w:ascii="Arial" w:hAnsi="Arial" w:cs="Arial"/>
          <w:sz w:val="20"/>
          <w:szCs w:val="20"/>
          <w:lang w:eastAsia="en-US"/>
        </w:rPr>
        <w:t>.1: Zavarovanje za resnost ponudbe (obvezna priloga v ponudbi - .pdf datoteka)</w:t>
      </w:r>
    </w:p>
    <w:p w14:paraId="36D958D9" w14:textId="77777777" w:rsidR="005722D3" w:rsidRPr="00D11C8A" w:rsidRDefault="005722D3" w:rsidP="00E048A7">
      <w:pPr>
        <w:numPr>
          <w:ilvl w:val="0"/>
          <w:numId w:val="12"/>
        </w:numPr>
        <w:spacing w:line="260" w:lineRule="atLeast"/>
        <w:jc w:val="both"/>
        <w:rPr>
          <w:rFonts w:ascii="Arial" w:hAnsi="Arial" w:cs="Arial"/>
          <w:sz w:val="20"/>
          <w:szCs w:val="20"/>
          <w:lang w:eastAsia="en-US"/>
        </w:rPr>
      </w:pPr>
      <w:r w:rsidRPr="00D11C8A">
        <w:rPr>
          <w:rFonts w:ascii="Arial" w:hAnsi="Arial" w:cs="Arial"/>
          <w:sz w:val="20"/>
          <w:szCs w:val="20"/>
          <w:lang w:eastAsia="en-US"/>
        </w:rPr>
        <w:t xml:space="preserve">Obrazec </w:t>
      </w:r>
      <w:r w:rsidR="00956D08" w:rsidRPr="00D11C8A">
        <w:rPr>
          <w:rFonts w:ascii="Arial" w:hAnsi="Arial" w:cs="Arial"/>
          <w:sz w:val="20"/>
          <w:szCs w:val="20"/>
          <w:lang w:eastAsia="en-US"/>
        </w:rPr>
        <w:t>8</w:t>
      </w:r>
      <w:r w:rsidRPr="00D11C8A">
        <w:rPr>
          <w:rFonts w:ascii="Arial" w:hAnsi="Arial" w:cs="Arial"/>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956D08" w:rsidRPr="00D11C8A">
        <w:rPr>
          <w:rFonts w:ascii="Arial" w:hAnsi="Arial" w:cs="Arial"/>
          <w:sz w:val="20"/>
          <w:szCs w:val="20"/>
          <w:lang w:eastAsia="en-US"/>
        </w:rPr>
        <w:t>8</w:t>
      </w:r>
      <w:r w:rsidRPr="00D11C8A">
        <w:rPr>
          <w:rFonts w:ascii="Arial" w:hAnsi="Arial" w:cs="Arial"/>
          <w:sz w:val="20"/>
          <w:szCs w:val="20"/>
          <w:lang w:eastAsia="en-US"/>
        </w:rPr>
        <w:t>.2);</w:t>
      </w:r>
    </w:p>
    <w:p w14:paraId="4B32498F" w14:textId="77777777" w:rsidR="005722D3" w:rsidRPr="00D11C8A" w:rsidRDefault="005722D3" w:rsidP="00167323">
      <w:pPr>
        <w:spacing w:line="260" w:lineRule="atLeast"/>
        <w:jc w:val="both"/>
        <w:rPr>
          <w:rFonts w:ascii="Arial" w:hAnsi="Arial" w:cs="Arial"/>
          <w:b/>
          <w:sz w:val="20"/>
          <w:szCs w:val="20"/>
          <w:lang w:eastAsia="en-US"/>
        </w:rPr>
      </w:pPr>
    </w:p>
    <w:p w14:paraId="633CCCC9" w14:textId="77777777" w:rsidR="005722D3" w:rsidRPr="00D11C8A" w:rsidRDefault="005722D3" w:rsidP="00E048A7">
      <w:pPr>
        <w:pStyle w:val="Odstavekseznama"/>
        <w:numPr>
          <w:ilvl w:val="0"/>
          <w:numId w:val="13"/>
        </w:numPr>
        <w:spacing w:line="260" w:lineRule="atLeast"/>
        <w:jc w:val="both"/>
        <w:rPr>
          <w:rFonts w:ascii="Arial" w:hAnsi="Arial" w:cs="Arial"/>
          <w:b/>
          <w:sz w:val="20"/>
          <w:szCs w:val="20"/>
          <w:lang w:eastAsia="en-US"/>
        </w:rPr>
      </w:pPr>
      <w:r w:rsidRPr="00D11C8A">
        <w:rPr>
          <w:rFonts w:ascii="Arial" w:hAnsi="Arial" w:cs="Arial"/>
          <w:b/>
          <w:sz w:val="20"/>
          <w:szCs w:val="20"/>
        </w:rPr>
        <w:t>Obrazec ESPD (ločena datoteka)</w:t>
      </w:r>
    </w:p>
    <w:p w14:paraId="2E89330E" w14:textId="77777777" w:rsidR="005722D3" w:rsidRPr="00D11C8A" w:rsidRDefault="005722D3" w:rsidP="005722D3">
      <w:pPr>
        <w:spacing w:line="260" w:lineRule="atLeast"/>
        <w:ind w:left="360"/>
        <w:jc w:val="both"/>
        <w:rPr>
          <w:rFonts w:ascii="Arial" w:hAnsi="Arial" w:cs="Arial"/>
          <w:sz w:val="20"/>
          <w:szCs w:val="20"/>
        </w:rPr>
      </w:pPr>
      <w:r w:rsidRPr="00D11C8A">
        <w:rPr>
          <w:rFonts w:ascii="Arial" w:hAnsi="Arial" w:cs="Arial"/>
          <w:sz w:val="20"/>
          <w:szCs w:val="20"/>
        </w:rPr>
        <w:t xml:space="preserve">Izpolnjeni in podpisani obrazci ESPD za ponudnika oziroma vodilnega partnerja, partnerje in podizvajalce. </w:t>
      </w:r>
    </w:p>
    <w:p w14:paraId="60787979" w14:textId="77777777" w:rsidR="005722D3" w:rsidRPr="00D11C8A" w:rsidRDefault="005722D3" w:rsidP="005722D3">
      <w:pPr>
        <w:spacing w:line="260" w:lineRule="atLeast"/>
        <w:ind w:left="360"/>
        <w:jc w:val="both"/>
        <w:rPr>
          <w:rFonts w:ascii="Arial" w:hAnsi="Arial" w:cs="Arial"/>
          <w:sz w:val="20"/>
          <w:szCs w:val="20"/>
        </w:rPr>
      </w:pPr>
    </w:p>
    <w:p w14:paraId="08D90B8D" w14:textId="5CE07184" w:rsidR="005722D3" w:rsidRPr="00D11C8A" w:rsidRDefault="005722D3" w:rsidP="00E048A7">
      <w:pPr>
        <w:pStyle w:val="Odstavekseznama"/>
        <w:numPr>
          <w:ilvl w:val="0"/>
          <w:numId w:val="13"/>
        </w:numPr>
        <w:spacing w:line="260" w:lineRule="atLeast"/>
        <w:jc w:val="both"/>
        <w:rPr>
          <w:rFonts w:ascii="Arial" w:hAnsi="Arial" w:cs="Arial"/>
          <w:b/>
          <w:sz w:val="20"/>
          <w:szCs w:val="20"/>
          <w:lang w:eastAsia="en-US"/>
        </w:rPr>
      </w:pPr>
      <w:r w:rsidRPr="00D11C8A">
        <w:rPr>
          <w:rFonts w:ascii="Arial" w:hAnsi="Arial" w:cs="Arial"/>
          <w:b/>
          <w:sz w:val="20"/>
          <w:szCs w:val="20"/>
          <w:lang w:eastAsia="en-US"/>
        </w:rPr>
        <w:t>Obrazec</w:t>
      </w:r>
      <w:r w:rsidR="000532D0" w:rsidRPr="00D11C8A">
        <w:rPr>
          <w:rFonts w:ascii="Arial" w:hAnsi="Arial" w:cs="Arial"/>
          <w:b/>
          <w:sz w:val="20"/>
          <w:szCs w:val="20"/>
        </w:rPr>
        <w:t xml:space="preserve"> P</w:t>
      </w:r>
      <w:r w:rsidRPr="00D11C8A">
        <w:rPr>
          <w:rFonts w:ascii="Arial" w:hAnsi="Arial" w:cs="Arial"/>
          <w:b/>
          <w:sz w:val="20"/>
          <w:szCs w:val="20"/>
        </w:rPr>
        <w:t>onudbeni</w:t>
      </w:r>
      <w:r w:rsidR="00E239D6" w:rsidRPr="00D11C8A">
        <w:rPr>
          <w:rFonts w:ascii="Arial" w:hAnsi="Arial" w:cs="Arial"/>
          <w:b/>
          <w:sz w:val="20"/>
          <w:szCs w:val="20"/>
        </w:rPr>
        <w:t xml:space="preserve"> predračun</w:t>
      </w:r>
      <w:r w:rsidRPr="00D11C8A">
        <w:rPr>
          <w:rFonts w:ascii="Arial" w:hAnsi="Arial" w:cs="Arial"/>
          <w:b/>
          <w:sz w:val="20"/>
          <w:szCs w:val="20"/>
          <w:lang w:eastAsia="en-US"/>
        </w:rPr>
        <w:t xml:space="preserve"> (ločena datoteka).</w:t>
      </w:r>
    </w:p>
    <w:p w14:paraId="099CC59E" w14:textId="77777777" w:rsidR="005722D3" w:rsidRPr="00D11C8A" w:rsidRDefault="005722D3" w:rsidP="005722D3">
      <w:pPr>
        <w:pStyle w:val="Odstavekseznama"/>
        <w:spacing w:line="260" w:lineRule="atLeast"/>
        <w:jc w:val="both"/>
        <w:rPr>
          <w:rFonts w:ascii="Arial" w:hAnsi="Arial" w:cs="Arial"/>
          <w:b/>
          <w:sz w:val="20"/>
          <w:szCs w:val="20"/>
          <w:lang w:eastAsia="en-US"/>
        </w:rPr>
      </w:pPr>
    </w:p>
    <w:p w14:paraId="5E55E403" w14:textId="77777777" w:rsidR="005722D3" w:rsidRPr="00D11C8A" w:rsidRDefault="005722D3" w:rsidP="004A25D5">
      <w:pPr>
        <w:spacing w:line="260" w:lineRule="atLeast"/>
        <w:jc w:val="both"/>
        <w:rPr>
          <w:rFonts w:ascii="Arial" w:hAnsi="Arial" w:cs="Arial"/>
          <w:b/>
          <w:sz w:val="20"/>
          <w:szCs w:val="20"/>
          <w:lang w:eastAsia="en-US"/>
        </w:rPr>
      </w:pPr>
    </w:p>
    <w:p w14:paraId="201927F9" w14:textId="77777777" w:rsidR="004A25D5" w:rsidRPr="00D11C8A" w:rsidRDefault="004A25D5" w:rsidP="004A25D5">
      <w:pPr>
        <w:spacing w:line="260" w:lineRule="atLeast"/>
        <w:jc w:val="both"/>
        <w:rPr>
          <w:rFonts w:ascii="Arial" w:hAnsi="Arial" w:cs="Arial"/>
          <w:b/>
          <w:sz w:val="20"/>
          <w:szCs w:val="20"/>
          <w:lang w:eastAsia="en-US"/>
        </w:rPr>
      </w:pPr>
    </w:p>
    <w:p w14:paraId="001F4FFB" w14:textId="77777777" w:rsidR="004A25D5" w:rsidRPr="00D11C8A" w:rsidRDefault="004A25D5" w:rsidP="004A25D5">
      <w:pPr>
        <w:spacing w:line="260" w:lineRule="atLeast"/>
        <w:jc w:val="both"/>
        <w:rPr>
          <w:rFonts w:ascii="Arial" w:hAnsi="Arial" w:cs="Arial"/>
          <w:b/>
          <w:sz w:val="20"/>
          <w:szCs w:val="20"/>
          <w:lang w:eastAsia="en-US"/>
        </w:rPr>
      </w:pPr>
    </w:p>
    <w:p w14:paraId="4C4BFF77" w14:textId="77777777" w:rsidR="00955803" w:rsidRPr="00D11C8A" w:rsidRDefault="00955803" w:rsidP="004A25D5">
      <w:pPr>
        <w:spacing w:line="260" w:lineRule="atLeast"/>
        <w:jc w:val="both"/>
        <w:rPr>
          <w:rFonts w:ascii="Arial" w:hAnsi="Arial" w:cs="Arial"/>
          <w:i/>
          <w:sz w:val="20"/>
          <w:szCs w:val="20"/>
          <w:lang w:eastAsia="en-US"/>
        </w:rPr>
      </w:pPr>
    </w:p>
    <w:p w14:paraId="1A944350" w14:textId="77777777" w:rsidR="00955803" w:rsidRPr="00D11C8A" w:rsidRDefault="00955803" w:rsidP="004A25D5">
      <w:pPr>
        <w:spacing w:line="260" w:lineRule="atLeast"/>
        <w:jc w:val="both"/>
        <w:rPr>
          <w:rFonts w:ascii="Arial" w:hAnsi="Arial" w:cs="Arial"/>
          <w:b/>
          <w:sz w:val="20"/>
          <w:szCs w:val="20"/>
          <w:lang w:eastAsia="en-US"/>
        </w:rPr>
      </w:pPr>
    </w:p>
    <w:p w14:paraId="44E71613" w14:textId="77777777" w:rsidR="005722D3" w:rsidRPr="00D11C8A" w:rsidRDefault="005722D3" w:rsidP="004A25D5">
      <w:pPr>
        <w:spacing w:line="260" w:lineRule="atLeast"/>
        <w:jc w:val="both"/>
        <w:rPr>
          <w:rFonts w:ascii="Arial" w:hAnsi="Arial" w:cs="Arial"/>
          <w:b/>
          <w:sz w:val="20"/>
          <w:szCs w:val="20"/>
          <w:lang w:eastAsia="en-US"/>
        </w:rPr>
      </w:pPr>
    </w:p>
    <w:p w14:paraId="7046B1B6" w14:textId="77777777" w:rsidR="005722D3" w:rsidRPr="00D11C8A" w:rsidRDefault="005722D3" w:rsidP="004A25D5">
      <w:pPr>
        <w:spacing w:line="260" w:lineRule="atLeast"/>
        <w:jc w:val="both"/>
        <w:rPr>
          <w:rFonts w:ascii="Arial" w:hAnsi="Arial" w:cs="Arial"/>
          <w:b/>
          <w:sz w:val="20"/>
          <w:szCs w:val="20"/>
          <w:lang w:eastAsia="en-US"/>
        </w:rPr>
      </w:pPr>
    </w:p>
    <w:p w14:paraId="631C9903" w14:textId="77777777" w:rsidR="005722D3" w:rsidRPr="00D11C8A" w:rsidRDefault="005722D3" w:rsidP="004A25D5">
      <w:pPr>
        <w:spacing w:line="260" w:lineRule="atLeast"/>
        <w:jc w:val="both"/>
        <w:rPr>
          <w:rFonts w:ascii="Arial" w:hAnsi="Arial" w:cs="Arial"/>
          <w:b/>
          <w:sz w:val="20"/>
          <w:szCs w:val="20"/>
          <w:lang w:eastAsia="en-US"/>
        </w:rPr>
      </w:pPr>
    </w:p>
    <w:p w14:paraId="5B26F8B5" w14:textId="77777777" w:rsidR="005722D3" w:rsidRPr="00D11C8A" w:rsidRDefault="005722D3" w:rsidP="004A25D5">
      <w:pPr>
        <w:spacing w:line="260" w:lineRule="atLeast"/>
        <w:jc w:val="both"/>
        <w:rPr>
          <w:rFonts w:ascii="Arial" w:hAnsi="Arial" w:cs="Arial"/>
          <w:b/>
          <w:sz w:val="20"/>
          <w:szCs w:val="20"/>
          <w:lang w:eastAsia="en-US"/>
        </w:rPr>
      </w:pPr>
    </w:p>
    <w:p w14:paraId="012011D2" w14:textId="77777777" w:rsidR="005722D3" w:rsidRPr="00D11C8A" w:rsidRDefault="005722D3" w:rsidP="004A25D5">
      <w:pPr>
        <w:spacing w:line="260" w:lineRule="atLeast"/>
        <w:jc w:val="both"/>
        <w:rPr>
          <w:rFonts w:ascii="Arial" w:hAnsi="Arial" w:cs="Arial"/>
          <w:b/>
          <w:sz w:val="20"/>
          <w:szCs w:val="20"/>
          <w:lang w:eastAsia="en-US"/>
        </w:rPr>
      </w:pPr>
    </w:p>
    <w:p w14:paraId="46586581" w14:textId="77777777" w:rsidR="005722D3" w:rsidRPr="00D11C8A" w:rsidRDefault="005722D3" w:rsidP="004A25D5">
      <w:pPr>
        <w:spacing w:line="260" w:lineRule="atLeast"/>
        <w:jc w:val="both"/>
        <w:rPr>
          <w:rFonts w:ascii="Arial" w:hAnsi="Arial" w:cs="Arial"/>
          <w:b/>
          <w:sz w:val="20"/>
          <w:szCs w:val="20"/>
          <w:lang w:eastAsia="en-US"/>
        </w:rPr>
      </w:pPr>
    </w:p>
    <w:p w14:paraId="483AD2E4" w14:textId="77777777" w:rsidR="005722D3" w:rsidRPr="00D11C8A" w:rsidRDefault="005722D3" w:rsidP="004A25D5">
      <w:pPr>
        <w:spacing w:line="260" w:lineRule="atLeast"/>
        <w:jc w:val="both"/>
        <w:rPr>
          <w:rFonts w:ascii="Arial" w:hAnsi="Arial" w:cs="Arial"/>
          <w:b/>
          <w:sz w:val="20"/>
          <w:szCs w:val="20"/>
          <w:lang w:eastAsia="en-US"/>
        </w:rPr>
      </w:pPr>
    </w:p>
    <w:p w14:paraId="13B94FA5" w14:textId="77777777" w:rsidR="005722D3" w:rsidRPr="00D11C8A" w:rsidRDefault="005722D3" w:rsidP="004A25D5">
      <w:pPr>
        <w:spacing w:line="260" w:lineRule="atLeast"/>
        <w:jc w:val="both"/>
        <w:rPr>
          <w:rFonts w:ascii="Arial" w:hAnsi="Arial" w:cs="Arial"/>
          <w:b/>
          <w:sz w:val="20"/>
          <w:szCs w:val="20"/>
          <w:lang w:eastAsia="en-US"/>
        </w:rPr>
      </w:pPr>
    </w:p>
    <w:p w14:paraId="4731261D" w14:textId="77777777" w:rsidR="005722D3" w:rsidRPr="00D11C8A" w:rsidRDefault="005722D3" w:rsidP="004A25D5">
      <w:pPr>
        <w:spacing w:line="260" w:lineRule="atLeast"/>
        <w:jc w:val="both"/>
        <w:rPr>
          <w:rFonts w:ascii="Arial" w:hAnsi="Arial" w:cs="Arial"/>
          <w:b/>
          <w:sz w:val="20"/>
          <w:szCs w:val="20"/>
          <w:lang w:eastAsia="en-US"/>
        </w:rPr>
      </w:pPr>
    </w:p>
    <w:p w14:paraId="438FF0B7" w14:textId="77777777" w:rsidR="005722D3" w:rsidRPr="00D11C8A" w:rsidRDefault="005722D3" w:rsidP="004A25D5">
      <w:pPr>
        <w:spacing w:line="260" w:lineRule="atLeast"/>
        <w:jc w:val="both"/>
        <w:rPr>
          <w:rFonts w:ascii="Arial" w:hAnsi="Arial" w:cs="Arial"/>
          <w:b/>
          <w:sz w:val="20"/>
          <w:szCs w:val="20"/>
          <w:lang w:eastAsia="en-US"/>
        </w:rPr>
      </w:pPr>
    </w:p>
    <w:p w14:paraId="04126F94" w14:textId="77777777" w:rsidR="005722D3" w:rsidRPr="00D11C8A" w:rsidRDefault="005722D3" w:rsidP="004A25D5">
      <w:pPr>
        <w:spacing w:line="260" w:lineRule="atLeast"/>
        <w:jc w:val="both"/>
        <w:rPr>
          <w:rFonts w:ascii="Arial" w:hAnsi="Arial" w:cs="Arial"/>
          <w:b/>
          <w:sz w:val="20"/>
          <w:szCs w:val="20"/>
          <w:lang w:eastAsia="en-US"/>
        </w:rPr>
      </w:pPr>
    </w:p>
    <w:p w14:paraId="524F4519" w14:textId="77777777" w:rsidR="005722D3" w:rsidRPr="00D11C8A" w:rsidRDefault="005722D3" w:rsidP="004A25D5">
      <w:pPr>
        <w:spacing w:line="260" w:lineRule="atLeast"/>
        <w:jc w:val="both"/>
        <w:rPr>
          <w:rFonts w:ascii="Arial" w:hAnsi="Arial" w:cs="Arial"/>
          <w:b/>
          <w:sz w:val="20"/>
          <w:szCs w:val="20"/>
          <w:lang w:eastAsia="en-US"/>
        </w:rPr>
      </w:pPr>
    </w:p>
    <w:p w14:paraId="461AC319" w14:textId="77777777" w:rsidR="005722D3" w:rsidRPr="00D11C8A" w:rsidRDefault="005722D3" w:rsidP="004A25D5">
      <w:pPr>
        <w:spacing w:line="260" w:lineRule="atLeast"/>
        <w:jc w:val="both"/>
        <w:rPr>
          <w:rFonts w:ascii="Arial" w:hAnsi="Arial" w:cs="Arial"/>
          <w:b/>
          <w:sz w:val="20"/>
          <w:szCs w:val="20"/>
          <w:lang w:eastAsia="en-US"/>
        </w:rPr>
      </w:pPr>
    </w:p>
    <w:p w14:paraId="0BBB68F5" w14:textId="77777777" w:rsidR="005722D3" w:rsidRPr="00D11C8A" w:rsidRDefault="005722D3" w:rsidP="004A25D5">
      <w:pPr>
        <w:spacing w:line="260" w:lineRule="atLeast"/>
        <w:jc w:val="both"/>
        <w:rPr>
          <w:rFonts w:ascii="Arial" w:hAnsi="Arial" w:cs="Arial"/>
          <w:b/>
          <w:sz w:val="20"/>
          <w:szCs w:val="20"/>
          <w:lang w:eastAsia="en-US"/>
        </w:rPr>
      </w:pPr>
    </w:p>
    <w:p w14:paraId="2FB62E6F" w14:textId="77777777" w:rsidR="00C220D6" w:rsidRPr="00D11C8A" w:rsidRDefault="00C220D6" w:rsidP="004A25D5">
      <w:pPr>
        <w:spacing w:line="260" w:lineRule="atLeast"/>
        <w:jc w:val="both"/>
        <w:rPr>
          <w:rFonts w:ascii="Arial" w:hAnsi="Arial" w:cs="Arial"/>
          <w:b/>
          <w:sz w:val="20"/>
          <w:szCs w:val="20"/>
          <w:lang w:eastAsia="en-US"/>
        </w:rPr>
      </w:pPr>
    </w:p>
    <w:p w14:paraId="7B203156" w14:textId="77777777" w:rsidR="00C220D6" w:rsidRPr="00D11C8A" w:rsidRDefault="00C220D6" w:rsidP="004A25D5">
      <w:pPr>
        <w:spacing w:line="260" w:lineRule="atLeast"/>
        <w:jc w:val="both"/>
        <w:rPr>
          <w:rFonts w:ascii="Arial" w:hAnsi="Arial" w:cs="Arial"/>
          <w:b/>
          <w:sz w:val="20"/>
          <w:szCs w:val="20"/>
          <w:lang w:eastAsia="en-US"/>
        </w:rPr>
      </w:pPr>
    </w:p>
    <w:p w14:paraId="1D11A85B" w14:textId="77777777" w:rsidR="005722D3" w:rsidRPr="00D11C8A" w:rsidRDefault="005722D3" w:rsidP="004A25D5">
      <w:pPr>
        <w:spacing w:line="260" w:lineRule="atLeast"/>
        <w:jc w:val="both"/>
        <w:rPr>
          <w:rFonts w:ascii="Arial" w:hAnsi="Arial" w:cs="Arial"/>
          <w:b/>
          <w:sz w:val="20"/>
          <w:szCs w:val="20"/>
          <w:lang w:eastAsia="en-US"/>
        </w:rPr>
      </w:pPr>
    </w:p>
    <w:p w14:paraId="49746521" w14:textId="77777777" w:rsidR="005722D3" w:rsidRPr="00D11C8A" w:rsidRDefault="005722D3" w:rsidP="004A25D5">
      <w:pPr>
        <w:spacing w:line="260" w:lineRule="atLeast"/>
        <w:jc w:val="both"/>
        <w:rPr>
          <w:rFonts w:ascii="Arial" w:hAnsi="Arial" w:cs="Arial"/>
          <w:b/>
          <w:sz w:val="20"/>
          <w:szCs w:val="20"/>
          <w:lang w:eastAsia="en-US"/>
        </w:rPr>
      </w:pPr>
    </w:p>
    <w:p w14:paraId="11587410" w14:textId="77777777" w:rsidR="00955803" w:rsidRPr="00D11C8A" w:rsidRDefault="00955803" w:rsidP="00955803">
      <w:pPr>
        <w:pStyle w:val="Odstavekseznama"/>
        <w:spacing w:line="260" w:lineRule="atLeast"/>
        <w:jc w:val="both"/>
        <w:rPr>
          <w:rFonts w:ascii="Arial" w:hAnsi="Arial" w:cs="Arial"/>
          <w:b/>
          <w:sz w:val="20"/>
          <w:szCs w:val="20"/>
          <w:lang w:eastAsia="en-US"/>
        </w:rPr>
      </w:pPr>
    </w:p>
    <w:p w14:paraId="096951D2" w14:textId="77777777" w:rsidR="00955803" w:rsidRPr="00D11C8A" w:rsidRDefault="00955803" w:rsidP="00CC2DF6">
      <w:pPr>
        <w:spacing w:line="260" w:lineRule="atLeast"/>
        <w:jc w:val="both"/>
        <w:rPr>
          <w:rFonts w:ascii="Arial" w:hAnsi="Arial" w:cs="Arial"/>
          <w:b/>
          <w:sz w:val="20"/>
          <w:szCs w:val="20"/>
          <w:lang w:eastAsia="en-US"/>
        </w:rPr>
      </w:pPr>
    </w:p>
    <w:p w14:paraId="2874AE1F" w14:textId="77777777" w:rsidR="00171667" w:rsidRPr="00D11C8A" w:rsidRDefault="00171667" w:rsidP="00CC2DF6">
      <w:pPr>
        <w:spacing w:line="260" w:lineRule="atLeast"/>
        <w:jc w:val="both"/>
        <w:rPr>
          <w:rFonts w:ascii="Arial" w:hAnsi="Arial" w:cs="Arial"/>
          <w:b/>
          <w:sz w:val="20"/>
          <w:szCs w:val="20"/>
          <w:lang w:eastAsia="en-US"/>
        </w:rPr>
      </w:pPr>
    </w:p>
    <w:p w14:paraId="1F48A405" w14:textId="77777777" w:rsidR="00171667" w:rsidRPr="00D11C8A" w:rsidRDefault="00171667" w:rsidP="00CC2DF6">
      <w:pPr>
        <w:spacing w:line="260" w:lineRule="atLeast"/>
        <w:jc w:val="both"/>
        <w:rPr>
          <w:rFonts w:ascii="Arial" w:hAnsi="Arial" w:cs="Arial"/>
          <w:b/>
          <w:sz w:val="20"/>
          <w:szCs w:val="20"/>
          <w:lang w:eastAsia="en-US"/>
        </w:rPr>
      </w:pPr>
    </w:p>
    <w:p w14:paraId="40C9159B" w14:textId="77777777" w:rsidR="00E74A6D" w:rsidRPr="00D11C8A"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D11C8A">
        <w:rPr>
          <w:rFonts w:ascii="Arial" w:hAnsi="Arial" w:cs="Arial"/>
          <w:b/>
          <w:sz w:val="20"/>
          <w:szCs w:val="20"/>
          <w:lang w:eastAsia="en-US"/>
        </w:rPr>
        <w:lastRenderedPageBreak/>
        <w:t>Obrazec 1A: Dodatni podatki o podizvajalcih</w:t>
      </w:r>
    </w:p>
    <w:p w14:paraId="7D4EA137" w14:textId="77777777" w:rsidR="00E74A6D" w:rsidRPr="00D11C8A" w:rsidRDefault="00E74A6D" w:rsidP="00E74A6D">
      <w:pPr>
        <w:spacing w:line="260" w:lineRule="atLeast"/>
        <w:rPr>
          <w:rFonts w:ascii="Arial" w:hAnsi="Arial" w:cs="Arial"/>
          <w:b/>
          <w:sz w:val="20"/>
          <w:szCs w:val="20"/>
          <w:lang w:eastAsia="en-US"/>
        </w:rPr>
      </w:pPr>
    </w:p>
    <w:p w14:paraId="4C8BA6E0" w14:textId="77777777" w:rsidR="00E74A6D" w:rsidRPr="00D11C8A" w:rsidRDefault="00E74A6D" w:rsidP="008A0916">
      <w:pPr>
        <w:spacing w:line="260" w:lineRule="atLeast"/>
        <w:jc w:val="both"/>
        <w:rPr>
          <w:rFonts w:ascii="Arial" w:hAnsi="Arial" w:cs="Arial"/>
          <w:b/>
          <w:bCs/>
          <w:sz w:val="20"/>
          <w:szCs w:val="20"/>
          <w:lang w:eastAsia="en-US"/>
        </w:rPr>
      </w:pPr>
      <w:r w:rsidRPr="00D11C8A">
        <w:rPr>
          <w:rFonts w:ascii="Arial" w:hAnsi="Arial" w:cs="Arial"/>
          <w:b/>
          <w:sz w:val="20"/>
          <w:szCs w:val="20"/>
          <w:lang w:eastAsia="en-US"/>
        </w:rPr>
        <w:t xml:space="preserve">Predmet javnega naročila: </w:t>
      </w:r>
      <w:r w:rsidR="002C6083" w:rsidRPr="00D11C8A">
        <w:rPr>
          <w:rFonts w:ascii="Arial" w:hAnsi="Arial" w:cs="Arial"/>
          <w:b/>
          <w:bCs/>
          <w:sz w:val="20"/>
          <w:szCs w:val="20"/>
          <w:lang w:eastAsia="en-US"/>
        </w:rPr>
        <w:t>Vzpostavitev in vzdrževanje informacijskega sistema za izmenjavo podatkov o infrastrukturi za AG z NAP in registracijo ID kod (IS AFIR)</w:t>
      </w:r>
    </w:p>
    <w:p w14:paraId="248DCECC" w14:textId="77777777" w:rsidR="000E0B66" w:rsidRPr="00D11C8A" w:rsidRDefault="000E0B66" w:rsidP="000E0B66">
      <w:pPr>
        <w:spacing w:line="260" w:lineRule="atLeast"/>
        <w:jc w:val="both"/>
        <w:rPr>
          <w:rFonts w:ascii="Arial" w:hAnsi="Arial" w:cs="Arial"/>
          <w:b/>
          <w:sz w:val="20"/>
          <w:szCs w:val="20"/>
          <w:lang w:eastAsia="en-US"/>
        </w:rPr>
      </w:pPr>
    </w:p>
    <w:p w14:paraId="6F431F67" w14:textId="77777777" w:rsidR="00E74A6D" w:rsidRPr="00D11C8A" w:rsidRDefault="00E74A6D" w:rsidP="00E74A6D">
      <w:pPr>
        <w:spacing w:line="260" w:lineRule="atLeast"/>
        <w:rPr>
          <w:rFonts w:ascii="Arial" w:hAnsi="Arial" w:cs="Arial"/>
          <w:b/>
          <w:sz w:val="20"/>
          <w:szCs w:val="20"/>
          <w:lang w:eastAsia="en-US"/>
        </w:rPr>
      </w:pPr>
      <w:r w:rsidRPr="00D11C8A">
        <w:rPr>
          <w:rFonts w:ascii="Arial" w:hAnsi="Arial" w:cs="Arial"/>
          <w:b/>
          <w:sz w:val="20"/>
          <w:szCs w:val="20"/>
          <w:lang w:eastAsia="en-US"/>
        </w:rPr>
        <w:t xml:space="preserve">Naročnik: </w:t>
      </w:r>
      <w:r w:rsidR="00711474" w:rsidRPr="00D11C8A">
        <w:rPr>
          <w:rFonts w:ascii="Arial" w:hAnsi="Arial" w:cs="Arial"/>
          <w:b/>
          <w:sz w:val="20"/>
          <w:szCs w:val="20"/>
          <w:lang w:eastAsia="en-US"/>
        </w:rPr>
        <w:t>Ministrstvo za okolje, podnebje in energijo</w:t>
      </w:r>
      <w:r w:rsidRPr="00D11C8A">
        <w:rPr>
          <w:rFonts w:ascii="Arial" w:hAnsi="Arial" w:cs="Arial"/>
          <w:b/>
          <w:sz w:val="20"/>
          <w:szCs w:val="20"/>
          <w:lang w:eastAsia="en-US"/>
        </w:rPr>
        <w:t xml:space="preserve">, </w:t>
      </w:r>
      <w:r w:rsidR="002A184F" w:rsidRPr="00D11C8A">
        <w:rPr>
          <w:rFonts w:ascii="Arial" w:hAnsi="Arial" w:cs="Arial"/>
          <w:b/>
          <w:sz w:val="20"/>
          <w:szCs w:val="20"/>
          <w:lang w:eastAsia="en-US"/>
        </w:rPr>
        <w:t>Langusova ulica 4</w:t>
      </w:r>
      <w:r w:rsidRPr="00D11C8A">
        <w:rPr>
          <w:rFonts w:ascii="Arial" w:hAnsi="Arial" w:cs="Arial"/>
          <w:b/>
          <w:sz w:val="20"/>
          <w:szCs w:val="20"/>
          <w:lang w:eastAsia="en-US"/>
        </w:rPr>
        <w:t>, 1</w:t>
      </w:r>
      <w:r w:rsidR="002D66AD" w:rsidRPr="00D11C8A">
        <w:rPr>
          <w:rFonts w:ascii="Arial" w:hAnsi="Arial" w:cs="Arial"/>
          <w:b/>
          <w:sz w:val="20"/>
          <w:szCs w:val="20"/>
          <w:lang w:eastAsia="en-US"/>
        </w:rPr>
        <w:t>000</w:t>
      </w:r>
      <w:r w:rsidRPr="00D11C8A">
        <w:rPr>
          <w:rFonts w:ascii="Arial" w:hAnsi="Arial" w:cs="Arial"/>
          <w:b/>
          <w:sz w:val="20"/>
          <w:szCs w:val="20"/>
          <w:lang w:eastAsia="en-US"/>
        </w:rPr>
        <w:t xml:space="preserve"> Ljubljana</w:t>
      </w:r>
    </w:p>
    <w:p w14:paraId="7D18B491" w14:textId="77777777" w:rsidR="00E74A6D" w:rsidRPr="00D11C8A" w:rsidRDefault="00E74A6D" w:rsidP="00E74A6D">
      <w:pPr>
        <w:spacing w:line="260" w:lineRule="atLeast"/>
        <w:rPr>
          <w:rFonts w:ascii="Arial" w:hAnsi="Arial" w:cs="Arial"/>
          <w:b/>
          <w:sz w:val="20"/>
          <w:szCs w:val="20"/>
          <w:lang w:eastAsia="en-US"/>
        </w:rPr>
      </w:pPr>
    </w:p>
    <w:p w14:paraId="37D40C26" w14:textId="77777777" w:rsidR="00E74A6D" w:rsidRPr="00D11C8A" w:rsidRDefault="00E74A6D" w:rsidP="00E74A6D">
      <w:pPr>
        <w:spacing w:line="260" w:lineRule="atLeast"/>
        <w:rPr>
          <w:rFonts w:ascii="Arial" w:hAnsi="Arial" w:cs="Arial"/>
          <w:sz w:val="20"/>
          <w:szCs w:val="20"/>
          <w:lang w:eastAsia="en-US"/>
        </w:rPr>
      </w:pPr>
      <w:r w:rsidRPr="00D11C8A">
        <w:rPr>
          <w:rFonts w:ascii="Arial" w:hAnsi="Arial" w:cs="Arial"/>
          <w:sz w:val="20"/>
          <w:szCs w:val="20"/>
          <w:u w:val="single"/>
          <w:lang w:eastAsia="en-US"/>
        </w:rPr>
        <w:t>Seznam podizvajalcev</w:t>
      </w:r>
      <w:r w:rsidRPr="00D11C8A">
        <w:rPr>
          <w:rFonts w:ascii="Arial" w:hAnsi="Arial" w:cs="Arial"/>
          <w:sz w:val="20"/>
          <w:szCs w:val="20"/>
          <w:lang w:eastAsia="en-US"/>
        </w:rPr>
        <w:t>, s katerimi namerava ponudnik izvesti predmetno javno naročilo:</w:t>
      </w:r>
    </w:p>
    <w:p w14:paraId="5CE2CFD1" w14:textId="77777777" w:rsidR="00E74A6D" w:rsidRPr="00D11C8A" w:rsidRDefault="00E74A6D" w:rsidP="00E74A6D">
      <w:pPr>
        <w:spacing w:line="260" w:lineRule="atLeast"/>
        <w:rPr>
          <w:rFonts w:ascii="Arial" w:hAnsi="Arial" w:cs="Arial"/>
          <w:sz w:val="20"/>
          <w:szCs w:val="20"/>
          <w:lang w:eastAsia="en-US"/>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307"/>
        <w:gridCol w:w="2082"/>
        <w:gridCol w:w="2082"/>
        <w:gridCol w:w="2243"/>
      </w:tblGrid>
      <w:tr w:rsidR="00D11C8A" w:rsidRPr="00D11C8A" w14:paraId="0F7587B1" w14:textId="77777777" w:rsidTr="00E74A6D">
        <w:tc>
          <w:tcPr>
            <w:tcW w:w="2307" w:type="dxa"/>
            <w:shd w:val="clear" w:color="auto" w:fill="auto"/>
          </w:tcPr>
          <w:p w14:paraId="044B5FBE" w14:textId="77777777" w:rsidR="00E74A6D" w:rsidRPr="00D11C8A" w:rsidRDefault="00E74A6D" w:rsidP="00E74A6D">
            <w:pPr>
              <w:spacing w:line="260" w:lineRule="atLeast"/>
              <w:rPr>
                <w:rFonts w:ascii="Arial" w:hAnsi="Arial" w:cs="Arial"/>
                <w:b/>
                <w:sz w:val="20"/>
                <w:szCs w:val="20"/>
                <w:lang w:eastAsia="en-US"/>
              </w:rPr>
            </w:pPr>
          </w:p>
          <w:p w14:paraId="5AA4B531" w14:textId="77777777" w:rsidR="00E74A6D" w:rsidRPr="00D11C8A" w:rsidRDefault="00E74A6D" w:rsidP="00E74A6D">
            <w:pPr>
              <w:spacing w:line="260" w:lineRule="atLeast"/>
              <w:rPr>
                <w:rFonts w:ascii="Arial" w:hAnsi="Arial" w:cs="Arial"/>
                <w:b/>
                <w:sz w:val="20"/>
                <w:szCs w:val="20"/>
                <w:lang w:eastAsia="en-US"/>
              </w:rPr>
            </w:pPr>
          </w:p>
        </w:tc>
        <w:tc>
          <w:tcPr>
            <w:tcW w:w="2082" w:type="dxa"/>
            <w:shd w:val="clear" w:color="auto" w:fill="auto"/>
          </w:tcPr>
          <w:p w14:paraId="7BC80957" w14:textId="77777777" w:rsidR="00E74A6D" w:rsidRPr="00D11C8A" w:rsidRDefault="00E74A6D" w:rsidP="00E74A6D">
            <w:pPr>
              <w:spacing w:line="260" w:lineRule="atLeast"/>
              <w:rPr>
                <w:rFonts w:ascii="Arial" w:hAnsi="Arial" w:cs="Arial"/>
                <w:b/>
                <w:sz w:val="20"/>
                <w:szCs w:val="20"/>
                <w:lang w:eastAsia="en-US"/>
              </w:rPr>
            </w:pPr>
            <w:r w:rsidRPr="00D11C8A">
              <w:rPr>
                <w:rFonts w:ascii="Arial" w:hAnsi="Arial" w:cs="Arial"/>
                <w:b/>
                <w:sz w:val="20"/>
                <w:szCs w:val="20"/>
                <w:lang w:eastAsia="en-US"/>
              </w:rPr>
              <w:t>Podizvajalec št. 1</w:t>
            </w:r>
          </w:p>
        </w:tc>
        <w:tc>
          <w:tcPr>
            <w:tcW w:w="2082" w:type="dxa"/>
            <w:shd w:val="clear" w:color="auto" w:fill="auto"/>
          </w:tcPr>
          <w:p w14:paraId="441B4810" w14:textId="77777777" w:rsidR="00E74A6D" w:rsidRPr="00D11C8A" w:rsidRDefault="00E74A6D" w:rsidP="00E74A6D">
            <w:pPr>
              <w:spacing w:line="260" w:lineRule="atLeast"/>
              <w:rPr>
                <w:rFonts w:ascii="Arial" w:hAnsi="Arial" w:cs="Arial"/>
                <w:b/>
                <w:sz w:val="20"/>
                <w:szCs w:val="20"/>
                <w:lang w:eastAsia="en-US"/>
              </w:rPr>
            </w:pPr>
            <w:r w:rsidRPr="00D11C8A">
              <w:rPr>
                <w:rFonts w:ascii="Arial" w:hAnsi="Arial" w:cs="Arial"/>
                <w:b/>
                <w:sz w:val="20"/>
                <w:szCs w:val="20"/>
                <w:lang w:eastAsia="en-US"/>
              </w:rPr>
              <w:t>Podizvajalec št. 2</w:t>
            </w:r>
          </w:p>
        </w:tc>
        <w:tc>
          <w:tcPr>
            <w:tcW w:w="2243" w:type="dxa"/>
            <w:shd w:val="clear" w:color="auto" w:fill="auto"/>
          </w:tcPr>
          <w:p w14:paraId="65A87895" w14:textId="77777777" w:rsidR="00E74A6D" w:rsidRPr="00D11C8A" w:rsidRDefault="00E74A6D" w:rsidP="00E74A6D">
            <w:pPr>
              <w:spacing w:line="260" w:lineRule="atLeast"/>
              <w:rPr>
                <w:rFonts w:ascii="Arial" w:hAnsi="Arial" w:cs="Arial"/>
                <w:b/>
                <w:sz w:val="20"/>
                <w:szCs w:val="20"/>
                <w:lang w:eastAsia="en-US"/>
              </w:rPr>
            </w:pPr>
            <w:r w:rsidRPr="00D11C8A">
              <w:rPr>
                <w:rFonts w:ascii="Arial" w:hAnsi="Arial" w:cs="Arial"/>
                <w:b/>
                <w:sz w:val="20"/>
                <w:szCs w:val="20"/>
                <w:lang w:eastAsia="en-US"/>
              </w:rPr>
              <w:t>Podizvajalec št. 3</w:t>
            </w:r>
          </w:p>
          <w:p w14:paraId="0B26E61E" w14:textId="77777777" w:rsidR="00E74A6D" w:rsidRPr="00D11C8A" w:rsidRDefault="00E74A6D" w:rsidP="00E74A6D">
            <w:pPr>
              <w:spacing w:line="260" w:lineRule="atLeast"/>
              <w:rPr>
                <w:rFonts w:ascii="Arial" w:hAnsi="Arial" w:cs="Arial"/>
                <w:b/>
                <w:sz w:val="20"/>
                <w:szCs w:val="20"/>
                <w:lang w:eastAsia="en-US"/>
              </w:rPr>
            </w:pPr>
          </w:p>
          <w:p w14:paraId="6E56B548" w14:textId="77777777" w:rsidR="00E74A6D" w:rsidRPr="00D11C8A" w:rsidRDefault="00E74A6D" w:rsidP="00E74A6D">
            <w:pPr>
              <w:spacing w:line="260" w:lineRule="atLeast"/>
              <w:rPr>
                <w:rFonts w:ascii="Arial" w:hAnsi="Arial" w:cs="Arial"/>
                <w:b/>
                <w:i/>
                <w:sz w:val="20"/>
                <w:szCs w:val="20"/>
                <w:lang w:eastAsia="en-US"/>
              </w:rPr>
            </w:pPr>
            <w:r w:rsidRPr="00D11C8A">
              <w:rPr>
                <w:rFonts w:ascii="Arial" w:hAnsi="Arial" w:cs="Arial"/>
                <w:b/>
                <w:i/>
                <w:sz w:val="20"/>
                <w:szCs w:val="20"/>
                <w:lang w:eastAsia="en-US"/>
              </w:rPr>
              <w:t>(</w:t>
            </w:r>
            <w:r w:rsidRPr="00D11C8A">
              <w:rPr>
                <w:rFonts w:ascii="Arial" w:hAnsi="Arial" w:cs="Arial"/>
                <w:i/>
                <w:sz w:val="20"/>
                <w:szCs w:val="20"/>
                <w:lang w:eastAsia="en-US"/>
              </w:rPr>
              <w:t>po potrebi dodaj)</w:t>
            </w:r>
          </w:p>
        </w:tc>
      </w:tr>
      <w:tr w:rsidR="00D11C8A" w:rsidRPr="00D11C8A" w14:paraId="45BF495F" w14:textId="77777777" w:rsidTr="00E74A6D">
        <w:tc>
          <w:tcPr>
            <w:tcW w:w="2307" w:type="dxa"/>
            <w:shd w:val="clear" w:color="auto" w:fill="auto"/>
          </w:tcPr>
          <w:p w14:paraId="2AE34095" w14:textId="77777777" w:rsidR="00E74A6D" w:rsidRPr="00D11C8A" w:rsidRDefault="00E74A6D" w:rsidP="00E74A6D">
            <w:pPr>
              <w:spacing w:line="260" w:lineRule="atLeast"/>
              <w:rPr>
                <w:rFonts w:ascii="Arial" w:hAnsi="Arial" w:cs="Arial"/>
                <w:b/>
                <w:sz w:val="20"/>
                <w:szCs w:val="20"/>
                <w:lang w:eastAsia="en-US"/>
              </w:rPr>
            </w:pPr>
            <w:r w:rsidRPr="00D11C8A">
              <w:rPr>
                <w:rFonts w:ascii="Arial" w:hAnsi="Arial" w:cs="Arial"/>
                <w:b/>
                <w:sz w:val="20"/>
                <w:szCs w:val="20"/>
                <w:lang w:eastAsia="en-US"/>
              </w:rPr>
              <w:t>Naziv</w:t>
            </w:r>
          </w:p>
        </w:tc>
        <w:tc>
          <w:tcPr>
            <w:tcW w:w="2082" w:type="dxa"/>
            <w:shd w:val="clear" w:color="auto" w:fill="auto"/>
          </w:tcPr>
          <w:p w14:paraId="6B315F34" w14:textId="77777777" w:rsidR="00E74A6D" w:rsidRPr="00D11C8A" w:rsidRDefault="00E74A6D" w:rsidP="00E74A6D">
            <w:pPr>
              <w:spacing w:line="260" w:lineRule="atLeast"/>
              <w:rPr>
                <w:rFonts w:ascii="Arial" w:hAnsi="Arial" w:cs="Arial"/>
                <w:b/>
                <w:sz w:val="20"/>
                <w:szCs w:val="20"/>
                <w:lang w:eastAsia="en-US"/>
              </w:rPr>
            </w:pPr>
          </w:p>
        </w:tc>
        <w:tc>
          <w:tcPr>
            <w:tcW w:w="2082" w:type="dxa"/>
            <w:shd w:val="clear" w:color="auto" w:fill="auto"/>
          </w:tcPr>
          <w:p w14:paraId="601E4E3E" w14:textId="77777777" w:rsidR="00E74A6D" w:rsidRPr="00D11C8A" w:rsidRDefault="00E74A6D" w:rsidP="00E74A6D">
            <w:pPr>
              <w:spacing w:line="260" w:lineRule="atLeast"/>
              <w:rPr>
                <w:rFonts w:ascii="Arial" w:hAnsi="Arial" w:cs="Arial"/>
                <w:b/>
                <w:sz w:val="20"/>
                <w:szCs w:val="20"/>
                <w:lang w:eastAsia="en-US"/>
              </w:rPr>
            </w:pPr>
          </w:p>
        </w:tc>
        <w:tc>
          <w:tcPr>
            <w:tcW w:w="2243" w:type="dxa"/>
            <w:shd w:val="clear" w:color="auto" w:fill="auto"/>
          </w:tcPr>
          <w:p w14:paraId="05AC8036" w14:textId="77777777" w:rsidR="00E74A6D" w:rsidRPr="00D11C8A" w:rsidRDefault="00E74A6D" w:rsidP="00E74A6D">
            <w:pPr>
              <w:spacing w:line="260" w:lineRule="atLeast"/>
              <w:rPr>
                <w:rFonts w:ascii="Arial" w:hAnsi="Arial" w:cs="Arial"/>
                <w:b/>
                <w:sz w:val="20"/>
                <w:szCs w:val="20"/>
                <w:lang w:eastAsia="en-US"/>
              </w:rPr>
            </w:pPr>
          </w:p>
        </w:tc>
      </w:tr>
      <w:tr w:rsidR="00D11C8A" w:rsidRPr="00D11C8A" w14:paraId="0BBA1761" w14:textId="77777777" w:rsidTr="00E74A6D">
        <w:tc>
          <w:tcPr>
            <w:tcW w:w="2307" w:type="dxa"/>
            <w:shd w:val="clear" w:color="auto" w:fill="auto"/>
          </w:tcPr>
          <w:p w14:paraId="566E8C5D" w14:textId="77777777" w:rsidR="00E74A6D" w:rsidRPr="00D11C8A" w:rsidRDefault="00E74A6D" w:rsidP="00E74A6D">
            <w:pPr>
              <w:spacing w:line="260" w:lineRule="atLeast"/>
              <w:rPr>
                <w:rFonts w:ascii="Arial" w:hAnsi="Arial" w:cs="Arial"/>
                <w:sz w:val="20"/>
                <w:szCs w:val="20"/>
                <w:lang w:eastAsia="en-US"/>
              </w:rPr>
            </w:pPr>
            <w:r w:rsidRPr="00D11C8A">
              <w:rPr>
                <w:rFonts w:ascii="Arial" w:hAnsi="Arial" w:cs="Arial"/>
                <w:sz w:val="20"/>
                <w:szCs w:val="20"/>
                <w:lang w:eastAsia="en-US"/>
              </w:rPr>
              <w:t>Polni naslov</w:t>
            </w:r>
          </w:p>
        </w:tc>
        <w:tc>
          <w:tcPr>
            <w:tcW w:w="2082" w:type="dxa"/>
            <w:shd w:val="clear" w:color="auto" w:fill="auto"/>
          </w:tcPr>
          <w:p w14:paraId="6A0BB73B" w14:textId="77777777" w:rsidR="00E74A6D" w:rsidRPr="00D11C8A" w:rsidRDefault="00E74A6D" w:rsidP="00E74A6D">
            <w:pPr>
              <w:spacing w:line="260" w:lineRule="atLeast"/>
              <w:rPr>
                <w:rFonts w:ascii="Arial" w:hAnsi="Arial" w:cs="Arial"/>
                <w:sz w:val="20"/>
                <w:szCs w:val="20"/>
                <w:lang w:eastAsia="en-US"/>
              </w:rPr>
            </w:pPr>
          </w:p>
        </w:tc>
        <w:tc>
          <w:tcPr>
            <w:tcW w:w="2082" w:type="dxa"/>
            <w:shd w:val="clear" w:color="auto" w:fill="auto"/>
          </w:tcPr>
          <w:p w14:paraId="5E813E67" w14:textId="77777777" w:rsidR="00E74A6D" w:rsidRPr="00D11C8A" w:rsidRDefault="00E74A6D" w:rsidP="00E74A6D">
            <w:pPr>
              <w:spacing w:line="260" w:lineRule="atLeast"/>
              <w:rPr>
                <w:rFonts w:ascii="Arial" w:hAnsi="Arial" w:cs="Arial"/>
                <w:sz w:val="20"/>
                <w:szCs w:val="20"/>
                <w:lang w:eastAsia="en-US"/>
              </w:rPr>
            </w:pPr>
          </w:p>
        </w:tc>
        <w:tc>
          <w:tcPr>
            <w:tcW w:w="2243" w:type="dxa"/>
            <w:shd w:val="clear" w:color="auto" w:fill="auto"/>
          </w:tcPr>
          <w:p w14:paraId="1F43EBCF" w14:textId="77777777" w:rsidR="00E74A6D" w:rsidRPr="00D11C8A" w:rsidRDefault="00E74A6D" w:rsidP="00E74A6D">
            <w:pPr>
              <w:spacing w:line="260" w:lineRule="atLeast"/>
              <w:rPr>
                <w:rFonts w:ascii="Arial" w:hAnsi="Arial" w:cs="Arial"/>
                <w:sz w:val="20"/>
                <w:szCs w:val="20"/>
                <w:lang w:eastAsia="en-US"/>
              </w:rPr>
            </w:pPr>
          </w:p>
        </w:tc>
      </w:tr>
      <w:tr w:rsidR="00D11C8A" w:rsidRPr="00D11C8A" w14:paraId="334A4A6E" w14:textId="77777777" w:rsidTr="00E74A6D">
        <w:tc>
          <w:tcPr>
            <w:tcW w:w="2307" w:type="dxa"/>
            <w:shd w:val="clear" w:color="auto" w:fill="auto"/>
          </w:tcPr>
          <w:p w14:paraId="7D1F9A09" w14:textId="77777777" w:rsidR="00E74A6D" w:rsidRPr="00D11C8A" w:rsidRDefault="00E74A6D" w:rsidP="00E74A6D">
            <w:pPr>
              <w:spacing w:line="260" w:lineRule="atLeast"/>
              <w:rPr>
                <w:rFonts w:ascii="Arial" w:hAnsi="Arial" w:cs="Arial"/>
                <w:sz w:val="20"/>
                <w:szCs w:val="20"/>
                <w:lang w:eastAsia="en-US"/>
              </w:rPr>
            </w:pPr>
            <w:r w:rsidRPr="00D11C8A">
              <w:rPr>
                <w:rFonts w:ascii="Arial" w:hAnsi="Arial" w:cs="Arial"/>
                <w:sz w:val="20"/>
                <w:szCs w:val="20"/>
                <w:lang w:eastAsia="en-US"/>
              </w:rPr>
              <w:t>Vrsta del</w:t>
            </w:r>
          </w:p>
        </w:tc>
        <w:tc>
          <w:tcPr>
            <w:tcW w:w="2082" w:type="dxa"/>
            <w:shd w:val="clear" w:color="auto" w:fill="auto"/>
          </w:tcPr>
          <w:p w14:paraId="40653525" w14:textId="77777777" w:rsidR="00E74A6D" w:rsidRPr="00D11C8A" w:rsidRDefault="00E74A6D" w:rsidP="00E74A6D">
            <w:pPr>
              <w:spacing w:line="260" w:lineRule="atLeast"/>
              <w:rPr>
                <w:rFonts w:ascii="Arial" w:hAnsi="Arial" w:cs="Arial"/>
                <w:sz w:val="20"/>
                <w:szCs w:val="20"/>
                <w:lang w:eastAsia="en-US"/>
              </w:rPr>
            </w:pPr>
          </w:p>
        </w:tc>
        <w:tc>
          <w:tcPr>
            <w:tcW w:w="2082" w:type="dxa"/>
            <w:shd w:val="clear" w:color="auto" w:fill="auto"/>
          </w:tcPr>
          <w:p w14:paraId="05B4993F" w14:textId="77777777" w:rsidR="00E74A6D" w:rsidRPr="00D11C8A" w:rsidRDefault="00E74A6D" w:rsidP="00E74A6D">
            <w:pPr>
              <w:spacing w:line="260" w:lineRule="atLeast"/>
              <w:rPr>
                <w:rFonts w:ascii="Arial" w:hAnsi="Arial" w:cs="Arial"/>
                <w:sz w:val="20"/>
                <w:szCs w:val="20"/>
                <w:lang w:eastAsia="en-US"/>
              </w:rPr>
            </w:pPr>
          </w:p>
        </w:tc>
        <w:tc>
          <w:tcPr>
            <w:tcW w:w="2243" w:type="dxa"/>
            <w:shd w:val="clear" w:color="auto" w:fill="auto"/>
          </w:tcPr>
          <w:p w14:paraId="7C67C054" w14:textId="77777777" w:rsidR="00E74A6D" w:rsidRPr="00D11C8A" w:rsidRDefault="00E74A6D" w:rsidP="00E74A6D">
            <w:pPr>
              <w:spacing w:line="260" w:lineRule="atLeast"/>
              <w:rPr>
                <w:rFonts w:ascii="Arial" w:hAnsi="Arial" w:cs="Arial"/>
                <w:sz w:val="20"/>
                <w:szCs w:val="20"/>
                <w:lang w:eastAsia="en-US"/>
              </w:rPr>
            </w:pPr>
          </w:p>
        </w:tc>
      </w:tr>
      <w:tr w:rsidR="00D11C8A" w:rsidRPr="00D11C8A" w14:paraId="3F0B5810" w14:textId="77777777" w:rsidTr="00E74A6D">
        <w:tc>
          <w:tcPr>
            <w:tcW w:w="2307" w:type="dxa"/>
            <w:shd w:val="clear" w:color="auto" w:fill="auto"/>
          </w:tcPr>
          <w:p w14:paraId="441637CD" w14:textId="77777777" w:rsidR="00E74A6D" w:rsidRPr="00D11C8A" w:rsidRDefault="00E74A6D" w:rsidP="00E74A6D">
            <w:pPr>
              <w:spacing w:line="260" w:lineRule="atLeast"/>
              <w:rPr>
                <w:rFonts w:ascii="Arial" w:hAnsi="Arial" w:cs="Arial"/>
                <w:sz w:val="20"/>
                <w:szCs w:val="20"/>
                <w:lang w:eastAsia="en-US"/>
              </w:rPr>
            </w:pPr>
            <w:r w:rsidRPr="00D11C8A">
              <w:rPr>
                <w:rFonts w:ascii="Arial" w:hAnsi="Arial" w:cs="Arial"/>
                <w:sz w:val="20"/>
                <w:szCs w:val="20"/>
                <w:lang w:eastAsia="en-US"/>
              </w:rPr>
              <w:t xml:space="preserve">Predmet del </w:t>
            </w:r>
          </w:p>
        </w:tc>
        <w:tc>
          <w:tcPr>
            <w:tcW w:w="2082" w:type="dxa"/>
            <w:shd w:val="clear" w:color="auto" w:fill="auto"/>
          </w:tcPr>
          <w:p w14:paraId="23678526" w14:textId="77777777" w:rsidR="00E74A6D" w:rsidRPr="00D11C8A" w:rsidRDefault="00E74A6D" w:rsidP="00E74A6D">
            <w:pPr>
              <w:spacing w:line="260" w:lineRule="atLeast"/>
              <w:rPr>
                <w:rFonts w:ascii="Arial" w:hAnsi="Arial" w:cs="Arial"/>
                <w:sz w:val="20"/>
                <w:szCs w:val="20"/>
                <w:lang w:eastAsia="en-US"/>
              </w:rPr>
            </w:pPr>
          </w:p>
        </w:tc>
        <w:tc>
          <w:tcPr>
            <w:tcW w:w="2082" w:type="dxa"/>
            <w:shd w:val="clear" w:color="auto" w:fill="auto"/>
          </w:tcPr>
          <w:p w14:paraId="556BB5D4" w14:textId="77777777" w:rsidR="00E74A6D" w:rsidRPr="00D11C8A" w:rsidRDefault="00E74A6D" w:rsidP="00E74A6D">
            <w:pPr>
              <w:spacing w:line="260" w:lineRule="atLeast"/>
              <w:rPr>
                <w:rFonts w:ascii="Arial" w:hAnsi="Arial" w:cs="Arial"/>
                <w:sz w:val="20"/>
                <w:szCs w:val="20"/>
                <w:lang w:eastAsia="en-US"/>
              </w:rPr>
            </w:pPr>
          </w:p>
        </w:tc>
        <w:tc>
          <w:tcPr>
            <w:tcW w:w="2243" w:type="dxa"/>
            <w:shd w:val="clear" w:color="auto" w:fill="auto"/>
          </w:tcPr>
          <w:p w14:paraId="202B7A9B" w14:textId="77777777" w:rsidR="00E74A6D" w:rsidRPr="00D11C8A" w:rsidRDefault="00E74A6D" w:rsidP="00E74A6D">
            <w:pPr>
              <w:spacing w:line="260" w:lineRule="atLeast"/>
              <w:rPr>
                <w:rFonts w:ascii="Arial" w:hAnsi="Arial" w:cs="Arial"/>
                <w:sz w:val="20"/>
                <w:szCs w:val="20"/>
                <w:lang w:eastAsia="en-US"/>
              </w:rPr>
            </w:pPr>
          </w:p>
        </w:tc>
      </w:tr>
      <w:tr w:rsidR="00D11C8A" w:rsidRPr="00D11C8A" w14:paraId="02A84BC7" w14:textId="77777777" w:rsidTr="00E74A6D">
        <w:tc>
          <w:tcPr>
            <w:tcW w:w="2307" w:type="dxa"/>
            <w:shd w:val="clear" w:color="auto" w:fill="auto"/>
          </w:tcPr>
          <w:p w14:paraId="313E29CB" w14:textId="77777777" w:rsidR="00E74A6D" w:rsidRPr="00D11C8A" w:rsidRDefault="00D4347E" w:rsidP="00D4347E">
            <w:pPr>
              <w:spacing w:line="260" w:lineRule="atLeast"/>
              <w:rPr>
                <w:rFonts w:ascii="Arial" w:hAnsi="Arial" w:cs="Arial"/>
                <w:sz w:val="20"/>
                <w:szCs w:val="20"/>
                <w:lang w:eastAsia="en-US"/>
              </w:rPr>
            </w:pPr>
            <w:r w:rsidRPr="00D11C8A">
              <w:rPr>
                <w:rFonts w:ascii="Arial" w:hAnsi="Arial" w:cs="Arial"/>
                <w:sz w:val="20"/>
                <w:szCs w:val="20"/>
                <w:lang w:eastAsia="en-US"/>
              </w:rPr>
              <w:t>Predvidena k</w:t>
            </w:r>
            <w:r w:rsidR="00E74A6D" w:rsidRPr="00D11C8A">
              <w:rPr>
                <w:rFonts w:ascii="Arial" w:hAnsi="Arial" w:cs="Arial"/>
                <w:sz w:val="20"/>
                <w:szCs w:val="20"/>
                <w:lang w:eastAsia="en-US"/>
              </w:rPr>
              <w:t>oličina del*</w:t>
            </w:r>
          </w:p>
        </w:tc>
        <w:tc>
          <w:tcPr>
            <w:tcW w:w="2082" w:type="dxa"/>
            <w:shd w:val="clear" w:color="auto" w:fill="auto"/>
          </w:tcPr>
          <w:p w14:paraId="38D60B44" w14:textId="77777777" w:rsidR="00E74A6D" w:rsidRPr="00D11C8A" w:rsidRDefault="00E74A6D" w:rsidP="00E74A6D">
            <w:pPr>
              <w:spacing w:line="260" w:lineRule="atLeast"/>
              <w:rPr>
                <w:rFonts w:ascii="Arial" w:hAnsi="Arial" w:cs="Arial"/>
                <w:sz w:val="20"/>
                <w:szCs w:val="20"/>
                <w:lang w:eastAsia="en-US"/>
              </w:rPr>
            </w:pPr>
          </w:p>
        </w:tc>
        <w:tc>
          <w:tcPr>
            <w:tcW w:w="2082" w:type="dxa"/>
            <w:shd w:val="clear" w:color="auto" w:fill="auto"/>
          </w:tcPr>
          <w:p w14:paraId="067B043A" w14:textId="77777777" w:rsidR="00E74A6D" w:rsidRPr="00D11C8A" w:rsidRDefault="00E74A6D" w:rsidP="00E74A6D">
            <w:pPr>
              <w:spacing w:line="260" w:lineRule="atLeast"/>
              <w:rPr>
                <w:rFonts w:ascii="Arial" w:hAnsi="Arial" w:cs="Arial"/>
                <w:sz w:val="20"/>
                <w:szCs w:val="20"/>
                <w:lang w:eastAsia="en-US"/>
              </w:rPr>
            </w:pPr>
          </w:p>
        </w:tc>
        <w:tc>
          <w:tcPr>
            <w:tcW w:w="2243" w:type="dxa"/>
            <w:shd w:val="clear" w:color="auto" w:fill="auto"/>
          </w:tcPr>
          <w:p w14:paraId="385DD45A" w14:textId="77777777" w:rsidR="00E74A6D" w:rsidRPr="00D11C8A" w:rsidRDefault="00E74A6D" w:rsidP="00E74A6D">
            <w:pPr>
              <w:spacing w:line="260" w:lineRule="atLeast"/>
              <w:rPr>
                <w:rFonts w:ascii="Arial" w:hAnsi="Arial" w:cs="Arial"/>
                <w:sz w:val="20"/>
                <w:szCs w:val="20"/>
                <w:lang w:eastAsia="en-US"/>
              </w:rPr>
            </w:pPr>
          </w:p>
        </w:tc>
      </w:tr>
      <w:tr w:rsidR="00D11C8A" w:rsidRPr="00D11C8A" w14:paraId="4F91E1C7" w14:textId="77777777" w:rsidTr="00E74A6D">
        <w:tc>
          <w:tcPr>
            <w:tcW w:w="2307" w:type="dxa"/>
            <w:shd w:val="clear" w:color="auto" w:fill="auto"/>
          </w:tcPr>
          <w:p w14:paraId="0D6FC4EC" w14:textId="77777777" w:rsidR="00E74A6D" w:rsidRPr="00D11C8A" w:rsidRDefault="00D4347E" w:rsidP="00D4347E">
            <w:pPr>
              <w:spacing w:line="260" w:lineRule="atLeast"/>
              <w:rPr>
                <w:rFonts w:ascii="Arial" w:hAnsi="Arial" w:cs="Arial"/>
                <w:sz w:val="20"/>
                <w:szCs w:val="20"/>
                <w:lang w:eastAsia="en-US"/>
              </w:rPr>
            </w:pPr>
            <w:r w:rsidRPr="00D11C8A">
              <w:rPr>
                <w:rFonts w:ascii="Arial" w:hAnsi="Arial" w:cs="Arial"/>
                <w:sz w:val="20"/>
                <w:szCs w:val="20"/>
                <w:lang w:eastAsia="en-US"/>
              </w:rPr>
              <w:t>Predvidena v</w:t>
            </w:r>
            <w:r w:rsidR="00E74A6D" w:rsidRPr="00D11C8A">
              <w:rPr>
                <w:rFonts w:ascii="Arial" w:hAnsi="Arial" w:cs="Arial"/>
                <w:sz w:val="20"/>
                <w:szCs w:val="20"/>
                <w:lang w:eastAsia="en-US"/>
              </w:rPr>
              <w:t>rednost del</w:t>
            </w:r>
          </w:p>
        </w:tc>
        <w:tc>
          <w:tcPr>
            <w:tcW w:w="2082" w:type="dxa"/>
            <w:shd w:val="clear" w:color="auto" w:fill="auto"/>
          </w:tcPr>
          <w:p w14:paraId="13E24AFC" w14:textId="77777777" w:rsidR="00E74A6D" w:rsidRPr="00D11C8A" w:rsidRDefault="00E74A6D" w:rsidP="00E74A6D">
            <w:pPr>
              <w:spacing w:line="260" w:lineRule="atLeast"/>
              <w:rPr>
                <w:rFonts w:ascii="Arial" w:hAnsi="Arial" w:cs="Arial"/>
                <w:sz w:val="20"/>
                <w:szCs w:val="20"/>
                <w:lang w:eastAsia="en-US"/>
              </w:rPr>
            </w:pPr>
          </w:p>
        </w:tc>
        <w:tc>
          <w:tcPr>
            <w:tcW w:w="2082" w:type="dxa"/>
            <w:shd w:val="clear" w:color="auto" w:fill="auto"/>
          </w:tcPr>
          <w:p w14:paraId="6B636755" w14:textId="77777777" w:rsidR="00E74A6D" w:rsidRPr="00D11C8A" w:rsidRDefault="00E74A6D" w:rsidP="00E74A6D">
            <w:pPr>
              <w:spacing w:line="260" w:lineRule="atLeast"/>
              <w:rPr>
                <w:rFonts w:ascii="Arial" w:hAnsi="Arial" w:cs="Arial"/>
                <w:sz w:val="20"/>
                <w:szCs w:val="20"/>
                <w:lang w:eastAsia="en-US"/>
              </w:rPr>
            </w:pPr>
          </w:p>
        </w:tc>
        <w:tc>
          <w:tcPr>
            <w:tcW w:w="2243" w:type="dxa"/>
            <w:shd w:val="clear" w:color="auto" w:fill="auto"/>
          </w:tcPr>
          <w:p w14:paraId="5F801426" w14:textId="77777777" w:rsidR="00E74A6D" w:rsidRPr="00D11C8A" w:rsidRDefault="00E74A6D" w:rsidP="00E74A6D">
            <w:pPr>
              <w:spacing w:line="260" w:lineRule="atLeast"/>
              <w:rPr>
                <w:rFonts w:ascii="Arial" w:hAnsi="Arial" w:cs="Arial"/>
                <w:sz w:val="20"/>
                <w:szCs w:val="20"/>
                <w:lang w:eastAsia="en-US"/>
              </w:rPr>
            </w:pPr>
          </w:p>
        </w:tc>
      </w:tr>
      <w:tr w:rsidR="00D11C8A" w:rsidRPr="00D11C8A" w14:paraId="201D04BD" w14:textId="77777777" w:rsidTr="00E74A6D">
        <w:tc>
          <w:tcPr>
            <w:tcW w:w="2307" w:type="dxa"/>
            <w:shd w:val="clear" w:color="auto" w:fill="auto"/>
          </w:tcPr>
          <w:p w14:paraId="2A8F5F51" w14:textId="77777777" w:rsidR="00E74A6D" w:rsidRPr="00D11C8A" w:rsidRDefault="00E74A6D" w:rsidP="00E74A6D">
            <w:pPr>
              <w:spacing w:line="260" w:lineRule="atLeast"/>
              <w:rPr>
                <w:rFonts w:ascii="Arial" w:hAnsi="Arial" w:cs="Arial"/>
                <w:sz w:val="20"/>
                <w:szCs w:val="20"/>
                <w:lang w:eastAsia="en-US"/>
              </w:rPr>
            </w:pPr>
            <w:r w:rsidRPr="00D11C8A">
              <w:rPr>
                <w:rFonts w:ascii="Arial" w:hAnsi="Arial" w:cs="Arial"/>
                <w:sz w:val="20"/>
                <w:szCs w:val="20"/>
                <w:lang w:eastAsia="en-US"/>
              </w:rPr>
              <w:t>Ali zahteva neposredno plačilo?** DA/NE</w:t>
            </w:r>
          </w:p>
          <w:p w14:paraId="59487FF7" w14:textId="77777777" w:rsidR="00E74A6D" w:rsidRPr="00D11C8A" w:rsidRDefault="00E74A6D" w:rsidP="00E74A6D">
            <w:pPr>
              <w:spacing w:line="260" w:lineRule="atLeast"/>
              <w:rPr>
                <w:rFonts w:ascii="Arial" w:hAnsi="Arial" w:cs="Arial"/>
                <w:sz w:val="20"/>
                <w:szCs w:val="20"/>
                <w:lang w:eastAsia="en-US"/>
              </w:rPr>
            </w:pPr>
            <w:r w:rsidRPr="00D11C8A">
              <w:rPr>
                <w:rFonts w:ascii="Arial" w:hAnsi="Arial" w:cs="Arial"/>
                <w:sz w:val="20"/>
                <w:szCs w:val="20"/>
                <w:lang w:eastAsia="en-US"/>
              </w:rPr>
              <w:t>TRR</w:t>
            </w:r>
          </w:p>
        </w:tc>
        <w:tc>
          <w:tcPr>
            <w:tcW w:w="2082" w:type="dxa"/>
            <w:shd w:val="clear" w:color="auto" w:fill="auto"/>
          </w:tcPr>
          <w:p w14:paraId="4D6202E4" w14:textId="77777777" w:rsidR="00E74A6D" w:rsidRPr="00D11C8A" w:rsidRDefault="00E74A6D" w:rsidP="00E74A6D">
            <w:pPr>
              <w:spacing w:line="260" w:lineRule="atLeast"/>
              <w:rPr>
                <w:rFonts w:ascii="Arial" w:hAnsi="Arial" w:cs="Arial"/>
                <w:sz w:val="20"/>
                <w:szCs w:val="20"/>
                <w:lang w:eastAsia="en-US"/>
              </w:rPr>
            </w:pPr>
          </w:p>
        </w:tc>
        <w:tc>
          <w:tcPr>
            <w:tcW w:w="2082" w:type="dxa"/>
            <w:shd w:val="clear" w:color="auto" w:fill="auto"/>
          </w:tcPr>
          <w:p w14:paraId="4415CEB4" w14:textId="77777777" w:rsidR="00E74A6D" w:rsidRPr="00D11C8A" w:rsidRDefault="00E74A6D" w:rsidP="00E74A6D">
            <w:pPr>
              <w:spacing w:line="260" w:lineRule="atLeast"/>
              <w:rPr>
                <w:rFonts w:ascii="Arial" w:hAnsi="Arial" w:cs="Arial"/>
                <w:sz w:val="20"/>
                <w:szCs w:val="20"/>
                <w:lang w:eastAsia="en-US"/>
              </w:rPr>
            </w:pPr>
          </w:p>
        </w:tc>
        <w:tc>
          <w:tcPr>
            <w:tcW w:w="2243" w:type="dxa"/>
            <w:shd w:val="clear" w:color="auto" w:fill="auto"/>
          </w:tcPr>
          <w:p w14:paraId="13A79C1F" w14:textId="77777777" w:rsidR="00E74A6D" w:rsidRPr="00D11C8A" w:rsidRDefault="00E74A6D" w:rsidP="00E74A6D">
            <w:pPr>
              <w:spacing w:line="260" w:lineRule="atLeast"/>
              <w:rPr>
                <w:rFonts w:ascii="Arial" w:hAnsi="Arial" w:cs="Arial"/>
                <w:sz w:val="20"/>
                <w:szCs w:val="20"/>
                <w:lang w:eastAsia="en-US"/>
              </w:rPr>
            </w:pPr>
          </w:p>
        </w:tc>
      </w:tr>
      <w:tr w:rsidR="00D11C8A" w:rsidRPr="00D11C8A" w14:paraId="1D2A23FB" w14:textId="77777777" w:rsidTr="00E74A6D">
        <w:tc>
          <w:tcPr>
            <w:tcW w:w="2307" w:type="dxa"/>
            <w:shd w:val="clear" w:color="auto" w:fill="auto"/>
          </w:tcPr>
          <w:p w14:paraId="144B9856" w14:textId="77777777" w:rsidR="00E74A6D" w:rsidRPr="00D11C8A" w:rsidRDefault="00E74A6D" w:rsidP="00E74A6D">
            <w:pPr>
              <w:spacing w:line="260" w:lineRule="atLeast"/>
              <w:rPr>
                <w:rFonts w:ascii="Arial" w:hAnsi="Arial" w:cs="Arial"/>
                <w:sz w:val="20"/>
                <w:szCs w:val="20"/>
                <w:lang w:eastAsia="en-US"/>
              </w:rPr>
            </w:pPr>
          </w:p>
        </w:tc>
        <w:tc>
          <w:tcPr>
            <w:tcW w:w="2082" w:type="dxa"/>
            <w:shd w:val="clear" w:color="auto" w:fill="auto"/>
          </w:tcPr>
          <w:p w14:paraId="331FCE45" w14:textId="77777777" w:rsidR="00E74A6D" w:rsidRPr="00D11C8A" w:rsidRDefault="00E74A6D" w:rsidP="00E74A6D">
            <w:pPr>
              <w:spacing w:line="260" w:lineRule="atLeast"/>
              <w:rPr>
                <w:rFonts w:ascii="Arial" w:hAnsi="Arial" w:cs="Arial"/>
                <w:sz w:val="20"/>
                <w:szCs w:val="20"/>
                <w:lang w:eastAsia="en-US"/>
              </w:rPr>
            </w:pPr>
          </w:p>
        </w:tc>
        <w:tc>
          <w:tcPr>
            <w:tcW w:w="2082" w:type="dxa"/>
            <w:shd w:val="clear" w:color="auto" w:fill="auto"/>
          </w:tcPr>
          <w:p w14:paraId="6638FB4A" w14:textId="77777777" w:rsidR="00E74A6D" w:rsidRPr="00D11C8A" w:rsidRDefault="00E74A6D" w:rsidP="00E74A6D">
            <w:pPr>
              <w:spacing w:line="260" w:lineRule="atLeast"/>
              <w:rPr>
                <w:rFonts w:ascii="Arial" w:hAnsi="Arial" w:cs="Arial"/>
                <w:sz w:val="20"/>
                <w:szCs w:val="20"/>
                <w:lang w:eastAsia="en-US"/>
              </w:rPr>
            </w:pPr>
          </w:p>
        </w:tc>
        <w:tc>
          <w:tcPr>
            <w:tcW w:w="2243" w:type="dxa"/>
            <w:shd w:val="clear" w:color="auto" w:fill="auto"/>
          </w:tcPr>
          <w:p w14:paraId="330D3800" w14:textId="77777777" w:rsidR="00E74A6D" w:rsidRPr="00D11C8A" w:rsidRDefault="00E74A6D" w:rsidP="00E74A6D">
            <w:pPr>
              <w:spacing w:line="260" w:lineRule="atLeast"/>
              <w:rPr>
                <w:rFonts w:ascii="Arial" w:hAnsi="Arial" w:cs="Arial"/>
                <w:sz w:val="20"/>
                <w:szCs w:val="20"/>
                <w:lang w:eastAsia="en-US"/>
              </w:rPr>
            </w:pPr>
          </w:p>
        </w:tc>
      </w:tr>
    </w:tbl>
    <w:p w14:paraId="74B30EB3" w14:textId="77777777" w:rsidR="00E74A6D" w:rsidRPr="00D11C8A" w:rsidRDefault="00E74A6D" w:rsidP="00E74A6D">
      <w:pPr>
        <w:spacing w:line="260" w:lineRule="atLeast"/>
        <w:rPr>
          <w:rFonts w:ascii="Arial" w:hAnsi="Arial" w:cs="Arial"/>
          <w:sz w:val="16"/>
          <w:szCs w:val="16"/>
          <w:lang w:eastAsia="en-US"/>
        </w:rPr>
      </w:pPr>
      <w:r w:rsidRPr="00D11C8A">
        <w:rPr>
          <w:rFonts w:ascii="Arial" w:hAnsi="Arial" w:cs="Arial"/>
          <w:sz w:val="16"/>
          <w:szCs w:val="16"/>
          <w:lang w:eastAsia="en-US"/>
        </w:rPr>
        <w:t>* kolikšen delež javnega naročila v odstotku ali absolutni vrednosti bodo izvedli</w:t>
      </w:r>
    </w:p>
    <w:p w14:paraId="1447E3EA" w14:textId="77777777" w:rsidR="00E74A6D" w:rsidRPr="00D11C8A" w:rsidRDefault="00E74A6D" w:rsidP="00E74A6D">
      <w:pPr>
        <w:spacing w:line="260" w:lineRule="atLeast"/>
        <w:rPr>
          <w:rFonts w:ascii="Arial" w:hAnsi="Arial" w:cs="Arial"/>
          <w:sz w:val="16"/>
          <w:szCs w:val="16"/>
          <w:lang w:eastAsia="en-US"/>
        </w:rPr>
      </w:pPr>
      <w:r w:rsidRPr="00D11C8A">
        <w:rPr>
          <w:rFonts w:ascii="Arial" w:hAnsi="Arial" w:cs="Arial"/>
          <w:b/>
          <w:sz w:val="16"/>
          <w:szCs w:val="16"/>
          <w:lang w:eastAsia="en-US"/>
        </w:rPr>
        <w:t xml:space="preserve">** </w:t>
      </w:r>
      <w:r w:rsidRPr="00D11C8A">
        <w:rPr>
          <w:rFonts w:ascii="Arial" w:hAnsi="Arial" w:cs="Arial"/>
          <w:sz w:val="16"/>
          <w:szCs w:val="16"/>
          <w:lang w:eastAsia="en-US"/>
        </w:rPr>
        <w:t>v primeru, da podizvajalec zahtevo neposredno plačilo, je potrebno zanj predložiti še obrazec 1B</w:t>
      </w:r>
    </w:p>
    <w:p w14:paraId="24FF374A" w14:textId="77777777" w:rsidR="00E74A6D" w:rsidRPr="00D11C8A" w:rsidRDefault="00E74A6D" w:rsidP="00E74A6D">
      <w:pPr>
        <w:spacing w:line="260" w:lineRule="atLeast"/>
        <w:rPr>
          <w:rFonts w:ascii="Arial" w:hAnsi="Arial" w:cs="Arial"/>
          <w:bCs/>
          <w:sz w:val="20"/>
          <w:szCs w:val="20"/>
          <w:lang w:eastAsia="en-US"/>
        </w:rPr>
      </w:pPr>
    </w:p>
    <w:p w14:paraId="6DF8DCF5" w14:textId="77777777" w:rsidR="00E74A6D" w:rsidRPr="00D11C8A" w:rsidRDefault="00E74A6D" w:rsidP="00E74A6D">
      <w:pPr>
        <w:spacing w:line="260" w:lineRule="atLeast"/>
        <w:rPr>
          <w:rFonts w:ascii="Arial" w:hAnsi="Arial" w:cs="Arial"/>
          <w:bCs/>
          <w:sz w:val="20"/>
          <w:szCs w:val="20"/>
          <w:lang w:eastAsia="en-US"/>
        </w:rPr>
      </w:pPr>
    </w:p>
    <w:p w14:paraId="7F41A35A" w14:textId="77777777" w:rsidR="00E74A6D" w:rsidRPr="00D11C8A" w:rsidRDefault="00E74A6D" w:rsidP="00E74A6D">
      <w:pPr>
        <w:spacing w:line="260" w:lineRule="atLeast"/>
        <w:rPr>
          <w:rFonts w:ascii="Arial" w:hAnsi="Arial" w:cs="Arial"/>
          <w:bCs/>
          <w:sz w:val="20"/>
          <w:szCs w:val="20"/>
          <w:lang w:eastAsia="en-US"/>
        </w:rPr>
      </w:pPr>
    </w:p>
    <w:p w14:paraId="1424B9BF" w14:textId="77777777" w:rsidR="00E74A6D" w:rsidRPr="00D11C8A" w:rsidRDefault="00E74A6D" w:rsidP="00E74A6D">
      <w:pPr>
        <w:spacing w:line="260" w:lineRule="atLeast"/>
        <w:rPr>
          <w:rFonts w:ascii="Arial" w:hAnsi="Arial" w:cs="Arial"/>
          <w:bCs/>
          <w:sz w:val="20"/>
          <w:szCs w:val="20"/>
          <w:lang w:eastAsia="en-US"/>
        </w:rPr>
      </w:pPr>
    </w:p>
    <w:p w14:paraId="5FF68636" w14:textId="77777777" w:rsidR="00E74A6D" w:rsidRPr="00D11C8A" w:rsidRDefault="00E74A6D" w:rsidP="00E74A6D">
      <w:pPr>
        <w:spacing w:line="260" w:lineRule="atLeast"/>
        <w:rPr>
          <w:rFonts w:ascii="Arial" w:hAnsi="Arial" w:cs="Arial"/>
          <w:bCs/>
          <w:sz w:val="20"/>
          <w:szCs w:val="20"/>
          <w:lang w:eastAsia="en-US"/>
        </w:rPr>
      </w:pPr>
    </w:p>
    <w:p w14:paraId="0F87BDCE" w14:textId="77777777" w:rsidR="00E74A6D" w:rsidRPr="00D11C8A" w:rsidRDefault="00E74A6D" w:rsidP="00E74A6D">
      <w:pPr>
        <w:spacing w:after="120"/>
        <w:jc w:val="both"/>
        <w:rPr>
          <w:rFonts w:ascii="Arial" w:hAnsi="Arial" w:cs="Arial"/>
          <w:sz w:val="20"/>
          <w:szCs w:val="20"/>
        </w:rPr>
      </w:pPr>
      <w:r w:rsidRPr="00D11C8A">
        <w:rPr>
          <w:rFonts w:ascii="Arial" w:hAnsi="Arial" w:cs="Arial"/>
          <w:sz w:val="20"/>
          <w:szCs w:val="20"/>
        </w:rPr>
        <w:t xml:space="preserve">Datum:                     </w:t>
      </w:r>
      <w:r w:rsidRPr="00D11C8A">
        <w:rPr>
          <w:rFonts w:ascii="Arial" w:hAnsi="Arial" w:cs="Arial"/>
          <w:sz w:val="20"/>
          <w:szCs w:val="20"/>
        </w:rPr>
        <w:tab/>
      </w:r>
      <w:r w:rsidRPr="00D11C8A">
        <w:rPr>
          <w:rFonts w:ascii="Arial" w:hAnsi="Arial" w:cs="Arial"/>
          <w:sz w:val="20"/>
          <w:szCs w:val="20"/>
        </w:rPr>
        <w:tab/>
      </w:r>
      <w:r w:rsidRPr="00D11C8A">
        <w:rPr>
          <w:rFonts w:ascii="Arial" w:hAnsi="Arial" w:cs="Arial"/>
          <w:sz w:val="20"/>
          <w:szCs w:val="20"/>
        </w:rPr>
        <w:tab/>
      </w:r>
      <w:r w:rsidRPr="00D11C8A">
        <w:rPr>
          <w:rFonts w:ascii="Arial" w:hAnsi="Arial" w:cs="Arial"/>
          <w:sz w:val="20"/>
          <w:szCs w:val="20"/>
        </w:rPr>
        <w:tab/>
      </w:r>
      <w:r w:rsidRPr="00D11C8A">
        <w:rPr>
          <w:rFonts w:ascii="Arial" w:hAnsi="Arial" w:cs="Arial"/>
          <w:sz w:val="20"/>
          <w:szCs w:val="20"/>
        </w:rPr>
        <w:tab/>
      </w:r>
    </w:p>
    <w:p w14:paraId="658948CC" w14:textId="77777777" w:rsidR="00E74A6D" w:rsidRPr="00D11C8A" w:rsidRDefault="00E74A6D" w:rsidP="00E74A6D">
      <w:pPr>
        <w:spacing w:after="120"/>
        <w:jc w:val="both"/>
        <w:rPr>
          <w:rFonts w:ascii="Arial" w:hAnsi="Arial" w:cs="Arial"/>
          <w:sz w:val="20"/>
          <w:szCs w:val="20"/>
        </w:rPr>
      </w:pPr>
    </w:p>
    <w:p w14:paraId="5EBAA674" w14:textId="77777777" w:rsidR="00E74A6D" w:rsidRPr="00D11C8A" w:rsidRDefault="00E74A6D" w:rsidP="00E74A6D">
      <w:pPr>
        <w:spacing w:after="120"/>
        <w:jc w:val="both"/>
        <w:rPr>
          <w:rFonts w:ascii="Arial" w:hAnsi="Arial" w:cs="Arial"/>
          <w:sz w:val="20"/>
          <w:szCs w:val="20"/>
        </w:rPr>
      </w:pPr>
    </w:p>
    <w:p w14:paraId="3990A302" w14:textId="77777777" w:rsidR="00E74A6D" w:rsidRPr="00D11C8A" w:rsidRDefault="00E74A6D" w:rsidP="00E74A6D">
      <w:pPr>
        <w:tabs>
          <w:tab w:val="right" w:pos="9072"/>
        </w:tabs>
        <w:spacing w:after="120"/>
        <w:jc w:val="center"/>
        <w:rPr>
          <w:rFonts w:ascii="Arial" w:hAnsi="Arial" w:cs="Arial"/>
          <w:sz w:val="20"/>
          <w:szCs w:val="20"/>
        </w:rPr>
      </w:pPr>
      <w:r w:rsidRPr="00D11C8A">
        <w:rPr>
          <w:rFonts w:ascii="Arial" w:hAnsi="Arial" w:cs="Arial"/>
          <w:sz w:val="20"/>
          <w:szCs w:val="20"/>
        </w:rPr>
        <w:tab/>
        <w:t xml:space="preserve">Podpis zakonitega zastopnika ponudnika </w:t>
      </w:r>
    </w:p>
    <w:p w14:paraId="7CCA48A8" w14:textId="77777777" w:rsidR="00E74A6D" w:rsidRPr="00D11C8A" w:rsidRDefault="00E74A6D" w:rsidP="00E74A6D">
      <w:pPr>
        <w:tabs>
          <w:tab w:val="right" w:pos="9072"/>
        </w:tabs>
        <w:spacing w:after="120"/>
        <w:jc w:val="center"/>
        <w:rPr>
          <w:rFonts w:ascii="Arial" w:hAnsi="Arial" w:cs="Arial"/>
          <w:sz w:val="20"/>
          <w:szCs w:val="20"/>
        </w:rPr>
      </w:pPr>
      <w:r w:rsidRPr="00D11C8A">
        <w:rPr>
          <w:rFonts w:ascii="Arial" w:hAnsi="Arial" w:cs="Arial"/>
          <w:sz w:val="20"/>
          <w:szCs w:val="20"/>
        </w:rPr>
        <w:t xml:space="preserve">                                                                       </w:t>
      </w:r>
      <w:r w:rsidR="00B31A65" w:rsidRPr="00D11C8A">
        <w:rPr>
          <w:rFonts w:ascii="Arial" w:hAnsi="Arial" w:cs="Arial"/>
          <w:sz w:val="20"/>
          <w:szCs w:val="20"/>
        </w:rPr>
        <w:t xml:space="preserve">                        </w:t>
      </w:r>
      <w:r w:rsidRPr="00D11C8A">
        <w:rPr>
          <w:rFonts w:ascii="Arial" w:hAnsi="Arial" w:cs="Arial"/>
          <w:sz w:val="20"/>
          <w:szCs w:val="20"/>
        </w:rPr>
        <w:t xml:space="preserve"> oziroma osebe, pooblaščene </w:t>
      </w:r>
    </w:p>
    <w:p w14:paraId="7752596D" w14:textId="77777777" w:rsidR="00E74A6D" w:rsidRPr="00D11C8A" w:rsidRDefault="00E74A6D" w:rsidP="00E74A6D">
      <w:pPr>
        <w:tabs>
          <w:tab w:val="right" w:pos="9072"/>
        </w:tabs>
        <w:spacing w:after="120"/>
        <w:jc w:val="center"/>
        <w:rPr>
          <w:rFonts w:ascii="Arial" w:hAnsi="Arial" w:cs="Arial"/>
          <w:sz w:val="20"/>
          <w:szCs w:val="20"/>
        </w:rPr>
      </w:pPr>
      <w:r w:rsidRPr="00D11C8A">
        <w:rPr>
          <w:rFonts w:ascii="Arial" w:hAnsi="Arial" w:cs="Arial"/>
          <w:sz w:val="20"/>
          <w:szCs w:val="20"/>
        </w:rPr>
        <w:t xml:space="preserve">                                                           </w:t>
      </w:r>
      <w:r w:rsidR="00B31A65" w:rsidRPr="00D11C8A">
        <w:rPr>
          <w:rFonts w:ascii="Arial" w:hAnsi="Arial" w:cs="Arial"/>
          <w:sz w:val="20"/>
          <w:szCs w:val="20"/>
        </w:rPr>
        <w:t xml:space="preserve">                                     </w:t>
      </w:r>
      <w:r w:rsidRPr="00D11C8A">
        <w:rPr>
          <w:rFonts w:ascii="Arial" w:hAnsi="Arial" w:cs="Arial"/>
          <w:sz w:val="20"/>
          <w:szCs w:val="20"/>
        </w:rPr>
        <w:t>za oddajo ponudbe</w:t>
      </w:r>
      <w:r w:rsidR="00B160F6" w:rsidRPr="00D11C8A">
        <w:rPr>
          <w:rFonts w:ascii="Arial" w:hAnsi="Arial" w:cs="Arial"/>
          <w:sz w:val="20"/>
          <w:szCs w:val="20"/>
        </w:rPr>
        <w:t xml:space="preserve"> </w:t>
      </w:r>
      <w:r w:rsidRPr="00D11C8A">
        <w:rPr>
          <w:rFonts w:ascii="Arial" w:hAnsi="Arial" w:cs="Arial"/>
          <w:sz w:val="20"/>
          <w:szCs w:val="20"/>
        </w:rPr>
        <w:t xml:space="preserve">  </w:t>
      </w:r>
    </w:p>
    <w:p w14:paraId="2D3DA94E" w14:textId="77777777" w:rsidR="00E74A6D" w:rsidRPr="00D11C8A" w:rsidRDefault="00E74A6D" w:rsidP="00E74A6D">
      <w:pPr>
        <w:rPr>
          <w:rFonts w:ascii="Arial" w:hAnsi="Arial" w:cs="Arial"/>
          <w:sz w:val="20"/>
          <w:szCs w:val="20"/>
          <w:lang w:eastAsia="en-US"/>
        </w:rPr>
      </w:pPr>
      <w:r w:rsidRPr="00D11C8A">
        <w:rPr>
          <w:rFonts w:ascii="Arial" w:hAnsi="Arial" w:cs="Arial"/>
          <w:sz w:val="20"/>
          <w:szCs w:val="20"/>
          <w:lang w:eastAsia="en-US"/>
        </w:rPr>
        <w:br w:type="page"/>
      </w:r>
    </w:p>
    <w:p w14:paraId="3194CECF" w14:textId="77777777" w:rsidR="00E74A6D" w:rsidRPr="00D11C8A" w:rsidRDefault="00E74A6D" w:rsidP="00E74A6D">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D11C8A">
        <w:rPr>
          <w:rFonts w:ascii="Arial" w:hAnsi="Arial" w:cs="Arial"/>
          <w:b/>
          <w:sz w:val="20"/>
          <w:szCs w:val="20"/>
          <w:lang w:eastAsia="en-US"/>
        </w:rPr>
        <w:lastRenderedPageBreak/>
        <w:t>Obrazec 1B: Soglasje podizvajalcev za neposredna plačila</w:t>
      </w:r>
    </w:p>
    <w:p w14:paraId="34CE9AE4" w14:textId="77777777" w:rsidR="00E74A6D" w:rsidRPr="00D11C8A" w:rsidRDefault="00E74A6D" w:rsidP="00E74A6D">
      <w:pPr>
        <w:spacing w:line="260" w:lineRule="atLeast"/>
        <w:jc w:val="both"/>
        <w:rPr>
          <w:rFonts w:ascii="Arial" w:hAnsi="Arial" w:cs="Arial"/>
          <w:b/>
          <w:sz w:val="20"/>
          <w:szCs w:val="20"/>
          <w:lang w:eastAsia="en-US"/>
        </w:rPr>
      </w:pPr>
    </w:p>
    <w:p w14:paraId="7518DF70" w14:textId="77777777" w:rsidR="00B94478" w:rsidRPr="00D11C8A" w:rsidRDefault="00E74A6D" w:rsidP="00B94478">
      <w:pPr>
        <w:spacing w:line="260" w:lineRule="atLeast"/>
        <w:jc w:val="both"/>
        <w:rPr>
          <w:rFonts w:ascii="Arial" w:hAnsi="Arial" w:cs="Arial"/>
          <w:b/>
          <w:bCs/>
          <w:sz w:val="20"/>
          <w:szCs w:val="20"/>
          <w:lang w:eastAsia="en-US"/>
        </w:rPr>
      </w:pPr>
      <w:r w:rsidRPr="00D11C8A">
        <w:rPr>
          <w:rFonts w:ascii="Arial" w:hAnsi="Arial" w:cs="Arial"/>
          <w:b/>
          <w:sz w:val="20"/>
          <w:szCs w:val="20"/>
          <w:lang w:eastAsia="en-US"/>
        </w:rPr>
        <w:t xml:space="preserve">Predmet javnega naročila: </w:t>
      </w:r>
      <w:r w:rsidR="002C6083" w:rsidRPr="00D11C8A">
        <w:rPr>
          <w:rFonts w:ascii="Arial" w:hAnsi="Arial" w:cs="Arial"/>
          <w:b/>
          <w:bCs/>
          <w:sz w:val="20"/>
          <w:szCs w:val="20"/>
          <w:lang w:eastAsia="en-US"/>
        </w:rPr>
        <w:t>Vzpostavitev in vzdrževanje informacijskega sistema za izmenjavo podatkov o infrastrukturi za AG z NAP in registracijo ID kod (IS AFIR)</w:t>
      </w:r>
    </w:p>
    <w:p w14:paraId="5640B7E2" w14:textId="77777777" w:rsidR="00A4343A" w:rsidRPr="00D11C8A" w:rsidRDefault="00A4343A" w:rsidP="00A4343A">
      <w:pPr>
        <w:spacing w:line="260" w:lineRule="atLeast"/>
        <w:jc w:val="both"/>
        <w:rPr>
          <w:rFonts w:ascii="Arial" w:hAnsi="Arial" w:cs="Arial"/>
          <w:b/>
          <w:bCs/>
          <w:sz w:val="20"/>
          <w:szCs w:val="20"/>
          <w:lang w:eastAsia="en-US"/>
        </w:rPr>
      </w:pPr>
    </w:p>
    <w:p w14:paraId="0BDB3E09" w14:textId="77777777" w:rsidR="00B31A65" w:rsidRPr="00D11C8A" w:rsidRDefault="00B31A65" w:rsidP="00B31A65">
      <w:pPr>
        <w:spacing w:line="260" w:lineRule="atLeast"/>
        <w:jc w:val="both"/>
        <w:rPr>
          <w:rFonts w:ascii="Arial" w:hAnsi="Arial" w:cs="Arial"/>
        </w:rPr>
      </w:pPr>
    </w:p>
    <w:p w14:paraId="74E78614" w14:textId="77777777" w:rsidR="00E74A6D" w:rsidRPr="00D11C8A" w:rsidRDefault="00E74A6D" w:rsidP="00E74A6D">
      <w:pPr>
        <w:spacing w:line="260" w:lineRule="atLeast"/>
        <w:rPr>
          <w:rFonts w:ascii="Arial" w:hAnsi="Arial" w:cs="Arial"/>
          <w:b/>
          <w:sz w:val="20"/>
          <w:szCs w:val="20"/>
          <w:lang w:eastAsia="en-US"/>
        </w:rPr>
      </w:pPr>
      <w:r w:rsidRPr="00D11C8A">
        <w:rPr>
          <w:rFonts w:ascii="Arial" w:hAnsi="Arial" w:cs="Arial"/>
          <w:b/>
          <w:sz w:val="20"/>
          <w:szCs w:val="20"/>
          <w:lang w:eastAsia="en-US"/>
        </w:rPr>
        <w:t xml:space="preserve">Naročnik: </w:t>
      </w:r>
      <w:r w:rsidR="00711474" w:rsidRPr="00D11C8A">
        <w:rPr>
          <w:rFonts w:ascii="Arial" w:hAnsi="Arial" w:cs="Arial"/>
          <w:b/>
          <w:sz w:val="20"/>
          <w:szCs w:val="20"/>
          <w:lang w:eastAsia="en-US"/>
        </w:rPr>
        <w:t>Ministrstvo za okolje, podnebje in energijo</w:t>
      </w:r>
      <w:r w:rsidRPr="00D11C8A">
        <w:rPr>
          <w:rFonts w:ascii="Arial" w:hAnsi="Arial" w:cs="Arial"/>
          <w:b/>
          <w:sz w:val="20"/>
          <w:szCs w:val="20"/>
          <w:lang w:eastAsia="en-US"/>
        </w:rPr>
        <w:t xml:space="preserve">, </w:t>
      </w:r>
      <w:r w:rsidR="002A184F" w:rsidRPr="00D11C8A">
        <w:rPr>
          <w:rFonts w:ascii="Arial" w:hAnsi="Arial" w:cs="Arial"/>
          <w:b/>
          <w:sz w:val="20"/>
          <w:szCs w:val="20"/>
          <w:lang w:eastAsia="en-US"/>
        </w:rPr>
        <w:t>Langusova ulica 4</w:t>
      </w:r>
      <w:r w:rsidRPr="00D11C8A">
        <w:rPr>
          <w:rFonts w:ascii="Arial" w:hAnsi="Arial" w:cs="Arial"/>
          <w:b/>
          <w:sz w:val="20"/>
          <w:szCs w:val="20"/>
          <w:lang w:eastAsia="en-US"/>
        </w:rPr>
        <w:t>, 1</w:t>
      </w:r>
      <w:r w:rsidR="002D66AD" w:rsidRPr="00D11C8A">
        <w:rPr>
          <w:rFonts w:ascii="Arial" w:hAnsi="Arial" w:cs="Arial"/>
          <w:b/>
          <w:sz w:val="20"/>
          <w:szCs w:val="20"/>
          <w:lang w:eastAsia="en-US"/>
        </w:rPr>
        <w:t>000</w:t>
      </w:r>
      <w:r w:rsidRPr="00D11C8A">
        <w:rPr>
          <w:rFonts w:ascii="Arial" w:hAnsi="Arial" w:cs="Arial"/>
          <w:b/>
          <w:sz w:val="20"/>
          <w:szCs w:val="20"/>
          <w:lang w:eastAsia="en-US"/>
        </w:rPr>
        <w:t xml:space="preserve"> Ljubljana</w:t>
      </w:r>
    </w:p>
    <w:p w14:paraId="710FB0E9" w14:textId="77777777" w:rsidR="00E74A6D" w:rsidRPr="00D11C8A" w:rsidRDefault="00E74A6D" w:rsidP="00E74A6D">
      <w:pPr>
        <w:spacing w:line="260" w:lineRule="atLeast"/>
        <w:rPr>
          <w:rFonts w:ascii="Arial" w:hAnsi="Arial" w:cs="Arial"/>
          <w:sz w:val="20"/>
          <w:szCs w:val="20"/>
          <w:lang w:eastAsia="en-US"/>
        </w:rPr>
      </w:pPr>
    </w:p>
    <w:p w14:paraId="0202E065" w14:textId="77777777" w:rsidR="00E74A6D" w:rsidRPr="00D11C8A" w:rsidRDefault="00E74A6D" w:rsidP="00E74A6D">
      <w:pPr>
        <w:spacing w:line="260" w:lineRule="atLeast"/>
        <w:jc w:val="both"/>
        <w:rPr>
          <w:rFonts w:ascii="Arial" w:hAnsi="Arial" w:cs="Arial"/>
          <w:sz w:val="20"/>
          <w:lang w:eastAsia="en-US"/>
        </w:rPr>
      </w:pPr>
      <w:r w:rsidRPr="00D11C8A">
        <w:rPr>
          <w:rFonts w:ascii="Arial" w:hAnsi="Arial" w:cs="Arial"/>
          <w:sz w:val="20"/>
          <w:lang w:eastAsia="en-US"/>
        </w:rPr>
        <w:t xml:space="preserve">Podizvajalec </w:t>
      </w:r>
      <w:r w:rsidRPr="00D11C8A">
        <w:rPr>
          <w:rFonts w:ascii="Arial" w:hAnsi="Arial" w:cs="Arial"/>
          <w:i/>
          <w:iCs/>
          <w:sz w:val="20"/>
          <w:lang w:eastAsia="en-US"/>
        </w:rPr>
        <w:t>(naziv in polni naslov):</w:t>
      </w:r>
      <w:r w:rsidRPr="00D11C8A">
        <w:rPr>
          <w:rFonts w:ascii="Arial" w:hAnsi="Arial" w:cs="Arial"/>
          <w:sz w:val="20"/>
          <w:lang w:eastAsia="en-US"/>
        </w:rPr>
        <w:t xml:space="preserve"> _________________, dajem soglasje, na podlagi katerega lahko naročnik namesto ponudnika </w:t>
      </w:r>
      <w:r w:rsidRPr="00D11C8A">
        <w:rPr>
          <w:rFonts w:ascii="Arial" w:hAnsi="Arial" w:cs="Arial"/>
          <w:i/>
          <w:iCs/>
          <w:sz w:val="20"/>
          <w:lang w:eastAsia="en-US"/>
        </w:rPr>
        <w:t xml:space="preserve">(oziroma soponudnikov) </w:t>
      </w:r>
      <w:r w:rsidRPr="00D11C8A">
        <w:rPr>
          <w:rFonts w:ascii="Arial" w:hAnsi="Arial" w:cs="Arial"/>
          <w:sz w:val="20"/>
          <w:lang w:eastAsia="en-US"/>
        </w:rPr>
        <w:t xml:space="preserve">neposredno poravna mojo terjatev do ponudnika </w:t>
      </w:r>
      <w:r w:rsidRPr="00D11C8A">
        <w:rPr>
          <w:rFonts w:ascii="Arial" w:hAnsi="Arial" w:cs="Arial"/>
          <w:i/>
          <w:iCs/>
          <w:sz w:val="20"/>
          <w:lang w:eastAsia="en-US"/>
        </w:rPr>
        <w:t xml:space="preserve">(oziroma soponudnikov). </w:t>
      </w:r>
    </w:p>
    <w:p w14:paraId="43673F02" w14:textId="77777777" w:rsidR="00E74A6D" w:rsidRPr="00D11C8A" w:rsidRDefault="00E74A6D" w:rsidP="00E74A6D">
      <w:pPr>
        <w:spacing w:line="260" w:lineRule="atLeast"/>
        <w:rPr>
          <w:rFonts w:ascii="Arial" w:hAnsi="Arial" w:cs="Arial"/>
          <w:sz w:val="20"/>
          <w:lang w:eastAsia="en-US"/>
        </w:rPr>
      </w:pPr>
    </w:p>
    <w:p w14:paraId="6AE91208" w14:textId="77777777" w:rsidR="00E74A6D" w:rsidRPr="00D11C8A" w:rsidRDefault="00E74A6D" w:rsidP="00E74A6D">
      <w:pPr>
        <w:spacing w:line="260" w:lineRule="atLeast"/>
        <w:rPr>
          <w:rFonts w:ascii="Arial" w:hAnsi="Arial" w:cs="Arial"/>
          <w:sz w:val="20"/>
          <w:lang w:eastAsia="en-US"/>
        </w:rPr>
      </w:pPr>
    </w:p>
    <w:p w14:paraId="0A65B9BE" w14:textId="77777777" w:rsidR="00E74A6D" w:rsidRPr="00D11C8A" w:rsidRDefault="00E74A6D" w:rsidP="00E74A6D">
      <w:pPr>
        <w:spacing w:line="260" w:lineRule="atLeast"/>
        <w:rPr>
          <w:rFonts w:ascii="Arial" w:hAnsi="Arial" w:cs="Arial"/>
          <w:sz w:val="20"/>
          <w:lang w:eastAsia="en-US"/>
        </w:rPr>
      </w:pPr>
    </w:p>
    <w:p w14:paraId="7B9352CF" w14:textId="77777777" w:rsidR="00E74A6D" w:rsidRPr="00D11C8A" w:rsidRDefault="00E74A6D" w:rsidP="00E74A6D">
      <w:pPr>
        <w:spacing w:line="260" w:lineRule="atLeast"/>
        <w:rPr>
          <w:rFonts w:ascii="Arial" w:hAnsi="Arial" w:cs="Arial"/>
          <w:sz w:val="20"/>
          <w:lang w:eastAsia="en-US"/>
        </w:rPr>
      </w:pPr>
    </w:p>
    <w:p w14:paraId="5DDCD685" w14:textId="77777777" w:rsidR="00E74A6D" w:rsidRPr="00D11C8A" w:rsidRDefault="00E74A6D" w:rsidP="00E74A6D">
      <w:pPr>
        <w:spacing w:line="260" w:lineRule="atLeast"/>
        <w:rPr>
          <w:rFonts w:ascii="Arial" w:hAnsi="Arial" w:cs="Arial"/>
          <w:sz w:val="20"/>
          <w:lang w:eastAsia="en-US"/>
        </w:rPr>
      </w:pPr>
    </w:p>
    <w:p w14:paraId="7C1E87F3" w14:textId="77777777" w:rsidR="00E74A6D" w:rsidRPr="00D11C8A" w:rsidRDefault="00E74A6D" w:rsidP="00E74A6D">
      <w:pPr>
        <w:spacing w:after="120"/>
        <w:jc w:val="both"/>
        <w:rPr>
          <w:rFonts w:ascii="Arial" w:hAnsi="Arial" w:cs="Arial"/>
          <w:sz w:val="20"/>
          <w:szCs w:val="20"/>
        </w:rPr>
      </w:pPr>
      <w:r w:rsidRPr="00D11C8A">
        <w:rPr>
          <w:rFonts w:ascii="Arial" w:hAnsi="Arial" w:cs="Arial"/>
          <w:sz w:val="20"/>
          <w:szCs w:val="20"/>
        </w:rPr>
        <w:t xml:space="preserve">Datum:                     </w:t>
      </w:r>
      <w:r w:rsidRPr="00D11C8A">
        <w:rPr>
          <w:rFonts w:ascii="Arial" w:hAnsi="Arial" w:cs="Arial"/>
          <w:sz w:val="20"/>
          <w:szCs w:val="20"/>
        </w:rPr>
        <w:tab/>
      </w:r>
      <w:r w:rsidRPr="00D11C8A">
        <w:rPr>
          <w:rFonts w:ascii="Arial" w:hAnsi="Arial" w:cs="Arial"/>
          <w:sz w:val="20"/>
          <w:szCs w:val="20"/>
        </w:rPr>
        <w:tab/>
      </w:r>
      <w:r w:rsidRPr="00D11C8A">
        <w:rPr>
          <w:rFonts w:ascii="Arial" w:hAnsi="Arial" w:cs="Arial"/>
          <w:sz w:val="20"/>
          <w:szCs w:val="20"/>
        </w:rPr>
        <w:tab/>
      </w:r>
      <w:r w:rsidRPr="00D11C8A">
        <w:rPr>
          <w:rFonts w:ascii="Arial" w:hAnsi="Arial" w:cs="Arial"/>
          <w:sz w:val="20"/>
          <w:szCs w:val="20"/>
        </w:rPr>
        <w:tab/>
      </w:r>
      <w:r w:rsidRPr="00D11C8A">
        <w:rPr>
          <w:rFonts w:ascii="Arial" w:hAnsi="Arial" w:cs="Arial"/>
          <w:sz w:val="20"/>
          <w:szCs w:val="20"/>
        </w:rPr>
        <w:tab/>
      </w:r>
      <w:r w:rsidRPr="00D11C8A">
        <w:rPr>
          <w:rFonts w:ascii="Arial" w:hAnsi="Arial" w:cs="Arial"/>
          <w:sz w:val="20"/>
          <w:szCs w:val="20"/>
        </w:rPr>
        <w:tab/>
      </w:r>
    </w:p>
    <w:p w14:paraId="3A527B1A" w14:textId="77777777" w:rsidR="00E74A6D" w:rsidRPr="00D11C8A" w:rsidRDefault="00E74A6D" w:rsidP="00E74A6D">
      <w:pPr>
        <w:spacing w:after="120"/>
        <w:jc w:val="both"/>
        <w:rPr>
          <w:rFonts w:ascii="Arial" w:hAnsi="Arial" w:cs="Arial"/>
          <w:sz w:val="20"/>
          <w:szCs w:val="20"/>
        </w:rPr>
      </w:pPr>
    </w:p>
    <w:p w14:paraId="094957CF" w14:textId="77777777" w:rsidR="00E74A6D" w:rsidRPr="00D11C8A" w:rsidRDefault="00E74A6D" w:rsidP="00E74A6D">
      <w:pPr>
        <w:spacing w:after="120"/>
        <w:jc w:val="both"/>
        <w:rPr>
          <w:rFonts w:ascii="Arial" w:hAnsi="Arial" w:cs="Arial"/>
          <w:sz w:val="20"/>
          <w:szCs w:val="20"/>
        </w:rPr>
      </w:pPr>
    </w:p>
    <w:p w14:paraId="5DBA5EFD" w14:textId="77777777" w:rsidR="00E74A6D" w:rsidRPr="00D11C8A" w:rsidRDefault="00E74A6D" w:rsidP="00E74A6D">
      <w:pPr>
        <w:tabs>
          <w:tab w:val="right" w:pos="9072"/>
        </w:tabs>
        <w:spacing w:after="120"/>
        <w:jc w:val="center"/>
        <w:rPr>
          <w:rFonts w:ascii="Arial" w:hAnsi="Arial" w:cs="Arial"/>
          <w:i/>
          <w:iCs/>
          <w:sz w:val="20"/>
          <w:lang w:eastAsia="en-US"/>
        </w:rPr>
      </w:pPr>
      <w:r w:rsidRPr="00D11C8A">
        <w:rPr>
          <w:rFonts w:ascii="Arial" w:hAnsi="Arial" w:cs="Arial"/>
          <w:sz w:val="20"/>
          <w:szCs w:val="20"/>
        </w:rPr>
        <w:tab/>
        <w:t>Podpis zakonitega zastopnika podizvajalca:</w:t>
      </w:r>
    </w:p>
    <w:p w14:paraId="51DAF1FE" w14:textId="77777777" w:rsidR="00E74A6D" w:rsidRPr="00D11C8A" w:rsidRDefault="00E74A6D" w:rsidP="00E74A6D">
      <w:pPr>
        <w:spacing w:line="260" w:lineRule="atLeast"/>
        <w:rPr>
          <w:rFonts w:ascii="Arial" w:hAnsi="Arial" w:cs="Arial"/>
          <w:i/>
          <w:iCs/>
          <w:sz w:val="20"/>
          <w:lang w:eastAsia="en-US"/>
        </w:rPr>
      </w:pPr>
    </w:p>
    <w:p w14:paraId="57826E32" w14:textId="77777777" w:rsidR="00E74A6D" w:rsidRPr="00D11C8A" w:rsidRDefault="00E74A6D" w:rsidP="00E74A6D">
      <w:pPr>
        <w:spacing w:line="260" w:lineRule="atLeast"/>
        <w:rPr>
          <w:rFonts w:ascii="Arial" w:hAnsi="Arial" w:cs="Arial"/>
          <w:i/>
          <w:iCs/>
          <w:sz w:val="20"/>
          <w:lang w:eastAsia="en-US"/>
        </w:rPr>
      </w:pPr>
    </w:p>
    <w:p w14:paraId="41CA5499" w14:textId="77777777" w:rsidR="00E74A6D" w:rsidRPr="00D11C8A" w:rsidRDefault="00E74A6D" w:rsidP="00E74A6D">
      <w:pPr>
        <w:spacing w:line="260" w:lineRule="atLeast"/>
        <w:rPr>
          <w:rFonts w:ascii="Arial" w:hAnsi="Arial" w:cs="Arial"/>
          <w:i/>
          <w:iCs/>
          <w:sz w:val="20"/>
          <w:lang w:eastAsia="en-US"/>
        </w:rPr>
      </w:pPr>
    </w:p>
    <w:p w14:paraId="0A1C42A8" w14:textId="77777777" w:rsidR="00E74A6D" w:rsidRPr="00D11C8A" w:rsidRDefault="00E74A6D" w:rsidP="00E74A6D">
      <w:pPr>
        <w:spacing w:line="260" w:lineRule="atLeast"/>
        <w:rPr>
          <w:rFonts w:ascii="Arial" w:hAnsi="Arial" w:cs="Arial"/>
          <w:i/>
          <w:iCs/>
          <w:sz w:val="20"/>
          <w:lang w:eastAsia="en-US"/>
        </w:rPr>
      </w:pPr>
    </w:p>
    <w:p w14:paraId="7935EF09" w14:textId="77777777" w:rsidR="00E74A6D" w:rsidRPr="00D11C8A" w:rsidRDefault="00E74A6D" w:rsidP="00E74A6D">
      <w:pPr>
        <w:spacing w:line="260" w:lineRule="atLeast"/>
        <w:rPr>
          <w:rFonts w:ascii="Arial" w:hAnsi="Arial" w:cs="Arial"/>
          <w:i/>
          <w:iCs/>
          <w:sz w:val="20"/>
          <w:lang w:eastAsia="en-US"/>
        </w:rPr>
      </w:pPr>
    </w:p>
    <w:p w14:paraId="25201B77" w14:textId="77777777" w:rsidR="00E74A6D" w:rsidRPr="00D11C8A" w:rsidRDefault="00E74A6D" w:rsidP="00E74A6D">
      <w:pPr>
        <w:spacing w:line="260" w:lineRule="atLeast"/>
        <w:rPr>
          <w:rFonts w:ascii="Arial" w:hAnsi="Arial" w:cs="Arial"/>
          <w:i/>
          <w:iCs/>
          <w:sz w:val="20"/>
          <w:lang w:eastAsia="en-US"/>
        </w:rPr>
      </w:pPr>
    </w:p>
    <w:p w14:paraId="5BCA6CFC" w14:textId="77777777" w:rsidR="00E74A6D" w:rsidRPr="00D11C8A" w:rsidRDefault="00E74A6D" w:rsidP="00E74A6D">
      <w:pPr>
        <w:spacing w:line="260" w:lineRule="atLeast"/>
        <w:rPr>
          <w:rFonts w:ascii="Arial" w:hAnsi="Arial" w:cs="Arial"/>
          <w:i/>
          <w:iCs/>
          <w:sz w:val="20"/>
          <w:lang w:eastAsia="en-US"/>
        </w:rPr>
      </w:pPr>
    </w:p>
    <w:p w14:paraId="7FC3E7B2" w14:textId="77777777" w:rsidR="00E74A6D" w:rsidRPr="00D11C8A" w:rsidRDefault="00E74A6D" w:rsidP="00E74A6D">
      <w:pPr>
        <w:spacing w:line="260" w:lineRule="atLeast"/>
        <w:rPr>
          <w:rFonts w:ascii="Arial" w:hAnsi="Arial" w:cs="Arial"/>
          <w:i/>
          <w:iCs/>
          <w:sz w:val="20"/>
          <w:lang w:eastAsia="en-US"/>
        </w:rPr>
      </w:pPr>
    </w:p>
    <w:p w14:paraId="199C83F0" w14:textId="77777777" w:rsidR="00E74A6D" w:rsidRPr="00D11C8A" w:rsidRDefault="00E74A6D" w:rsidP="00E74A6D">
      <w:pPr>
        <w:spacing w:line="260" w:lineRule="atLeast"/>
        <w:rPr>
          <w:rFonts w:ascii="Arial" w:hAnsi="Arial" w:cs="Arial"/>
          <w:i/>
          <w:iCs/>
          <w:sz w:val="20"/>
          <w:lang w:eastAsia="en-US"/>
        </w:rPr>
      </w:pPr>
    </w:p>
    <w:p w14:paraId="247E53CC" w14:textId="77777777" w:rsidR="00E74A6D" w:rsidRPr="00D11C8A" w:rsidRDefault="00E74A6D" w:rsidP="00E74A6D">
      <w:pPr>
        <w:spacing w:line="260" w:lineRule="atLeast"/>
        <w:rPr>
          <w:rFonts w:ascii="Arial" w:hAnsi="Arial" w:cs="Arial"/>
          <w:i/>
          <w:iCs/>
          <w:sz w:val="20"/>
          <w:lang w:eastAsia="en-US"/>
        </w:rPr>
      </w:pPr>
    </w:p>
    <w:p w14:paraId="1D618923" w14:textId="77777777" w:rsidR="00E74A6D" w:rsidRPr="00D11C8A" w:rsidRDefault="00E74A6D" w:rsidP="00E74A6D">
      <w:pPr>
        <w:spacing w:line="260" w:lineRule="atLeast"/>
        <w:rPr>
          <w:rFonts w:ascii="Arial" w:hAnsi="Arial" w:cs="Arial"/>
          <w:i/>
          <w:iCs/>
          <w:sz w:val="20"/>
          <w:lang w:eastAsia="en-US"/>
        </w:rPr>
      </w:pPr>
    </w:p>
    <w:p w14:paraId="41D6B6E4" w14:textId="77777777" w:rsidR="00E74A6D" w:rsidRPr="00D11C8A" w:rsidRDefault="00E74A6D" w:rsidP="00E74A6D">
      <w:pPr>
        <w:spacing w:line="260" w:lineRule="atLeast"/>
        <w:rPr>
          <w:rFonts w:ascii="Arial" w:hAnsi="Arial" w:cs="Arial"/>
          <w:i/>
          <w:iCs/>
          <w:sz w:val="20"/>
          <w:lang w:eastAsia="en-US"/>
        </w:rPr>
      </w:pPr>
    </w:p>
    <w:p w14:paraId="653324FD" w14:textId="77777777" w:rsidR="00E74A6D" w:rsidRPr="00D11C8A" w:rsidRDefault="00E74A6D" w:rsidP="00E74A6D">
      <w:pPr>
        <w:spacing w:line="260" w:lineRule="atLeast"/>
        <w:rPr>
          <w:rFonts w:ascii="Arial" w:hAnsi="Arial" w:cs="Arial"/>
          <w:i/>
          <w:iCs/>
          <w:sz w:val="20"/>
          <w:lang w:eastAsia="en-US"/>
        </w:rPr>
      </w:pPr>
    </w:p>
    <w:p w14:paraId="761EE7C8" w14:textId="77777777" w:rsidR="00E74A6D" w:rsidRPr="00D11C8A" w:rsidRDefault="00E74A6D" w:rsidP="00E74A6D">
      <w:pPr>
        <w:spacing w:line="260" w:lineRule="atLeast"/>
        <w:rPr>
          <w:rFonts w:ascii="Arial" w:hAnsi="Arial" w:cs="Arial"/>
          <w:i/>
          <w:iCs/>
          <w:sz w:val="20"/>
          <w:lang w:eastAsia="en-US"/>
        </w:rPr>
      </w:pPr>
    </w:p>
    <w:p w14:paraId="1AAED6C0" w14:textId="77777777" w:rsidR="00E74A6D" w:rsidRPr="00D11C8A" w:rsidRDefault="00E74A6D" w:rsidP="00E74A6D">
      <w:pPr>
        <w:spacing w:line="260" w:lineRule="atLeast"/>
        <w:rPr>
          <w:rFonts w:ascii="Arial" w:hAnsi="Arial" w:cs="Arial"/>
          <w:i/>
          <w:iCs/>
          <w:sz w:val="20"/>
          <w:lang w:eastAsia="en-US"/>
        </w:rPr>
      </w:pPr>
    </w:p>
    <w:p w14:paraId="4071373A" w14:textId="77777777" w:rsidR="00E74A6D" w:rsidRPr="00D11C8A" w:rsidRDefault="00E74A6D" w:rsidP="00E74A6D">
      <w:pPr>
        <w:spacing w:line="260" w:lineRule="atLeast"/>
        <w:rPr>
          <w:rFonts w:ascii="Arial" w:hAnsi="Arial" w:cs="Arial"/>
          <w:i/>
          <w:iCs/>
          <w:sz w:val="20"/>
          <w:lang w:eastAsia="en-US"/>
        </w:rPr>
      </w:pPr>
    </w:p>
    <w:p w14:paraId="52607DBE" w14:textId="77777777" w:rsidR="00E74A6D" w:rsidRPr="00D11C8A" w:rsidRDefault="00E74A6D" w:rsidP="00E74A6D">
      <w:pPr>
        <w:spacing w:line="260" w:lineRule="atLeast"/>
        <w:rPr>
          <w:rFonts w:ascii="Arial" w:hAnsi="Arial" w:cs="Arial"/>
          <w:i/>
          <w:iCs/>
          <w:sz w:val="20"/>
          <w:lang w:eastAsia="en-US"/>
        </w:rPr>
      </w:pPr>
    </w:p>
    <w:p w14:paraId="5AC4BB69" w14:textId="77777777" w:rsidR="00E74A6D" w:rsidRPr="00D11C8A" w:rsidRDefault="00E74A6D" w:rsidP="00E74A6D">
      <w:pPr>
        <w:spacing w:line="260" w:lineRule="atLeast"/>
        <w:rPr>
          <w:rFonts w:ascii="Arial" w:hAnsi="Arial" w:cs="Arial"/>
          <w:i/>
          <w:iCs/>
          <w:sz w:val="20"/>
          <w:lang w:eastAsia="en-US"/>
        </w:rPr>
      </w:pPr>
    </w:p>
    <w:p w14:paraId="48569FBC" w14:textId="77777777" w:rsidR="00E74A6D" w:rsidRPr="00D11C8A" w:rsidRDefault="00E74A6D" w:rsidP="00E74A6D">
      <w:pPr>
        <w:spacing w:line="260" w:lineRule="atLeast"/>
        <w:rPr>
          <w:rFonts w:ascii="Arial" w:hAnsi="Arial" w:cs="Arial"/>
          <w:i/>
          <w:iCs/>
          <w:sz w:val="20"/>
          <w:lang w:eastAsia="en-US"/>
        </w:rPr>
      </w:pPr>
    </w:p>
    <w:p w14:paraId="3E3ABB0D" w14:textId="77777777" w:rsidR="00E74A6D" w:rsidRPr="00D11C8A" w:rsidRDefault="00E74A6D" w:rsidP="00E74A6D">
      <w:pPr>
        <w:spacing w:line="260" w:lineRule="atLeast"/>
        <w:rPr>
          <w:rFonts w:ascii="Arial" w:hAnsi="Arial" w:cs="Arial"/>
          <w:i/>
          <w:iCs/>
          <w:sz w:val="20"/>
          <w:lang w:eastAsia="en-US"/>
        </w:rPr>
      </w:pPr>
    </w:p>
    <w:p w14:paraId="6E26ADB3" w14:textId="77777777" w:rsidR="00E74A6D" w:rsidRPr="00D11C8A" w:rsidRDefault="00E74A6D" w:rsidP="00E74A6D">
      <w:pPr>
        <w:spacing w:line="260" w:lineRule="atLeast"/>
        <w:rPr>
          <w:rFonts w:ascii="Arial" w:hAnsi="Arial" w:cs="Arial"/>
          <w:i/>
          <w:iCs/>
          <w:sz w:val="20"/>
          <w:lang w:eastAsia="en-US"/>
        </w:rPr>
      </w:pPr>
    </w:p>
    <w:p w14:paraId="5CE28CE8" w14:textId="77777777" w:rsidR="00E74A6D" w:rsidRPr="00D11C8A" w:rsidRDefault="00E74A6D" w:rsidP="00E74A6D">
      <w:pPr>
        <w:spacing w:line="260" w:lineRule="atLeast"/>
        <w:rPr>
          <w:rFonts w:ascii="Arial" w:hAnsi="Arial" w:cs="Arial"/>
          <w:i/>
          <w:iCs/>
          <w:sz w:val="20"/>
          <w:lang w:eastAsia="en-US"/>
        </w:rPr>
      </w:pPr>
    </w:p>
    <w:p w14:paraId="7A449B3C" w14:textId="77777777" w:rsidR="00E74A6D" w:rsidRPr="00D11C8A" w:rsidRDefault="00E74A6D" w:rsidP="00E74A6D">
      <w:pPr>
        <w:spacing w:line="260" w:lineRule="atLeast"/>
        <w:rPr>
          <w:rFonts w:ascii="Arial" w:hAnsi="Arial" w:cs="Arial"/>
          <w:i/>
          <w:iCs/>
          <w:sz w:val="20"/>
          <w:lang w:eastAsia="en-US"/>
        </w:rPr>
      </w:pPr>
    </w:p>
    <w:p w14:paraId="35044FC6" w14:textId="77777777" w:rsidR="00E74A6D" w:rsidRPr="00D11C8A" w:rsidRDefault="00E74A6D" w:rsidP="00E74A6D">
      <w:pPr>
        <w:spacing w:line="260" w:lineRule="atLeast"/>
        <w:rPr>
          <w:rFonts w:ascii="Arial" w:hAnsi="Arial" w:cs="Arial"/>
          <w:i/>
          <w:iCs/>
          <w:sz w:val="20"/>
          <w:lang w:eastAsia="en-US"/>
        </w:rPr>
      </w:pPr>
    </w:p>
    <w:p w14:paraId="017525E4" w14:textId="77777777" w:rsidR="00E74A6D" w:rsidRPr="00D11C8A" w:rsidRDefault="00E74A6D" w:rsidP="00E74A6D">
      <w:pPr>
        <w:spacing w:line="260" w:lineRule="atLeast"/>
        <w:rPr>
          <w:rFonts w:ascii="Arial" w:hAnsi="Arial" w:cs="Arial"/>
          <w:i/>
          <w:iCs/>
          <w:sz w:val="20"/>
          <w:lang w:eastAsia="en-US"/>
        </w:rPr>
      </w:pPr>
    </w:p>
    <w:p w14:paraId="063B4FD5" w14:textId="77777777" w:rsidR="00E74A6D" w:rsidRPr="00D11C8A" w:rsidRDefault="00E74A6D" w:rsidP="00E74A6D">
      <w:pPr>
        <w:spacing w:line="260" w:lineRule="atLeast"/>
        <w:rPr>
          <w:rFonts w:ascii="Arial" w:hAnsi="Arial" w:cs="Arial"/>
          <w:i/>
          <w:iCs/>
          <w:sz w:val="20"/>
          <w:lang w:eastAsia="en-US"/>
        </w:rPr>
      </w:pPr>
    </w:p>
    <w:p w14:paraId="2C72541B" w14:textId="77777777" w:rsidR="00E74A6D" w:rsidRPr="00D11C8A" w:rsidRDefault="00E74A6D" w:rsidP="00E74A6D">
      <w:pPr>
        <w:spacing w:line="260" w:lineRule="atLeast"/>
        <w:rPr>
          <w:rFonts w:ascii="Arial" w:hAnsi="Arial" w:cs="Arial"/>
          <w:i/>
          <w:iCs/>
          <w:sz w:val="20"/>
          <w:lang w:eastAsia="en-US"/>
        </w:rPr>
      </w:pPr>
    </w:p>
    <w:p w14:paraId="391157D9" w14:textId="77777777" w:rsidR="00A4343A" w:rsidRPr="00D11C8A" w:rsidRDefault="00A4343A" w:rsidP="00E74A6D">
      <w:pPr>
        <w:spacing w:line="260" w:lineRule="atLeast"/>
        <w:rPr>
          <w:rFonts w:ascii="Arial" w:hAnsi="Arial" w:cs="Arial"/>
          <w:i/>
          <w:iCs/>
          <w:sz w:val="20"/>
          <w:lang w:eastAsia="en-US"/>
        </w:rPr>
      </w:pPr>
    </w:p>
    <w:p w14:paraId="6963F7AF" w14:textId="77777777" w:rsidR="00A4343A" w:rsidRPr="00D11C8A" w:rsidRDefault="00A4343A" w:rsidP="00E74A6D">
      <w:pPr>
        <w:spacing w:line="260" w:lineRule="atLeast"/>
        <w:rPr>
          <w:rFonts w:ascii="Arial" w:hAnsi="Arial" w:cs="Arial"/>
          <w:i/>
          <w:iCs/>
          <w:sz w:val="20"/>
          <w:lang w:eastAsia="en-US"/>
        </w:rPr>
      </w:pPr>
    </w:p>
    <w:p w14:paraId="3B21E09F" w14:textId="77777777" w:rsidR="00A4343A" w:rsidRPr="00D11C8A" w:rsidRDefault="00A4343A" w:rsidP="00E74A6D">
      <w:pPr>
        <w:spacing w:line="260" w:lineRule="atLeast"/>
        <w:rPr>
          <w:rFonts w:ascii="Arial" w:hAnsi="Arial" w:cs="Arial"/>
          <w:i/>
          <w:iCs/>
          <w:sz w:val="20"/>
          <w:lang w:eastAsia="en-US"/>
        </w:rPr>
      </w:pPr>
    </w:p>
    <w:p w14:paraId="1DB30AC2" w14:textId="77777777" w:rsidR="00A4343A" w:rsidRPr="00D11C8A" w:rsidRDefault="00A4343A" w:rsidP="00E74A6D">
      <w:pPr>
        <w:spacing w:line="260" w:lineRule="atLeast"/>
        <w:rPr>
          <w:rFonts w:ascii="Arial" w:hAnsi="Arial" w:cs="Arial"/>
          <w:i/>
          <w:iCs/>
          <w:sz w:val="20"/>
          <w:lang w:eastAsia="en-US"/>
        </w:rPr>
      </w:pPr>
    </w:p>
    <w:p w14:paraId="78B06387" w14:textId="77777777" w:rsidR="00A4343A" w:rsidRPr="00D11C8A" w:rsidRDefault="00A4343A" w:rsidP="00E74A6D">
      <w:pPr>
        <w:spacing w:line="260" w:lineRule="atLeast"/>
        <w:rPr>
          <w:rFonts w:ascii="Arial" w:hAnsi="Arial" w:cs="Arial"/>
          <w:i/>
          <w:iCs/>
          <w:sz w:val="20"/>
          <w:lang w:eastAsia="en-US"/>
        </w:rPr>
      </w:pPr>
    </w:p>
    <w:p w14:paraId="21E734F2" w14:textId="77777777" w:rsidR="00E74A6D" w:rsidRPr="00D11C8A" w:rsidRDefault="00E74A6D" w:rsidP="00E74A6D">
      <w:pPr>
        <w:spacing w:line="260" w:lineRule="atLeast"/>
        <w:rPr>
          <w:rFonts w:ascii="Arial" w:hAnsi="Arial" w:cs="Arial"/>
          <w:i/>
          <w:iCs/>
          <w:sz w:val="20"/>
          <w:lang w:eastAsia="en-US"/>
        </w:rPr>
      </w:pPr>
      <w:r w:rsidRPr="00D11C8A">
        <w:rPr>
          <w:rFonts w:ascii="Arial" w:hAnsi="Arial" w:cs="Arial"/>
          <w:i/>
          <w:iCs/>
          <w:sz w:val="20"/>
          <w:lang w:eastAsia="en-US"/>
        </w:rPr>
        <w:t>To izjavo je potrebno predložiti za vsakega podizvajalca, ki bo zahteval neposredno plačilo.</w:t>
      </w:r>
    </w:p>
    <w:p w14:paraId="3DE6E7FA" w14:textId="77777777" w:rsidR="00E74A6D" w:rsidRPr="00D11C8A" w:rsidRDefault="00E74A6D" w:rsidP="00E74A6D">
      <w:pPr>
        <w:spacing w:line="260" w:lineRule="atLeast"/>
        <w:rPr>
          <w:rFonts w:ascii="Arial" w:hAnsi="Arial" w:cs="Arial"/>
          <w:sz w:val="20"/>
          <w:szCs w:val="20"/>
          <w:lang w:eastAsia="en-US"/>
        </w:rPr>
      </w:pPr>
      <w:r w:rsidRPr="00D11C8A">
        <w:rPr>
          <w:rFonts w:ascii="Arial" w:hAnsi="Arial" w:cs="Arial"/>
          <w:sz w:val="20"/>
          <w:szCs w:val="20"/>
          <w:lang w:eastAsia="en-US"/>
        </w:rPr>
        <w:br w:type="page"/>
      </w:r>
    </w:p>
    <w:p w14:paraId="5E5E4746" w14:textId="77777777" w:rsidR="00683CE7" w:rsidRPr="00D11C8A" w:rsidRDefault="00683CE7" w:rsidP="00683CE7">
      <w:pPr>
        <w:tabs>
          <w:tab w:val="right" w:pos="9072"/>
        </w:tabs>
        <w:spacing w:after="120"/>
        <w:rPr>
          <w:rFonts w:ascii="Arial" w:hAnsi="Arial" w:cs="Arial"/>
          <w:sz w:val="20"/>
          <w:szCs w:val="20"/>
        </w:rPr>
        <w:sectPr w:rsidR="00683CE7" w:rsidRPr="00D11C8A" w:rsidSect="00E74A6D">
          <w:headerReference w:type="default" r:id="rId19"/>
          <w:footerReference w:type="default" r:id="rId20"/>
          <w:headerReference w:type="first" r:id="rId21"/>
          <w:footerReference w:type="first" r:id="rId22"/>
          <w:pgSz w:w="11900" w:h="16840" w:code="9"/>
          <w:pgMar w:top="851" w:right="843" w:bottom="851" w:left="1134" w:header="964" w:footer="794" w:gutter="0"/>
          <w:cols w:space="708"/>
          <w:titlePg/>
          <w:docGrid w:linePitch="326"/>
        </w:sectPr>
      </w:pPr>
    </w:p>
    <w:p w14:paraId="61E12005" w14:textId="77777777" w:rsidR="005722D3" w:rsidRPr="00D11C8A" w:rsidRDefault="005722D3" w:rsidP="0059571A">
      <w:pPr>
        <w:pBdr>
          <w:top w:val="single" w:sz="4" w:space="1" w:color="auto"/>
          <w:left w:val="single" w:sz="4" w:space="4" w:color="auto"/>
          <w:bottom w:val="single" w:sz="4" w:space="1" w:color="auto"/>
          <w:right w:val="single" w:sz="4" w:space="0" w:color="auto"/>
          <w:between w:val="single" w:sz="4" w:space="1" w:color="auto"/>
          <w:bar w:val="single" w:sz="4" w:color="auto"/>
        </w:pBdr>
        <w:spacing w:line="260" w:lineRule="atLeast"/>
        <w:jc w:val="both"/>
        <w:rPr>
          <w:rFonts w:ascii="Arial" w:hAnsi="Arial" w:cs="Arial"/>
          <w:b/>
          <w:sz w:val="20"/>
          <w:szCs w:val="20"/>
        </w:rPr>
      </w:pPr>
      <w:r w:rsidRPr="00D11C8A">
        <w:rPr>
          <w:rFonts w:ascii="Arial" w:hAnsi="Arial" w:cs="Arial"/>
          <w:b/>
          <w:sz w:val="20"/>
          <w:szCs w:val="20"/>
        </w:rPr>
        <w:lastRenderedPageBreak/>
        <w:t>Obrazec 2: IZJAVA PONUDNIKA O IZPOLNJEVANJU REFERENČNIH ZAHTEV</w:t>
      </w:r>
    </w:p>
    <w:p w14:paraId="1496469F" w14:textId="77777777" w:rsidR="005722D3" w:rsidRPr="00D11C8A" w:rsidRDefault="005722D3" w:rsidP="005722D3">
      <w:pPr>
        <w:spacing w:before="60" w:after="60"/>
        <w:rPr>
          <w:rFonts w:ascii="Arial" w:hAnsi="Arial" w:cs="Arial"/>
          <w:sz w:val="20"/>
          <w:szCs w:val="20"/>
        </w:rPr>
      </w:pPr>
    </w:p>
    <w:tbl>
      <w:tblPr>
        <w:tblW w:w="10065" w:type="dxa"/>
        <w:tblInd w:w="-147" w:type="dxa"/>
        <w:tblLook w:val="01E0" w:firstRow="1" w:lastRow="1" w:firstColumn="1" w:lastColumn="1" w:noHBand="0" w:noVBand="0"/>
      </w:tblPr>
      <w:tblGrid>
        <w:gridCol w:w="3970"/>
        <w:gridCol w:w="6095"/>
      </w:tblGrid>
      <w:tr w:rsidR="00D11C8A" w:rsidRPr="00D11C8A" w14:paraId="3A31CEF6" w14:textId="77777777" w:rsidTr="0059571A">
        <w:tc>
          <w:tcPr>
            <w:tcW w:w="10065" w:type="dxa"/>
            <w:gridSpan w:val="2"/>
            <w:tcBorders>
              <w:top w:val="single" w:sz="4" w:space="0" w:color="auto"/>
              <w:left w:val="single" w:sz="4" w:space="0" w:color="auto"/>
              <w:bottom w:val="single" w:sz="4" w:space="0" w:color="auto"/>
              <w:right w:val="single" w:sz="4" w:space="0" w:color="auto"/>
            </w:tcBorders>
          </w:tcPr>
          <w:p w14:paraId="3A4668DE" w14:textId="39ADAE42" w:rsidR="0029222D" w:rsidRPr="00D11C8A" w:rsidRDefault="0029222D" w:rsidP="00627992">
            <w:pPr>
              <w:ind w:left="360"/>
              <w:jc w:val="both"/>
              <w:rPr>
                <w:rFonts w:ascii="Arial" w:hAnsi="Arial"/>
                <w:b/>
                <w:bCs/>
                <w:sz w:val="20"/>
                <w:lang w:eastAsia="en-US"/>
              </w:rPr>
            </w:pPr>
            <w:bookmarkStart w:id="134" w:name="_Hlk158896193"/>
            <w:r w:rsidRPr="00D11C8A">
              <w:rPr>
                <w:rFonts w:ascii="Arial" w:hAnsi="Arial"/>
                <w:b/>
                <w:bCs/>
                <w:sz w:val="20"/>
                <w:lang w:eastAsia="en-US"/>
              </w:rPr>
              <w:t>Referenčni projekt</w:t>
            </w:r>
            <w:r w:rsidR="00ED630F" w:rsidRPr="00D11C8A">
              <w:rPr>
                <w:rFonts w:ascii="Arial" w:hAnsi="Arial"/>
                <w:b/>
                <w:bCs/>
                <w:sz w:val="20"/>
                <w:lang w:eastAsia="en-US"/>
              </w:rPr>
              <w:t>i</w:t>
            </w:r>
            <w:r w:rsidRPr="00D11C8A">
              <w:rPr>
                <w:rFonts w:ascii="Arial" w:hAnsi="Arial"/>
                <w:b/>
                <w:bCs/>
                <w:sz w:val="20"/>
                <w:lang w:eastAsia="en-US"/>
              </w:rPr>
              <w:t>, ki izpolnjuje</w:t>
            </w:r>
            <w:r w:rsidR="00ED630F" w:rsidRPr="00D11C8A">
              <w:rPr>
                <w:rFonts w:ascii="Arial" w:hAnsi="Arial"/>
                <w:b/>
                <w:bCs/>
                <w:sz w:val="20"/>
                <w:lang w:eastAsia="en-US"/>
              </w:rPr>
              <w:t>jo</w:t>
            </w:r>
            <w:r w:rsidRPr="00D11C8A">
              <w:rPr>
                <w:rFonts w:ascii="Arial" w:hAnsi="Arial"/>
                <w:b/>
                <w:bCs/>
                <w:sz w:val="20"/>
                <w:lang w:eastAsia="en-US"/>
              </w:rPr>
              <w:t xml:space="preserve"> zahtev</w:t>
            </w:r>
            <w:r w:rsidR="00ED630F" w:rsidRPr="00D11C8A">
              <w:rPr>
                <w:rFonts w:ascii="Arial" w:hAnsi="Arial"/>
                <w:b/>
                <w:bCs/>
                <w:sz w:val="20"/>
                <w:lang w:eastAsia="en-US"/>
              </w:rPr>
              <w:t xml:space="preserve">e </w:t>
            </w:r>
            <w:r w:rsidR="002231EB" w:rsidRPr="00D11C8A">
              <w:rPr>
                <w:rFonts w:ascii="Arial" w:hAnsi="Arial"/>
                <w:b/>
                <w:bCs/>
                <w:sz w:val="20"/>
                <w:lang w:eastAsia="en-US"/>
              </w:rPr>
              <w:t>iz</w:t>
            </w:r>
            <w:r w:rsidR="00ED630F" w:rsidRPr="00D11C8A">
              <w:rPr>
                <w:rFonts w:ascii="Arial" w:hAnsi="Arial"/>
                <w:b/>
                <w:bCs/>
                <w:sz w:val="20"/>
                <w:lang w:eastAsia="en-US"/>
              </w:rPr>
              <w:t xml:space="preserve"> točke</w:t>
            </w:r>
            <w:r w:rsidRPr="00D11C8A">
              <w:rPr>
                <w:rFonts w:ascii="Arial" w:hAnsi="Arial"/>
                <w:b/>
                <w:bCs/>
                <w:sz w:val="20"/>
                <w:lang w:eastAsia="en-US"/>
              </w:rPr>
              <w:t xml:space="preserve"> 3.2.3.</w:t>
            </w:r>
            <w:r w:rsidR="002231EB" w:rsidRPr="00D11C8A">
              <w:rPr>
                <w:rFonts w:ascii="Arial" w:hAnsi="Arial"/>
                <w:b/>
                <w:bCs/>
                <w:sz w:val="20"/>
                <w:lang w:eastAsia="en-US"/>
              </w:rPr>
              <w:t>1</w:t>
            </w:r>
            <w:r w:rsidRPr="00D11C8A">
              <w:rPr>
                <w:rFonts w:ascii="Arial" w:hAnsi="Arial"/>
                <w:b/>
                <w:bCs/>
                <w:sz w:val="20"/>
                <w:lang w:eastAsia="en-US"/>
              </w:rPr>
              <w:t xml:space="preserve"> razpisne dokumentacije</w:t>
            </w:r>
            <w:r w:rsidR="00ED630F" w:rsidRPr="00D11C8A">
              <w:rPr>
                <w:rFonts w:ascii="Arial" w:hAnsi="Arial"/>
                <w:b/>
                <w:bCs/>
                <w:sz w:val="20"/>
                <w:lang w:eastAsia="en-US"/>
              </w:rPr>
              <w:t xml:space="preserve"> </w:t>
            </w:r>
            <w:r w:rsidR="00627992" w:rsidRPr="00D11C8A">
              <w:rPr>
                <w:rFonts w:ascii="Arial" w:hAnsi="Arial"/>
                <w:sz w:val="20"/>
                <w:lang w:eastAsia="en-US"/>
              </w:rPr>
              <w:t>(navesti referenčna projekta, ki izpolnjujeta</w:t>
            </w:r>
            <w:r w:rsidR="00ED630F" w:rsidRPr="00D11C8A">
              <w:rPr>
                <w:rFonts w:ascii="Arial" w:hAnsi="Arial"/>
                <w:sz w:val="20"/>
                <w:lang w:eastAsia="en-US"/>
              </w:rPr>
              <w:t xml:space="preserve"> zahtev</w:t>
            </w:r>
            <w:r w:rsidR="0036671C" w:rsidRPr="00D11C8A">
              <w:rPr>
                <w:rFonts w:ascii="Arial" w:hAnsi="Arial"/>
                <w:sz w:val="20"/>
                <w:lang w:eastAsia="en-US"/>
              </w:rPr>
              <w:t>i iz točk A in B</w:t>
            </w:r>
            <w:r w:rsidR="00ED630F" w:rsidRPr="00D11C8A">
              <w:rPr>
                <w:rFonts w:ascii="Arial" w:hAnsi="Arial"/>
                <w:sz w:val="20"/>
                <w:lang w:eastAsia="en-US"/>
              </w:rPr>
              <w:t>)</w:t>
            </w:r>
            <w:r w:rsidRPr="00D11C8A">
              <w:rPr>
                <w:rFonts w:ascii="Arial" w:hAnsi="Arial"/>
                <w:sz w:val="20"/>
                <w:lang w:eastAsia="en-US"/>
              </w:rPr>
              <w:t>:</w:t>
            </w:r>
            <w:r w:rsidRPr="00D11C8A">
              <w:rPr>
                <w:rFonts w:ascii="Arial" w:hAnsi="Arial"/>
                <w:b/>
                <w:bCs/>
                <w:sz w:val="20"/>
                <w:lang w:eastAsia="en-US"/>
              </w:rPr>
              <w:t xml:space="preserve"> </w:t>
            </w:r>
          </w:p>
        </w:tc>
      </w:tr>
      <w:tr w:rsidR="00D11C8A" w:rsidRPr="00D11C8A" w14:paraId="3EA50460" w14:textId="77777777" w:rsidTr="00627992">
        <w:tc>
          <w:tcPr>
            <w:tcW w:w="3970" w:type="dxa"/>
            <w:tcBorders>
              <w:top w:val="single" w:sz="4" w:space="0" w:color="auto"/>
              <w:left w:val="single" w:sz="4" w:space="0" w:color="auto"/>
              <w:bottom w:val="single" w:sz="4" w:space="0" w:color="auto"/>
              <w:right w:val="single" w:sz="4" w:space="0" w:color="auto"/>
            </w:tcBorders>
          </w:tcPr>
          <w:p w14:paraId="23DD83B1" w14:textId="77777777" w:rsidR="0029222D" w:rsidRPr="00D11C8A" w:rsidRDefault="0029222D" w:rsidP="00F766F8">
            <w:pPr>
              <w:spacing w:line="260" w:lineRule="atLeast"/>
              <w:rPr>
                <w:rFonts w:ascii="Arial" w:hAnsi="Arial"/>
                <w:b/>
                <w:bCs/>
                <w:i/>
                <w:iCs/>
                <w:sz w:val="20"/>
                <w:lang w:eastAsia="en-US"/>
              </w:rPr>
            </w:pPr>
            <w:r w:rsidRPr="00D11C8A">
              <w:rPr>
                <w:rFonts w:ascii="Arial" w:hAnsi="Arial"/>
                <w:b/>
                <w:bCs/>
                <w:i/>
                <w:iCs/>
                <w:sz w:val="20"/>
                <w:lang w:eastAsia="en-US"/>
              </w:rPr>
              <w:t xml:space="preserve">Naziv referenčnega projekta </w:t>
            </w:r>
            <w:r w:rsidR="00ED630F" w:rsidRPr="00D11C8A">
              <w:rPr>
                <w:rFonts w:ascii="Arial" w:hAnsi="Arial"/>
                <w:b/>
                <w:bCs/>
                <w:i/>
                <w:iCs/>
                <w:sz w:val="20"/>
                <w:lang w:eastAsia="en-US"/>
              </w:rPr>
              <w:t xml:space="preserve">iz točke </w:t>
            </w:r>
            <w:r w:rsidR="0036671C" w:rsidRPr="00D11C8A">
              <w:rPr>
                <w:rFonts w:ascii="Arial" w:hAnsi="Arial"/>
                <w:b/>
                <w:bCs/>
                <w:i/>
                <w:iCs/>
                <w:sz w:val="20"/>
                <w:lang w:eastAsia="en-US"/>
              </w:rPr>
              <w:t>A</w:t>
            </w:r>
            <w:r w:rsidR="00ED630F" w:rsidRPr="00D11C8A">
              <w:rPr>
                <w:rFonts w:ascii="Arial" w:hAnsi="Arial"/>
                <w:b/>
                <w:bCs/>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0411EC5B" w14:textId="77777777" w:rsidR="0029222D" w:rsidRPr="00D11C8A" w:rsidRDefault="0029222D" w:rsidP="00F766F8">
            <w:pPr>
              <w:spacing w:line="260" w:lineRule="atLeast"/>
              <w:rPr>
                <w:rFonts w:ascii="Arial" w:hAnsi="Arial"/>
                <w:b/>
                <w:bCs/>
                <w:i/>
                <w:iCs/>
                <w:sz w:val="20"/>
                <w:lang w:eastAsia="en-US"/>
              </w:rPr>
            </w:pPr>
          </w:p>
        </w:tc>
      </w:tr>
      <w:tr w:rsidR="00D11C8A" w:rsidRPr="00D11C8A" w14:paraId="497569F4" w14:textId="77777777" w:rsidTr="00627992">
        <w:tc>
          <w:tcPr>
            <w:tcW w:w="3970" w:type="dxa"/>
            <w:tcBorders>
              <w:top w:val="single" w:sz="4" w:space="0" w:color="auto"/>
              <w:left w:val="single" w:sz="4" w:space="0" w:color="auto"/>
              <w:bottom w:val="single" w:sz="4" w:space="0" w:color="auto"/>
              <w:right w:val="single" w:sz="4" w:space="0" w:color="auto"/>
            </w:tcBorders>
          </w:tcPr>
          <w:p w14:paraId="5BA59BE2" w14:textId="77777777" w:rsidR="0029222D" w:rsidRPr="00D11C8A" w:rsidRDefault="0029222D" w:rsidP="00F766F8">
            <w:pPr>
              <w:spacing w:line="260" w:lineRule="atLeast"/>
              <w:rPr>
                <w:rFonts w:ascii="Arial" w:hAnsi="Arial"/>
                <w:i/>
                <w:iCs/>
                <w:sz w:val="20"/>
                <w:lang w:eastAsia="en-US"/>
              </w:rPr>
            </w:pPr>
            <w:r w:rsidRPr="00D11C8A">
              <w:rPr>
                <w:rFonts w:ascii="Arial" w:hAnsi="Arial"/>
                <w:i/>
                <w:iCs/>
                <w:sz w:val="20"/>
                <w:lang w:eastAsia="en-US"/>
              </w:rPr>
              <w:t>Naročnik:</w:t>
            </w:r>
          </w:p>
        </w:tc>
        <w:tc>
          <w:tcPr>
            <w:tcW w:w="6095" w:type="dxa"/>
            <w:tcBorders>
              <w:top w:val="single" w:sz="4" w:space="0" w:color="auto"/>
              <w:left w:val="single" w:sz="4" w:space="0" w:color="auto"/>
              <w:bottom w:val="single" w:sz="4" w:space="0" w:color="auto"/>
              <w:right w:val="single" w:sz="4" w:space="0" w:color="auto"/>
            </w:tcBorders>
          </w:tcPr>
          <w:p w14:paraId="7B5A121A" w14:textId="77777777" w:rsidR="0029222D" w:rsidRPr="00D11C8A" w:rsidRDefault="0029222D" w:rsidP="00F766F8">
            <w:pPr>
              <w:spacing w:line="260" w:lineRule="atLeast"/>
              <w:rPr>
                <w:rFonts w:ascii="Arial" w:hAnsi="Arial"/>
                <w:b/>
                <w:bCs/>
                <w:i/>
                <w:iCs/>
                <w:sz w:val="20"/>
                <w:lang w:eastAsia="en-US"/>
              </w:rPr>
            </w:pPr>
          </w:p>
        </w:tc>
      </w:tr>
      <w:tr w:rsidR="00D11C8A" w:rsidRPr="00D11C8A" w14:paraId="4622B453" w14:textId="77777777" w:rsidTr="00627992">
        <w:tc>
          <w:tcPr>
            <w:tcW w:w="3970" w:type="dxa"/>
            <w:tcBorders>
              <w:top w:val="single" w:sz="4" w:space="0" w:color="auto"/>
              <w:left w:val="single" w:sz="4" w:space="0" w:color="auto"/>
              <w:bottom w:val="single" w:sz="4" w:space="0" w:color="auto"/>
              <w:right w:val="single" w:sz="4" w:space="0" w:color="auto"/>
            </w:tcBorders>
          </w:tcPr>
          <w:p w14:paraId="386E8EE2" w14:textId="77777777" w:rsidR="0029222D" w:rsidRPr="00D11C8A" w:rsidRDefault="0029222D" w:rsidP="00F766F8">
            <w:pPr>
              <w:spacing w:line="260" w:lineRule="atLeast"/>
              <w:rPr>
                <w:rFonts w:ascii="Arial" w:hAnsi="Arial"/>
                <w:i/>
                <w:iCs/>
                <w:sz w:val="20"/>
                <w:lang w:eastAsia="en-US"/>
              </w:rPr>
            </w:pPr>
            <w:r w:rsidRPr="00D11C8A">
              <w:rPr>
                <w:rFonts w:ascii="Arial" w:hAnsi="Arial"/>
                <w:i/>
                <w:iCs/>
                <w:sz w:val="20"/>
                <w:lang w:eastAsia="en-US"/>
              </w:rPr>
              <w:t>Kontaktna oseba naročnika (ime in priimek ter tel. št.):</w:t>
            </w:r>
          </w:p>
        </w:tc>
        <w:tc>
          <w:tcPr>
            <w:tcW w:w="6095" w:type="dxa"/>
            <w:tcBorders>
              <w:top w:val="single" w:sz="4" w:space="0" w:color="auto"/>
              <w:left w:val="single" w:sz="4" w:space="0" w:color="auto"/>
              <w:bottom w:val="single" w:sz="4" w:space="0" w:color="auto"/>
              <w:right w:val="single" w:sz="4" w:space="0" w:color="auto"/>
            </w:tcBorders>
          </w:tcPr>
          <w:p w14:paraId="046C3465" w14:textId="77777777" w:rsidR="0029222D" w:rsidRPr="00D11C8A" w:rsidRDefault="0029222D" w:rsidP="00F766F8">
            <w:pPr>
              <w:spacing w:line="260" w:lineRule="atLeast"/>
              <w:rPr>
                <w:rFonts w:ascii="Arial" w:hAnsi="Arial"/>
                <w:b/>
                <w:bCs/>
                <w:i/>
                <w:iCs/>
                <w:sz w:val="20"/>
                <w:lang w:eastAsia="en-US"/>
              </w:rPr>
            </w:pPr>
          </w:p>
        </w:tc>
      </w:tr>
      <w:tr w:rsidR="00D11C8A" w:rsidRPr="00D11C8A" w14:paraId="4A7D06A0" w14:textId="77777777" w:rsidTr="00627992">
        <w:tc>
          <w:tcPr>
            <w:tcW w:w="3970" w:type="dxa"/>
            <w:tcBorders>
              <w:top w:val="single" w:sz="4" w:space="0" w:color="auto"/>
              <w:left w:val="single" w:sz="4" w:space="0" w:color="auto"/>
              <w:bottom w:val="single" w:sz="4" w:space="0" w:color="auto"/>
              <w:right w:val="single" w:sz="4" w:space="0" w:color="auto"/>
            </w:tcBorders>
          </w:tcPr>
          <w:p w14:paraId="3C6C9F62" w14:textId="77777777" w:rsidR="0029222D" w:rsidRPr="00D11C8A" w:rsidRDefault="0029222D" w:rsidP="00F766F8">
            <w:pPr>
              <w:spacing w:line="260" w:lineRule="atLeast"/>
              <w:rPr>
                <w:rFonts w:ascii="Arial" w:hAnsi="Arial"/>
                <w:i/>
                <w:iCs/>
                <w:sz w:val="20"/>
                <w:lang w:eastAsia="en-US"/>
              </w:rPr>
            </w:pPr>
            <w:r w:rsidRPr="00D11C8A">
              <w:rPr>
                <w:rFonts w:ascii="Arial" w:hAnsi="Arial"/>
                <w:i/>
                <w:iCs/>
                <w:sz w:val="20"/>
                <w:lang w:eastAsia="en-US"/>
              </w:rPr>
              <w:t>Gospodarski subjekt, ki je izvedel projekt (z navedbo</w:t>
            </w:r>
            <w:r w:rsidR="0090592A" w:rsidRPr="00D11C8A">
              <w:rPr>
                <w:rFonts w:ascii="Arial" w:hAnsi="Arial"/>
                <w:i/>
                <w:iCs/>
                <w:sz w:val="20"/>
                <w:lang w:eastAsia="en-US"/>
              </w:rPr>
              <w:t>,</w:t>
            </w:r>
            <w:r w:rsidRPr="00D11C8A">
              <w:rPr>
                <w:rFonts w:ascii="Arial" w:hAnsi="Arial"/>
                <w:i/>
                <w:iCs/>
                <w:sz w:val="20"/>
                <w:lang w:eastAsia="en-US"/>
              </w:rPr>
              <w:t xml:space="preserve">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2E2B342A" w14:textId="77777777" w:rsidR="0029222D" w:rsidRPr="00D11C8A" w:rsidRDefault="0029222D" w:rsidP="00F766F8">
            <w:pPr>
              <w:spacing w:line="260" w:lineRule="atLeast"/>
              <w:rPr>
                <w:rFonts w:ascii="Arial" w:hAnsi="Arial"/>
                <w:b/>
                <w:bCs/>
                <w:i/>
                <w:iCs/>
                <w:sz w:val="20"/>
                <w:lang w:eastAsia="en-US"/>
              </w:rPr>
            </w:pPr>
          </w:p>
        </w:tc>
      </w:tr>
      <w:tr w:rsidR="00D11C8A" w:rsidRPr="00D11C8A" w14:paraId="387E9A66" w14:textId="77777777" w:rsidTr="00627992">
        <w:tc>
          <w:tcPr>
            <w:tcW w:w="3970" w:type="dxa"/>
            <w:tcBorders>
              <w:top w:val="single" w:sz="4" w:space="0" w:color="auto"/>
              <w:left w:val="single" w:sz="4" w:space="0" w:color="auto"/>
              <w:bottom w:val="single" w:sz="4" w:space="0" w:color="auto"/>
              <w:right w:val="single" w:sz="4" w:space="0" w:color="auto"/>
            </w:tcBorders>
          </w:tcPr>
          <w:p w14:paraId="3973FA06" w14:textId="331DC230" w:rsidR="0029222D" w:rsidRPr="00D11C8A" w:rsidRDefault="0029222D" w:rsidP="004453BE">
            <w:pPr>
              <w:spacing w:line="260" w:lineRule="atLeast"/>
              <w:rPr>
                <w:rFonts w:ascii="Arial" w:hAnsi="Arial"/>
                <w:i/>
                <w:iCs/>
                <w:sz w:val="20"/>
                <w:lang w:eastAsia="en-US"/>
              </w:rPr>
            </w:pPr>
            <w:r w:rsidRPr="00D11C8A">
              <w:rPr>
                <w:rFonts w:ascii="Arial" w:hAnsi="Arial"/>
                <w:i/>
                <w:iCs/>
                <w:sz w:val="20"/>
                <w:lang w:eastAsia="en-US"/>
              </w:rPr>
              <w:t xml:space="preserve">Obdobje </w:t>
            </w:r>
            <w:r w:rsidR="004453BE" w:rsidRPr="00D11C8A">
              <w:rPr>
                <w:rFonts w:ascii="Arial" w:hAnsi="Arial"/>
                <w:i/>
                <w:iCs/>
                <w:sz w:val="20"/>
                <w:lang w:eastAsia="en-US"/>
              </w:rPr>
              <w:t>razvoja in</w:t>
            </w:r>
            <w:r w:rsidR="0016328E" w:rsidRPr="00D11C8A">
              <w:rPr>
                <w:rFonts w:ascii="Arial" w:hAnsi="Arial"/>
                <w:i/>
                <w:iCs/>
                <w:sz w:val="20"/>
                <w:lang w:eastAsia="en-US"/>
              </w:rPr>
              <w:t xml:space="preserve"> vzpostavitve</w:t>
            </w:r>
            <w:r w:rsidR="00CC5760" w:rsidRPr="00D11C8A">
              <w:rPr>
                <w:rFonts w:ascii="Arial" w:hAnsi="Arial"/>
                <w:i/>
                <w:iCs/>
                <w:sz w:val="20"/>
                <w:lang w:eastAsia="en-US"/>
              </w:rPr>
              <w:t xml:space="preserve"> informacijske rešitve</w:t>
            </w:r>
            <w:r w:rsidR="0036671C" w:rsidRPr="00D11C8A">
              <w:rPr>
                <w:rFonts w:ascii="Arial" w:hAnsi="Arial"/>
                <w:i/>
                <w:iCs/>
                <w:sz w:val="20"/>
                <w:lang w:eastAsia="en-US"/>
              </w:rPr>
              <w:t xml:space="preserve"> </w:t>
            </w:r>
            <w:r w:rsidRPr="00D11C8A">
              <w:rPr>
                <w:rFonts w:ascii="Arial" w:hAnsi="Arial"/>
                <w:i/>
                <w:iCs/>
                <w:sz w:val="20"/>
                <w:lang w:eastAsia="en-US"/>
              </w:rPr>
              <w:t xml:space="preserve"> (od – do):</w:t>
            </w:r>
          </w:p>
        </w:tc>
        <w:tc>
          <w:tcPr>
            <w:tcW w:w="6095" w:type="dxa"/>
            <w:tcBorders>
              <w:top w:val="single" w:sz="4" w:space="0" w:color="auto"/>
              <w:left w:val="single" w:sz="4" w:space="0" w:color="auto"/>
              <w:bottom w:val="single" w:sz="4" w:space="0" w:color="auto"/>
              <w:right w:val="single" w:sz="4" w:space="0" w:color="auto"/>
            </w:tcBorders>
          </w:tcPr>
          <w:p w14:paraId="314B801D" w14:textId="77777777" w:rsidR="0029222D" w:rsidRPr="00D11C8A" w:rsidRDefault="0029222D" w:rsidP="00F766F8">
            <w:pPr>
              <w:spacing w:line="260" w:lineRule="atLeast"/>
              <w:rPr>
                <w:rFonts w:ascii="Arial" w:hAnsi="Arial"/>
                <w:b/>
                <w:bCs/>
                <w:i/>
                <w:iCs/>
                <w:sz w:val="20"/>
                <w:lang w:eastAsia="en-US"/>
              </w:rPr>
            </w:pPr>
          </w:p>
        </w:tc>
      </w:tr>
      <w:tr w:rsidR="00D11C8A" w:rsidRPr="00D11C8A" w14:paraId="51BD76AA" w14:textId="77777777" w:rsidTr="00627992">
        <w:tc>
          <w:tcPr>
            <w:tcW w:w="3970" w:type="dxa"/>
            <w:tcBorders>
              <w:top w:val="single" w:sz="4" w:space="0" w:color="auto"/>
              <w:left w:val="single" w:sz="4" w:space="0" w:color="auto"/>
              <w:bottom w:val="single" w:sz="4" w:space="0" w:color="auto"/>
              <w:right w:val="single" w:sz="4" w:space="0" w:color="auto"/>
            </w:tcBorders>
          </w:tcPr>
          <w:p w14:paraId="3D580559" w14:textId="77777777" w:rsidR="004453BE" w:rsidRPr="00D11C8A" w:rsidRDefault="009620B5" w:rsidP="00F766F8">
            <w:pPr>
              <w:spacing w:line="260" w:lineRule="atLeast"/>
              <w:rPr>
                <w:rFonts w:ascii="Arial" w:hAnsi="Arial"/>
                <w:i/>
                <w:iCs/>
                <w:sz w:val="20"/>
                <w:lang w:eastAsia="en-US"/>
              </w:rPr>
            </w:pPr>
            <w:r w:rsidRPr="00D11C8A">
              <w:rPr>
                <w:rFonts w:ascii="Arial" w:hAnsi="Arial"/>
                <w:i/>
                <w:iCs/>
                <w:sz w:val="20"/>
                <w:lang w:eastAsia="en-US"/>
              </w:rPr>
              <w:t xml:space="preserve">Vrednost </w:t>
            </w:r>
            <w:r w:rsidR="00ED630F" w:rsidRPr="00D11C8A">
              <w:rPr>
                <w:rFonts w:ascii="Arial" w:hAnsi="Arial"/>
                <w:i/>
                <w:iCs/>
                <w:sz w:val="20"/>
                <w:lang w:eastAsia="en-US"/>
              </w:rPr>
              <w:t>izvedenih storitev</w:t>
            </w:r>
            <w:r w:rsidR="004453BE" w:rsidRPr="00D11C8A">
              <w:rPr>
                <w:rFonts w:ascii="Arial" w:hAnsi="Arial"/>
                <w:i/>
                <w:iCs/>
                <w:sz w:val="20"/>
                <w:lang w:eastAsia="en-US"/>
              </w:rPr>
              <w:t xml:space="preserve"> </w:t>
            </w:r>
          </w:p>
          <w:p w14:paraId="37F064CE" w14:textId="49D9BC0C" w:rsidR="004453BE" w:rsidRPr="00D11C8A" w:rsidRDefault="004453BE" w:rsidP="00291F0F">
            <w:pPr>
              <w:pStyle w:val="Odstavekseznama"/>
              <w:numPr>
                <w:ilvl w:val="0"/>
                <w:numId w:val="63"/>
              </w:numPr>
              <w:spacing w:line="260" w:lineRule="atLeast"/>
              <w:rPr>
                <w:rFonts w:ascii="Arial" w:hAnsi="Arial"/>
                <w:i/>
                <w:iCs/>
                <w:sz w:val="20"/>
                <w:lang w:eastAsia="en-US"/>
              </w:rPr>
            </w:pPr>
            <w:r w:rsidRPr="00D11C8A">
              <w:rPr>
                <w:rFonts w:ascii="Arial" w:hAnsi="Arial"/>
                <w:i/>
                <w:iCs/>
                <w:sz w:val="20"/>
                <w:lang w:eastAsia="en-US"/>
              </w:rPr>
              <w:t xml:space="preserve">razvoja </w:t>
            </w:r>
            <w:r w:rsidR="0016328E" w:rsidRPr="00D11C8A">
              <w:rPr>
                <w:rFonts w:ascii="Arial" w:hAnsi="Arial"/>
                <w:i/>
                <w:iCs/>
                <w:sz w:val="20"/>
                <w:lang w:eastAsia="en-US"/>
              </w:rPr>
              <w:t xml:space="preserve">in vzpostavitve </w:t>
            </w:r>
            <w:r w:rsidR="00E86454" w:rsidRPr="00D11C8A">
              <w:rPr>
                <w:rFonts w:ascii="Arial" w:hAnsi="Arial"/>
                <w:i/>
                <w:iCs/>
                <w:sz w:val="20"/>
                <w:lang w:eastAsia="en-US"/>
              </w:rPr>
              <w:t>informacijske rešitve</w:t>
            </w:r>
            <w:r w:rsidRPr="00D11C8A">
              <w:rPr>
                <w:rFonts w:ascii="Arial" w:hAnsi="Arial"/>
                <w:i/>
                <w:iCs/>
                <w:sz w:val="20"/>
                <w:lang w:eastAsia="en-US"/>
              </w:rPr>
              <w:t xml:space="preserve"> oz.</w:t>
            </w:r>
          </w:p>
          <w:p w14:paraId="6BF607EE" w14:textId="02DFFA4B" w:rsidR="0029222D" w:rsidRPr="00D11C8A" w:rsidRDefault="004453BE" w:rsidP="00291F0F">
            <w:pPr>
              <w:pStyle w:val="Odstavekseznama"/>
              <w:numPr>
                <w:ilvl w:val="0"/>
                <w:numId w:val="63"/>
              </w:numPr>
              <w:spacing w:line="260" w:lineRule="atLeast"/>
              <w:rPr>
                <w:rFonts w:ascii="Arial" w:hAnsi="Arial"/>
                <w:i/>
                <w:iCs/>
                <w:sz w:val="20"/>
                <w:lang w:eastAsia="en-US"/>
              </w:rPr>
            </w:pPr>
            <w:r w:rsidRPr="00D11C8A">
              <w:rPr>
                <w:rFonts w:ascii="Arial" w:hAnsi="Arial"/>
                <w:i/>
                <w:iCs/>
                <w:sz w:val="20"/>
                <w:lang w:eastAsia="en-US"/>
              </w:rPr>
              <w:t xml:space="preserve"> vrednost posamične nadgradnje kot zaključene celote</w:t>
            </w:r>
            <w:r w:rsidR="00E86454" w:rsidRPr="00D11C8A">
              <w:rPr>
                <w:rFonts w:ascii="Arial" w:hAnsi="Arial"/>
                <w:i/>
                <w:iCs/>
                <w:sz w:val="20"/>
                <w:lang w:eastAsia="en-US"/>
              </w:rPr>
              <w:t xml:space="preserve"> </w:t>
            </w:r>
            <w:r w:rsidR="0036671C" w:rsidRPr="00D11C8A">
              <w:rPr>
                <w:rFonts w:ascii="Arial" w:hAnsi="Arial"/>
                <w:i/>
                <w:iCs/>
                <w:sz w:val="20"/>
                <w:lang w:eastAsia="en-US"/>
              </w:rPr>
              <w:t>(</w:t>
            </w:r>
            <w:r w:rsidR="009620B5" w:rsidRPr="00D11C8A">
              <w:rPr>
                <w:rFonts w:ascii="Arial" w:hAnsi="Arial"/>
                <w:i/>
                <w:iCs/>
                <w:sz w:val="20"/>
                <w:lang w:eastAsia="en-US"/>
              </w:rPr>
              <w:t xml:space="preserve">v EUR </w:t>
            </w:r>
            <w:r w:rsidR="00ED630F" w:rsidRPr="00D11C8A">
              <w:rPr>
                <w:rFonts w:ascii="Arial" w:hAnsi="Arial"/>
                <w:i/>
                <w:iCs/>
                <w:sz w:val="20"/>
                <w:lang w:eastAsia="en-US"/>
              </w:rPr>
              <w:t>bre</w:t>
            </w:r>
            <w:r w:rsidR="0029222D" w:rsidRPr="00D11C8A">
              <w:rPr>
                <w:rFonts w:ascii="Arial" w:hAnsi="Arial"/>
                <w:i/>
                <w:iCs/>
                <w:sz w:val="20"/>
                <w:lang w:eastAsia="en-US"/>
              </w:rPr>
              <w:t>z DDV</w:t>
            </w:r>
            <w:r w:rsidR="0036671C" w:rsidRPr="00D11C8A">
              <w:rPr>
                <w:rFonts w:ascii="Arial" w:hAnsi="Arial"/>
                <w:i/>
                <w:iCs/>
                <w:sz w:val="20"/>
                <w:lang w:eastAsia="en-US"/>
              </w:rPr>
              <w:t>)</w:t>
            </w:r>
            <w:r w:rsidR="009620B5" w:rsidRPr="00D11C8A">
              <w:rPr>
                <w:rFonts w:ascii="Arial" w:hAnsi="Arial"/>
                <w:i/>
                <w:iCs/>
                <w:sz w:val="20"/>
                <w:lang w:eastAsia="en-US"/>
              </w:rPr>
              <w:t>:</w:t>
            </w:r>
          </w:p>
        </w:tc>
        <w:tc>
          <w:tcPr>
            <w:tcW w:w="6095" w:type="dxa"/>
            <w:tcBorders>
              <w:top w:val="single" w:sz="4" w:space="0" w:color="auto"/>
              <w:left w:val="single" w:sz="4" w:space="0" w:color="auto"/>
              <w:bottom w:val="single" w:sz="4" w:space="0" w:color="auto"/>
              <w:right w:val="single" w:sz="4" w:space="0" w:color="auto"/>
            </w:tcBorders>
          </w:tcPr>
          <w:p w14:paraId="589B1D3C" w14:textId="775474D3" w:rsidR="0029222D" w:rsidRPr="00D11C8A" w:rsidRDefault="004453BE" w:rsidP="00F766F8">
            <w:pPr>
              <w:spacing w:line="260" w:lineRule="atLeast"/>
              <w:rPr>
                <w:rFonts w:ascii="Arial" w:hAnsi="Arial"/>
                <w:b/>
                <w:bCs/>
                <w:i/>
                <w:iCs/>
                <w:sz w:val="20"/>
                <w:lang w:eastAsia="en-US"/>
              </w:rPr>
            </w:pPr>
            <w:r w:rsidRPr="00D11C8A">
              <w:rPr>
                <w:rFonts w:ascii="Arial" w:hAnsi="Arial"/>
                <w:bCs/>
                <w:i/>
                <w:iCs/>
                <w:sz w:val="20"/>
                <w:lang w:eastAsia="en-US"/>
              </w:rPr>
              <w:t>Vpiši tudi, ali gre za storitve (1) ali storitev (2)</w:t>
            </w:r>
          </w:p>
        </w:tc>
      </w:tr>
      <w:tr w:rsidR="00D11C8A" w:rsidRPr="00D11C8A" w14:paraId="5AED9220" w14:textId="77777777" w:rsidTr="00627992">
        <w:tc>
          <w:tcPr>
            <w:tcW w:w="3970" w:type="dxa"/>
            <w:tcBorders>
              <w:top w:val="single" w:sz="4" w:space="0" w:color="auto"/>
              <w:left w:val="single" w:sz="4" w:space="0" w:color="auto"/>
              <w:bottom w:val="single" w:sz="4" w:space="0" w:color="auto"/>
              <w:right w:val="single" w:sz="4" w:space="0" w:color="auto"/>
            </w:tcBorders>
          </w:tcPr>
          <w:p w14:paraId="6C7E38DD" w14:textId="77777777" w:rsidR="0029222D" w:rsidRPr="00D11C8A" w:rsidRDefault="0029222D" w:rsidP="00F766F8">
            <w:pPr>
              <w:spacing w:line="260" w:lineRule="atLeast"/>
              <w:rPr>
                <w:rFonts w:ascii="Arial" w:hAnsi="Arial"/>
                <w:i/>
                <w:iCs/>
                <w:sz w:val="20"/>
                <w:lang w:eastAsia="en-US"/>
              </w:rPr>
            </w:pPr>
            <w:r w:rsidRPr="00D11C8A">
              <w:rPr>
                <w:rFonts w:ascii="Arial" w:hAnsi="Arial"/>
                <w:i/>
                <w:iCs/>
                <w:sz w:val="20"/>
                <w:lang w:eastAsia="en-US"/>
              </w:rPr>
              <w:t xml:space="preserve">Podroben opis projekta, iz katerega bo razvidno, ali po vsebini ustreza zahtevam javnega naročila: </w:t>
            </w:r>
          </w:p>
          <w:p w14:paraId="41585FB6" w14:textId="77777777" w:rsidR="0036671C" w:rsidRPr="00D11C8A" w:rsidRDefault="0036671C" w:rsidP="00F766F8">
            <w:pPr>
              <w:spacing w:line="260" w:lineRule="atLeast"/>
              <w:rPr>
                <w:rFonts w:ascii="Arial" w:hAnsi="Arial"/>
                <w:i/>
                <w:iCs/>
                <w:sz w:val="20"/>
                <w:lang w:eastAsia="en-US"/>
              </w:rPr>
            </w:pPr>
          </w:p>
          <w:p w14:paraId="765C9278" w14:textId="14D53A0A" w:rsidR="0036671C" w:rsidRPr="00D11C8A" w:rsidRDefault="0036671C" w:rsidP="00F766F8">
            <w:pPr>
              <w:spacing w:line="260" w:lineRule="atLeast"/>
              <w:rPr>
                <w:rFonts w:ascii="Arial" w:hAnsi="Arial"/>
                <w:i/>
                <w:iCs/>
                <w:sz w:val="20"/>
                <w:lang w:eastAsia="en-US"/>
              </w:rPr>
            </w:pPr>
            <w:r w:rsidRPr="00D11C8A">
              <w:rPr>
                <w:rFonts w:ascii="Arial" w:hAnsi="Arial"/>
                <w:i/>
                <w:iCs/>
                <w:sz w:val="20"/>
                <w:lang w:eastAsia="en-US"/>
              </w:rPr>
              <w:t>(</w:t>
            </w:r>
            <w:r w:rsidR="0016328E" w:rsidRPr="00D11C8A">
              <w:rPr>
                <w:rFonts w:ascii="Arial" w:hAnsi="Arial"/>
                <w:i/>
                <w:iCs/>
                <w:sz w:val="20"/>
                <w:lang w:eastAsia="en-US"/>
              </w:rPr>
              <w:t>V</w:t>
            </w:r>
            <w:r w:rsidRPr="00D11C8A">
              <w:rPr>
                <w:rFonts w:ascii="Arial" w:hAnsi="Arial"/>
                <w:i/>
                <w:iCs/>
                <w:sz w:val="20"/>
                <w:lang w:eastAsia="en-US"/>
              </w:rPr>
              <w:t xml:space="preserve">sebinsko </w:t>
            </w:r>
            <w:r w:rsidR="0069127A" w:rsidRPr="00D11C8A">
              <w:rPr>
                <w:rFonts w:ascii="Arial" w:hAnsi="Arial"/>
                <w:i/>
                <w:iCs/>
                <w:sz w:val="20"/>
                <w:lang w:eastAsia="en-US"/>
              </w:rPr>
              <w:t>o</w:t>
            </w:r>
            <w:r w:rsidRPr="00D11C8A">
              <w:rPr>
                <w:rFonts w:ascii="Arial" w:hAnsi="Arial"/>
                <w:i/>
                <w:iCs/>
                <w:sz w:val="20"/>
                <w:lang w:eastAsia="en-US"/>
              </w:rPr>
              <w:t xml:space="preserve">predeliti </w:t>
            </w:r>
            <w:r w:rsidR="0016328E" w:rsidRPr="00D11C8A">
              <w:rPr>
                <w:rFonts w:ascii="Arial" w:hAnsi="Arial"/>
                <w:i/>
                <w:iCs/>
                <w:sz w:val="20"/>
                <w:lang w:eastAsia="en-US"/>
              </w:rPr>
              <w:t xml:space="preserve">izpolnjevanje </w:t>
            </w:r>
            <w:r w:rsidRPr="00D11C8A">
              <w:rPr>
                <w:rFonts w:ascii="Arial" w:hAnsi="Arial"/>
                <w:i/>
                <w:iCs/>
                <w:sz w:val="20"/>
                <w:lang w:eastAsia="en-US"/>
              </w:rPr>
              <w:t>zahtev iz točk</w:t>
            </w:r>
            <w:r w:rsidR="0016328E" w:rsidRPr="00D11C8A">
              <w:rPr>
                <w:rFonts w:ascii="Arial" w:hAnsi="Arial"/>
                <w:i/>
                <w:iCs/>
                <w:sz w:val="20"/>
                <w:lang w:eastAsia="en-US"/>
              </w:rPr>
              <w:t xml:space="preserve">e A - </w:t>
            </w:r>
            <w:r w:rsidRPr="00D11C8A">
              <w:rPr>
                <w:rFonts w:ascii="Arial" w:hAnsi="Arial"/>
                <w:i/>
                <w:iCs/>
                <w:sz w:val="20"/>
                <w:lang w:eastAsia="en-US"/>
              </w:rPr>
              <w:t xml:space="preserve"> </w:t>
            </w:r>
            <w:r w:rsidR="0016328E" w:rsidRPr="00D11C8A">
              <w:rPr>
                <w:rFonts w:ascii="Arial" w:hAnsi="Arial"/>
                <w:i/>
                <w:iCs/>
                <w:sz w:val="20"/>
                <w:lang w:eastAsia="en-US"/>
              </w:rPr>
              <w:t>b</w:t>
            </w:r>
            <w:r w:rsidR="00627992" w:rsidRPr="00D11C8A">
              <w:rPr>
                <w:rFonts w:ascii="Arial" w:hAnsi="Arial"/>
                <w:i/>
                <w:iCs/>
                <w:sz w:val="20"/>
                <w:lang w:eastAsia="en-US"/>
              </w:rPr>
              <w:t>. do j</w:t>
            </w:r>
            <w:r w:rsidRPr="00D11C8A">
              <w:rPr>
                <w:rFonts w:ascii="Arial" w:hAnsi="Arial"/>
                <w:i/>
                <w:iCs/>
                <w:sz w:val="20"/>
                <w:lang w:eastAsia="en-US"/>
              </w:rPr>
              <w:t>.)</w:t>
            </w:r>
          </w:p>
          <w:p w14:paraId="586BFF20" w14:textId="77777777" w:rsidR="0036671C" w:rsidRPr="00D11C8A" w:rsidRDefault="0036671C" w:rsidP="00F766F8">
            <w:pPr>
              <w:spacing w:line="260" w:lineRule="atLeast"/>
              <w:rPr>
                <w:rFonts w:ascii="Arial" w:hAnsi="Arial"/>
                <w:i/>
                <w:iCs/>
                <w:sz w:val="20"/>
                <w:lang w:eastAsia="en-US"/>
              </w:rPr>
            </w:pPr>
            <w:r w:rsidRPr="00D11C8A">
              <w:rPr>
                <w:rFonts w:ascii="Arial" w:hAnsi="Arial"/>
                <w:i/>
                <w:iCs/>
                <w:sz w:val="20"/>
                <w:lang w:eastAsia="en-US"/>
              </w:rPr>
              <w:t xml:space="preserve"> </w:t>
            </w:r>
          </w:p>
        </w:tc>
        <w:tc>
          <w:tcPr>
            <w:tcW w:w="6095" w:type="dxa"/>
            <w:tcBorders>
              <w:top w:val="single" w:sz="4" w:space="0" w:color="auto"/>
              <w:left w:val="single" w:sz="4" w:space="0" w:color="auto"/>
              <w:bottom w:val="single" w:sz="4" w:space="0" w:color="auto"/>
              <w:right w:val="single" w:sz="4" w:space="0" w:color="auto"/>
            </w:tcBorders>
          </w:tcPr>
          <w:p w14:paraId="42276071" w14:textId="77777777" w:rsidR="0029222D" w:rsidRPr="00D11C8A" w:rsidRDefault="0029222D" w:rsidP="00F766F8">
            <w:pPr>
              <w:spacing w:line="260" w:lineRule="atLeast"/>
              <w:rPr>
                <w:rFonts w:ascii="Arial" w:hAnsi="Arial"/>
                <w:b/>
                <w:bCs/>
                <w:i/>
                <w:iCs/>
                <w:sz w:val="20"/>
                <w:lang w:eastAsia="en-US"/>
              </w:rPr>
            </w:pPr>
          </w:p>
          <w:p w14:paraId="7BABA584" w14:textId="77777777" w:rsidR="0036671C" w:rsidRPr="00D11C8A" w:rsidRDefault="0036671C" w:rsidP="00F766F8">
            <w:pPr>
              <w:spacing w:line="260" w:lineRule="atLeast"/>
              <w:rPr>
                <w:rFonts w:ascii="Arial" w:hAnsi="Arial"/>
                <w:b/>
                <w:bCs/>
                <w:i/>
                <w:iCs/>
                <w:sz w:val="20"/>
                <w:lang w:eastAsia="en-US"/>
              </w:rPr>
            </w:pPr>
          </w:p>
          <w:p w14:paraId="02F9AA53" w14:textId="77777777" w:rsidR="0036671C" w:rsidRPr="00D11C8A" w:rsidRDefault="0036671C" w:rsidP="00F766F8">
            <w:pPr>
              <w:spacing w:line="260" w:lineRule="atLeast"/>
              <w:rPr>
                <w:rFonts w:ascii="Arial" w:hAnsi="Arial"/>
                <w:b/>
                <w:bCs/>
                <w:i/>
                <w:iCs/>
                <w:sz w:val="20"/>
                <w:lang w:eastAsia="en-US"/>
              </w:rPr>
            </w:pPr>
          </w:p>
          <w:p w14:paraId="3F07DEE3" w14:textId="77777777" w:rsidR="0036671C" w:rsidRPr="00D11C8A" w:rsidRDefault="0036671C" w:rsidP="00F766F8">
            <w:pPr>
              <w:spacing w:line="260" w:lineRule="atLeast"/>
              <w:rPr>
                <w:rFonts w:ascii="Arial" w:hAnsi="Arial"/>
                <w:b/>
                <w:bCs/>
                <w:i/>
                <w:iCs/>
                <w:sz w:val="20"/>
                <w:lang w:eastAsia="en-US"/>
              </w:rPr>
            </w:pPr>
          </w:p>
          <w:p w14:paraId="2BFE6ECE" w14:textId="77777777" w:rsidR="0036671C" w:rsidRPr="00D11C8A" w:rsidRDefault="0036671C" w:rsidP="00F766F8">
            <w:pPr>
              <w:spacing w:line="260" w:lineRule="atLeast"/>
              <w:rPr>
                <w:rFonts w:ascii="Arial" w:hAnsi="Arial"/>
                <w:b/>
                <w:bCs/>
                <w:i/>
                <w:iCs/>
                <w:sz w:val="20"/>
                <w:lang w:eastAsia="en-US"/>
              </w:rPr>
            </w:pPr>
          </w:p>
        </w:tc>
      </w:tr>
      <w:tr w:rsidR="00D11C8A" w:rsidRPr="00D11C8A" w14:paraId="794C6FB9" w14:textId="77777777" w:rsidTr="00627992">
        <w:tc>
          <w:tcPr>
            <w:tcW w:w="3970" w:type="dxa"/>
            <w:tcBorders>
              <w:top w:val="single" w:sz="4" w:space="0" w:color="auto"/>
              <w:left w:val="single" w:sz="4" w:space="0" w:color="auto"/>
              <w:bottom w:val="single" w:sz="4" w:space="0" w:color="auto"/>
              <w:right w:val="single" w:sz="4" w:space="0" w:color="auto"/>
            </w:tcBorders>
          </w:tcPr>
          <w:p w14:paraId="670BC5CA" w14:textId="77777777" w:rsidR="009620B5" w:rsidRPr="00D11C8A" w:rsidRDefault="009620B5" w:rsidP="009620B5">
            <w:pPr>
              <w:spacing w:line="260" w:lineRule="atLeast"/>
              <w:rPr>
                <w:rFonts w:ascii="Arial" w:hAnsi="Arial"/>
                <w:b/>
                <w:bCs/>
                <w:i/>
                <w:iCs/>
                <w:sz w:val="20"/>
                <w:lang w:eastAsia="en-US"/>
              </w:rPr>
            </w:pPr>
            <w:r w:rsidRPr="00D11C8A">
              <w:rPr>
                <w:rFonts w:ascii="Arial" w:hAnsi="Arial"/>
                <w:b/>
                <w:bCs/>
                <w:i/>
                <w:iCs/>
                <w:sz w:val="20"/>
                <w:lang w:eastAsia="en-US"/>
              </w:rPr>
              <w:t>Naziv referenčnega projekta</w:t>
            </w:r>
            <w:r w:rsidR="00ED630F" w:rsidRPr="00D11C8A">
              <w:rPr>
                <w:rFonts w:ascii="Arial" w:hAnsi="Arial"/>
                <w:b/>
                <w:bCs/>
                <w:i/>
                <w:iCs/>
                <w:sz w:val="20"/>
                <w:lang w:eastAsia="en-US"/>
              </w:rPr>
              <w:t xml:space="preserve"> iz točke</w:t>
            </w:r>
            <w:r w:rsidRPr="00D11C8A">
              <w:rPr>
                <w:rFonts w:ascii="Arial" w:hAnsi="Arial"/>
                <w:b/>
                <w:bCs/>
                <w:i/>
                <w:iCs/>
                <w:sz w:val="20"/>
                <w:lang w:eastAsia="en-US"/>
              </w:rPr>
              <w:t xml:space="preserve"> </w:t>
            </w:r>
            <w:r w:rsidR="0036671C" w:rsidRPr="00D11C8A">
              <w:rPr>
                <w:rFonts w:ascii="Arial" w:hAnsi="Arial"/>
                <w:b/>
                <w:bCs/>
                <w:i/>
                <w:iCs/>
                <w:sz w:val="20"/>
                <w:lang w:eastAsia="en-US"/>
              </w:rPr>
              <w:t>B</w:t>
            </w:r>
            <w:r w:rsidR="00ED630F" w:rsidRPr="00D11C8A">
              <w:rPr>
                <w:rFonts w:ascii="Arial" w:hAnsi="Arial"/>
                <w:b/>
                <w:bCs/>
                <w:i/>
                <w:iCs/>
                <w:sz w:val="20"/>
                <w:lang w:eastAsia="en-US"/>
              </w:rPr>
              <w:t xml:space="preserve">: </w:t>
            </w:r>
          </w:p>
        </w:tc>
        <w:tc>
          <w:tcPr>
            <w:tcW w:w="6095" w:type="dxa"/>
            <w:tcBorders>
              <w:top w:val="single" w:sz="4" w:space="0" w:color="auto"/>
              <w:left w:val="single" w:sz="4" w:space="0" w:color="auto"/>
              <w:bottom w:val="single" w:sz="4" w:space="0" w:color="auto"/>
              <w:right w:val="single" w:sz="4" w:space="0" w:color="auto"/>
            </w:tcBorders>
          </w:tcPr>
          <w:p w14:paraId="49AFD35D" w14:textId="77777777" w:rsidR="009620B5" w:rsidRPr="00D11C8A" w:rsidRDefault="009620B5" w:rsidP="009620B5">
            <w:pPr>
              <w:spacing w:line="260" w:lineRule="atLeast"/>
              <w:rPr>
                <w:rFonts w:ascii="Arial" w:hAnsi="Arial"/>
                <w:b/>
                <w:bCs/>
                <w:i/>
                <w:iCs/>
                <w:sz w:val="20"/>
                <w:lang w:eastAsia="en-US"/>
              </w:rPr>
            </w:pPr>
          </w:p>
        </w:tc>
      </w:tr>
      <w:tr w:rsidR="00D11C8A" w:rsidRPr="00D11C8A" w14:paraId="18FA6C09" w14:textId="77777777" w:rsidTr="00627992">
        <w:tc>
          <w:tcPr>
            <w:tcW w:w="3970" w:type="dxa"/>
            <w:tcBorders>
              <w:top w:val="single" w:sz="4" w:space="0" w:color="auto"/>
              <w:left w:val="single" w:sz="4" w:space="0" w:color="auto"/>
              <w:bottom w:val="single" w:sz="4" w:space="0" w:color="auto"/>
              <w:right w:val="single" w:sz="4" w:space="0" w:color="auto"/>
            </w:tcBorders>
          </w:tcPr>
          <w:p w14:paraId="0466FD5A" w14:textId="77777777" w:rsidR="009620B5" w:rsidRPr="00D11C8A" w:rsidRDefault="009620B5" w:rsidP="009620B5">
            <w:pPr>
              <w:spacing w:line="260" w:lineRule="atLeast"/>
              <w:rPr>
                <w:rFonts w:ascii="Arial" w:hAnsi="Arial"/>
                <w:i/>
                <w:iCs/>
                <w:sz w:val="20"/>
                <w:lang w:eastAsia="en-US"/>
              </w:rPr>
            </w:pPr>
            <w:r w:rsidRPr="00D11C8A">
              <w:rPr>
                <w:rFonts w:ascii="Arial" w:hAnsi="Arial"/>
                <w:i/>
                <w:iCs/>
                <w:sz w:val="20"/>
                <w:lang w:eastAsia="en-US"/>
              </w:rPr>
              <w:t>Naročnik:</w:t>
            </w:r>
          </w:p>
        </w:tc>
        <w:tc>
          <w:tcPr>
            <w:tcW w:w="6095" w:type="dxa"/>
            <w:tcBorders>
              <w:top w:val="single" w:sz="4" w:space="0" w:color="auto"/>
              <w:left w:val="single" w:sz="4" w:space="0" w:color="auto"/>
              <w:bottom w:val="single" w:sz="4" w:space="0" w:color="auto"/>
              <w:right w:val="single" w:sz="4" w:space="0" w:color="auto"/>
            </w:tcBorders>
          </w:tcPr>
          <w:p w14:paraId="7E1223F5" w14:textId="77777777" w:rsidR="009620B5" w:rsidRPr="00D11C8A" w:rsidRDefault="009620B5" w:rsidP="009620B5">
            <w:pPr>
              <w:spacing w:line="260" w:lineRule="atLeast"/>
              <w:rPr>
                <w:rFonts w:ascii="Arial" w:hAnsi="Arial"/>
                <w:b/>
                <w:bCs/>
                <w:i/>
                <w:iCs/>
                <w:sz w:val="20"/>
                <w:lang w:eastAsia="en-US"/>
              </w:rPr>
            </w:pPr>
          </w:p>
        </w:tc>
      </w:tr>
      <w:tr w:rsidR="00D11C8A" w:rsidRPr="00D11C8A" w14:paraId="47C18889" w14:textId="77777777" w:rsidTr="00627992">
        <w:tc>
          <w:tcPr>
            <w:tcW w:w="3970" w:type="dxa"/>
            <w:tcBorders>
              <w:top w:val="single" w:sz="4" w:space="0" w:color="auto"/>
              <w:left w:val="single" w:sz="4" w:space="0" w:color="auto"/>
              <w:bottom w:val="single" w:sz="4" w:space="0" w:color="auto"/>
              <w:right w:val="single" w:sz="4" w:space="0" w:color="auto"/>
            </w:tcBorders>
          </w:tcPr>
          <w:p w14:paraId="5A0F5CD3" w14:textId="77777777" w:rsidR="009620B5" w:rsidRPr="00D11C8A" w:rsidRDefault="009620B5" w:rsidP="009620B5">
            <w:pPr>
              <w:spacing w:line="260" w:lineRule="atLeast"/>
              <w:rPr>
                <w:rFonts w:ascii="Arial" w:hAnsi="Arial"/>
                <w:i/>
                <w:iCs/>
                <w:sz w:val="20"/>
                <w:lang w:eastAsia="en-US"/>
              </w:rPr>
            </w:pPr>
            <w:r w:rsidRPr="00D11C8A">
              <w:rPr>
                <w:rFonts w:ascii="Arial" w:hAnsi="Arial"/>
                <w:i/>
                <w:iCs/>
                <w:sz w:val="20"/>
                <w:lang w:eastAsia="en-US"/>
              </w:rPr>
              <w:t>Kontaktna oseba naročnika (ime in priimek ter tel. št.):</w:t>
            </w:r>
          </w:p>
        </w:tc>
        <w:tc>
          <w:tcPr>
            <w:tcW w:w="6095" w:type="dxa"/>
            <w:tcBorders>
              <w:top w:val="single" w:sz="4" w:space="0" w:color="auto"/>
              <w:left w:val="single" w:sz="4" w:space="0" w:color="auto"/>
              <w:bottom w:val="single" w:sz="4" w:space="0" w:color="auto"/>
              <w:right w:val="single" w:sz="4" w:space="0" w:color="auto"/>
            </w:tcBorders>
          </w:tcPr>
          <w:p w14:paraId="1A68F667" w14:textId="77777777" w:rsidR="009620B5" w:rsidRPr="00D11C8A" w:rsidRDefault="009620B5" w:rsidP="009620B5">
            <w:pPr>
              <w:spacing w:line="260" w:lineRule="atLeast"/>
              <w:rPr>
                <w:rFonts w:ascii="Arial" w:hAnsi="Arial"/>
                <w:b/>
                <w:bCs/>
                <w:i/>
                <w:iCs/>
                <w:sz w:val="20"/>
                <w:lang w:eastAsia="en-US"/>
              </w:rPr>
            </w:pPr>
          </w:p>
        </w:tc>
      </w:tr>
      <w:tr w:rsidR="00D11C8A" w:rsidRPr="00D11C8A" w14:paraId="32CE9CC2" w14:textId="77777777" w:rsidTr="00627992">
        <w:tc>
          <w:tcPr>
            <w:tcW w:w="3970" w:type="dxa"/>
            <w:tcBorders>
              <w:top w:val="single" w:sz="4" w:space="0" w:color="auto"/>
              <w:left w:val="single" w:sz="4" w:space="0" w:color="auto"/>
              <w:bottom w:val="single" w:sz="4" w:space="0" w:color="auto"/>
              <w:right w:val="single" w:sz="4" w:space="0" w:color="auto"/>
            </w:tcBorders>
          </w:tcPr>
          <w:p w14:paraId="669FD5AC" w14:textId="77777777" w:rsidR="009620B5" w:rsidRPr="00D11C8A" w:rsidRDefault="009620B5" w:rsidP="009620B5">
            <w:pPr>
              <w:spacing w:line="260" w:lineRule="atLeast"/>
              <w:rPr>
                <w:rFonts w:ascii="Arial" w:hAnsi="Arial"/>
                <w:i/>
                <w:iCs/>
                <w:sz w:val="20"/>
                <w:lang w:eastAsia="en-US"/>
              </w:rPr>
            </w:pPr>
            <w:r w:rsidRPr="00D11C8A">
              <w:rPr>
                <w:rFonts w:ascii="Arial" w:hAnsi="Arial"/>
                <w:i/>
                <w:iCs/>
                <w:sz w:val="20"/>
                <w:lang w:eastAsia="en-US"/>
              </w:rPr>
              <w:t>Gospodarski subjekt, ki je izvedel projekt (z navedbo, ali je dela izvajal kot izvajalec ali kot podizvajalec)</w:t>
            </w:r>
          </w:p>
        </w:tc>
        <w:tc>
          <w:tcPr>
            <w:tcW w:w="6095" w:type="dxa"/>
            <w:tcBorders>
              <w:top w:val="single" w:sz="4" w:space="0" w:color="auto"/>
              <w:left w:val="single" w:sz="4" w:space="0" w:color="auto"/>
              <w:bottom w:val="single" w:sz="4" w:space="0" w:color="auto"/>
              <w:right w:val="single" w:sz="4" w:space="0" w:color="auto"/>
            </w:tcBorders>
          </w:tcPr>
          <w:p w14:paraId="1CD50286" w14:textId="77777777" w:rsidR="009620B5" w:rsidRPr="00D11C8A" w:rsidRDefault="009620B5" w:rsidP="009620B5">
            <w:pPr>
              <w:spacing w:line="260" w:lineRule="atLeast"/>
              <w:rPr>
                <w:rFonts w:ascii="Arial" w:hAnsi="Arial"/>
                <w:b/>
                <w:bCs/>
                <w:i/>
                <w:iCs/>
                <w:sz w:val="20"/>
                <w:lang w:eastAsia="en-US"/>
              </w:rPr>
            </w:pPr>
          </w:p>
        </w:tc>
      </w:tr>
      <w:tr w:rsidR="00D11C8A" w:rsidRPr="00D11C8A" w14:paraId="63B03E5D" w14:textId="77777777" w:rsidTr="00627992">
        <w:tc>
          <w:tcPr>
            <w:tcW w:w="3970" w:type="dxa"/>
            <w:tcBorders>
              <w:top w:val="single" w:sz="4" w:space="0" w:color="auto"/>
              <w:left w:val="single" w:sz="4" w:space="0" w:color="auto"/>
              <w:bottom w:val="single" w:sz="4" w:space="0" w:color="auto"/>
              <w:right w:val="single" w:sz="4" w:space="0" w:color="auto"/>
            </w:tcBorders>
          </w:tcPr>
          <w:p w14:paraId="3B607C4B" w14:textId="60532E73" w:rsidR="009620B5" w:rsidRPr="00D11C8A" w:rsidRDefault="009620B5" w:rsidP="009620B5">
            <w:pPr>
              <w:spacing w:line="260" w:lineRule="atLeast"/>
              <w:rPr>
                <w:rFonts w:ascii="Arial" w:hAnsi="Arial"/>
                <w:i/>
                <w:iCs/>
                <w:sz w:val="20"/>
                <w:lang w:eastAsia="en-US"/>
              </w:rPr>
            </w:pPr>
            <w:r w:rsidRPr="00D11C8A">
              <w:rPr>
                <w:rFonts w:ascii="Arial" w:hAnsi="Arial"/>
                <w:i/>
                <w:iCs/>
                <w:sz w:val="20"/>
                <w:lang w:eastAsia="en-US"/>
              </w:rPr>
              <w:t>Obdobje</w:t>
            </w:r>
            <w:r w:rsidR="00627992" w:rsidRPr="00D11C8A">
              <w:rPr>
                <w:rFonts w:ascii="Arial" w:hAnsi="Arial"/>
                <w:i/>
                <w:iCs/>
                <w:sz w:val="20"/>
                <w:lang w:eastAsia="en-US"/>
              </w:rPr>
              <w:t xml:space="preserve"> razvoja</w:t>
            </w:r>
            <w:r w:rsidR="0016328E" w:rsidRPr="00D11C8A">
              <w:rPr>
                <w:rFonts w:ascii="Arial" w:hAnsi="Arial"/>
                <w:i/>
                <w:iCs/>
                <w:sz w:val="20"/>
                <w:lang w:eastAsia="en-US"/>
              </w:rPr>
              <w:t xml:space="preserve"> in vzpostavitve </w:t>
            </w:r>
            <w:r w:rsidR="00CC5760" w:rsidRPr="00D11C8A">
              <w:rPr>
                <w:rFonts w:ascii="Arial" w:hAnsi="Arial"/>
                <w:i/>
                <w:iCs/>
                <w:sz w:val="20"/>
                <w:lang w:eastAsia="en-US"/>
              </w:rPr>
              <w:t>informacijske rešitve</w:t>
            </w:r>
            <w:r w:rsidR="0016328E" w:rsidRPr="00D11C8A">
              <w:rPr>
                <w:rFonts w:ascii="Arial" w:hAnsi="Arial"/>
                <w:i/>
                <w:iCs/>
                <w:sz w:val="20"/>
                <w:lang w:eastAsia="en-US"/>
              </w:rPr>
              <w:t xml:space="preserve"> </w:t>
            </w:r>
            <w:r w:rsidRPr="00D11C8A">
              <w:rPr>
                <w:rFonts w:ascii="Arial" w:hAnsi="Arial"/>
                <w:i/>
                <w:iCs/>
                <w:sz w:val="20"/>
                <w:lang w:eastAsia="en-US"/>
              </w:rPr>
              <w:t>(od – do):</w:t>
            </w:r>
          </w:p>
        </w:tc>
        <w:tc>
          <w:tcPr>
            <w:tcW w:w="6095" w:type="dxa"/>
            <w:tcBorders>
              <w:top w:val="single" w:sz="4" w:space="0" w:color="auto"/>
              <w:left w:val="single" w:sz="4" w:space="0" w:color="auto"/>
              <w:bottom w:val="single" w:sz="4" w:space="0" w:color="auto"/>
              <w:right w:val="single" w:sz="4" w:space="0" w:color="auto"/>
            </w:tcBorders>
          </w:tcPr>
          <w:p w14:paraId="7F8D1D76" w14:textId="77777777" w:rsidR="009620B5" w:rsidRPr="00D11C8A" w:rsidRDefault="009620B5" w:rsidP="009620B5">
            <w:pPr>
              <w:spacing w:line="260" w:lineRule="atLeast"/>
              <w:rPr>
                <w:rFonts w:ascii="Arial" w:hAnsi="Arial"/>
                <w:b/>
                <w:bCs/>
                <w:i/>
                <w:iCs/>
                <w:sz w:val="20"/>
                <w:lang w:eastAsia="en-US"/>
              </w:rPr>
            </w:pPr>
          </w:p>
        </w:tc>
      </w:tr>
      <w:tr w:rsidR="00D11C8A" w:rsidRPr="00D11C8A" w14:paraId="475FE3A8" w14:textId="77777777" w:rsidTr="00627992">
        <w:tc>
          <w:tcPr>
            <w:tcW w:w="3970" w:type="dxa"/>
            <w:tcBorders>
              <w:top w:val="single" w:sz="4" w:space="0" w:color="auto"/>
              <w:left w:val="single" w:sz="4" w:space="0" w:color="auto"/>
              <w:bottom w:val="single" w:sz="4" w:space="0" w:color="auto"/>
              <w:right w:val="single" w:sz="4" w:space="0" w:color="auto"/>
            </w:tcBorders>
          </w:tcPr>
          <w:p w14:paraId="551A0E55" w14:textId="77777777" w:rsidR="009620B5" w:rsidRPr="00D11C8A" w:rsidRDefault="009620B5" w:rsidP="009620B5">
            <w:pPr>
              <w:spacing w:line="260" w:lineRule="atLeast"/>
              <w:rPr>
                <w:rFonts w:ascii="Arial" w:hAnsi="Arial"/>
                <w:i/>
                <w:iCs/>
                <w:sz w:val="20"/>
                <w:lang w:eastAsia="en-US"/>
              </w:rPr>
            </w:pPr>
            <w:r w:rsidRPr="00D11C8A">
              <w:rPr>
                <w:rFonts w:ascii="Arial" w:hAnsi="Arial"/>
                <w:i/>
                <w:iCs/>
                <w:sz w:val="20"/>
                <w:lang w:eastAsia="en-US"/>
              </w:rPr>
              <w:t xml:space="preserve">Podroben opis projekta, iz katerega bo razvidno, ali po vsebini ustreza zahtevam javnega naročila: </w:t>
            </w:r>
          </w:p>
          <w:p w14:paraId="63A4B4F5" w14:textId="77777777" w:rsidR="00EC76B9" w:rsidRPr="00D11C8A" w:rsidRDefault="00EC76B9" w:rsidP="009620B5">
            <w:pPr>
              <w:spacing w:line="260" w:lineRule="atLeast"/>
              <w:rPr>
                <w:rFonts w:ascii="Arial" w:hAnsi="Arial"/>
                <w:i/>
                <w:iCs/>
                <w:sz w:val="20"/>
                <w:lang w:eastAsia="en-US"/>
              </w:rPr>
            </w:pPr>
          </w:p>
          <w:p w14:paraId="40BF124A" w14:textId="7553F341" w:rsidR="00EC76B9" w:rsidRPr="00D11C8A" w:rsidRDefault="00242A79" w:rsidP="00EC76B9">
            <w:pPr>
              <w:spacing w:line="260" w:lineRule="atLeast"/>
              <w:rPr>
                <w:rFonts w:ascii="Arial" w:hAnsi="Arial"/>
                <w:i/>
                <w:iCs/>
                <w:sz w:val="20"/>
                <w:lang w:eastAsia="en-US"/>
              </w:rPr>
            </w:pPr>
            <w:r w:rsidRPr="00D11C8A">
              <w:rPr>
                <w:rFonts w:ascii="Arial" w:hAnsi="Arial"/>
                <w:i/>
                <w:iCs/>
                <w:sz w:val="20"/>
                <w:lang w:eastAsia="en-US"/>
              </w:rPr>
              <w:t>(</w:t>
            </w:r>
            <w:r w:rsidR="0016328E" w:rsidRPr="00D11C8A">
              <w:rPr>
                <w:rFonts w:ascii="Arial" w:hAnsi="Arial"/>
                <w:i/>
                <w:iCs/>
                <w:sz w:val="20"/>
                <w:lang w:eastAsia="en-US"/>
              </w:rPr>
              <w:t>V</w:t>
            </w:r>
            <w:r w:rsidR="00EC76B9" w:rsidRPr="00D11C8A">
              <w:rPr>
                <w:rFonts w:ascii="Arial" w:hAnsi="Arial"/>
                <w:i/>
                <w:iCs/>
                <w:sz w:val="20"/>
                <w:lang w:eastAsia="en-US"/>
              </w:rPr>
              <w:t xml:space="preserve">sebinsko </w:t>
            </w:r>
            <w:r w:rsidR="0069127A" w:rsidRPr="00D11C8A">
              <w:rPr>
                <w:rFonts w:ascii="Arial" w:hAnsi="Arial"/>
                <w:i/>
                <w:iCs/>
                <w:sz w:val="20"/>
                <w:lang w:eastAsia="en-US"/>
              </w:rPr>
              <w:t>o</w:t>
            </w:r>
            <w:r w:rsidR="00EC76B9" w:rsidRPr="00D11C8A">
              <w:rPr>
                <w:rFonts w:ascii="Arial" w:hAnsi="Arial"/>
                <w:i/>
                <w:iCs/>
                <w:sz w:val="20"/>
                <w:lang w:eastAsia="en-US"/>
              </w:rPr>
              <w:t xml:space="preserve">predeliti </w:t>
            </w:r>
            <w:r w:rsidR="0016328E" w:rsidRPr="00D11C8A">
              <w:rPr>
                <w:rFonts w:ascii="Arial" w:hAnsi="Arial"/>
                <w:i/>
                <w:iCs/>
                <w:sz w:val="20"/>
                <w:lang w:eastAsia="en-US"/>
              </w:rPr>
              <w:t>izpolnjevanje zahtev iz točke B (a</w:t>
            </w:r>
            <w:r w:rsidR="00C67892" w:rsidRPr="00D11C8A">
              <w:rPr>
                <w:rFonts w:ascii="Arial" w:hAnsi="Arial"/>
                <w:i/>
                <w:iCs/>
                <w:sz w:val="20"/>
                <w:lang w:eastAsia="en-US"/>
              </w:rPr>
              <w:t>.</w:t>
            </w:r>
            <w:r w:rsidR="0016328E" w:rsidRPr="00D11C8A">
              <w:rPr>
                <w:rFonts w:ascii="Arial" w:hAnsi="Arial"/>
                <w:i/>
                <w:iCs/>
                <w:sz w:val="20"/>
                <w:lang w:eastAsia="en-US"/>
              </w:rPr>
              <w:t xml:space="preserve"> do d</w:t>
            </w:r>
            <w:r w:rsidR="00C67892" w:rsidRPr="00D11C8A">
              <w:rPr>
                <w:rFonts w:ascii="Arial" w:hAnsi="Arial"/>
                <w:i/>
                <w:iCs/>
                <w:sz w:val="20"/>
                <w:lang w:eastAsia="en-US"/>
              </w:rPr>
              <w:t>.</w:t>
            </w:r>
            <w:r w:rsidR="0016328E" w:rsidRPr="00D11C8A">
              <w:rPr>
                <w:rFonts w:ascii="Arial" w:hAnsi="Arial"/>
                <w:i/>
                <w:iCs/>
                <w:sz w:val="20"/>
                <w:lang w:eastAsia="en-US"/>
              </w:rPr>
              <w:t>)</w:t>
            </w:r>
          </w:p>
          <w:p w14:paraId="7D2D8150" w14:textId="77777777" w:rsidR="00EC76B9" w:rsidRPr="00D11C8A" w:rsidRDefault="00EC76B9" w:rsidP="009620B5">
            <w:pPr>
              <w:spacing w:line="260" w:lineRule="atLeast"/>
              <w:rPr>
                <w:rFonts w:ascii="Arial" w:hAnsi="Arial"/>
                <w:i/>
                <w:iCs/>
                <w:sz w:val="20"/>
                <w:lang w:eastAsia="en-US"/>
              </w:rPr>
            </w:pPr>
          </w:p>
        </w:tc>
        <w:tc>
          <w:tcPr>
            <w:tcW w:w="6095" w:type="dxa"/>
            <w:tcBorders>
              <w:top w:val="single" w:sz="4" w:space="0" w:color="auto"/>
              <w:left w:val="single" w:sz="4" w:space="0" w:color="auto"/>
              <w:bottom w:val="single" w:sz="4" w:space="0" w:color="auto"/>
              <w:right w:val="single" w:sz="4" w:space="0" w:color="auto"/>
            </w:tcBorders>
          </w:tcPr>
          <w:p w14:paraId="55C6D17F" w14:textId="77777777" w:rsidR="009620B5" w:rsidRPr="00D11C8A" w:rsidRDefault="009620B5" w:rsidP="009620B5">
            <w:pPr>
              <w:spacing w:line="260" w:lineRule="atLeast"/>
              <w:rPr>
                <w:rFonts w:ascii="Arial" w:hAnsi="Arial"/>
                <w:b/>
                <w:bCs/>
                <w:i/>
                <w:iCs/>
                <w:sz w:val="20"/>
                <w:lang w:eastAsia="en-US"/>
              </w:rPr>
            </w:pPr>
          </w:p>
        </w:tc>
      </w:tr>
      <w:bookmarkEnd w:id="134"/>
    </w:tbl>
    <w:p w14:paraId="44AD7ACC" w14:textId="77777777" w:rsidR="003C0BDF" w:rsidRPr="00D11C8A" w:rsidRDefault="003C0BDF" w:rsidP="005722D3">
      <w:pPr>
        <w:spacing w:before="60" w:after="60"/>
        <w:jc w:val="both"/>
        <w:rPr>
          <w:rFonts w:ascii="Arial" w:hAnsi="Arial" w:cs="Arial"/>
          <w:b/>
          <w:sz w:val="20"/>
          <w:szCs w:val="20"/>
        </w:rPr>
      </w:pPr>
    </w:p>
    <w:tbl>
      <w:tblPr>
        <w:tblW w:w="981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699"/>
      </w:tblGrid>
      <w:tr w:rsidR="00D11C8A" w:rsidRPr="00D11C8A" w14:paraId="637B10A4" w14:textId="77777777" w:rsidTr="0059571A">
        <w:tc>
          <w:tcPr>
            <w:tcW w:w="4111" w:type="dxa"/>
            <w:shd w:val="clear" w:color="auto" w:fill="auto"/>
          </w:tcPr>
          <w:p w14:paraId="4E4CCAFC" w14:textId="77777777" w:rsidR="0029222D" w:rsidRPr="00D11C8A" w:rsidRDefault="0029222D" w:rsidP="00F766F8">
            <w:pPr>
              <w:spacing w:line="260" w:lineRule="atLeast"/>
              <w:rPr>
                <w:rFonts w:ascii="Arial" w:hAnsi="Arial" w:cs="Arial"/>
                <w:sz w:val="18"/>
                <w:szCs w:val="18"/>
              </w:rPr>
            </w:pPr>
          </w:p>
        </w:tc>
        <w:tc>
          <w:tcPr>
            <w:tcW w:w="5699" w:type="dxa"/>
            <w:shd w:val="clear" w:color="auto" w:fill="auto"/>
          </w:tcPr>
          <w:p w14:paraId="73140E72" w14:textId="77777777" w:rsidR="0029222D" w:rsidRPr="00D11C8A" w:rsidRDefault="0029222D" w:rsidP="00F766F8">
            <w:pPr>
              <w:spacing w:line="260" w:lineRule="atLeast"/>
              <w:jc w:val="both"/>
              <w:rPr>
                <w:rFonts w:ascii="Arial" w:hAnsi="Arial" w:cs="Arial"/>
                <w:b/>
                <w:sz w:val="20"/>
                <w:szCs w:val="20"/>
                <w:lang w:eastAsia="en-US"/>
              </w:rPr>
            </w:pPr>
            <w:r w:rsidRPr="00D11C8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D11C8A" w14:paraId="27D82696" w14:textId="77777777" w:rsidTr="0059571A">
        <w:trPr>
          <w:trHeight w:val="992"/>
        </w:trPr>
        <w:tc>
          <w:tcPr>
            <w:tcW w:w="4111" w:type="dxa"/>
            <w:shd w:val="clear" w:color="auto" w:fill="auto"/>
          </w:tcPr>
          <w:p w14:paraId="033A4CB5" w14:textId="77777777" w:rsidR="0029222D" w:rsidRPr="00D11C8A" w:rsidRDefault="0029222D" w:rsidP="00F766F8">
            <w:pPr>
              <w:spacing w:after="120"/>
              <w:jc w:val="both"/>
              <w:rPr>
                <w:rFonts w:cs="Arial"/>
                <w:i/>
                <w:sz w:val="18"/>
                <w:szCs w:val="18"/>
              </w:rPr>
            </w:pPr>
            <w:r w:rsidRPr="00D11C8A">
              <w:rPr>
                <w:rFonts w:ascii="Arial" w:hAnsi="Arial" w:cs="Arial"/>
                <w:b/>
                <w:i/>
                <w:iCs/>
                <w:sz w:val="20"/>
              </w:rPr>
              <w:t xml:space="preserve">Podpis pooblaščene osebe pri ponudniku oziroma v primeru skupne ponudbe pooblaščene osebe vodilnega partnerja: </w:t>
            </w:r>
            <w:r w:rsidRPr="00D11C8A">
              <w:rPr>
                <w:rFonts w:ascii="Arial" w:hAnsi="Arial" w:cs="Arial"/>
                <w:i/>
                <w:iCs/>
                <w:sz w:val="20"/>
              </w:rPr>
              <w:t>(</w:t>
            </w:r>
            <w:r w:rsidRPr="00D11C8A">
              <w:rPr>
                <w:rFonts w:ascii="Arial" w:hAnsi="Arial" w:cs="Arial"/>
                <w:i/>
                <w:iCs/>
                <w:sz w:val="16"/>
                <w:szCs w:val="16"/>
              </w:rPr>
              <w:t>ime in priimek, lastnoročni ali elektronski podpis in datum podpisa</w:t>
            </w:r>
            <w:r w:rsidRPr="00D11C8A">
              <w:rPr>
                <w:rFonts w:ascii="Arial" w:hAnsi="Arial" w:cs="Arial"/>
                <w:i/>
                <w:iCs/>
                <w:sz w:val="20"/>
              </w:rPr>
              <w:t>):</w:t>
            </w:r>
          </w:p>
        </w:tc>
        <w:tc>
          <w:tcPr>
            <w:tcW w:w="5699" w:type="dxa"/>
            <w:shd w:val="clear" w:color="auto" w:fill="auto"/>
          </w:tcPr>
          <w:p w14:paraId="6E9D6928" w14:textId="77777777" w:rsidR="0029222D" w:rsidRPr="00D11C8A" w:rsidRDefault="0029222D" w:rsidP="00F766F8">
            <w:pPr>
              <w:spacing w:line="260" w:lineRule="atLeast"/>
              <w:rPr>
                <w:rFonts w:ascii="Arial" w:hAnsi="Arial" w:cs="Arial"/>
                <w:i/>
                <w:sz w:val="18"/>
                <w:szCs w:val="18"/>
              </w:rPr>
            </w:pPr>
          </w:p>
        </w:tc>
      </w:tr>
    </w:tbl>
    <w:p w14:paraId="2A4D070F" w14:textId="77777777" w:rsidR="00841163" w:rsidRPr="00D11C8A" w:rsidRDefault="00841163" w:rsidP="005722D3">
      <w:pPr>
        <w:spacing w:before="60" w:after="60"/>
        <w:jc w:val="both"/>
        <w:rPr>
          <w:rFonts w:ascii="Arial" w:hAnsi="Arial" w:cs="Arial"/>
          <w:b/>
          <w:sz w:val="20"/>
          <w:szCs w:val="20"/>
        </w:rPr>
      </w:pPr>
    </w:p>
    <w:p w14:paraId="40C9F757" w14:textId="2FA0611C" w:rsidR="0016328E" w:rsidRPr="00D11C8A" w:rsidRDefault="00EC76B9" w:rsidP="005722D3">
      <w:pPr>
        <w:spacing w:before="60" w:after="60"/>
        <w:jc w:val="both"/>
        <w:rPr>
          <w:rFonts w:ascii="Arial" w:hAnsi="Arial" w:cs="Arial"/>
          <w:bCs/>
          <w:sz w:val="20"/>
          <w:szCs w:val="20"/>
        </w:rPr>
      </w:pPr>
      <w:r w:rsidRPr="00D11C8A">
        <w:rPr>
          <w:rFonts w:ascii="Arial" w:hAnsi="Arial" w:cs="Arial"/>
          <w:bCs/>
          <w:sz w:val="20"/>
          <w:szCs w:val="20"/>
        </w:rPr>
        <w:t>Neobvezna priloga: Referenčno po</w:t>
      </w:r>
      <w:r w:rsidR="00627992" w:rsidRPr="00D11C8A">
        <w:rPr>
          <w:rFonts w:ascii="Arial" w:hAnsi="Arial" w:cs="Arial"/>
          <w:bCs/>
          <w:sz w:val="20"/>
          <w:szCs w:val="20"/>
        </w:rPr>
        <w:t>trdilo naročnika referenčnih del</w:t>
      </w:r>
    </w:p>
    <w:p w14:paraId="1F228A37" w14:textId="77777777" w:rsidR="0016328E" w:rsidRPr="00D11C8A" w:rsidRDefault="0016328E" w:rsidP="005722D3">
      <w:pPr>
        <w:spacing w:before="60" w:after="60"/>
        <w:jc w:val="both"/>
        <w:rPr>
          <w:rFonts w:ascii="Arial" w:hAnsi="Arial" w:cs="Arial"/>
          <w:bCs/>
          <w:sz w:val="20"/>
          <w:szCs w:val="20"/>
        </w:rPr>
      </w:pPr>
    </w:p>
    <w:p w14:paraId="0B1D3002" w14:textId="77777777" w:rsidR="005722D3" w:rsidRPr="00D11C8A" w:rsidRDefault="005722D3" w:rsidP="005722D3">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11C8A">
        <w:rPr>
          <w:rFonts w:ascii="Arial" w:hAnsi="Arial" w:cs="Arial"/>
          <w:b/>
          <w:sz w:val="20"/>
          <w:szCs w:val="20"/>
          <w:lang w:eastAsia="en-US"/>
        </w:rPr>
        <w:t>Obrazec 3: IZJAVA PONUDNIKA O NOMINIRANIH KADRIH IN IZPOLNJEVANJU POGOJEV ZA KADRE</w:t>
      </w:r>
    </w:p>
    <w:p w14:paraId="79C76FE6" w14:textId="77777777" w:rsidR="005722D3" w:rsidRPr="00D11C8A" w:rsidRDefault="005722D3" w:rsidP="005722D3">
      <w:pPr>
        <w:spacing w:line="260" w:lineRule="atLeast"/>
        <w:jc w:val="both"/>
        <w:rPr>
          <w:rFonts w:ascii="Arial" w:hAnsi="Arial" w:cs="Arial"/>
          <w:sz w:val="20"/>
          <w:szCs w:val="20"/>
          <w:lang w:eastAsia="en-US"/>
        </w:rPr>
      </w:pPr>
    </w:p>
    <w:p w14:paraId="731CCD14" w14:textId="77777777" w:rsidR="005722D3" w:rsidRPr="00D11C8A" w:rsidRDefault="005722D3" w:rsidP="005722D3">
      <w:pPr>
        <w:spacing w:line="260" w:lineRule="atLeast"/>
        <w:jc w:val="both"/>
        <w:rPr>
          <w:rFonts w:ascii="Arial" w:hAnsi="Arial" w:cs="Arial"/>
          <w:sz w:val="20"/>
          <w:szCs w:val="20"/>
          <w:lang w:eastAsia="en-US"/>
        </w:rPr>
      </w:pPr>
      <w:r w:rsidRPr="00D11C8A">
        <w:rPr>
          <w:rFonts w:ascii="Arial" w:hAnsi="Arial" w:cs="Arial"/>
          <w:b/>
          <w:sz w:val="20"/>
          <w:szCs w:val="20"/>
          <w:u w:val="single"/>
          <w:lang w:eastAsia="en-US"/>
        </w:rPr>
        <w:t>Seznam kadrov</w:t>
      </w:r>
      <w:r w:rsidRPr="00D11C8A">
        <w:rPr>
          <w:rFonts w:ascii="Arial" w:hAnsi="Arial" w:cs="Arial"/>
          <w:sz w:val="20"/>
          <w:szCs w:val="20"/>
          <w:lang w:eastAsia="en-US"/>
        </w:rPr>
        <w:t xml:space="preserve">, s katerimi </w:t>
      </w:r>
      <w:r w:rsidR="0090592A" w:rsidRPr="00D11C8A">
        <w:rPr>
          <w:rFonts w:ascii="Arial" w:hAnsi="Arial" w:cs="Arial"/>
          <w:sz w:val="20"/>
          <w:szCs w:val="20"/>
          <w:lang w:eastAsia="en-US"/>
        </w:rPr>
        <w:t xml:space="preserve">namerava </w:t>
      </w:r>
      <w:r w:rsidRPr="00D11C8A">
        <w:rPr>
          <w:rFonts w:ascii="Arial" w:hAnsi="Arial" w:cs="Arial"/>
          <w:sz w:val="20"/>
          <w:szCs w:val="20"/>
          <w:lang w:eastAsia="en-US"/>
        </w:rPr>
        <w:t xml:space="preserve">ponudnik izvesti predmetno javno naročilo in izpolnjujejo </w:t>
      </w:r>
      <w:r w:rsidRPr="00D11C8A">
        <w:rPr>
          <w:rFonts w:ascii="Arial" w:hAnsi="Arial" w:cs="Arial"/>
          <w:bCs/>
          <w:sz w:val="20"/>
          <w:szCs w:val="20"/>
          <w:lang w:eastAsia="en-US"/>
        </w:rPr>
        <w:t xml:space="preserve">zahteve za kadrovsko sposobnost </w:t>
      </w:r>
      <w:r w:rsidRPr="00D11C8A">
        <w:rPr>
          <w:rFonts w:ascii="Arial" w:hAnsi="Arial" w:cs="Arial"/>
          <w:b/>
          <w:bCs/>
          <w:sz w:val="20"/>
          <w:szCs w:val="20"/>
          <w:lang w:eastAsia="en-US"/>
        </w:rPr>
        <w:t>iz točke 3.2.3.2  razpisne dokumentacije</w:t>
      </w:r>
      <w:r w:rsidRPr="00D11C8A">
        <w:rPr>
          <w:rFonts w:ascii="Arial" w:hAnsi="Arial" w:cs="Arial"/>
          <w:sz w:val="20"/>
          <w:szCs w:val="20"/>
          <w:lang w:eastAsia="en-US"/>
        </w:rPr>
        <w:t xml:space="preserve">: </w:t>
      </w:r>
    </w:p>
    <w:p w14:paraId="32F4624A" w14:textId="77777777" w:rsidR="0029222D" w:rsidRPr="00D11C8A" w:rsidRDefault="0029222D" w:rsidP="005722D3">
      <w:pPr>
        <w:spacing w:line="260" w:lineRule="atLeast"/>
        <w:jc w:val="both"/>
        <w:rPr>
          <w:rFonts w:ascii="Arial" w:hAnsi="Arial" w:cs="Arial"/>
          <w:sz w:val="20"/>
          <w:szCs w:val="20"/>
          <w:lang w:eastAsia="en-US"/>
        </w:rPr>
      </w:pPr>
    </w:p>
    <w:p w14:paraId="646B8B9E" w14:textId="77777777" w:rsidR="0029222D" w:rsidRPr="00D11C8A" w:rsidRDefault="0029222D" w:rsidP="0029222D">
      <w:pPr>
        <w:spacing w:line="260" w:lineRule="atLeast"/>
        <w:rPr>
          <w:rFonts w:ascii="Arial" w:hAnsi="Arial" w:cs="Arial"/>
          <w:sz w:val="20"/>
          <w:szCs w:val="20"/>
          <w:lang w:eastAsia="en-US"/>
        </w:rPr>
      </w:pPr>
      <w:r w:rsidRPr="00D11C8A">
        <w:rPr>
          <w:rFonts w:ascii="Arial" w:hAnsi="Arial" w:cs="Arial"/>
          <w:sz w:val="20"/>
          <w:szCs w:val="20"/>
          <w:lang w:eastAsia="en-US"/>
        </w:rPr>
        <w:t>1.</w:t>
      </w:r>
    </w:p>
    <w:p w14:paraId="0CD82B55" w14:textId="77777777" w:rsidR="0029222D" w:rsidRPr="00D11C8A" w:rsidRDefault="0029222D" w:rsidP="0029222D">
      <w:pPr>
        <w:spacing w:line="260" w:lineRule="atLeast"/>
        <w:rPr>
          <w:rFonts w:ascii="Arial" w:hAnsi="Arial" w:cs="Arial"/>
          <w:sz w:val="20"/>
          <w:szCs w:val="20"/>
          <w:lang w:eastAsia="en-US"/>
        </w:rPr>
      </w:pPr>
    </w:p>
    <w:tbl>
      <w:tblPr>
        <w:tblW w:w="8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3"/>
        <w:gridCol w:w="2552"/>
        <w:gridCol w:w="3702"/>
      </w:tblGrid>
      <w:tr w:rsidR="00D11C8A" w:rsidRPr="00D11C8A" w14:paraId="7AB63BA5" w14:textId="77777777" w:rsidTr="0059571A">
        <w:trPr>
          <w:trHeight w:val="96"/>
          <w:jc w:val="center"/>
        </w:trPr>
        <w:tc>
          <w:tcPr>
            <w:tcW w:w="8977" w:type="dxa"/>
            <w:gridSpan w:val="3"/>
            <w:vAlign w:val="center"/>
          </w:tcPr>
          <w:p w14:paraId="5C0303D0" w14:textId="77777777" w:rsidR="0029222D" w:rsidRPr="00D11C8A" w:rsidRDefault="00EC76B9" w:rsidP="00F766F8">
            <w:pPr>
              <w:spacing w:line="260" w:lineRule="atLeast"/>
              <w:rPr>
                <w:rFonts w:ascii="Arial" w:hAnsi="Arial" w:cs="Arial"/>
                <w:sz w:val="20"/>
                <w:szCs w:val="20"/>
                <w:lang w:eastAsia="en-US"/>
              </w:rPr>
            </w:pPr>
            <w:r w:rsidRPr="00D11C8A">
              <w:rPr>
                <w:rFonts w:ascii="Arial" w:hAnsi="Arial" w:cs="Arial"/>
                <w:b/>
                <w:sz w:val="20"/>
                <w:szCs w:val="20"/>
                <w:lang w:eastAsia="en-US"/>
              </w:rPr>
              <w:t>Odgovorni in tehnični v</w:t>
            </w:r>
            <w:r w:rsidR="002231EB" w:rsidRPr="00D11C8A">
              <w:rPr>
                <w:rFonts w:ascii="Arial" w:hAnsi="Arial" w:cs="Arial"/>
                <w:b/>
                <w:sz w:val="20"/>
                <w:szCs w:val="20"/>
                <w:lang w:eastAsia="en-US"/>
              </w:rPr>
              <w:t>odja projekta</w:t>
            </w:r>
            <w:r w:rsidR="0029222D" w:rsidRPr="00D11C8A">
              <w:rPr>
                <w:rFonts w:ascii="Arial" w:hAnsi="Arial" w:cs="Arial"/>
                <w:b/>
                <w:bCs/>
                <w:sz w:val="20"/>
                <w:szCs w:val="20"/>
                <w:lang w:eastAsia="en-US"/>
              </w:rPr>
              <w:t>:</w:t>
            </w:r>
          </w:p>
        </w:tc>
      </w:tr>
      <w:tr w:rsidR="00D11C8A" w:rsidRPr="00D11C8A" w14:paraId="37142AB3" w14:textId="77777777" w:rsidTr="0059571A">
        <w:trPr>
          <w:trHeight w:val="96"/>
          <w:jc w:val="center"/>
        </w:trPr>
        <w:tc>
          <w:tcPr>
            <w:tcW w:w="2723" w:type="dxa"/>
            <w:tcBorders>
              <w:bottom w:val="single" w:sz="4" w:space="0" w:color="auto"/>
            </w:tcBorders>
            <w:vAlign w:val="center"/>
          </w:tcPr>
          <w:p w14:paraId="3C1B1729" w14:textId="77777777" w:rsidR="0029222D" w:rsidRPr="00D11C8A" w:rsidRDefault="0029222D" w:rsidP="00F766F8">
            <w:pPr>
              <w:spacing w:line="260" w:lineRule="atLeast"/>
              <w:rPr>
                <w:rFonts w:ascii="Arial" w:hAnsi="Arial" w:cs="Arial"/>
                <w:sz w:val="20"/>
                <w:szCs w:val="20"/>
                <w:lang w:eastAsia="en-US"/>
              </w:rPr>
            </w:pPr>
            <w:r w:rsidRPr="00D11C8A">
              <w:rPr>
                <w:rFonts w:ascii="Arial" w:hAnsi="Arial" w:cs="Arial"/>
                <w:sz w:val="20"/>
                <w:szCs w:val="20"/>
                <w:lang w:eastAsia="en-US"/>
              </w:rPr>
              <w:t>Ime in priimek</w:t>
            </w:r>
            <w:r w:rsidR="002231EB" w:rsidRPr="00D11C8A">
              <w:rPr>
                <w:rFonts w:ascii="Arial" w:hAnsi="Arial" w:cs="Arial"/>
                <w:sz w:val="20"/>
                <w:szCs w:val="20"/>
                <w:lang w:eastAsia="en-US"/>
              </w:rPr>
              <w:t>, izobrazba</w:t>
            </w:r>
            <w:r w:rsidR="0003336B" w:rsidRPr="00D11C8A">
              <w:rPr>
                <w:rFonts w:ascii="Arial" w:hAnsi="Arial" w:cs="Arial"/>
                <w:sz w:val="20"/>
                <w:szCs w:val="20"/>
                <w:lang w:eastAsia="en-US"/>
              </w:rPr>
              <w:t xml:space="preserve"> in smer</w:t>
            </w:r>
          </w:p>
        </w:tc>
        <w:tc>
          <w:tcPr>
            <w:tcW w:w="2552" w:type="dxa"/>
            <w:tcBorders>
              <w:bottom w:val="single" w:sz="4" w:space="0" w:color="auto"/>
            </w:tcBorders>
            <w:vAlign w:val="center"/>
          </w:tcPr>
          <w:p w14:paraId="76546139" w14:textId="77777777" w:rsidR="0029222D" w:rsidRPr="00D11C8A" w:rsidRDefault="0029222D" w:rsidP="00F766F8">
            <w:pPr>
              <w:spacing w:line="260" w:lineRule="atLeast"/>
              <w:rPr>
                <w:rFonts w:ascii="Arial" w:hAnsi="Arial" w:cs="Arial"/>
                <w:sz w:val="20"/>
                <w:szCs w:val="20"/>
                <w:lang w:eastAsia="en-US"/>
              </w:rPr>
            </w:pPr>
            <w:r w:rsidRPr="00D11C8A">
              <w:rPr>
                <w:rFonts w:ascii="Arial" w:hAnsi="Arial" w:cs="Arial"/>
                <w:sz w:val="20"/>
                <w:szCs w:val="20"/>
                <w:lang w:eastAsia="en-US"/>
              </w:rPr>
              <w:t xml:space="preserve">Zaposlen pri…, </w:t>
            </w:r>
          </w:p>
        </w:tc>
        <w:tc>
          <w:tcPr>
            <w:tcW w:w="3702" w:type="dxa"/>
            <w:tcBorders>
              <w:bottom w:val="single" w:sz="4" w:space="0" w:color="auto"/>
            </w:tcBorders>
            <w:vAlign w:val="center"/>
          </w:tcPr>
          <w:p w14:paraId="1E22C60A" w14:textId="77777777" w:rsidR="0029222D" w:rsidRPr="00D11C8A" w:rsidRDefault="002231EB" w:rsidP="00F766F8">
            <w:pPr>
              <w:spacing w:line="260" w:lineRule="atLeast"/>
              <w:rPr>
                <w:rFonts w:ascii="Arial" w:hAnsi="Arial" w:cs="Arial"/>
                <w:sz w:val="20"/>
                <w:szCs w:val="20"/>
                <w:lang w:eastAsia="en-US"/>
              </w:rPr>
            </w:pPr>
            <w:r w:rsidRPr="00D11C8A">
              <w:rPr>
                <w:rFonts w:ascii="Arial" w:hAnsi="Arial" w:cs="Arial"/>
                <w:sz w:val="20"/>
                <w:szCs w:val="20"/>
                <w:lang w:eastAsia="en-US"/>
              </w:rPr>
              <w:t>Število let delovn</w:t>
            </w:r>
            <w:r w:rsidR="006A1F9A" w:rsidRPr="00D11C8A">
              <w:rPr>
                <w:rFonts w:ascii="Arial" w:hAnsi="Arial" w:cs="Arial"/>
                <w:sz w:val="20"/>
                <w:szCs w:val="20"/>
                <w:lang w:eastAsia="en-US"/>
              </w:rPr>
              <w:t>ih izkušenj</w:t>
            </w:r>
            <w:r w:rsidR="009971E1" w:rsidRPr="00D11C8A">
              <w:rPr>
                <w:rFonts w:ascii="Arial" w:hAnsi="Arial" w:cs="Arial"/>
                <w:sz w:val="20"/>
                <w:szCs w:val="20"/>
                <w:lang w:eastAsia="en-US"/>
              </w:rPr>
              <w:t xml:space="preserve"> </w:t>
            </w:r>
            <w:r w:rsidR="009971E1" w:rsidRPr="00D11C8A">
              <w:rPr>
                <w:rFonts w:ascii="Arial" w:hAnsi="Arial" w:cs="Arial"/>
                <w:b/>
                <w:sz w:val="20"/>
                <w:szCs w:val="20"/>
                <w:lang w:eastAsia="en-US"/>
              </w:rPr>
              <w:t>vodenja projektov</w:t>
            </w:r>
            <w:r w:rsidR="009971E1" w:rsidRPr="00D11C8A">
              <w:rPr>
                <w:rFonts w:ascii="Arial" w:hAnsi="Arial" w:cs="Arial"/>
                <w:sz w:val="20"/>
                <w:szCs w:val="20"/>
                <w:lang w:eastAsia="en-US"/>
              </w:rPr>
              <w:t xml:space="preserve"> </w:t>
            </w:r>
            <w:r w:rsidR="00A3053E" w:rsidRPr="00D11C8A">
              <w:rPr>
                <w:rFonts w:ascii="Arial" w:hAnsi="Arial" w:cs="Arial"/>
                <w:sz w:val="20"/>
                <w:szCs w:val="20"/>
                <w:lang w:eastAsia="en-US"/>
              </w:rPr>
              <w:t>iz zahtevanega</w:t>
            </w:r>
            <w:r w:rsidR="009971E1" w:rsidRPr="00D11C8A">
              <w:rPr>
                <w:rFonts w:ascii="Arial" w:hAnsi="Arial" w:cs="Arial"/>
                <w:sz w:val="20"/>
                <w:szCs w:val="20"/>
                <w:lang w:eastAsia="en-US"/>
              </w:rPr>
              <w:t xml:space="preserve"> področja informacijskih rešitev</w:t>
            </w:r>
          </w:p>
        </w:tc>
      </w:tr>
      <w:tr w:rsidR="00D11C8A" w:rsidRPr="00D11C8A" w14:paraId="530149CA" w14:textId="77777777" w:rsidTr="0059571A">
        <w:trPr>
          <w:trHeight w:val="96"/>
          <w:jc w:val="center"/>
        </w:trPr>
        <w:tc>
          <w:tcPr>
            <w:tcW w:w="2723" w:type="dxa"/>
            <w:tcBorders>
              <w:top w:val="single" w:sz="4" w:space="0" w:color="auto"/>
              <w:left w:val="single" w:sz="4" w:space="0" w:color="auto"/>
              <w:bottom w:val="nil"/>
              <w:right w:val="single" w:sz="4" w:space="0" w:color="auto"/>
            </w:tcBorders>
            <w:vAlign w:val="center"/>
          </w:tcPr>
          <w:p w14:paraId="1BB6F04B" w14:textId="77777777" w:rsidR="0029222D" w:rsidRPr="00D11C8A" w:rsidRDefault="0029222D" w:rsidP="00F766F8">
            <w:pPr>
              <w:spacing w:line="260" w:lineRule="atLeast"/>
              <w:rPr>
                <w:rFonts w:ascii="Arial" w:hAnsi="Arial" w:cs="Arial"/>
                <w:sz w:val="20"/>
                <w:szCs w:val="20"/>
                <w:lang w:eastAsia="en-US"/>
              </w:rPr>
            </w:pPr>
          </w:p>
        </w:tc>
        <w:tc>
          <w:tcPr>
            <w:tcW w:w="2552" w:type="dxa"/>
            <w:tcBorders>
              <w:top w:val="single" w:sz="4" w:space="0" w:color="auto"/>
              <w:left w:val="single" w:sz="4" w:space="0" w:color="auto"/>
              <w:bottom w:val="nil"/>
              <w:right w:val="single" w:sz="4" w:space="0" w:color="auto"/>
            </w:tcBorders>
            <w:vAlign w:val="center"/>
          </w:tcPr>
          <w:p w14:paraId="542D29DD" w14:textId="77777777" w:rsidR="0029222D" w:rsidRPr="00D11C8A" w:rsidRDefault="0029222D" w:rsidP="00F766F8">
            <w:pPr>
              <w:spacing w:line="260" w:lineRule="atLeast"/>
              <w:rPr>
                <w:rFonts w:ascii="Arial" w:hAnsi="Arial" w:cs="Arial"/>
                <w:sz w:val="20"/>
                <w:szCs w:val="20"/>
                <w:lang w:eastAsia="en-US"/>
              </w:rPr>
            </w:pPr>
          </w:p>
        </w:tc>
        <w:tc>
          <w:tcPr>
            <w:tcW w:w="3702" w:type="dxa"/>
            <w:tcBorders>
              <w:top w:val="single" w:sz="4" w:space="0" w:color="auto"/>
              <w:left w:val="single" w:sz="4" w:space="0" w:color="auto"/>
              <w:bottom w:val="nil"/>
              <w:right w:val="single" w:sz="4" w:space="0" w:color="auto"/>
            </w:tcBorders>
            <w:vAlign w:val="center"/>
          </w:tcPr>
          <w:p w14:paraId="63ABDB19" w14:textId="77777777" w:rsidR="0029222D" w:rsidRPr="00D11C8A" w:rsidRDefault="0029222D" w:rsidP="00F766F8">
            <w:pPr>
              <w:spacing w:line="260" w:lineRule="atLeast"/>
              <w:rPr>
                <w:rFonts w:ascii="Arial" w:hAnsi="Arial" w:cs="Arial"/>
                <w:sz w:val="20"/>
                <w:szCs w:val="20"/>
                <w:lang w:eastAsia="en-US"/>
              </w:rPr>
            </w:pPr>
          </w:p>
        </w:tc>
      </w:tr>
      <w:tr w:rsidR="00D11C8A" w:rsidRPr="00D11C8A" w14:paraId="22D4FD1A" w14:textId="77777777" w:rsidTr="0059571A">
        <w:trPr>
          <w:trHeight w:val="96"/>
          <w:jc w:val="center"/>
        </w:trPr>
        <w:tc>
          <w:tcPr>
            <w:tcW w:w="2723" w:type="dxa"/>
            <w:tcBorders>
              <w:top w:val="nil"/>
              <w:left w:val="single" w:sz="4" w:space="0" w:color="auto"/>
              <w:bottom w:val="nil"/>
              <w:right w:val="single" w:sz="4" w:space="0" w:color="auto"/>
            </w:tcBorders>
            <w:vAlign w:val="center"/>
          </w:tcPr>
          <w:p w14:paraId="73789FF3" w14:textId="77777777" w:rsidR="0029222D" w:rsidRPr="00D11C8A"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nil"/>
              <w:right w:val="single" w:sz="4" w:space="0" w:color="auto"/>
            </w:tcBorders>
            <w:vAlign w:val="center"/>
          </w:tcPr>
          <w:p w14:paraId="759D17BF" w14:textId="77777777" w:rsidR="0029222D" w:rsidRPr="00D11C8A"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nil"/>
              <w:right w:val="single" w:sz="4" w:space="0" w:color="auto"/>
            </w:tcBorders>
            <w:vAlign w:val="center"/>
          </w:tcPr>
          <w:p w14:paraId="26A4FEF0" w14:textId="77777777" w:rsidR="0029222D" w:rsidRPr="00D11C8A" w:rsidRDefault="0029222D" w:rsidP="00F766F8">
            <w:pPr>
              <w:spacing w:line="260" w:lineRule="atLeast"/>
              <w:rPr>
                <w:rFonts w:ascii="Arial" w:hAnsi="Arial" w:cs="Arial"/>
                <w:sz w:val="20"/>
                <w:szCs w:val="20"/>
                <w:lang w:eastAsia="en-US"/>
              </w:rPr>
            </w:pPr>
          </w:p>
        </w:tc>
      </w:tr>
      <w:tr w:rsidR="0029222D" w:rsidRPr="00D11C8A" w14:paraId="638CD6BD" w14:textId="77777777" w:rsidTr="0059571A">
        <w:trPr>
          <w:trHeight w:val="96"/>
          <w:jc w:val="center"/>
        </w:trPr>
        <w:tc>
          <w:tcPr>
            <w:tcW w:w="2723" w:type="dxa"/>
            <w:tcBorders>
              <w:top w:val="nil"/>
              <w:left w:val="single" w:sz="4" w:space="0" w:color="auto"/>
              <w:bottom w:val="single" w:sz="4" w:space="0" w:color="auto"/>
              <w:right w:val="single" w:sz="4" w:space="0" w:color="auto"/>
            </w:tcBorders>
            <w:vAlign w:val="center"/>
          </w:tcPr>
          <w:p w14:paraId="5FFEA5F6" w14:textId="77777777" w:rsidR="0029222D" w:rsidRPr="00D11C8A" w:rsidRDefault="0029222D" w:rsidP="00F766F8">
            <w:pPr>
              <w:spacing w:line="260" w:lineRule="atLeast"/>
              <w:rPr>
                <w:rFonts w:ascii="Arial" w:hAnsi="Arial" w:cs="Arial"/>
                <w:sz w:val="20"/>
                <w:szCs w:val="20"/>
                <w:lang w:eastAsia="en-US"/>
              </w:rPr>
            </w:pPr>
          </w:p>
        </w:tc>
        <w:tc>
          <w:tcPr>
            <w:tcW w:w="2552" w:type="dxa"/>
            <w:tcBorders>
              <w:top w:val="nil"/>
              <w:left w:val="single" w:sz="4" w:space="0" w:color="auto"/>
              <w:bottom w:val="single" w:sz="4" w:space="0" w:color="auto"/>
              <w:right w:val="single" w:sz="4" w:space="0" w:color="auto"/>
            </w:tcBorders>
            <w:vAlign w:val="center"/>
          </w:tcPr>
          <w:p w14:paraId="4731AE33" w14:textId="77777777" w:rsidR="0029222D" w:rsidRPr="00D11C8A" w:rsidRDefault="0029222D" w:rsidP="00F766F8">
            <w:pPr>
              <w:spacing w:line="260" w:lineRule="atLeast"/>
              <w:rPr>
                <w:rFonts w:ascii="Arial" w:hAnsi="Arial" w:cs="Arial"/>
                <w:sz w:val="20"/>
                <w:szCs w:val="20"/>
                <w:lang w:eastAsia="en-US"/>
              </w:rPr>
            </w:pPr>
          </w:p>
        </w:tc>
        <w:tc>
          <w:tcPr>
            <w:tcW w:w="3702" w:type="dxa"/>
            <w:tcBorders>
              <w:top w:val="nil"/>
              <w:left w:val="single" w:sz="4" w:space="0" w:color="auto"/>
              <w:bottom w:val="single" w:sz="4" w:space="0" w:color="auto"/>
              <w:right w:val="single" w:sz="4" w:space="0" w:color="auto"/>
            </w:tcBorders>
            <w:vAlign w:val="center"/>
          </w:tcPr>
          <w:p w14:paraId="57F4C094" w14:textId="77777777" w:rsidR="0029222D" w:rsidRPr="00D11C8A" w:rsidRDefault="0029222D" w:rsidP="00F766F8">
            <w:pPr>
              <w:spacing w:line="260" w:lineRule="atLeast"/>
              <w:rPr>
                <w:rFonts w:ascii="Arial" w:hAnsi="Arial" w:cs="Arial"/>
                <w:sz w:val="20"/>
                <w:szCs w:val="20"/>
                <w:lang w:eastAsia="en-US"/>
              </w:rPr>
            </w:pPr>
          </w:p>
        </w:tc>
      </w:tr>
    </w:tbl>
    <w:p w14:paraId="2D16FCDC" w14:textId="77777777" w:rsidR="0029222D" w:rsidRPr="00D11C8A" w:rsidRDefault="0029222D" w:rsidP="0029222D">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11C8A" w:rsidRPr="00D11C8A" w14:paraId="0E5C91C8" w14:textId="77777777" w:rsidTr="0059571A">
        <w:tc>
          <w:tcPr>
            <w:tcW w:w="3119" w:type="dxa"/>
            <w:tcBorders>
              <w:top w:val="single" w:sz="4" w:space="0" w:color="auto"/>
              <w:left w:val="single" w:sz="4" w:space="0" w:color="auto"/>
              <w:bottom w:val="single" w:sz="4" w:space="0" w:color="auto"/>
              <w:right w:val="single" w:sz="4" w:space="0" w:color="auto"/>
            </w:tcBorders>
          </w:tcPr>
          <w:p w14:paraId="65EF427C" w14:textId="77777777" w:rsidR="006A1F9A" w:rsidRPr="00D11C8A" w:rsidRDefault="006A1F9A" w:rsidP="004275AF">
            <w:pPr>
              <w:spacing w:line="260" w:lineRule="atLeast"/>
              <w:rPr>
                <w:rFonts w:ascii="Arial" w:hAnsi="Arial"/>
                <w:b/>
                <w:i/>
                <w:iCs/>
                <w:sz w:val="20"/>
                <w:lang w:eastAsia="en-US"/>
              </w:rPr>
            </w:pPr>
            <w:r w:rsidRPr="00D11C8A">
              <w:rPr>
                <w:rFonts w:ascii="Arial" w:hAnsi="Arial"/>
                <w:b/>
                <w:i/>
                <w:iCs/>
                <w:sz w:val="20"/>
                <w:lang w:eastAsia="en-US"/>
              </w:rPr>
              <w:t xml:space="preserve">Naziv referenčnega projekta: </w:t>
            </w:r>
          </w:p>
        </w:tc>
        <w:tc>
          <w:tcPr>
            <w:tcW w:w="6266" w:type="dxa"/>
            <w:tcBorders>
              <w:top w:val="single" w:sz="4" w:space="0" w:color="auto"/>
              <w:left w:val="single" w:sz="4" w:space="0" w:color="auto"/>
              <w:bottom w:val="single" w:sz="4" w:space="0" w:color="auto"/>
              <w:right w:val="single" w:sz="4" w:space="0" w:color="auto"/>
            </w:tcBorders>
          </w:tcPr>
          <w:p w14:paraId="26D68297" w14:textId="06FE5D08" w:rsidR="006A1F9A" w:rsidRPr="00D11C8A" w:rsidRDefault="00627992" w:rsidP="004275AF">
            <w:pPr>
              <w:spacing w:line="260" w:lineRule="atLeast"/>
              <w:rPr>
                <w:rFonts w:ascii="Arial" w:hAnsi="Arial"/>
                <w:b/>
                <w:bCs/>
                <w:i/>
                <w:iCs/>
                <w:sz w:val="20"/>
                <w:lang w:eastAsia="en-US"/>
              </w:rPr>
            </w:pPr>
            <w:r w:rsidRPr="00D11C8A">
              <w:rPr>
                <w:rFonts w:ascii="Arial" w:hAnsi="Arial"/>
                <w:bCs/>
                <w:i/>
                <w:iCs/>
                <w:sz w:val="20"/>
                <w:lang w:eastAsia="en-US"/>
              </w:rPr>
              <w:t>Vpiši tudi, ali gre za storitve (1) ali storitev (2)</w:t>
            </w:r>
          </w:p>
        </w:tc>
      </w:tr>
      <w:tr w:rsidR="00D11C8A" w:rsidRPr="00D11C8A" w14:paraId="50F3D496" w14:textId="77777777" w:rsidTr="0059571A">
        <w:tc>
          <w:tcPr>
            <w:tcW w:w="3119" w:type="dxa"/>
            <w:tcBorders>
              <w:top w:val="single" w:sz="4" w:space="0" w:color="auto"/>
              <w:left w:val="single" w:sz="4" w:space="0" w:color="auto"/>
              <w:bottom w:val="single" w:sz="4" w:space="0" w:color="auto"/>
              <w:right w:val="single" w:sz="4" w:space="0" w:color="auto"/>
            </w:tcBorders>
          </w:tcPr>
          <w:p w14:paraId="10515E9B" w14:textId="77777777" w:rsidR="006A1F9A" w:rsidRPr="00D11C8A" w:rsidRDefault="006A1F9A" w:rsidP="004275AF">
            <w:pPr>
              <w:spacing w:line="260" w:lineRule="atLeast"/>
              <w:rPr>
                <w:rFonts w:ascii="Arial" w:hAnsi="Arial"/>
                <w:i/>
                <w:iCs/>
                <w:sz w:val="20"/>
                <w:lang w:eastAsia="en-US"/>
              </w:rPr>
            </w:pPr>
            <w:r w:rsidRPr="00D11C8A">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1CA71596" w14:textId="77777777" w:rsidR="006A1F9A" w:rsidRPr="00D11C8A" w:rsidRDefault="006A1F9A" w:rsidP="004275AF">
            <w:pPr>
              <w:spacing w:line="260" w:lineRule="atLeast"/>
              <w:rPr>
                <w:rFonts w:ascii="Arial" w:hAnsi="Arial"/>
                <w:b/>
                <w:bCs/>
                <w:i/>
                <w:iCs/>
                <w:sz w:val="20"/>
                <w:lang w:eastAsia="en-US"/>
              </w:rPr>
            </w:pPr>
          </w:p>
        </w:tc>
      </w:tr>
      <w:tr w:rsidR="00D11C8A" w:rsidRPr="00D11C8A" w14:paraId="126585A8" w14:textId="77777777" w:rsidTr="0059571A">
        <w:tc>
          <w:tcPr>
            <w:tcW w:w="3119" w:type="dxa"/>
            <w:tcBorders>
              <w:top w:val="single" w:sz="4" w:space="0" w:color="auto"/>
              <w:left w:val="single" w:sz="4" w:space="0" w:color="auto"/>
              <w:bottom w:val="single" w:sz="4" w:space="0" w:color="auto"/>
              <w:right w:val="single" w:sz="4" w:space="0" w:color="auto"/>
            </w:tcBorders>
          </w:tcPr>
          <w:p w14:paraId="352F6811" w14:textId="77777777" w:rsidR="006A1F9A" w:rsidRPr="00D11C8A" w:rsidRDefault="006A1F9A" w:rsidP="004275AF">
            <w:pPr>
              <w:spacing w:line="260" w:lineRule="atLeast"/>
              <w:rPr>
                <w:rFonts w:ascii="Arial" w:hAnsi="Arial"/>
                <w:i/>
                <w:iCs/>
                <w:sz w:val="20"/>
                <w:lang w:eastAsia="en-US"/>
              </w:rPr>
            </w:pPr>
            <w:r w:rsidRPr="00D11C8A">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76B82B64" w14:textId="77777777" w:rsidR="006A1F9A" w:rsidRPr="00D11C8A" w:rsidRDefault="006A1F9A" w:rsidP="004275AF">
            <w:pPr>
              <w:spacing w:line="260" w:lineRule="atLeast"/>
              <w:rPr>
                <w:rFonts w:ascii="Arial" w:hAnsi="Arial"/>
                <w:b/>
                <w:bCs/>
                <w:i/>
                <w:iCs/>
                <w:sz w:val="20"/>
                <w:lang w:eastAsia="en-US"/>
              </w:rPr>
            </w:pPr>
          </w:p>
        </w:tc>
      </w:tr>
      <w:tr w:rsidR="00D11C8A" w:rsidRPr="00D11C8A" w14:paraId="4FFE73F0" w14:textId="77777777" w:rsidTr="0059571A">
        <w:tc>
          <w:tcPr>
            <w:tcW w:w="3119" w:type="dxa"/>
            <w:tcBorders>
              <w:top w:val="single" w:sz="4" w:space="0" w:color="auto"/>
              <w:left w:val="single" w:sz="4" w:space="0" w:color="auto"/>
              <w:bottom w:val="single" w:sz="4" w:space="0" w:color="auto"/>
              <w:right w:val="single" w:sz="4" w:space="0" w:color="auto"/>
            </w:tcBorders>
          </w:tcPr>
          <w:p w14:paraId="5BC527EA" w14:textId="77777777" w:rsidR="006A1F9A" w:rsidRPr="00D11C8A" w:rsidRDefault="006A1F9A" w:rsidP="004275AF">
            <w:pPr>
              <w:spacing w:line="260" w:lineRule="atLeast"/>
              <w:rPr>
                <w:rFonts w:ascii="Arial" w:hAnsi="Arial"/>
                <w:i/>
                <w:iCs/>
                <w:sz w:val="20"/>
                <w:lang w:eastAsia="en-US"/>
              </w:rPr>
            </w:pPr>
            <w:r w:rsidRPr="00D11C8A">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5992A74" w14:textId="77777777" w:rsidR="006A1F9A" w:rsidRPr="00D11C8A" w:rsidRDefault="006A1F9A" w:rsidP="004275AF">
            <w:pPr>
              <w:spacing w:line="260" w:lineRule="atLeast"/>
              <w:rPr>
                <w:rFonts w:ascii="Arial" w:hAnsi="Arial"/>
                <w:b/>
                <w:bCs/>
                <w:i/>
                <w:iCs/>
                <w:sz w:val="20"/>
                <w:lang w:eastAsia="en-US"/>
              </w:rPr>
            </w:pPr>
          </w:p>
        </w:tc>
      </w:tr>
      <w:tr w:rsidR="00D11C8A" w:rsidRPr="00D11C8A" w14:paraId="306CC147" w14:textId="77777777" w:rsidTr="0059571A">
        <w:tc>
          <w:tcPr>
            <w:tcW w:w="3119" w:type="dxa"/>
            <w:tcBorders>
              <w:top w:val="single" w:sz="4" w:space="0" w:color="auto"/>
              <w:left w:val="single" w:sz="4" w:space="0" w:color="auto"/>
              <w:bottom w:val="single" w:sz="4" w:space="0" w:color="auto"/>
              <w:right w:val="single" w:sz="4" w:space="0" w:color="auto"/>
            </w:tcBorders>
          </w:tcPr>
          <w:p w14:paraId="1880CE69" w14:textId="2DE14563" w:rsidR="00F76E7B" w:rsidRPr="00D11C8A" w:rsidRDefault="006A1F9A" w:rsidP="00627992">
            <w:pPr>
              <w:spacing w:line="260" w:lineRule="atLeast"/>
              <w:rPr>
                <w:rFonts w:ascii="Arial" w:hAnsi="Arial"/>
                <w:i/>
                <w:iCs/>
                <w:sz w:val="20"/>
                <w:lang w:eastAsia="en-US"/>
              </w:rPr>
            </w:pPr>
            <w:r w:rsidRPr="00D11C8A">
              <w:rPr>
                <w:rFonts w:ascii="Arial" w:hAnsi="Arial"/>
                <w:i/>
                <w:iCs/>
                <w:sz w:val="20"/>
                <w:lang w:eastAsia="en-US"/>
              </w:rPr>
              <w:t xml:space="preserve">Obdobje </w:t>
            </w:r>
            <w:r w:rsidR="00627992" w:rsidRPr="00D11C8A">
              <w:rPr>
                <w:rFonts w:ascii="Arial" w:hAnsi="Arial"/>
                <w:i/>
                <w:iCs/>
                <w:sz w:val="20"/>
                <w:lang w:eastAsia="en-US"/>
              </w:rPr>
              <w:t xml:space="preserve">razvoja in vzpostavitve </w:t>
            </w:r>
            <w:r w:rsidR="0016328E" w:rsidRPr="00D11C8A">
              <w:rPr>
                <w:rFonts w:ascii="Arial" w:hAnsi="Arial"/>
                <w:i/>
                <w:iCs/>
                <w:sz w:val="20"/>
                <w:lang w:eastAsia="en-US"/>
              </w:rPr>
              <w:t>i</w:t>
            </w:r>
            <w:r w:rsidR="00EE4109" w:rsidRPr="00D11C8A">
              <w:rPr>
                <w:rFonts w:ascii="Arial" w:hAnsi="Arial"/>
                <w:i/>
                <w:iCs/>
                <w:sz w:val="20"/>
                <w:lang w:eastAsia="en-US"/>
              </w:rPr>
              <w:t>nformacijsk</w:t>
            </w:r>
            <w:r w:rsidR="0016328E" w:rsidRPr="00D11C8A">
              <w:rPr>
                <w:rFonts w:ascii="Arial" w:hAnsi="Arial"/>
                <w:i/>
                <w:iCs/>
                <w:sz w:val="20"/>
                <w:lang w:eastAsia="en-US"/>
              </w:rPr>
              <w:t>e</w:t>
            </w:r>
            <w:r w:rsidR="00EE4109" w:rsidRPr="00D11C8A">
              <w:rPr>
                <w:rFonts w:ascii="Arial" w:hAnsi="Arial"/>
                <w:i/>
                <w:iCs/>
                <w:sz w:val="20"/>
                <w:lang w:eastAsia="en-US"/>
              </w:rPr>
              <w:t xml:space="preserve"> reš</w:t>
            </w:r>
            <w:r w:rsidR="0016328E" w:rsidRPr="00D11C8A">
              <w:rPr>
                <w:rFonts w:ascii="Arial" w:hAnsi="Arial"/>
                <w:i/>
                <w:iCs/>
                <w:sz w:val="20"/>
                <w:lang w:eastAsia="en-US"/>
              </w:rPr>
              <w:t>itve</w:t>
            </w:r>
            <w:r w:rsidRPr="00D11C8A">
              <w:rPr>
                <w:rFonts w:ascii="Arial" w:hAnsi="Arial"/>
                <w:i/>
                <w:iCs/>
                <w:sz w:val="20"/>
                <w:lang w:eastAsia="en-US"/>
              </w:rPr>
              <w:t xml:space="preserve"> </w:t>
            </w:r>
          </w:p>
          <w:p w14:paraId="207B4A0B" w14:textId="77777777" w:rsidR="006A1F9A" w:rsidRPr="00D11C8A" w:rsidRDefault="006A1F9A" w:rsidP="005745A5">
            <w:pPr>
              <w:spacing w:line="260" w:lineRule="atLeast"/>
              <w:rPr>
                <w:rFonts w:ascii="Arial" w:hAnsi="Arial"/>
                <w:i/>
                <w:iCs/>
                <w:sz w:val="20"/>
                <w:lang w:eastAsia="en-US"/>
              </w:rPr>
            </w:pPr>
            <w:r w:rsidRPr="00D11C8A">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34D44ECE" w14:textId="77777777" w:rsidR="00C33D6A" w:rsidRPr="00D11C8A" w:rsidRDefault="00C33D6A" w:rsidP="004275AF">
            <w:pPr>
              <w:spacing w:line="260" w:lineRule="atLeast"/>
              <w:rPr>
                <w:rFonts w:ascii="Arial" w:hAnsi="Arial"/>
                <w:bCs/>
                <w:i/>
                <w:iCs/>
                <w:sz w:val="20"/>
                <w:lang w:eastAsia="en-US"/>
              </w:rPr>
            </w:pPr>
          </w:p>
          <w:p w14:paraId="5F9D4BAB" w14:textId="7AE046F3" w:rsidR="006A1F9A" w:rsidRPr="00D11C8A" w:rsidRDefault="006A1F9A" w:rsidP="004275AF">
            <w:pPr>
              <w:spacing w:line="260" w:lineRule="atLeast"/>
              <w:rPr>
                <w:rFonts w:ascii="Arial" w:hAnsi="Arial"/>
                <w:bCs/>
                <w:i/>
                <w:iCs/>
                <w:sz w:val="20"/>
                <w:lang w:eastAsia="en-US"/>
              </w:rPr>
            </w:pPr>
          </w:p>
        </w:tc>
      </w:tr>
      <w:tr w:rsidR="00D11C8A" w:rsidRPr="00D11C8A" w14:paraId="1EC118CA" w14:textId="77777777" w:rsidTr="0059571A">
        <w:tc>
          <w:tcPr>
            <w:tcW w:w="3119" w:type="dxa"/>
            <w:tcBorders>
              <w:top w:val="single" w:sz="4" w:space="0" w:color="auto"/>
              <w:left w:val="single" w:sz="4" w:space="0" w:color="auto"/>
              <w:bottom w:val="single" w:sz="4" w:space="0" w:color="auto"/>
              <w:right w:val="single" w:sz="4" w:space="0" w:color="auto"/>
            </w:tcBorders>
          </w:tcPr>
          <w:p w14:paraId="573F98AF" w14:textId="77777777" w:rsidR="009B0AE0" w:rsidRPr="00D11C8A" w:rsidRDefault="00EC76B9" w:rsidP="00EC76B9">
            <w:pPr>
              <w:spacing w:line="260" w:lineRule="atLeast"/>
              <w:rPr>
                <w:rFonts w:ascii="Arial" w:hAnsi="Arial"/>
                <w:i/>
                <w:iCs/>
                <w:sz w:val="20"/>
                <w:lang w:eastAsia="en-US"/>
              </w:rPr>
            </w:pPr>
            <w:r w:rsidRPr="00D11C8A">
              <w:rPr>
                <w:rFonts w:ascii="Arial" w:hAnsi="Arial"/>
                <w:i/>
                <w:iCs/>
                <w:sz w:val="20"/>
                <w:lang w:eastAsia="en-US"/>
              </w:rPr>
              <w:t xml:space="preserve">Vrednost izvedenih storitev </w:t>
            </w:r>
          </w:p>
          <w:p w14:paraId="3DD14DE3" w14:textId="18324268" w:rsidR="00293CCB" w:rsidRPr="00D11C8A" w:rsidRDefault="00627992" w:rsidP="00EC76B9">
            <w:pPr>
              <w:spacing w:line="260" w:lineRule="atLeast"/>
              <w:rPr>
                <w:rFonts w:ascii="Arial" w:hAnsi="Arial"/>
                <w:i/>
                <w:iCs/>
                <w:sz w:val="20"/>
                <w:lang w:eastAsia="en-US"/>
              </w:rPr>
            </w:pPr>
            <w:r w:rsidRPr="00D11C8A">
              <w:rPr>
                <w:rFonts w:ascii="Arial" w:hAnsi="Arial"/>
                <w:i/>
                <w:iCs/>
                <w:sz w:val="20"/>
                <w:lang w:eastAsia="en-US"/>
              </w:rPr>
              <w:t xml:space="preserve">(1) razvoja </w:t>
            </w:r>
            <w:r w:rsidR="0016328E" w:rsidRPr="00D11C8A">
              <w:rPr>
                <w:rFonts w:ascii="Arial" w:hAnsi="Arial"/>
                <w:i/>
                <w:iCs/>
                <w:sz w:val="20"/>
                <w:lang w:eastAsia="en-US"/>
              </w:rPr>
              <w:t xml:space="preserve">in </w:t>
            </w:r>
            <w:r w:rsidR="00293CCB" w:rsidRPr="00D11C8A">
              <w:rPr>
                <w:rFonts w:ascii="Arial" w:hAnsi="Arial"/>
                <w:i/>
                <w:iCs/>
                <w:sz w:val="20"/>
                <w:lang w:eastAsia="en-US"/>
              </w:rPr>
              <w:t xml:space="preserve">    </w:t>
            </w:r>
          </w:p>
          <w:p w14:paraId="21A5CEEA" w14:textId="77777777" w:rsidR="009B0AE0" w:rsidRPr="00D11C8A" w:rsidRDefault="00293CCB" w:rsidP="00EC76B9">
            <w:pPr>
              <w:spacing w:line="260" w:lineRule="atLeast"/>
              <w:rPr>
                <w:rFonts w:ascii="Arial" w:hAnsi="Arial"/>
                <w:i/>
                <w:iCs/>
                <w:sz w:val="20"/>
                <w:lang w:eastAsia="en-US"/>
              </w:rPr>
            </w:pPr>
            <w:r w:rsidRPr="00D11C8A">
              <w:rPr>
                <w:rFonts w:ascii="Arial" w:hAnsi="Arial"/>
                <w:i/>
                <w:iCs/>
                <w:sz w:val="20"/>
                <w:lang w:eastAsia="en-US"/>
              </w:rPr>
              <w:t xml:space="preserve">     </w:t>
            </w:r>
            <w:r w:rsidR="0016328E" w:rsidRPr="00D11C8A">
              <w:rPr>
                <w:rFonts w:ascii="Arial" w:hAnsi="Arial"/>
                <w:i/>
                <w:iCs/>
                <w:sz w:val="20"/>
                <w:lang w:eastAsia="en-US"/>
              </w:rPr>
              <w:t xml:space="preserve">vzpostavitve ali </w:t>
            </w:r>
          </w:p>
          <w:p w14:paraId="70FFAB7D" w14:textId="77777777" w:rsidR="0046362E" w:rsidRPr="00D11C8A" w:rsidRDefault="0016328E" w:rsidP="00EC76B9">
            <w:pPr>
              <w:spacing w:line="260" w:lineRule="atLeast"/>
              <w:rPr>
                <w:rFonts w:ascii="Arial" w:hAnsi="Arial"/>
                <w:i/>
                <w:iCs/>
                <w:sz w:val="20"/>
                <w:lang w:eastAsia="en-US"/>
              </w:rPr>
            </w:pPr>
            <w:r w:rsidRPr="00D11C8A">
              <w:rPr>
                <w:rFonts w:ascii="Arial" w:hAnsi="Arial"/>
                <w:i/>
                <w:iCs/>
                <w:sz w:val="20"/>
                <w:lang w:eastAsia="en-US"/>
              </w:rPr>
              <w:t xml:space="preserve">(2) nadgradnje </w:t>
            </w:r>
            <w:r w:rsidR="00CC5760" w:rsidRPr="00D11C8A">
              <w:rPr>
                <w:rFonts w:ascii="Arial" w:hAnsi="Arial"/>
                <w:i/>
                <w:iCs/>
                <w:sz w:val="20"/>
                <w:lang w:eastAsia="en-US"/>
              </w:rPr>
              <w:t xml:space="preserve">informacijske </w:t>
            </w:r>
            <w:r w:rsidR="0046362E" w:rsidRPr="00D11C8A">
              <w:rPr>
                <w:rFonts w:ascii="Arial" w:hAnsi="Arial"/>
                <w:i/>
                <w:iCs/>
                <w:sz w:val="20"/>
                <w:lang w:eastAsia="en-US"/>
              </w:rPr>
              <w:t xml:space="preserve">    </w:t>
            </w:r>
          </w:p>
          <w:p w14:paraId="1B62DB5D" w14:textId="77777777" w:rsidR="009B0AE0" w:rsidRPr="00D11C8A" w:rsidRDefault="0046362E" w:rsidP="00EC76B9">
            <w:pPr>
              <w:spacing w:line="260" w:lineRule="atLeast"/>
              <w:rPr>
                <w:rFonts w:ascii="Arial" w:hAnsi="Arial"/>
                <w:i/>
                <w:iCs/>
                <w:sz w:val="20"/>
                <w:lang w:eastAsia="en-US"/>
              </w:rPr>
            </w:pPr>
            <w:r w:rsidRPr="00D11C8A">
              <w:rPr>
                <w:rFonts w:ascii="Arial" w:hAnsi="Arial"/>
                <w:i/>
                <w:iCs/>
                <w:sz w:val="20"/>
                <w:lang w:eastAsia="en-US"/>
              </w:rPr>
              <w:t xml:space="preserve">    </w:t>
            </w:r>
            <w:r w:rsidR="00CC5760" w:rsidRPr="00D11C8A">
              <w:rPr>
                <w:rFonts w:ascii="Arial" w:hAnsi="Arial"/>
                <w:i/>
                <w:iCs/>
                <w:sz w:val="20"/>
                <w:lang w:eastAsia="en-US"/>
              </w:rPr>
              <w:t>rešitve</w:t>
            </w:r>
          </w:p>
          <w:p w14:paraId="3A86497D" w14:textId="77777777" w:rsidR="00EC76B9" w:rsidRPr="00D11C8A" w:rsidRDefault="00EC76B9" w:rsidP="00EC76B9">
            <w:pPr>
              <w:spacing w:line="260" w:lineRule="atLeast"/>
              <w:rPr>
                <w:rFonts w:ascii="Arial" w:hAnsi="Arial"/>
                <w:i/>
                <w:iCs/>
                <w:sz w:val="20"/>
                <w:lang w:eastAsia="en-US"/>
              </w:rPr>
            </w:pPr>
            <w:r w:rsidRPr="00D11C8A">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4CBE1DEC" w14:textId="77777777" w:rsidR="00C33D6A" w:rsidRPr="00D11C8A" w:rsidRDefault="00C33D6A" w:rsidP="00EC76B9">
            <w:pPr>
              <w:spacing w:line="260" w:lineRule="atLeast"/>
              <w:rPr>
                <w:rFonts w:ascii="Arial" w:hAnsi="Arial"/>
                <w:bCs/>
                <w:i/>
                <w:iCs/>
                <w:sz w:val="20"/>
                <w:lang w:eastAsia="en-US"/>
              </w:rPr>
            </w:pPr>
          </w:p>
          <w:p w14:paraId="348EB496" w14:textId="77777777" w:rsidR="00C33D6A" w:rsidRPr="00D11C8A" w:rsidRDefault="00C33D6A" w:rsidP="00EC76B9">
            <w:pPr>
              <w:spacing w:line="260" w:lineRule="atLeast"/>
              <w:rPr>
                <w:rFonts w:ascii="Arial" w:hAnsi="Arial"/>
                <w:bCs/>
                <w:i/>
                <w:iCs/>
                <w:sz w:val="20"/>
                <w:lang w:eastAsia="en-US"/>
              </w:rPr>
            </w:pPr>
          </w:p>
          <w:p w14:paraId="61B2ADC4" w14:textId="77777777" w:rsidR="00EC76B9" w:rsidRPr="00D11C8A" w:rsidRDefault="00F76E7B" w:rsidP="00EC76B9">
            <w:pPr>
              <w:spacing w:line="260" w:lineRule="atLeast"/>
              <w:rPr>
                <w:rFonts w:ascii="Arial" w:hAnsi="Arial"/>
                <w:b/>
                <w:bCs/>
                <w:i/>
                <w:iCs/>
                <w:sz w:val="20"/>
                <w:lang w:eastAsia="en-US"/>
              </w:rPr>
            </w:pPr>
            <w:r w:rsidRPr="00D11C8A">
              <w:rPr>
                <w:rFonts w:ascii="Arial" w:hAnsi="Arial"/>
                <w:bCs/>
                <w:i/>
                <w:iCs/>
                <w:sz w:val="20"/>
                <w:lang w:eastAsia="en-US"/>
              </w:rPr>
              <w:t>Vpiši</w:t>
            </w:r>
            <w:r w:rsidR="00C33D6A" w:rsidRPr="00D11C8A">
              <w:rPr>
                <w:rFonts w:ascii="Arial" w:hAnsi="Arial"/>
                <w:bCs/>
                <w:i/>
                <w:iCs/>
                <w:sz w:val="20"/>
                <w:lang w:eastAsia="en-US"/>
              </w:rPr>
              <w:t xml:space="preserve"> tudi</w:t>
            </w:r>
            <w:r w:rsidRPr="00D11C8A">
              <w:rPr>
                <w:rFonts w:ascii="Arial" w:hAnsi="Arial"/>
                <w:bCs/>
                <w:i/>
                <w:iCs/>
                <w:sz w:val="20"/>
                <w:lang w:eastAsia="en-US"/>
              </w:rPr>
              <w:t>, ali gre za</w:t>
            </w:r>
            <w:r w:rsidR="00C33D6A" w:rsidRPr="00D11C8A">
              <w:rPr>
                <w:rFonts w:ascii="Arial" w:hAnsi="Arial"/>
                <w:bCs/>
                <w:i/>
                <w:iCs/>
                <w:sz w:val="20"/>
                <w:lang w:eastAsia="en-US"/>
              </w:rPr>
              <w:t xml:space="preserve"> storitve</w:t>
            </w:r>
            <w:r w:rsidRPr="00D11C8A">
              <w:rPr>
                <w:rFonts w:ascii="Arial" w:hAnsi="Arial"/>
                <w:bCs/>
                <w:i/>
                <w:iCs/>
                <w:sz w:val="20"/>
                <w:lang w:eastAsia="en-US"/>
              </w:rPr>
              <w:t xml:space="preserve"> (1) ali</w:t>
            </w:r>
            <w:r w:rsidR="00C33D6A" w:rsidRPr="00D11C8A">
              <w:rPr>
                <w:rFonts w:ascii="Arial" w:hAnsi="Arial"/>
                <w:bCs/>
                <w:i/>
                <w:iCs/>
                <w:sz w:val="20"/>
                <w:lang w:eastAsia="en-US"/>
              </w:rPr>
              <w:t xml:space="preserve"> storitev</w:t>
            </w:r>
            <w:r w:rsidRPr="00D11C8A">
              <w:rPr>
                <w:rFonts w:ascii="Arial" w:hAnsi="Arial"/>
                <w:bCs/>
                <w:i/>
                <w:iCs/>
                <w:sz w:val="20"/>
                <w:lang w:eastAsia="en-US"/>
              </w:rPr>
              <w:t xml:space="preserve"> (2)</w:t>
            </w:r>
          </w:p>
        </w:tc>
      </w:tr>
      <w:tr w:rsidR="00D11C8A" w:rsidRPr="00D11C8A" w14:paraId="65EC0350" w14:textId="77777777" w:rsidTr="0059571A">
        <w:tc>
          <w:tcPr>
            <w:tcW w:w="3119" w:type="dxa"/>
            <w:tcBorders>
              <w:top w:val="single" w:sz="4" w:space="0" w:color="auto"/>
              <w:left w:val="single" w:sz="4" w:space="0" w:color="auto"/>
              <w:bottom w:val="single" w:sz="4" w:space="0" w:color="auto"/>
              <w:right w:val="single" w:sz="4" w:space="0" w:color="auto"/>
            </w:tcBorders>
          </w:tcPr>
          <w:p w14:paraId="70E0B607" w14:textId="77777777" w:rsidR="00EC76B9" w:rsidRPr="00D11C8A" w:rsidRDefault="00EC76B9" w:rsidP="00EC76B9">
            <w:pPr>
              <w:spacing w:line="260" w:lineRule="atLeast"/>
              <w:rPr>
                <w:rFonts w:ascii="Arial" w:hAnsi="Arial"/>
                <w:i/>
                <w:iCs/>
                <w:sz w:val="20"/>
                <w:lang w:eastAsia="en-US"/>
              </w:rPr>
            </w:pPr>
            <w:r w:rsidRPr="00D11C8A">
              <w:rPr>
                <w:rFonts w:ascii="Arial" w:hAnsi="Arial"/>
                <w:i/>
                <w:iCs/>
                <w:sz w:val="20"/>
                <w:lang w:eastAsia="en-US"/>
              </w:rPr>
              <w:t xml:space="preserve">Podroben opis projekta, iz katerega bo razvidno, ali po vsebini ustreza zahtevam javnega naročila: </w:t>
            </w:r>
          </w:p>
          <w:p w14:paraId="77B410AB" w14:textId="77777777" w:rsidR="00EC76B9" w:rsidRPr="00D11C8A" w:rsidRDefault="00EC76B9" w:rsidP="00EC76B9">
            <w:pPr>
              <w:spacing w:line="260" w:lineRule="atLeast"/>
              <w:rPr>
                <w:rFonts w:ascii="Arial" w:hAnsi="Arial"/>
                <w:i/>
                <w:iCs/>
                <w:sz w:val="20"/>
                <w:lang w:eastAsia="en-US"/>
              </w:rPr>
            </w:pPr>
          </w:p>
          <w:p w14:paraId="51F06023" w14:textId="3F5AB631" w:rsidR="00E618CD" w:rsidRPr="00D11C8A" w:rsidRDefault="00E618CD" w:rsidP="00E618CD">
            <w:pPr>
              <w:spacing w:line="260" w:lineRule="atLeast"/>
              <w:rPr>
                <w:rFonts w:ascii="Arial" w:hAnsi="Arial"/>
                <w:i/>
                <w:iCs/>
                <w:sz w:val="20"/>
                <w:lang w:eastAsia="en-US"/>
              </w:rPr>
            </w:pPr>
            <w:r w:rsidRPr="00D11C8A">
              <w:rPr>
                <w:rFonts w:ascii="Arial" w:hAnsi="Arial"/>
                <w:i/>
                <w:iCs/>
                <w:sz w:val="20"/>
                <w:lang w:eastAsia="en-US"/>
              </w:rPr>
              <w:t xml:space="preserve">(Vsebinsko opredeliti izpolnjevanje zahtev iz točke A -  </w:t>
            </w:r>
            <w:r w:rsidR="00F76E7B" w:rsidRPr="00D11C8A">
              <w:rPr>
                <w:rFonts w:ascii="Arial" w:hAnsi="Arial"/>
                <w:i/>
                <w:iCs/>
                <w:sz w:val="20"/>
                <w:lang w:eastAsia="en-US"/>
              </w:rPr>
              <w:t>b</w:t>
            </w:r>
            <w:r w:rsidR="00627992" w:rsidRPr="00D11C8A">
              <w:rPr>
                <w:rFonts w:ascii="Arial" w:hAnsi="Arial"/>
                <w:i/>
                <w:iCs/>
                <w:sz w:val="20"/>
                <w:lang w:eastAsia="en-US"/>
              </w:rPr>
              <w:t>. do j</w:t>
            </w:r>
            <w:r w:rsidRPr="00D11C8A">
              <w:rPr>
                <w:rFonts w:ascii="Arial" w:hAnsi="Arial"/>
                <w:i/>
                <w:iCs/>
                <w:sz w:val="20"/>
                <w:lang w:eastAsia="en-US"/>
              </w:rPr>
              <w:t>.)</w:t>
            </w:r>
          </w:p>
          <w:p w14:paraId="0DA50DD6" w14:textId="77777777" w:rsidR="00EC76B9" w:rsidRPr="00D11C8A" w:rsidRDefault="00EC76B9" w:rsidP="00EC76B9">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10108C88" w14:textId="77777777" w:rsidR="00EC76B9" w:rsidRPr="00D11C8A" w:rsidRDefault="00EC76B9" w:rsidP="00EC76B9">
            <w:pPr>
              <w:spacing w:line="260" w:lineRule="atLeast"/>
              <w:rPr>
                <w:rFonts w:ascii="Arial" w:hAnsi="Arial"/>
                <w:b/>
                <w:bCs/>
                <w:i/>
                <w:iCs/>
                <w:sz w:val="20"/>
                <w:lang w:eastAsia="en-US"/>
              </w:rPr>
            </w:pPr>
          </w:p>
        </w:tc>
      </w:tr>
      <w:tr w:rsidR="006A1F9A" w:rsidRPr="00D11C8A" w14:paraId="759491E4" w14:textId="77777777" w:rsidTr="0059571A">
        <w:tc>
          <w:tcPr>
            <w:tcW w:w="3119" w:type="dxa"/>
            <w:tcBorders>
              <w:top w:val="single" w:sz="4" w:space="0" w:color="auto"/>
              <w:left w:val="single" w:sz="4" w:space="0" w:color="auto"/>
              <w:bottom w:val="single" w:sz="4" w:space="0" w:color="auto"/>
              <w:right w:val="single" w:sz="4" w:space="0" w:color="auto"/>
            </w:tcBorders>
          </w:tcPr>
          <w:p w14:paraId="2A47FFF6" w14:textId="77777777" w:rsidR="006A1F9A" w:rsidRPr="00D11C8A" w:rsidRDefault="006A1F9A" w:rsidP="004275AF">
            <w:pPr>
              <w:spacing w:line="260" w:lineRule="atLeast"/>
              <w:rPr>
                <w:rFonts w:ascii="Arial" w:hAnsi="Arial"/>
                <w:i/>
                <w:iCs/>
                <w:sz w:val="20"/>
                <w:lang w:eastAsia="en-US"/>
              </w:rPr>
            </w:pPr>
            <w:r w:rsidRPr="00D11C8A">
              <w:rPr>
                <w:rFonts w:ascii="Arial" w:hAnsi="Arial"/>
                <w:i/>
                <w:iCs/>
                <w:sz w:val="20"/>
                <w:lang w:eastAsia="en-US"/>
              </w:rPr>
              <w:t>Vloga kadra pri referenčnem projektu:</w:t>
            </w:r>
            <w:r w:rsidR="00AD4C04" w:rsidRPr="00D11C8A">
              <w:rPr>
                <w:rFonts w:ascii="Arial" w:hAnsi="Arial"/>
                <w:i/>
                <w:iCs/>
                <w:sz w:val="20"/>
                <w:lang w:eastAsia="en-US"/>
              </w:rPr>
              <w:t xml:space="preserve"> </w:t>
            </w:r>
          </w:p>
        </w:tc>
        <w:tc>
          <w:tcPr>
            <w:tcW w:w="6266" w:type="dxa"/>
            <w:tcBorders>
              <w:top w:val="single" w:sz="4" w:space="0" w:color="auto"/>
              <w:left w:val="single" w:sz="4" w:space="0" w:color="auto"/>
              <w:bottom w:val="single" w:sz="4" w:space="0" w:color="auto"/>
              <w:right w:val="single" w:sz="4" w:space="0" w:color="auto"/>
            </w:tcBorders>
          </w:tcPr>
          <w:p w14:paraId="2733496D" w14:textId="77777777" w:rsidR="006A1F9A" w:rsidRPr="00D11C8A" w:rsidRDefault="006A1F9A" w:rsidP="004275AF">
            <w:pPr>
              <w:spacing w:line="260" w:lineRule="atLeast"/>
              <w:rPr>
                <w:rFonts w:ascii="Arial" w:hAnsi="Arial"/>
                <w:b/>
                <w:bCs/>
                <w:i/>
                <w:iCs/>
                <w:sz w:val="20"/>
                <w:lang w:eastAsia="en-US"/>
              </w:rPr>
            </w:pPr>
            <w:r w:rsidRPr="00D11C8A">
              <w:rPr>
                <w:rFonts w:ascii="Arial" w:hAnsi="Arial"/>
                <w:b/>
                <w:bCs/>
                <w:i/>
                <w:iCs/>
                <w:sz w:val="20"/>
                <w:lang w:eastAsia="en-US"/>
              </w:rPr>
              <w:t>Vodja projekta</w:t>
            </w:r>
          </w:p>
        </w:tc>
      </w:tr>
    </w:tbl>
    <w:p w14:paraId="5FADD9FA" w14:textId="77777777" w:rsidR="0029222D" w:rsidRPr="00D11C8A" w:rsidRDefault="0029222D" w:rsidP="0029222D">
      <w:pPr>
        <w:spacing w:line="260" w:lineRule="atLeast"/>
        <w:rPr>
          <w:rFonts w:ascii="Arial" w:hAnsi="Arial" w:cs="Arial"/>
          <w:sz w:val="20"/>
          <w:szCs w:val="20"/>
          <w:lang w:eastAsia="en-US"/>
        </w:rPr>
      </w:pPr>
    </w:p>
    <w:p w14:paraId="2B90394B" w14:textId="77777777" w:rsidR="0029222D" w:rsidRPr="00D11C8A" w:rsidRDefault="0029222D" w:rsidP="0029222D">
      <w:pPr>
        <w:spacing w:line="260" w:lineRule="atLeast"/>
        <w:rPr>
          <w:rFonts w:ascii="Arial" w:hAnsi="Arial" w:cs="Arial"/>
          <w:b/>
          <w:sz w:val="20"/>
          <w:szCs w:val="20"/>
          <w:lang w:eastAsia="en-US"/>
        </w:rPr>
      </w:pPr>
      <w:r w:rsidRPr="00D11C8A">
        <w:rPr>
          <w:rFonts w:ascii="Arial" w:hAnsi="Arial" w:cs="Arial"/>
          <w:b/>
          <w:sz w:val="20"/>
          <w:szCs w:val="20"/>
          <w:lang w:eastAsia="en-US"/>
        </w:rPr>
        <w:t>2.</w:t>
      </w:r>
    </w:p>
    <w:p w14:paraId="56F2B42F" w14:textId="77777777" w:rsidR="0029222D" w:rsidRPr="00D11C8A" w:rsidRDefault="0029222D" w:rsidP="0029222D">
      <w:pPr>
        <w:spacing w:line="260" w:lineRule="atLeast"/>
        <w:rPr>
          <w:rFonts w:ascii="Arial" w:hAnsi="Arial" w:cs="Arial"/>
          <w:b/>
          <w:sz w:val="20"/>
          <w:szCs w:val="20"/>
          <w:lang w:eastAsia="en-US"/>
        </w:rPr>
      </w:pP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92"/>
        <w:gridCol w:w="1672"/>
        <w:gridCol w:w="4820"/>
      </w:tblGrid>
      <w:tr w:rsidR="00D11C8A" w:rsidRPr="00D11C8A" w14:paraId="5A667759" w14:textId="77777777" w:rsidTr="0059571A">
        <w:trPr>
          <w:trHeight w:val="96"/>
          <w:jc w:val="center"/>
        </w:trPr>
        <w:tc>
          <w:tcPr>
            <w:tcW w:w="8784" w:type="dxa"/>
            <w:gridSpan w:val="3"/>
            <w:vAlign w:val="center"/>
          </w:tcPr>
          <w:p w14:paraId="37F742EB" w14:textId="77777777" w:rsidR="0029222D" w:rsidRPr="00D11C8A" w:rsidRDefault="00EC76B9" w:rsidP="00F766F8">
            <w:pPr>
              <w:spacing w:line="260" w:lineRule="atLeast"/>
              <w:rPr>
                <w:rFonts w:ascii="Arial" w:eastAsia="Calibri" w:hAnsi="Arial" w:cs="Arial"/>
                <w:b/>
                <w:sz w:val="20"/>
                <w:szCs w:val="20"/>
              </w:rPr>
            </w:pPr>
            <w:bookmarkStart w:id="135" w:name="_Hlk166061553"/>
            <w:r w:rsidRPr="00D11C8A">
              <w:rPr>
                <w:rFonts w:ascii="Arial" w:eastAsia="Calibri" w:hAnsi="Arial" w:cs="Arial"/>
                <w:b/>
                <w:sz w:val="20"/>
                <w:szCs w:val="20"/>
              </w:rPr>
              <w:t>Razvijalec 1</w:t>
            </w:r>
          </w:p>
          <w:p w14:paraId="23CF1507" w14:textId="77777777" w:rsidR="00781C61" w:rsidRPr="00D11C8A" w:rsidRDefault="00781C61" w:rsidP="00F766F8">
            <w:pPr>
              <w:spacing w:line="260" w:lineRule="atLeast"/>
              <w:rPr>
                <w:rFonts w:ascii="Arial" w:hAnsi="Arial" w:cs="Arial"/>
                <w:sz w:val="20"/>
                <w:szCs w:val="20"/>
                <w:lang w:eastAsia="en-US"/>
              </w:rPr>
            </w:pPr>
          </w:p>
        </w:tc>
      </w:tr>
      <w:tr w:rsidR="00D11C8A" w:rsidRPr="00D11C8A" w14:paraId="714D3ABD" w14:textId="77777777" w:rsidTr="00EC76B9">
        <w:trPr>
          <w:trHeight w:val="96"/>
          <w:jc w:val="center"/>
        </w:trPr>
        <w:tc>
          <w:tcPr>
            <w:tcW w:w="2292" w:type="dxa"/>
            <w:tcBorders>
              <w:bottom w:val="single" w:sz="4" w:space="0" w:color="auto"/>
            </w:tcBorders>
            <w:vAlign w:val="center"/>
          </w:tcPr>
          <w:p w14:paraId="27FD67F3" w14:textId="77777777" w:rsidR="0029222D" w:rsidRPr="00D11C8A" w:rsidRDefault="0029222D" w:rsidP="00F766F8">
            <w:pPr>
              <w:spacing w:line="260" w:lineRule="atLeast"/>
              <w:rPr>
                <w:rFonts w:ascii="Arial" w:hAnsi="Arial" w:cs="Arial"/>
                <w:sz w:val="20"/>
                <w:szCs w:val="20"/>
                <w:lang w:eastAsia="en-US"/>
              </w:rPr>
            </w:pPr>
            <w:r w:rsidRPr="00D11C8A">
              <w:rPr>
                <w:rFonts w:ascii="Arial" w:hAnsi="Arial" w:cs="Arial"/>
                <w:sz w:val="20"/>
                <w:szCs w:val="20"/>
                <w:lang w:eastAsia="en-US"/>
              </w:rPr>
              <w:t>Ime in priimek</w:t>
            </w:r>
            <w:r w:rsidR="002231EB" w:rsidRPr="00D11C8A">
              <w:rPr>
                <w:rFonts w:ascii="Arial" w:hAnsi="Arial" w:cs="Arial"/>
                <w:sz w:val="20"/>
                <w:szCs w:val="20"/>
                <w:lang w:eastAsia="en-US"/>
              </w:rPr>
              <w:t>, izobrazba</w:t>
            </w:r>
            <w:r w:rsidR="0003336B" w:rsidRPr="00D11C8A">
              <w:rPr>
                <w:rFonts w:ascii="Arial" w:hAnsi="Arial" w:cs="Arial"/>
                <w:sz w:val="20"/>
                <w:szCs w:val="20"/>
                <w:lang w:eastAsia="en-US"/>
              </w:rPr>
              <w:t xml:space="preserve"> in smer</w:t>
            </w:r>
          </w:p>
        </w:tc>
        <w:tc>
          <w:tcPr>
            <w:tcW w:w="1672" w:type="dxa"/>
            <w:tcBorders>
              <w:bottom w:val="single" w:sz="4" w:space="0" w:color="auto"/>
            </w:tcBorders>
            <w:vAlign w:val="center"/>
          </w:tcPr>
          <w:p w14:paraId="3F89AE38" w14:textId="77777777" w:rsidR="0029222D" w:rsidRPr="00D11C8A" w:rsidRDefault="0029222D" w:rsidP="00F766F8">
            <w:pPr>
              <w:spacing w:line="260" w:lineRule="atLeast"/>
              <w:rPr>
                <w:rFonts w:ascii="Arial" w:hAnsi="Arial" w:cs="Arial"/>
                <w:sz w:val="20"/>
                <w:szCs w:val="20"/>
                <w:lang w:eastAsia="en-US"/>
              </w:rPr>
            </w:pPr>
            <w:r w:rsidRPr="00D11C8A">
              <w:rPr>
                <w:rFonts w:ascii="Arial" w:hAnsi="Arial" w:cs="Arial"/>
                <w:sz w:val="20"/>
                <w:szCs w:val="20"/>
                <w:lang w:eastAsia="en-US"/>
              </w:rPr>
              <w:t xml:space="preserve">Zaposlen pri…, </w:t>
            </w:r>
          </w:p>
        </w:tc>
        <w:tc>
          <w:tcPr>
            <w:tcW w:w="4820" w:type="dxa"/>
            <w:tcBorders>
              <w:bottom w:val="single" w:sz="4" w:space="0" w:color="auto"/>
            </w:tcBorders>
            <w:vAlign w:val="center"/>
          </w:tcPr>
          <w:p w14:paraId="1FED6520" w14:textId="77777777" w:rsidR="0029222D" w:rsidRPr="00D11C8A" w:rsidRDefault="002231EB" w:rsidP="00F76E7B">
            <w:pPr>
              <w:spacing w:line="260" w:lineRule="atLeast"/>
              <w:rPr>
                <w:rFonts w:ascii="Arial" w:hAnsi="Arial" w:cs="Arial"/>
                <w:sz w:val="20"/>
                <w:szCs w:val="20"/>
                <w:lang w:eastAsia="en-US"/>
              </w:rPr>
            </w:pPr>
            <w:r w:rsidRPr="00D11C8A">
              <w:rPr>
                <w:rFonts w:ascii="Arial" w:hAnsi="Arial" w:cs="Arial"/>
                <w:sz w:val="20"/>
                <w:szCs w:val="20"/>
                <w:lang w:eastAsia="en-US"/>
              </w:rPr>
              <w:t>Število let delovn</w:t>
            </w:r>
            <w:r w:rsidR="006A1F9A" w:rsidRPr="00D11C8A">
              <w:rPr>
                <w:rFonts w:ascii="Arial" w:hAnsi="Arial" w:cs="Arial"/>
                <w:sz w:val="20"/>
                <w:szCs w:val="20"/>
                <w:lang w:eastAsia="en-US"/>
              </w:rPr>
              <w:t>ih izkušenj</w:t>
            </w:r>
            <w:r w:rsidR="00EC76B9" w:rsidRPr="00D11C8A">
              <w:rPr>
                <w:rFonts w:ascii="Arial" w:hAnsi="Arial" w:cs="Arial"/>
                <w:sz w:val="20"/>
                <w:szCs w:val="20"/>
                <w:lang w:eastAsia="en-US"/>
              </w:rPr>
              <w:t xml:space="preserve"> </w:t>
            </w:r>
          </w:p>
        </w:tc>
      </w:tr>
      <w:tr w:rsidR="00D11C8A" w:rsidRPr="00D11C8A" w14:paraId="6E7670B7" w14:textId="77777777" w:rsidTr="00EC76B9">
        <w:trPr>
          <w:trHeight w:val="96"/>
          <w:jc w:val="center"/>
        </w:trPr>
        <w:tc>
          <w:tcPr>
            <w:tcW w:w="2292" w:type="dxa"/>
            <w:tcBorders>
              <w:top w:val="single" w:sz="4" w:space="0" w:color="auto"/>
              <w:left w:val="single" w:sz="4" w:space="0" w:color="auto"/>
              <w:bottom w:val="nil"/>
              <w:right w:val="single" w:sz="4" w:space="0" w:color="auto"/>
            </w:tcBorders>
            <w:vAlign w:val="center"/>
          </w:tcPr>
          <w:p w14:paraId="3AD354C1" w14:textId="77777777" w:rsidR="0029222D" w:rsidRPr="00D11C8A" w:rsidRDefault="0029222D" w:rsidP="00F766F8">
            <w:pPr>
              <w:spacing w:line="260" w:lineRule="atLeast"/>
              <w:rPr>
                <w:rFonts w:ascii="Arial" w:hAnsi="Arial" w:cs="Arial"/>
                <w:sz w:val="20"/>
                <w:szCs w:val="20"/>
                <w:lang w:eastAsia="en-US"/>
              </w:rPr>
            </w:pPr>
          </w:p>
        </w:tc>
        <w:tc>
          <w:tcPr>
            <w:tcW w:w="1672" w:type="dxa"/>
            <w:tcBorders>
              <w:top w:val="single" w:sz="4" w:space="0" w:color="auto"/>
              <w:left w:val="single" w:sz="4" w:space="0" w:color="auto"/>
              <w:bottom w:val="nil"/>
              <w:right w:val="single" w:sz="4" w:space="0" w:color="auto"/>
            </w:tcBorders>
            <w:vAlign w:val="center"/>
          </w:tcPr>
          <w:p w14:paraId="58673FC3" w14:textId="77777777" w:rsidR="0029222D" w:rsidRPr="00D11C8A" w:rsidRDefault="0029222D" w:rsidP="00F766F8">
            <w:pPr>
              <w:spacing w:line="260" w:lineRule="atLeast"/>
              <w:rPr>
                <w:rFonts w:ascii="Arial" w:hAnsi="Arial" w:cs="Arial"/>
                <w:sz w:val="20"/>
                <w:szCs w:val="20"/>
                <w:lang w:eastAsia="en-US"/>
              </w:rPr>
            </w:pPr>
          </w:p>
        </w:tc>
        <w:tc>
          <w:tcPr>
            <w:tcW w:w="4820" w:type="dxa"/>
            <w:tcBorders>
              <w:top w:val="single" w:sz="4" w:space="0" w:color="auto"/>
              <w:left w:val="single" w:sz="4" w:space="0" w:color="auto"/>
              <w:bottom w:val="nil"/>
              <w:right w:val="single" w:sz="4" w:space="0" w:color="auto"/>
            </w:tcBorders>
            <w:vAlign w:val="center"/>
          </w:tcPr>
          <w:p w14:paraId="0C05F8E7" w14:textId="77777777" w:rsidR="00F76E7B" w:rsidRPr="00D11C8A"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Sodelovanje pri projektih </w:t>
            </w:r>
            <w:r w:rsidR="00A3053E" w:rsidRPr="00D11C8A">
              <w:rPr>
                <w:rFonts w:ascii="Arial" w:eastAsia="Calibri" w:hAnsi="Arial" w:cs="Arial"/>
                <w:sz w:val="20"/>
                <w:szCs w:val="20"/>
                <w:lang w:eastAsia="en-US"/>
              </w:rPr>
              <w:t>iz zahtevanega</w:t>
            </w:r>
            <w:r w:rsidRPr="00D11C8A">
              <w:rPr>
                <w:rFonts w:ascii="Arial" w:eastAsia="Calibri" w:hAnsi="Arial" w:cs="Arial"/>
                <w:sz w:val="20"/>
                <w:szCs w:val="20"/>
                <w:lang w:eastAsia="en-US"/>
              </w:rPr>
              <w:t xml:space="preserve"> področja informacijskih rešitev</w:t>
            </w:r>
            <w:r w:rsidRPr="00D11C8A">
              <w:rPr>
                <w:rFonts w:ascii="Arial" w:hAnsi="Arial" w:cs="Arial"/>
                <w:sz w:val="20"/>
                <w:szCs w:val="20"/>
                <w:lang w:eastAsia="en-US"/>
              </w:rPr>
              <w:t>: _ let</w:t>
            </w:r>
          </w:p>
          <w:p w14:paraId="5C2A8052" w14:textId="77777777" w:rsidR="00EC76B9" w:rsidRPr="00D11C8A" w:rsidRDefault="00EC76B9" w:rsidP="00F766F8">
            <w:pPr>
              <w:spacing w:line="260" w:lineRule="atLeast"/>
              <w:rPr>
                <w:rFonts w:ascii="Arial" w:hAnsi="Arial" w:cs="Arial"/>
                <w:sz w:val="20"/>
                <w:szCs w:val="20"/>
                <w:lang w:eastAsia="en-US"/>
              </w:rPr>
            </w:pPr>
          </w:p>
          <w:p w14:paraId="6589B1CA" w14:textId="77777777" w:rsidR="00EC76B9" w:rsidRPr="00D11C8A" w:rsidRDefault="00EC76B9" w:rsidP="00F766F8">
            <w:pPr>
              <w:spacing w:line="260" w:lineRule="atLeast"/>
              <w:rPr>
                <w:rFonts w:ascii="Arial" w:hAnsi="Arial" w:cs="Arial"/>
                <w:sz w:val="20"/>
                <w:szCs w:val="20"/>
                <w:lang w:eastAsia="en-US"/>
              </w:rPr>
            </w:pPr>
            <w:r w:rsidRPr="00D11C8A">
              <w:rPr>
                <w:rFonts w:ascii="Arial" w:hAnsi="Arial" w:cs="Arial"/>
                <w:sz w:val="20"/>
                <w:szCs w:val="20"/>
                <w:lang w:eastAsia="en-US"/>
              </w:rPr>
              <w:t xml:space="preserve">Delo z odprtokodnimi podatkovnimi bazami: _ let </w:t>
            </w:r>
          </w:p>
        </w:tc>
      </w:tr>
      <w:bookmarkEnd w:id="135"/>
      <w:tr w:rsidR="00D11C8A" w:rsidRPr="00D11C8A" w14:paraId="32BD6C38" w14:textId="77777777" w:rsidTr="00E07927">
        <w:trPr>
          <w:trHeight w:val="790"/>
          <w:jc w:val="center"/>
        </w:trPr>
        <w:tc>
          <w:tcPr>
            <w:tcW w:w="8784" w:type="dxa"/>
            <w:gridSpan w:val="3"/>
            <w:tcBorders>
              <w:top w:val="single" w:sz="4" w:space="0" w:color="auto"/>
              <w:left w:val="single" w:sz="4" w:space="0" w:color="auto"/>
              <w:right w:val="single" w:sz="4" w:space="0" w:color="auto"/>
            </w:tcBorders>
            <w:vAlign w:val="center"/>
          </w:tcPr>
          <w:p w14:paraId="50CF109E" w14:textId="77777777" w:rsidR="00F97F6A" w:rsidRPr="00D11C8A" w:rsidRDefault="00F97F6A" w:rsidP="00F766F8">
            <w:pPr>
              <w:spacing w:line="260" w:lineRule="atLeast"/>
              <w:rPr>
                <w:rFonts w:ascii="Arial" w:eastAsia="Calibri" w:hAnsi="Arial" w:cs="Arial"/>
                <w:b/>
                <w:sz w:val="20"/>
                <w:szCs w:val="20"/>
              </w:rPr>
            </w:pPr>
            <w:r w:rsidRPr="00D11C8A">
              <w:rPr>
                <w:rFonts w:ascii="Arial" w:eastAsia="Calibri" w:hAnsi="Arial" w:cs="Arial"/>
                <w:b/>
                <w:sz w:val="20"/>
                <w:szCs w:val="20"/>
              </w:rPr>
              <w:lastRenderedPageBreak/>
              <w:t>Razvijalec 2</w:t>
            </w:r>
          </w:p>
        </w:tc>
      </w:tr>
      <w:tr w:rsidR="00D11C8A" w:rsidRPr="00D11C8A" w14:paraId="390DA1D1"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27ED6C9F"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Ime in priimek, izobrazba</w:t>
            </w:r>
            <w:r w:rsidR="0003336B" w:rsidRPr="00D11C8A">
              <w:rPr>
                <w:rFonts w:ascii="Arial" w:hAnsi="Arial" w:cs="Arial"/>
                <w:sz w:val="20"/>
                <w:szCs w:val="20"/>
                <w:lang w:eastAsia="en-US"/>
              </w:rPr>
              <w:t xml:space="preserve"> in smer</w:t>
            </w:r>
          </w:p>
        </w:tc>
        <w:tc>
          <w:tcPr>
            <w:tcW w:w="1672" w:type="dxa"/>
            <w:tcBorders>
              <w:top w:val="nil"/>
              <w:left w:val="single" w:sz="4" w:space="0" w:color="auto"/>
              <w:bottom w:val="single" w:sz="4" w:space="0" w:color="auto"/>
              <w:right w:val="single" w:sz="4" w:space="0" w:color="auto"/>
            </w:tcBorders>
            <w:vAlign w:val="center"/>
          </w:tcPr>
          <w:p w14:paraId="5A6CE627"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1EC65092" w14:textId="77777777" w:rsidR="00781C61" w:rsidRPr="00D11C8A" w:rsidRDefault="00781C61" w:rsidP="00F76E7B">
            <w:pPr>
              <w:spacing w:line="260" w:lineRule="atLeast"/>
              <w:rPr>
                <w:rFonts w:ascii="Arial" w:hAnsi="Arial" w:cs="Arial"/>
                <w:sz w:val="20"/>
                <w:szCs w:val="20"/>
                <w:lang w:eastAsia="en-US"/>
              </w:rPr>
            </w:pPr>
            <w:r w:rsidRPr="00D11C8A">
              <w:rPr>
                <w:rFonts w:ascii="Arial" w:hAnsi="Arial" w:cs="Arial"/>
                <w:sz w:val="20"/>
                <w:szCs w:val="20"/>
                <w:lang w:eastAsia="en-US"/>
              </w:rPr>
              <w:t xml:space="preserve">Število let delovnih izkušenj </w:t>
            </w:r>
          </w:p>
        </w:tc>
      </w:tr>
      <w:tr w:rsidR="00D11C8A" w:rsidRPr="00D11C8A" w14:paraId="2D7F3386"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5B05B248" w14:textId="77777777" w:rsidR="00781C61" w:rsidRPr="00D11C8A"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04954874" w14:textId="77777777" w:rsidR="00781C61" w:rsidRPr="00D11C8A"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6E094AE0" w14:textId="77777777" w:rsidR="00F76E7B" w:rsidRPr="00D11C8A"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Sodelovanje pri projektih </w:t>
            </w:r>
            <w:r w:rsidR="00A3053E" w:rsidRPr="00D11C8A">
              <w:rPr>
                <w:rFonts w:ascii="Arial" w:eastAsia="Calibri" w:hAnsi="Arial" w:cs="Arial"/>
                <w:sz w:val="20"/>
                <w:szCs w:val="20"/>
                <w:lang w:eastAsia="en-US"/>
              </w:rPr>
              <w:t xml:space="preserve">iz zahtevanega </w:t>
            </w:r>
            <w:r w:rsidRPr="00D11C8A">
              <w:rPr>
                <w:rFonts w:ascii="Arial" w:eastAsia="Calibri" w:hAnsi="Arial" w:cs="Arial"/>
                <w:sz w:val="20"/>
                <w:szCs w:val="20"/>
                <w:lang w:eastAsia="en-US"/>
              </w:rPr>
              <w:t>področja informacijskih rešitev</w:t>
            </w:r>
            <w:r w:rsidRPr="00D11C8A">
              <w:rPr>
                <w:rFonts w:ascii="Arial" w:hAnsi="Arial" w:cs="Arial"/>
                <w:sz w:val="20"/>
                <w:szCs w:val="20"/>
                <w:lang w:eastAsia="en-US"/>
              </w:rPr>
              <w:t>: _ let</w:t>
            </w:r>
          </w:p>
          <w:p w14:paraId="758A712D" w14:textId="77777777" w:rsidR="00781C61" w:rsidRPr="00D11C8A" w:rsidRDefault="00781C61" w:rsidP="00E07927">
            <w:pPr>
              <w:spacing w:line="260" w:lineRule="atLeast"/>
              <w:rPr>
                <w:rFonts w:ascii="Arial" w:hAnsi="Arial" w:cs="Arial"/>
                <w:sz w:val="20"/>
                <w:szCs w:val="20"/>
                <w:lang w:eastAsia="en-US"/>
              </w:rPr>
            </w:pPr>
          </w:p>
          <w:p w14:paraId="5B24CAA6"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 xml:space="preserve">Delo z odprtokodnimi podatkovnimi bazami: _ let </w:t>
            </w:r>
          </w:p>
        </w:tc>
      </w:tr>
      <w:tr w:rsidR="00D11C8A" w:rsidRPr="00D11C8A" w14:paraId="0C93A709" w14:textId="77777777" w:rsidTr="00E07927">
        <w:trPr>
          <w:trHeight w:val="96"/>
          <w:jc w:val="center"/>
        </w:trPr>
        <w:tc>
          <w:tcPr>
            <w:tcW w:w="2292" w:type="dxa"/>
            <w:tcBorders>
              <w:top w:val="nil"/>
              <w:left w:val="single" w:sz="4" w:space="0" w:color="auto"/>
              <w:bottom w:val="single" w:sz="4" w:space="0" w:color="auto"/>
              <w:right w:val="single" w:sz="4" w:space="0" w:color="auto"/>
            </w:tcBorders>
            <w:vAlign w:val="center"/>
          </w:tcPr>
          <w:p w14:paraId="03E860C4" w14:textId="77777777" w:rsidR="00F97F6A" w:rsidRPr="00D11C8A" w:rsidRDefault="00F97F6A" w:rsidP="00E07927">
            <w:pPr>
              <w:spacing w:line="260" w:lineRule="atLeast"/>
              <w:rPr>
                <w:rFonts w:ascii="Arial" w:hAnsi="Arial" w:cs="Arial"/>
                <w:b/>
                <w:bCs/>
                <w:sz w:val="20"/>
                <w:szCs w:val="20"/>
                <w:lang w:eastAsia="en-US"/>
              </w:rPr>
            </w:pPr>
            <w:r w:rsidRPr="00D11C8A">
              <w:rPr>
                <w:rFonts w:ascii="Arial" w:hAnsi="Arial" w:cs="Arial"/>
                <w:b/>
                <w:bCs/>
                <w:sz w:val="20"/>
                <w:szCs w:val="20"/>
                <w:lang w:eastAsia="en-US"/>
              </w:rPr>
              <w:t>Razvijalec 3</w:t>
            </w:r>
          </w:p>
          <w:p w14:paraId="04D504D1" w14:textId="77777777" w:rsidR="00F97F6A" w:rsidRPr="00D11C8A" w:rsidRDefault="00F97F6A" w:rsidP="00E07927">
            <w:pPr>
              <w:spacing w:line="260" w:lineRule="atLeast"/>
              <w:rPr>
                <w:rFonts w:ascii="Arial" w:hAnsi="Arial" w:cs="Arial"/>
                <w:sz w:val="20"/>
                <w:szCs w:val="20"/>
                <w:lang w:eastAsia="en-US"/>
              </w:rPr>
            </w:pPr>
          </w:p>
        </w:tc>
        <w:tc>
          <w:tcPr>
            <w:tcW w:w="6492" w:type="dxa"/>
            <w:gridSpan w:val="2"/>
            <w:tcBorders>
              <w:top w:val="nil"/>
              <w:left w:val="single" w:sz="4" w:space="0" w:color="auto"/>
              <w:bottom w:val="single" w:sz="4" w:space="0" w:color="auto"/>
              <w:right w:val="single" w:sz="4" w:space="0" w:color="auto"/>
            </w:tcBorders>
            <w:vAlign w:val="center"/>
          </w:tcPr>
          <w:p w14:paraId="7B266F95" w14:textId="77777777" w:rsidR="00F97F6A" w:rsidRPr="00D11C8A" w:rsidRDefault="00F97F6A" w:rsidP="00E07927">
            <w:pPr>
              <w:spacing w:line="260" w:lineRule="atLeast"/>
              <w:rPr>
                <w:rFonts w:ascii="Arial" w:hAnsi="Arial" w:cs="Arial"/>
                <w:sz w:val="20"/>
                <w:szCs w:val="20"/>
                <w:lang w:eastAsia="en-US"/>
              </w:rPr>
            </w:pPr>
          </w:p>
        </w:tc>
      </w:tr>
      <w:tr w:rsidR="00D11C8A" w:rsidRPr="00D11C8A" w14:paraId="431C10D2"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177BBA25"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Ime in priimek, izobrazba</w:t>
            </w:r>
            <w:r w:rsidR="0003336B" w:rsidRPr="00D11C8A">
              <w:rPr>
                <w:rFonts w:ascii="Arial" w:hAnsi="Arial" w:cs="Arial"/>
                <w:sz w:val="20"/>
                <w:szCs w:val="20"/>
                <w:lang w:eastAsia="en-US"/>
              </w:rPr>
              <w:t xml:space="preserve"> in smer</w:t>
            </w:r>
          </w:p>
        </w:tc>
        <w:tc>
          <w:tcPr>
            <w:tcW w:w="1672" w:type="dxa"/>
            <w:tcBorders>
              <w:top w:val="nil"/>
              <w:left w:val="single" w:sz="4" w:space="0" w:color="auto"/>
              <w:bottom w:val="single" w:sz="4" w:space="0" w:color="auto"/>
              <w:right w:val="single" w:sz="4" w:space="0" w:color="auto"/>
            </w:tcBorders>
            <w:vAlign w:val="center"/>
          </w:tcPr>
          <w:p w14:paraId="00A0E7ED"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37EE1157" w14:textId="77777777" w:rsidR="00781C61" w:rsidRPr="00D11C8A" w:rsidRDefault="00781C61" w:rsidP="00F76E7B">
            <w:pPr>
              <w:spacing w:line="260" w:lineRule="atLeast"/>
              <w:rPr>
                <w:rFonts w:ascii="Arial" w:hAnsi="Arial" w:cs="Arial"/>
                <w:sz w:val="20"/>
                <w:szCs w:val="20"/>
                <w:lang w:eastAsia="en-US"/>
              </w:rPr>
            </w:pPr>
            <w:r w:rsidRPr="00D11C8A">
              <w:rPr>
                <w:rFonts w:ascii="Arial" w:hAnsi="Arial" w:cs="Arial"/>
                <w:sz w:val="20"/>
                <w:szCs w:val="20"/>
                <w:lang w:eastAsia="en-US"/>
              </w:rPr>
              <w:t xml:space="preserve">Število let delovnih izkušenj </w:t>
            </w:r>
          </w:p>
        </w:tc>
      </w:tr>
      <w:tr w:rsidR="00D11C8A" w:rsidRPr="00D11C8A" w14:paraId="16AFE0B6"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26BE21E8" w14:textId="77777777" w:rsidR="00781C61" w:rsidRPr="00D11C8A"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67277E0C" w14:textId="77777777" w:rsidR="00781C61" w:rsidRPr="00D11C8A"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711B781C" w14:textId="77777777" w:rsidR="00F76E7B" w:rsidRPr="00D11C8A"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Sodelovanje pri projektih </w:t>
            </w:r>
            <w:r w:rsidR="00A3053E" w:rsidRPr="00D11C8A">
              <w:rPr>
                <w:rFonts w:ascii="Arial" w:eastAsia="Calibri" w:hAnsi="Arial" w:cs="Arial"/>
                <w:sz w:val="20"/>
                <w:szCs w:val="20"/>
                <w:lang w:eastAsia="en-US"/>
              </w:rPr>
              <w:t>iz zahtevanega</w:t>
            </w:r>
            <w:r w:rsidRPr="00D11C8A">
              <w:rPr>
                <w:rFonts w:ascii="Arial" w:eastAsia="Calibri" w:hAnsi="Arial" w:cs="Arial"/>
                <w:sz w:val="20"/>
                <w:szCs w:val="20"/>
                <w:lang w:eastAsia="en-US"/>
              </w:rPr>
              <w:t xml:space="preserve"> področja informacijskih rešitev</w:t>
            </w:r>
            <w:r w:rsidRPr="00D11C8A">
              <w:rPr>
                <w:rFonts w:ascii="Arial" w:hAnsi="Arial" w:cs="Arial"/>
                <w:sz w:val="20"/>
                <w:szCs w:val="20"/>
                <w:lang w:eastAsia="en-US"/>
              </w:rPr>
              <w:t>: _ let</w:t>
            </w:r>
          </w:p>
          <w:p w14:paraId="45DBBDA3" w14:textId="77777777" w:rsidR="00781C61" w:rsidRPr="00D11C8A" w:rsidRDefault="00781C61" w:rsidP="00E07927">
            <w:pPr>
              <w:spacing w:line="260" w:lineRule="atLeast"/>
              <w:rPr>
                <w:rFonts w:ascii="Arial" w:hAnsi="Arial" w:cs="Arial"/>
                <w:sz w:val="20"/>
                <w:szCs w:val="20"/>
                <w:lang w:eastAsia="en-US"/>
              </w:rPr>
            </w:pPr>
          </w:p>
          <w:p w14:paraId="1A06EC9C"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 xml:space="preserve">Delo z odprtokodnimi podatkovnimi bazami: _ let </w:t>
            </w:r>
          </w:p>
        </w:tc>
      </w:tr>
      <w:tr w:rsidR="00D11C8A" w:rsidRPr="00D11C8A" w14:paraId="433C3403" w14:textId="77777777" w:rsidTr="00E07927">
        <w:trPr>
          <w:trHeight w:val="96"/>
          <w:jc w:val="center"/>
        </w:trPr>
        <w:tc>
          <w:tcPr>
            <w:tcW w:w="2292" w:type="dxa"/>
            <w:tcBorders>
              <w:top w:val="nil"/>
              <w:left w:val="single" w:sz="4" w:space="0" w:color="auto"/>
              <w:bottom w:val="single" w:sz="4" w:space="0" w:color="auto"/>
              <w:right w:val="single" w:sz="4" w:space="0" w:color="auto"/>
            </w:tcBorders>
            <w:vAlign w:val="center"/>
          </w:tcPr>
          <w:p w14:paraId="744C56E5" w14:textId="77777777" w:rsidR="00F97F6A" w:rsidRPr="00D11C8A" w:rsidRDefault="00F97F6A" w:rsidP="00E07927">
            <w:pPr>
              <w:spacing w:line="260" w:lineRule="atLeast"/>
              <w:rPr>
                <w:rFonts w:ascii="Arial" w:hAnsi="Arial" w:cs="Arial"/>
                <w:b/>
                <w:bCs/>
                <w:sz w:val="20"/>
                <w:szCs w:val="20"/>
                <w:lang w:eastAsia="en-US"/>
              </w:rPr>
            </w:pPr>
            <w:r w:rsidRPr="00D11C8A">
              <w:rPr>
                <w:rFonts w:ascii="Arial" w:hAnsi="Arial" w:cs="Arial"/>
                <w:b/>
                <w:bCs/>
                <w:sz w:val="20"/>
                <w:szCs w:val="20"/>
                <w:lang w:eastAsia="en-US"/>
              </w:rPr>
              <w:t>Razvijalec 4</w:t>
            </w:r>
          </w:p>
          <w:p w14:paraId="2FAE728C" w14:textId="77777777" w:rsidR="00F97F6A" w:rsidRPr="00D11C8A" w:rsidRDefault="00F97F6A" w:rsidP="00E07927">
            <w:pPr>
              <w:spacing w:line="260" w:lineRule="atLeast"/>
              <w:rPr>
                <w:rFonts w:ascii="Arial" w:hAnsi="Arial" w:cs="Arial"/>
                <w:b/>
                <w:bCs/>
                <w:sz w:val="20"/>
                <w:szCs w:val="20"/>
                <w:lang w:eastAsia="en-US"/>
              </w:rPr>
            </w:pPr>
          </w:p>
        </w:tc>
        <w:tc>
          <w:tcPr>
            <w:tcW w:w="6492" w:type="dxa"/>
            <w:gridSpan w:val="2"/>
            <w:tcBorders>
              <w:top w:val="nil"/>
              <w:left w:val="single" w:sz="4" w:space="0" w:color="auto"/>
              <w:bottom w:val="single" w:sz="4" w:space="0" w:color="auto"/>
              <w:right w:val="single" w:sz="4" w:space="0" w:color="auto"/>
            </w:tcBorders>
            <w:vAlign w:val="center"/>
          </w:tcPr>
          <w:p w14:paraId="526D394E" w14:textId="77777777" w:rsidR="00F97F6A" w:rsidRPr="00D11C8A" w:rsidRDefault="00F97F6A" w:rsidP="00E07927">
            <w:pPr>
              <w:spacing w:line="260" w:lineRule="atLeast"/>
              <w:rPr>
                <w:rFonts w:ascii="Arial" w:hAnsi="Arial" w:cs="Arial"/>
                <w:sz w:val="20"/>
                <w:szCs w:val="20"/>
                <w:lang w:eastAsia="en-US"/>
              </w:rPr>
            </w:pPr>
          </w:p>
        </w:tc>
      </w:tr>
      <w:tr w:rsidR="00D11C8A" w:rsidRPr="00D11C8A" w14:paraId="1A71A389"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77A42649"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Ime in priimek, izobrazba</w:t>
            </w:r>
            <w:r w:rsidR="0003336B" w:rsidRPr="00D11C8A">
              <w:rPr>
                <w:rFonts w:ascii="Arial" w:hAnsi="Arial" w:cs="Arial"/>
                <w:sz w:val="20"/>
                <w:szCs w:val="20"/>
                <w:lang w:eastAsia="en-US"/>
              </w:rPr>
              <w:t xml:space="preserve"> in smer</w:t>
            </w:r>
          </w:p>
        </w:tc>
        <w:tc>
          <w:tcPr>
            <w:tcW w:w="1672" w:type="dxa"/>
            <w:tcBorders>
              <w:top w:val="nil"/>
              <w:left w:val="single" w:sz="4" w:space="0" w:color="auto"/>
              <w:bottom w:val="single" w:sz="4" w:space="0" w:color="auto"/>
              <w:right w:val="single" w:sz="4" w:space="0" w:color="auto"/>
            </w:tcBorders>
            <w:vAlign w:val="center"/>
          </w:tcPr>
          <w:p w14:paraId="6F5DBE7F"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 xml:space="preserve">Zaposlen pri…, </w:t>
            </w:r>
          </w:p>
        </w:tc>
        <w:tc>
          <w:tcPr>
            <w:tcW w:w="4820" w:type="dxa"/>
            <w:tcBorders>
              <w:top w:val="nil"/>
              <w:left w:val="single" w:sz="4" w:space="0" w:color="auto"/>
              <w:bottom w:val="single" w:sz="4" w:space="0" w:color="auto"/>
              <w:right w:val="single" w:sz="4" w:space="0" w:color="auto"/>
            </w:tcBorders>
            <w:vAlign w:val="center"/>
          </w:tcPr>
          <w:p w14:paraId="7A61F143" w14:textId="77777777" w:rsidR="00781C61" w:rsidRPr="00D11C8A" w:rsidRDefault="00781C61" w:rsidP="00F76E7B">
            <w:pPr>
              <w:spacing w:line="260" w:lineRule="atLeast"/>
              <w:rPr>
                <w:rFonts w:ascii="Arial" w:hAnsi="Arial" w:cs="Arial"/>
                <w:sz w:val="20"/>
                <w:szCs w:val="20"/>
                <w:lang w:eastAsia="en-US"/>
              </w:rPr>
            </w:pPr>
            <w:r w:rsidRPr="00D11C8A">
              <w:rPr>
                <w:rFonts w:ascii="Arial" w:hAnsi="Arial" w:cs="Arial"/>
                <w:sz w:val="20"/>
                <w:szCs w:val="20"/>
                <w:lang w:eastAsia="en-US"/>
              </w:rPr>
              <w:t xml:space="preserve">Število let delovnih izkušenj </w:t>
            </w:r>
          </w:p>
        </w:tc>
      </w:tr>
      <w:tr w:rsidR="008534C9" w:rsidRPr="00D11C8A" w14:paraId="40A13771" w14:textId="77777777" w:rsidTr="00781C61">
        <w:trPr>
          <w:trHeight w:val="96"/>
          <w:jc w:val="center"/>
        </w:trPr>
        <w:tc>
          <w:tcPr>
            <w:tcW w:w="2292" w:type="dxa"/>
            <w:tcBorders>
              <w:top w:val="nil"/>
              <w:left w:val="single" w:sz="4" w:space="0" w:color="auto"/>
              <w:bottom w:val="single" w:sz="4" w:space="0" w:color="auto"/>
              <w:right w:val="single" w:sz="4" w:space="0" w:color="auto"/>
            </w:tcBorders>
            <w:vAlign w:val="center"/>
          </w:tcPr>
          <w:p w14:paraId="149B6C8E" w14:textId="77777777" w:rsidR="00781C61" w:rsidRPr="00D11C8A" w:rsidRDefault="00781C61" w:rsidP="00E07927">
            <w:pPr>
              <w:spacing w:line="260" w:lineRule="atLeast"/>
              <w:rPr>
                <w:rFonts w:ascii="Arial" w:hAnsi="Arial" w:cs="Arial"/>
                <w:sz w:val="20"/>
                <w:szCs w:val="20"/>
                <w:lang w:eastAsia="en-US"/>
              </w:rPr>
            </w:pPr>
          </w:p>
        </w:tc>
        <w:tc>
          <w:tcPr>
            <w:tcW w:w="1672" w:type="dxa"/>
            <w:tcBorders>
              <w:top w:val="nil"/>
              <w:left w:val="single" w:sz="4" w:space="0" w:color="auto"/>
              <w:bottom w:val="single" w:sz="4" w:space="0" w:color="auto"/>
              <w:right w:val="single" w:sz="4" w:space="0" w:color="auto"/>
            </w:tcBorders>
            <w:vAlign w:val="center"/>
          </w:tcPr>
          <w:p w14:paraId="29A03664" w14:textId="77777777" w:rsidR="00781C61" w:rsidRPr="00D11C8A" w:rsidRDefault="00781C61" w:rsidP="00E07927">
            <w:pPr>
              <w:spacing w:line="260" w:lineRule="atLeast"/>
              <w:rPr>
                <w:rFonts w:ascii="Arial" w:hAnsi="Arial" w:cs="Arial"/>
                <w:sz w:val="20"/>
                <w:szCs w:val="20"/>
                <w:lang w:eastAsia="en-US"/>
              </w:rPr>
            </w:pPr>
          </w:p>
        </w:tc>
        <w:tc>
          <w:tcPr>
            <w:tcW w:w="4820" w:type="dxa"/>
            <w:tcBorders>
              <w:top w:val="nil"/>
              <w:left w:val="single" w:sz="4" w:space="0" w:color="auto"/>
              <w:bottom w:val="single" w:sz="4" w:space="0" w:color="auto"/>
              <w:right w:val="single" w:sz="4" w:space="0" w:color="auto"/>
            </w:tcBorders>
            <w:vAlign w:val="center"/>
          </w:tcPr>
          <w:p w14:paraId="025353A7" w14:textId="77777777" w:rsidR="00F76E7B" w:rsidRPr="00D11C8A" w:rsidRDefault="00F76E7B" w:rsidP="00F76E7B">
            <w:pPr>
              <w:autoSpaceDE w:val="0"/>
              <w:autoSpaceDN w:val="0"/>
              <w:adjustRightInd w:val="0"/>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Sodelovanje pri projektih </w:t>
            </w:r>
            <w:r w:rsidR="00A3053E" w:rsidRPr="00D11C8A">
              <w:rPr>
                <w:rFonts w:ascii="Arial" w:eastAsia="Calibri" w:hAnsi="Arial" w:cs="Arial"/>
                <w:sz w:val="20"/>
                <w:szCs w:val="20"/>
                <w:lang w:eastAsia="en-US"/>
              </w:rPr>
              <w:t>iz zahtevanega</w:t>
            </w:r>
            <w:r w:rsidRPr="00D11C8A">
              <w:rPr>
                <w:rFonts w:ascii="Arial" w:eastAsia="Calibri" w:hAnsi="Arial" w:cs="Arial"/>
                <w:sz w:val="20"/>
                <w:szCs w:val="20"/>
                <w:lang w:eastAsia="en-US"/>
              </w:rPr>
              <w:t xml:space="preserve"> področja informacijskih rešitev</w:t>
            </w:r>
            <w:r w:rsidRPr="00D11C8A">
              <w:rPr>
                <w:rFonts w:ascii="Arial" w:hAnsi="Arial" w:cs="Arial"/>
                <w:sz w:val="20"/>
                <w:szCs w:val="20"/>
                <w:lang w:eastAsia="en-US"/>
              </w:rPr>
              <w:t>: _ let</w:t>
            </w:r>
          </w:p>
          <w:p w14:paraId="51BCDF6B" w14:textId="77777777" w:rsidR="00781C61" w:rsidRPr="00D11C8A" w:rsidRDefault="00781C61" w:rsidP="00E07927">
            <w:pPr>
              <w:spacing w:line="260" w:lineRule="atLeast"/>
              <w:rPr>
                <w:rFonts w:ascii="Arial" w:hAnsi="Arial" w:cs="Arial"/>
                <w:sz w:val="20"/>
                <w:szCs w:val="20"/>
                <w:lang w:eastAsia="en-US"/>
              </w:rPr>
            </w:pPr>
          </w:p>
          <w:p w14:paraId="55D3FD17" w14:textId="77777777" w:rsidR="00781C61" w:rsidRPr="00D11C8A" w:rsidRDefault="00781C61" w:rsidP="00E07927">
            <w:pPr>
              <w:spacing w:line="260" w:lineRule="atLeast"/>
              <w:rPr>
                <w:rFonts w:ascii="Arial" w:hAnsi="Arial" w:cs="Arial"/>
                <w:sz w:val="20"/>
                <w:szCs w:val="20"/>
                <w:lang w:eastAsia="en-US"/>
              </w:rPr>
            </w:pPr>
            <w:r w:rsidRPr="00D11C8A">
              <w:rPr>
                <w:rFonts w:ascii="Arial" w:hAnsi="Arial" w:cs="Arial"/>
                <w:sz w:val="20"/>
                <w:szCs w:val="20"/>
                <w:lang w:eastAsia="en-US"/>
              </w:rPr>
              <w:t xml:space="preserve">Delo z odprtokodnimi podatkovnimi bazami: _ let </w:t>
            </w:r>
          </w:p>
        </w:tc>
      </w:tr>
    </w:tbl>
    <w:p w14:paraId="5DFA930E" w14:textId="77777777" w:rsidR="0029222D" w:rsidRPr="00D11C8A" w:rsidRDefault="0029222D" w:rsidP="0029222D">
      <w:pPr>
        <w:spacing w:line="260" w:lineRule="atLeast"/>
        <w:rPr>
          <w:rFonts w:ascii="Arial" w:hAnsi="Arial" w:cs="Arial"/>
          <w:b/>
          <w:sz w:val="20"/>
          <w:szCs w:val="20"/>
          <w:lang w:eastAsia="en-US"/>
        </w:rPr>
      </w:pPr>
    </w:p>
    <w:p w14:paraId="70E8689C" w14:textId="77777777" w:rsidR="00781C61" w:rsidRPr="00D11C8A" w:rsidRDefault="00781C61" w:rsidP="0029222D">
      <w:pPr>
        <w:spacing w:line="260" w:lineRule="atLeast"/>
        <w:rPr>
          <w:rFonts w:ascii="Arial" w:hAnsi="Arial" w:cs="Arial"/>
          <w:b/>
          <w:sz w:val="20"/>
          <w:szCs w:val="20"/>
          <w:lang w:eastAsia="en-US"/>
        </w:rPr>
      </w:pPr>
    </w:p>
    <w:p w14:paraId="1F02116D" w14:textId="77777777" w:rsidR="00781C61" w:rsidRPr="00D11C8A" w:rsidRDefault="00781C61" w:rsidP="0029222D">
      <w:pPr>
        <w:spacing w:line="260" w:lineRule="atLeast"/>
        <w:rPr>
          <w:rFonts w:ascii="Arial" w:hAnsi="Arial" w:cs="Arial"/>
          <w:b/>
          <w:sz w:val="20"/>
          <w:szCs w:val="20"/>
          <w:lang w:eastAsia="en-US"/>
        </w:rPr>
      </w:pPr>
    </w:p>
    <w:p w14:paraId="2D6333AD" w14:textId="77777777" w:rsidR="00781C61" w:rsidRPr="00D11C8A" w:rsidRDefault="00F97F6A" w:rsidP="0029222D">
      <w:pPr>
        <w:spacing w:line="260" w:lineRule="atLeast"/>
        <w:rPr>
          <w:rFonts w:ascii="Arial" w:hAnsi="Arial" w:cs="Arial"/>
          <w:b/>
          <w:sz w:val="20"/>
          <w:szCs w:val="20"/>
          <w:lang w:eastAsia="en-US"/>
        </w:rPr>
      </w:pPr>
      <w:r w:rsidRPr="00D11C8A">
        <w:rPr>
          <w:rFonts w:ascii="Arial" w:hAnsi="Arial" w:cs="Arial"/>
          <w:b/>
          <w:sz w:val="20"/>
          <w:szCs w:val="20"/>
          <w:lang w:eastAsia="en-US"/>
        </w:rPr>
        <w:t xml:space="preserve">Reference razvijalcev: </w:t>
      </w:r>
    </w:p>
    <w:p w14:paraId="51C24CB6" w14:textId="77777777" w:rsidR="00CF73A6" w:rsidRPr="00D11C8A" w:rsidRDefault="00CF73A6" w:rsidP="0029222D">
      <w:pPr>
        <w:spacing w:line="260" w:lineRule="atLeast"/>
        <w:rPr>
          <w:rFonts w:ascii="Arial" w:hAnsi="Arial" w:cs="Arial"/>
          <w:b/>
          <w:sz w:val="20"/>
          <w:szCs w:val="20"/>
          <w:lang w:eastAsia="en-US"/>
        </w:rPr>
      </w:pPr>
    </w:p>
    <w:tbl>
      <w:tblPr>
        <w:tblW w:w="10065" w:type="dxa"/>
        <w:tblInd w:w="-147" w:type="dxa"/>
        <w:tblLook w:val="01E0" w:firstRow="1" w:lastRow="1" w:firstColumn="1" w:lastColumn="1" w:noHBand="0" w:noVBand="0"/>
      </w:tblPr>
      <w:tblGrid>
        <w:gridCol w:w="3544"/>
        <w:gridCol w:w="6521"/>
      </w:tblGrid>
      <w:tr w:rsidR="00D11C8A" w:rsidRPr="00D11C8A" w14:paraId="58DA2D67" w14:textId="77777777" w:rsidTr="00CF73A6">
        <w:tc>
          <w:tcPr>
            <w:tcW w:w="3544" w:type="dxa"/>
            <w:tcBorders>
              <w:top w:val="single" w:sz="4" w:space="0" w:color="auto"/>
              <w:left w:val="single" w:sz="4" w:space="0" w:color="auto"/>
              <w:bottom w:val="single" w:sz="4" w:space="0" w:color="auto"/>
              <w:right w:val="single" w:sz="4" w:space="0" w:color="auto"/>
            </w:tcBorders>
          </w:tcPr>
          <w:p w14:paraId="2605CC4B" w14:textId="77777777" w:rsidR="00CF73A6" w:rsidRPr="00D11C8A" w:rsidRDefault="00CF73A6" w:rsidP="00E07927">
            <w:pPr>
              <w:spacing w:line="260" w:lineRule="atLeast"/>
              <w:rPr>
                <w:rFonts w:ascii="Arial" w:hAnsi="Arial"/>
                <w:b/>
                <w:bCs/>
                <w:i/>
                <w:iCs/>
                <w:sz w:val="20"/>
                <w:lang w:eastAsia="en-US"/>
              </w:rPr>
            </w:pPr>
            <w:r w:rsidRPr="00D11C8A">
              <w:rPr>
                <w:rFonts w:ascii="Arial" w:hAnsi="Arial"/>
                <w:b/>
                <w:bCs/>
                <w:i/>
                <w:iCs/>
                <w:sz w:val="20"/>
                <w:lang w:eastAsia="en-US"/>
              </w:rPr>
              <w:t xml:space="preserve">Ime in priimek nominiranega razvijalca: </w:t>
            </w:r>
          </w:p>
        </w:tc>
        <w:tc>
          <w:tcPr>
            <w:tcW w:w="6521" w:type="dxa"/>
            <w:tcBorders>
              <w:top w:val="single" w:sz="4" w:space="0" w:color="auto"/>
              <w:left w:val="single" w:sz="4" w:space="0" w:color="auto"/>
              <w:bottom w:val="single" w:sz="4" w:space="0" w:color="auto"/>
              <w:right w:val="single" w:sz="4" w:space="0" w:color="auto"/>
            </w:tcBorders>
          </w:tcPr>
          <w:p w14:paraId="477B1B7C" w14:textId="77777777" w:rsidR="00CF73A6" w:rsidRPr="00D11C8A" w:rsidRDefault="00CF73A6" w:rsidP="00E07927">
            <w:pPr>
              <w:spacing w:line="260" w:lineRule="atLeast"/>
              <w:rPr>
                <w:rFonts w:ascii="Arial" w:hAnsi="Arial"/>
                <w:b/>
                <w:bCs/>
                <w:i/>
                <w:iCs/>
                <w:sz w:val="20"/>
                <w:lang w:eastAsia="en-US"/>
              </w:rPr>
            </w:pPr>
          </w:p>
        </w:tc>
      </w:tr>
      <w:tr w:rsidR="00D11C8A" w:rsidRPr="00D11C8A" w14:paraId="634DDC6C" w14:textId="77777777" w:rsidTr="00E07927">
        <w:tc>
          <w:tcPr>
            <w:tcW w:w="3544" w:type="dxa"/>
            <w:tcBorders>
              <w:top w:val="single" w:sz="4" w:space="0" w:color="auto"/>
              <w:left w:val="single" w:sz="4" w:space="0" w:color="auto"/>
              <w:bottom w:val="single" w:sz="4" w:space="0" w:color="auto"/>
              <w:right w:val="single" w:sz="4" w:space="0" w:color="auto"/>
            </w:tcBorders>
          </w:tcPr>
          <w:p w14:paraId="450C9B97" w14:textId="77777777" w:rsidR="00F97F6A" w:rsidRPr="00D11C8A" w:rsidRDefault="00F97F6A" w:rsidP="00E07927">
            <w:pPr>
              <w:spacing w:line="260" w:lineRule="atLeast"/>
              <w:rPr>
                <w:rFonts w:ascii="Arial" w:hAnsi="Arial"/>
                <w:b/>
                <w:bCs/>
                <w:i/>
                <w:iCs/>
                <w:sz w:val="20"/>
                <w:lang w:eastAsia="en-US"/>
              </w:rPr>
            </w:pPr>
            <w:r w:rsidRPr="00D11C8A">
              <w:rPr>
                <w:rFonts w:ascii="Arial" w:hAnsi="Arial"/>
                <w:b/>
                <w:bCs/>
                <w:i/>
                <w:iCs/>
                <w:sz w:val="20"/>
                <w:lang w:eastAsia="en-US"/>
              </w:rPr>
              <w:t xml:space="preserve">Naziv referenčnega projekta iz točke </w:t>
            </w:r>
            <w:r w:rsidR="00CF73A6" w:rsidRPr="00D11C8A">
              <w:rPr>
                <w:rFonts w:ascii="Arial" w:hAnsi="Arial"/>
                <w:b/>
                <w:bCs/>
                <w:i/>
                <w:iCs/>
                <w:sz w:val="20"/>
                <w:lang w:eastAsia="en-US"/>
              </w:rPr>
              <w:t>3.2.3.1.</w:t>
            </w:r>
            <w:r w:rsidRPr="00D11C8A">
              <w:rPr>
                <w:rFonts w:ascii="Arial" w:hAnsi="Arial"/>
                <w:b/>
                <w:bCs/>
                <w:i/>
                <w:iCs/>
                <w:sz w:val="20"/>
                <w:lang w:eastAsia="en-US"/>
              </w:rPr>
              <w:t xml:space="preserve">A </w:t>
            </w:r>
          </w:p>
        </w:tc>
        <w:tc>
          <w:tcPr>
            <w:tcW w:w="6521" w:type="dxa"/>
            <w:tcBorders>
              <w:top w:val="single" w:sz="4" w:space="0" w:color="auto"/>
              <w:left w:val="single" w:sz="4" w:space="0" w:color="auto"/>
              <w:bottom w:val="single" w:sz="4" w:space="0" w:color="auto"/>
              <w:right w:val="single" w:sz="4" w:space="0" w:color="auto"/>
            </w:tcBorders>
          </w:tcPr>
          <w:p w14:paraId="0FB9BB29" w14:textId="2CEB5CFC" w:rsidR="00F97F6A" w:rsidRPr="00D11C8A" w:rsidRDefault="00627992" w:rsidP="00E07927">
            <w:pPr>
              <w:spacing w:line="260" w:lineRule="atLeast"/>
              <w:rPr>
                <w:rFonts w:ascii="Arial" w:hAnsi="Arial"/>
                <w:b/>
                <w:bCs/>
                <w:i/>
                <w:iCs/>
                <w:sz w:val="20"/>
                <w:lang w:eastAsia="en-US"/>
              </w:rPr>
            </w:pPr>
            <w:r w:rsidRPr="00D11C8A">
              <w:rPr>
                <w:rFonts w:ascii="Arial" w:hAnsi="Arial"/>
                <w:bCs/>
                <w:i/>
                <w:iCs/>
                <w:sz w:val="20"/>
                <w:lang w:eastAsia="en-US"/>
              </w:rPr>
              <w:t>Vpiši tudi, ali gre za storitve (1) ali storitev (2)</w:t>
            </w:r>
          </w:p>
        </w:tc>
      </w:tr>
      <w:tr w:rsidR="00D11C8A" w:rsidRPr="00D11C8A" w14:paraId="7085616E" w14:textId="77777777" w:rsidTr="00E07927">
        <w:tc>
          <w:tcPr>
            <w:tcW w:w="3544" w:type="dxa"/>
            <w:tcBorders>
              <w:top w:val="single" w:sz="4" w:space="0" w:color="auto"/>
              <w:left w:val="single" w:sz="4" w:space="0" w:color="auto"/>
              <w:bottom w:val="single" w:sz="4" w:space="0" w:color="auto"/>
              <w:right w:val="single" w:sz="4" w:space="0" w:color="auto"/>
            </w:tcBorders>
          </w:tcPr>
          <w:p w14:paraId="3D0E14D8" w14:textId="77777777" w:rsidR="00F97F6A" w:rsidRPr="00D11C8A" w:rsidRDefault="00F97F6A" w:rsidP="00E07927">
            <w:pPr>
              <w:spacing w:line="260" w:lineRule="atLeast"/>
              <w:rPr>
                <w:rFonts w:ascii="Arial" w:hAnsi="Arial"/>
                <w:i/>
                <w:iCs/>
                <w:sz w:val="20"/>
                <w:lang w:eastAsia="en-US"/>
              </w:rPr>
            </w:pPr>
            <w:r w:rsidRPr="00D11C8A">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604274BD" w14:textId="77777777" w:rsidR="00F97F6A" w:rsidRPr="00D11C8A" w:rsidRDefault="00F97F6A" w:rsidP="00E07927">
            <w:pPr>
              <w:spacing w:line="260" w:lineRule="atLeast"/>
              <w:rPr>
                <w:rFonts w:ascii="Arial" w:hAnsi="Arial"/>
                <w:b/>
                <w:bCs/>
                <w:i/>
                <w:iCs/>
                <w:sz w:val="20"/>
                <w:lang w:eastAsia="en-US"/>
              </w:rPr>
            </w:pPr>
          </w:p>
        </w:tc>
      </w:tr>
      <w:tr w:rsidR="00D11C8A" w:rsidRPr="00D11C8A" w14:paraId="728A9BEC" w14:textId="77777777" w:rsidTr="00E07927">
        <w:tc>
          <w:tcPr>
            <w:tcW w:w="3544" w:type="dxa"/>
            <w:tcBorders>
              <w:top w:val="single" w:sz="4" w:space="0" w:color="auto"/>
              <w:left w:val="single" w:sz="4" w:space="0" w:color="auto"/>
              <w:bottom w:val="single" w:sz="4" w:space="0" w:color="auto"/>
              <w:right w:val="single" w:sz="4" w:space="0" w:color="auto"/>
            </w:tcBorders>
          </w:tcPr>
          <w:p w14:paraId="47F7B2F2" w14:textId="77777777" w:rsidR="00F97F6A" w:rsidRPr="00D11C8A" w:rsidRDefault="00F97F6A" w:rsidP="00E07927">
            <w:pPr>
              <w:spacing w:line="260" w:lineRule="atLeast"/>
              <w:rPr>
                <w:rFonts w:ascii="Arial" w:hAnsi="Arial"/>
                <w:i/>
                <w:iCs/>
                <w:sz w:val="20"/>
                <w:lang w:eastAsia="en-US"/>
              </w:rPr>
            </w:pPr>
            <w:r w:rsidRPr="00D11C8A">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0498BCAB" w14:textId="77777777" w:rsidR="00F97F6A" w:rsidRPr="00D11C8A" w:rsidRDefault="00F97F6A" w:rsidP="00E07927">
            <w:pPr>
              <w:spacing w:line="260" w:lineRule="atLeast"/>
              <w:rPr>
                <w:rFonts w:ascii="Arial" w:hAnsi="Arial"/>
                <w:b/>
                <w:bCs/>
                <w:i/>
                <w:iCs/>
                <w:sz w:val="20"/>
                <w:lang w:eastAsia="en-US"/>
              </w:rPr>
            </w:pPr>
          </w:p>
        </w:tc>
      </w:tr>
      <w:tr w:rsidR="00D11C8A" w:rsidRPr="00D11C8A" w14:paraId="75146785" w14:textId="77777777" w:rsidTr="00E07927">
        <w:tc>
          <w:tcPr>
            <w:tcW w:w="3544" w:type="dxa"/>
            <w:tcBorders>
              <w:top w:val="single" w:sz="4" w:space="0" w:color="auto"/>
              <w:left w:val="single" w:sz="4" w:space="0" w:color="auto"/>
              <w:bottom w:val="single" w:sz="4" w:space="0" w:color="auto"/>
              <w:right w:val="single" w:sz="4" w:space="0" w:color="auto"/>
            </w:tcBorders>
          </w:tcPr>
          <w:p w14:paraId="4A8CA897" w14:textId="77777777" w:rsidR="00F97F6A" w:rsidRPr="00D11C8A" w:rsidRDefault="00F97F6A" w:rsidP="00E07927">
            <w:pPr>
              <w:spacing w:line="260" w:lineRule="atLeast"/>
              <w:rPr>
                <w:rFonts w:ascii="Arial" w:hAnsi="Arial"/>
                <w:i/>
                <w:iCs/>
                <w:sz w:val="20"/>
                <w:lang w:eastAsia="en-US"/>
              </w:rPr>
            </w:pPr>
            <w:r w:rsidRPr="00D11C8A">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112C8C70" w14:textId="77777777" w:rsidR="00F97F6A" w:rsidRPr="00D11C8A" w:rsidRDefault="00F97F6A" w:rsidP="00E07927">
            <w:pPr>
              <w:spacing w:line="260" w:lineRule="atLeast"/>
              <w:rPr>
                <w:rFonts w:ascii="Arial" w:hAnsi="Arial"/>
                <w:b/>
                <w:bCs/>
                <w:i/>
                <w:iCs/>
                <w:sz w:val="20"/>
                <w:lang w:eastAsia="en-US"/>
              </w:rPr>
            </w:pPr>
          </w:p>
        </w:tc>
      </w:tr>
      <w:tr w:rsidR="00D11C8A" w:rsidRPr="00D11C8A" w14:paraId="27D3241B" w14:textId="77777777" w:rsidTr="00E07927">
        <w:tc>
          <w:tcPr>
            <w:tcW w:w="3544" w:type="dxa"/>
            <w:tcBorders>
              <w:top w:val="single" w:sz="4" w:space="0" w:color="auto"/>
              <w:left w:val="single" w:sz="4" w:space="0" w:color="auto"/>
              <w:bottom w:val="single" w:sz="4" w:space="0" w:color="auto"/>
              <w:right w:val="single" w:sz="4" w:space="0" w:color="auto"/>
            </w:tcBorders>
          </w:tcPr>
          <w:p w14:paraId="4B30DDDC" w14:textId="1A0C13D5" w:rsidR="00627992" w:rsidRPr="00D11C8A" w:rsidRDefault="00F97F6A" w:rsidP="00627992">
            <w:pPr>
              <w:spacing w:line="260" w:lineRule="atLeast"/>
              <w:rPr>
                <w:rFonts w:ascii="Arial" w:hAnsi="Arial"/>
                <w:i/>
                <w:iCs/>
                <w:sz w:val="20"/>
                <w:lang w:eastAsia="en-US"/>
              </w:rPr>
            </w:pPr>
            <w:r w:rsidRPr="00D11C8A">
              <w:rPr>
                <w:rFonts w:ascii="Arial" w:hAnsi="Arial"/>
                <w:i/>
                <w:iCs/>
                <w:sz w:val="20"/>
                <w:lang w:eastAsia="en-US"/>
              </w:rPr>
              <w:t xml:space="preserve">Obdobje </w:t>
            </w:r>
            <w:r w:rsidR="00627992" w:rsidRPr="00D11C8A">
              <w:rPr>
                <w:rFonts w:ascii="Arial" w:hAnsi="Arial"/>
                <w:i/>
                <w:iCs/>
                <w:sz w:val="20"/>
                <w:lang w:eastAsia="en-US"/>
              </w:rPr>
              <w:t xml:space="preserve">razvoja </w:t>
            </w:r>
            <w:r w:rsidR="00746010" w:rsidRPr="00D11C8A">
              <w:rPr>
                <w:rFonts w:ascii="Arial" w:hAnsi="Arial"/>
                <w:i/>
                <w:iCs/>
                <w:sz w:val="20"/>
                <w:lang w:eastAsia="en-US"/>
              </w:rPr>
              <w:t xml:space="preserve">in vzpostavitve </w:t>
            </w:r>
            <w:r w:rsidR="00BB6159" w:rsidRPr="00D11C8A">
              <w:rPr>
                <w:rFonts w:ascii="Arial" w:hAnsi="Arial"/>
                <w:i/>
                <w:iCs/>
                <w:sz w:val="20"/>
                <w:lang w:eastAsia="en-US"/>
              </w:rPr>
              <w:t xml:space="preserve">  </w:t>
            </w:r>
          </w:p>
          <w:p w14:paraId="2CBC0F86" w14:textId="06B89DE9" w:rsidR="009662E0" w:rsidRPr="00D11C8A" w:rsidRDefault="00BB6159" w:rsidP="009662E0">
            <w:pPr>
              <w:spacing w:line="260" w:lineRule="atLeast"/>
              <w:rPr>
                <w:rFonts w:ascii="Arial" w:hAnsi="Arial"/>
                <w:i/>
                <w:iCs/>
                <w:sz w:val="20"/>
                <w:lang w:eastAsia="en-US"/>
              </w:rPr>
            </w:pPr>
            <w:r w:rsidRPr="00D11C8A">
              <w:rPr>
                <w:rFonts w:ascii="Arial" w:hAnsi="Arial"/>
                <w:i/>
                <w:iCs/>
                <w:sz w:val="20"/>
                <w:lang w:eastAsia="en-US"/>
              </w:rPr>
              <w:t>informacijske rešitve</w:t>
            </w:r>
          </w:p>
          <w:p w14:paraId="45AC4FE9" w14:textId="580BB8F7" w:rsidR="00627992" w:rsidRPr="00D11C8A" w:rsidRDefault="00F97F6A" w:rsidP="009662E0">
            <w:pPr>
              <w:spacing w:line="260" w:lineRule="atLeast"/>
              <w:rPr>
                <w:rFonts w:ascii="Arial" w:hAnsi="Arial"/>
                <w:i/>
                <w:iCs/>
                <w:sz w:val="20"/>
                <w:lang w:eastAsia="en-US"/>
              </w:rPr>
            </w:pPr>
            <w:r w:rsidRPr="00D11C8A">
              <w:rPr>
                <w:rFonts w:ascii="Arial" w:hAnsi="Arial"/>
                <w:i/>
                <w:iCs/>
                <w:sz w:val="20"/>
                <w:lang w:eastAsia="en-US"/>
              </w:rPr>
              <w:t>(od – do):</w:t>
            </w:r>
          </w:p>
        </w:tc>
        <w:tc>
          <w:tcPr>
            <w:tcW w:w="6521" w:type="dxa"/>
            <w:tcBorders>
              <w:top w:val="single" w:sz="4" w:space="0" w:color="auto"/>
              <w:left w:val="single" w:sz="4" w:space="0" w:color="auto"/>
              <w:bottom w:val="single" w:sz="4" w:space="0" w:color="auto"/>
              <w:right w:val="single" w:sz="4" w:space="0" w:color="auto"/>
            </w:tcBorders>
          </w:tcPr>
          <w:p w14:paraId="7E827B60" w14:textId="77777777" w:rsidR="00592901" w:rsidRPr="00D11C8A" w:rsidRDefault="00592901" w:rsidP="00E07927">
            <w:pPr>
              <w:spacing w:line="260" w:lineRule="atLeast"/>
              <w:rPr>
                <w:rFonts w:ascii="Arial" w:hAnsi="Arial"/>
                <w:bCs/>
                <w:i/>
                <w:iCs/>
                <w:sz w:val="20"/>
                <w:lang w:eastAsia="en-US"/>
              </w:rPr>
            </w:pPr>
          </w:p>
          <w:p w14:paraId="6EC41AFE" w14:textId="77777777" w:rsidR="00592901" w:rsidRPr="00D11C8A" w:rsidRDefault="00592901" w:rsidP="00E07927">
            <w:pPr>
              <w:spacing w:line="260" w:lineRule="atLeast"/>
              <w:rPr>
                <w:rFonts w:ascii="Arial" w:hAnsi="Arial"/>
                <w:bCs/>
                <w:i/>
                <w:iCs/>
                <w:sz w:val="20"/>
                <w:lang w:eastAsia="en-US"/>
              </w:rPr>
            </w:pPr>
          </w:p>
          <w:p w14:paraId="69A631D8" w14:textId="3E851E1C" w:rsidR="00F97F6A" w:rsidRPr="00D11C8A" w:rsidRDefault="00F97F6A" w:rsidP="00627992">
            <w:pPr>
              <w:spacing w:line="260" w:lineRule="atLeast"/>
              <w:rPr>
                <w:rFonts w:ascii="Arial" w:hAnsi="Arial"/>
                <w:b/>
                <w:bCs/>
                <w:i/>
                <w:iCs/>
                <w:sz w:val="20"/>
                <w:lang w:eastAsia="en-US"/>
              </w:rPr>
            </w:pPr>
          </w:p>
        </w:tc>
      </w:tr>
      <w:tr w:rsidR="00D11C8A" w:rsidRPr="00D11C8A" w14:paraId="47C07F17" w14:textId="77777777" w:rsidTr="00E07927">
        <w:tc>
          <w:tcPr>
            <w:tcW w:w="3544" w:type="dxa"/>
            <w:tcBorders>
              <w:top w:val="single" w:sz="4" w:space="0" w:color="auto"/>
              <w:left w:val="single" w:sz="4" w:space="0" w:color="auto"/>
              <w:bottom w:val="single" w:sz="4" w:space="0" w:color="auto"/>
              <w:right w:val="single" w:sz="4" w:space="0" w:color="auto"/>
            </w:tcBorders>
          </w:tcPr>
          <w:p w14:paraId="6A1CE437" w14:textId="77777777" w:rsidR="00F76E7B" w:rsidRPr="00D11C8A" w:rsidRDefault="00F97F6A" w:rsidP="00E07927">
            <w:pPr>
              <w:spacing w:line="260" w:lineRule="atLeast"/>
              <w:rPr>
                <w:rFonts w:ascii="Arial" w:hAnsi="Arial"/>
                <w:i/>
                <w:iCs/>
                <w:sz w:val="20"/>
                <w:lang w:eastAsia="en-US"/>
              </w:rPr>
            </w:pPr>
            <w:r w:rsidRPr="00D11C8A">
              <w:rPr>
                <w:rFonts w:ascii="Arial" w:hAnsi="Arial"/>
                <w:i/>
                <w:iCs/>
                <w:sz w:val="20"/>
                <w:lang w:eastAsia="en-US"/>
              </w:rPr>
              <w:t xml:space="preserve">Vrednost izvedenih storitev </w:t>
            </w:r>
          </w:p>
          <w:p w14:paraId="716C0BF6" w14:textId="77777777" w:rsidR="00BB6159" w:rsidRPr="00D11C8A" w:rsidRDefault="00F76E7B" w:rsidP="00E07927">
            <w:pPr>
              <w:spacing w:line="260" w:lineRule="atLeast"/>
              <w:rPr>
                <w:rFonts w:ascii="Arial" w:hAnsi="Arial"/>
                <w:i/>
                <w:iCs/>
                <w:sz w:val="20"/>
                <w:lang w:eastAsia="en-US"/>
              </w:rPr>
            </w:pPr>
            <w:r w:rsidRPr="00D11C8A">
              <w:rPr>
                <w:rFonts w:ascii="Arial" w:hAnsi="Arial"/>
                <w:i/>
                <w:iCs/>
                <w:sz w:val="20"/>
                <w:lang w:eastAsia="en-US"/>
              </w:rPr>
              <w:t>(</w:t>
            </w:r>
            <w:r w:rsidR="00746010" w:rsidRPr="00D11C8A">
              <w:rPr>
                <w:rFonts w:ascii="Arial" w:hAnsi="Arial"/>
                <w:i/>
                <w:iCs/>
                <w:sz w:val="20"/>
                <w:lang w:eastAsia="en-US"/>
              </w:rPr>
              <w:t xml:space="preserve">1) razvoja, testiranja in vzpostavitve </w:t>
            </w:r>
            <w:r w:rsidR="00BB6159" w:rsidRPr="00D11C8A">
              <w:rPr>
                <w:rFonts w:ascii="Arial" w:hAnsi="Arial"/>
                <w:i/>
                <w:iCs/>
                <w:sz w:val="20"/>
                <w:lang w:eastAsia="en-US"/>
              </w:rPr>
              <w:t xml:space="preserve">     </w:t>
            </w:r>
          </w:p>
          <w:p w14:paraId="5913D17B" w14:textId="77777777" w:rsidR="00F76E7B" w:rsidRPr="00D11C8A" w:rsidRDefault="00BB6159" w:rsidP="00E07927">
            <w:pPr>
              <w:spacing w:line="260" w:lineRule="atLeast"/>
              <w:rPr>
                <w:rFonts w:ascii="Arial" w:hAnsi="Arial"/>
                <w:i/>
                <w:iCs/>
                <w:sz w:val="20"/>
                <w:lang w:eastAsia="en-US"/>
              </w:rPr>
            </w:pPr>
            <w:r w:rsidRPr="00D11C8A">
              <w:rPr>
                <w:rFonts w:ascii="Arial" w:hAnsi="Arial"/>
                <w:i/>
                <w:iCs/>
                <w:sz w:val="20"/>
                <w:lang w:eastAsia="en-US"/>
              </w:rPr>
              <w:t xml:space="preserve">     </w:t>
            </w:r>
            <w:r w:rsidR="00746010" w:rsidRPr="00D11C8A">
              <w:rPr>
                <w:rFonts w:ascii="Arial" w:hAnsi="Arial"/>
                <w:i/>
                <w:iCs/>
                <w:sz w:val="20"/>
                <w:lang w:eastAsia="en-US"/>
              </w:rPr>
              <w:t xml:space="preserve">ali </w:t>
            </w:r>
          </w:p>
          <w:p w14:paraId="685831ED" w14:textId="77777777" w:rsidR="00F76E7B" w:rsidRPr="00D11C8A" w:rsidRDefault="00746010" w:rsidP="00E07927">
            <w:pPr>
              <w:spacing w:line="260" w:lineRule="atLeast"/>
              <w:rPr>
                <w:rFonts w:ascii="Arial" w:hAnsi="Arial"/>
                <w:i/>
                <w:iCs/>
                <w:sz w:val="20"/>
                <w:lang w:eastAsia="en-US"/>
              </w:rPr>
            </w:pPr>
            <w:r w:rsidRPr="00D11C8A">
              <w:rPr>
                <w:rFonts w:ascii="Arial" w:hAnsi="Arial"/>
                <w:i/>
                <w:iCs/>
                <w:sz w:val="20"/>
                <w:lang w:eastAsia="en-US"/>
              </w:rPr>
              <w:t xml:space="preserve">(2) nadgradnje </w:t>
            </w:r>
            <w:r w:rsidR="00BB6159" w:rsidRPr="00D11C8A">
              <w:rPr>
                <w:rFonts w:ascii="Arial" w:hAnsi="Arial"/>
                <w:i/>
                <w:iCs/>
                <w:sz w:val="20"/>
                <w:lang w:eastAsia="en-US"/>
              </w:rPr>
              <w:t>informacijske rešitve</w:t>
            </w:r>
          </w:p>
          <w:p w14:paraId="1A802D90" w14:textId="77777777" w:rsidR="00F97F6A" w:rsidRPr="00D11C8A" w:rsidRDefault="00F97F6A" w:rsidP="00F76E7B">
            <w:pPr>
              <w:spacing w:line="260" w:lineRule="atLeast"/>
              <w:rPr>
                <w:rFonts w:ascii="Arial" w:hAnsi="Arial"/>
                <w:i/>
                <w:iCs/>
                <w:sz w:val="20"/>
                <w:lang w:eastAsia="en-US"/>
              </w:rPr>
            </w:pPr>
            <w:r w:rsidRPr="00D11C8A">
              <w:rPr>
                <w:rFonts w:ascii="Arial" w:hAnsi="Arial"/>
                <w:i/>
                <w:iCs/>
                <w:sz w:val="20"/>
                <w:lang w:eastAsia="en-US"/>
              </w:rPr>
              <w:t>(v EUR brez DDV):</w:t>
            </w:r>
          </w:p>
        </w:tc>
        <w:tc>
          <w:tcPr>
            <w:tcW w:w="6521" w:type="dxa"/>
            <w:tcBorders>
              <w:top w:val="single" w:sz="4" w:space="0" w:color="auto"/>
              <w:left w:val="single" w:sz="4" w:space="0" w:color="auto"/>
              <w:bottom w:val="single" w:sz="4" w:space="0" w:color="auto"/>
              <w:right w:val="single" w:sz="4" w:space="0" w:color="auto"/>
            </w:tcBorders>
          </w:tcPr>
          <w:p w14:paraId="4260A655" w14:textId="77777777" w:rsidR="00592901" w:rsidRPr="00D11C8A" w:rsidRDefault="00592901" w:rsidP="00E07927">
            <w:pPr>
              <w:spacing w:line="260" w:lineRule="atLeast"/>
              <w:rPr>
                <w:rFonts w:ascii="Arial" w:hAnsi="Arial"/>
                <w:bCs/>
                <w:i/>
                <w:iCs/>
                <w:sz w:val="20"/>
                <w:lang w:eastAsia="en-US"/>
              </w:rPr>
            </w:pPr>
          </w:p>
          <w:p w14:paraId="10D9ED7D" w14:textId="77777777" w:rsidR="00592901" w:rsidRPr="00D11C8A" w:rsidRDefault="00592901" w:rsidP="00E07927">
            <w:pPr>
              <w:spacing w:line="260" w:lineRule="atLeast"/>
              <w:rPr>
                <w:rFonts w:ascii="Arial" w:hAnsi="Arial"/>
                <w:bCs/>
                <w:i/>
                <w:iCs/>
                <w:sz w:val="20"/>
                <w:lang w:eastAsia="en-US"/>
              </w:rPr>
            </w:pPr>
          </w:p>
          <w:p w14:paraId="13788963" w14:textId="77777777" w:rsidR="00592901" w:rsidRPr="00D11C8A" w:rsidRDefault="00592901" w:rsidP="00E07927">
            <w:pPr>
              <w:spacing w:line="260" w:lineRule="atLeast"/>
              <w:rPr>
                <w:rFonts w:ascii="Arial" w:hAnsi="Arial"/>
                <w:bCs/>
                <w:i/>
                <w:iCs/>
                <w:sz w:val="20"/>
                <w:lang w:eastAsia="en-US"/>
              </w:rPr>
            </w:pPr>
          </w:p>
          <w:p w14:paraId="123B5E8E" w14:textId="77777777" w:rsidR="00592901" w:rsidRPr="00D11C8A" w:rsidRDefault="00592901" w:rsidP="00E07927">
            <w:pPr>
              <w:spacing w:line="260" w:lineRule="atLeast"/>
              <w:rPr>
                <w:rFonts w:ascii="Arial" w:hAnsi="Arial"/>
                <w:bCs/>
                <w:i/>
                <w:iCs/>
                <w:sz w:val="20"/>
                <w:lang w:eastAsia="en-US"/>
              </w:rPr>
            </w:pPr>
          </w:p>
          <w:p w14:paraId="0AA71AEC" w14:textId="77777777" w:rsidR="00F97F6A" w:rsidRPr="00D11C8A" w:rsidRDefault="006D66AD" w:rsidP="00E07927">
            <w:pPr>
              <w:spacing w:line="260" w:lineRule="atLeast"/>
              <w:rPr>
                <w:rFonts w:ascii="Arial" w:hAnsi="Arial"/>
                <w:b/>
                <w:bCs/>
                <w:i/>
                <w:iCs/>
                <w:sz w:val="20"/>
                <w:lang w:eastAsia="en-US"/>
              </w:rPr>
            </w:pPr>
            <w:r w:rsidRPr="00D11C8A">
              <w:rPr>
                <w:rFonts w:ascii="Arial" w:hAnsi="Arial"/>
                <w:bCs/>
                <w:i/>
                <w:iCs/>
                <w:sz w:val="20"/>
                <w:lang w:eastAsia="en-US"/>
              </w:rPr>
              <w:t>Vpiši, ali gre za</w:t>
            </w:r>
            <w:r w:rsidR="00C33D6A" w:rsidRPr="00D11C8A">
              <w:rPr>
                <w:rFonts w:ascii="Arial" w:hAnsi="Arial"/>
                <w:bCs/>
                <w:i/>
                <w:iCs/>
                <w:sz w:val="20"/>
                <w:lang w:eastAsia="en-US"/>
              </w:rPr>
              <w:t xml:space="preserve"> storitve</w:t>
            </w:r>
            <w:r w:rsidRPr="00D11C8A">
              <w:rPr>
                <w:rFonts w:ascii="Arial" w:hAnsi="Arial"/>
                <w:bCs/>
                <w:i/>
                <w:iCs/>
                <w:sz w:val="20"/>
                <w:lang w:eastAsia="en-US"/>
              </w:rPr>
              <w:t xml:space="preserve"> (1) ali</w:t>
            </w:r>
            <w:r w:rsidR="00C33D6A" w:rsidRPr="00D11C8A">
              <w:rPr>
                <w:rFonts w:ascii="Arial" w:hAnsi="Arial"/>
                <w:bCs/>
                <w:i/>
                <w:iCs/>
                <w:sz w:val="20"/>
                <w:lang w:eastAsia="en-US"/>
              </w:rPr>
              <w:t xml:space="preserve"> storitev</w:t>
            </w:r>
            <w:r w:rsidRPr="00D11C8A">
              <w:rPr>
                <w:rFonts w:ascii="Arial" w:hAnsi="Arial"/>
                <w:bCs/>
                <w:i/>
                <w:iCs/>
                <w:sz w:val="20"/>
                <w:lang w:eastAsia="en-US"/>
              </w:rPr>
              <w:t xml:space="preserve"> (2) </w:t>
            </w:r>
          </w:p>
        </w:tc>
      </w:tr>
      <w:tr w:rsidR="00D11C8A" w:rsidRPr="00D11C8A" w14:paraId="5B9E3B14" w14:textId="77777777" w:rsidTr="00E07927">
        <w:tc>
          <w:tcPr>
            <w:tcW w:w="3544" w:type="dxa"/>
            <w:tcBorders>
              <w:top w:val="single" w:sz="4" w:space="0" w:color="auto"/>
              <w:left w:val="single" w:sz="4" w:space="0" w:color="auto"/>
              <w:bottom w:val="single" w:sz="4" w:space="0" w:color="auto"/>
              <w:right w:val="single" w:sz="4" w:space="0" w:color="auto"/>
            </w:tcBorders>
          </w:tcPr>
          <w:p w14:paraId="3ED86767" w14:textId="77777777" w:rsidR="00F97F6A" w:rsidRPr="00D11C8A" w:rsidRDefault="00F97F6A" w:rsidP="00E07927">
            <w:pPr>
              <w:spacing w:line="260" w:lineRule="atLeast"/>
              <w:rPr>
                <w:rFonts w:ascii="Arial" w:hAnsi="Arial"/>
                <w:i/>
                <w:iCs/>
                <w:sz w:val="20"/>
                <w:lang w:eastAsia="en-US"/>
              </w:rPr>
            </w:pPr>
            <w:r w:rsidRPr="00D11C8A">
              <w:rPr>
                <w:rFonts w:ascii="Arial" w:hAnsi="Arial"/>
                <w:i/>
                <w:iCs/>
                <w:sz w:val="20"/>
                <w:lang w:eastAsia="en-US"/>
              </w:rPr>
              <w:t>Podroben opis projekta, iz katerega bo razvidno, ali po vsebini ustreza zahtevam javnega naročila</w:t>
            </w:r>
            <w:r w:rsidR="00EE4109" w:rsidRPr="00D11C8A">
              <w:rPr>
                <w:rFonts w:ascii="Arial" w:hAnsi="Arial"/>
                <w:i/>
                <w:iCs/>
                <w:sz w:val="20"/>
                <w:lang w:eastAsia="en-US"/>
              </w:rPr>
              <w:t xml:space="preserve"> in vloga kadra pri referenčnem projektu (vodja ali sodelujoči)</w:t>
            </w:r>
            <w:r w:rsidRPr="00D11C8A">
              <w:rPr>
                <w:rFonts w:ascii="Arial" w:hAnsi="Arial"/>
                <w:i/>
                <w:iCs/>
                <w:sz w:val="20"/>
                <w:lang w:eastAsia="en-US"/>
              </w:rPr>
              <w:t xml:space="preserve">: </w:t>
            </w:r>
          </w:p>
          <w:p w14:paraId="0F03B04A" w14:textId="77777777" w:rsidR="00F97F6A" w:rsidRPr="00D11C8A" w:rsidRDefault="00F97F6A" w:rsidP="00E07927">
            <w:pPr>
              <w:spacing w:line="260" w:lineRule="atLeast"/>
              <w:rPr>
                <w:rFonts w:ascii="Arial" w:hAnsi="Arial"/>
                <w:i/>
                <w:iCs/>
                <w:sz w:val="20"/>
                <w:lang w:eastAsia="en-US"/>
              </w:rPr>
            </w:pPr>
          </w:p>
          <w:p w14:paraId="1B8EC081" w14:textId="10728331" w:rsidR="0017314D" w:rsidRPr="00D11C8A" w:rsidRDefault="0017314D" w:rsidP="0017314D">
            <w:pPr>
              <w:spacing w:line="260" w:lineRule="atLeast"/>
              <w:rPr>
                <w:rFonts w:ascii="Arial" w:hAnsi="Arial"/>
                <w:i/>
                <w:iCs/>
                <w:sz w:val="20"/>
                <w:lang w:eastAsia="en-US"/>
              </w:rPr>
            </w:pPr>
            <w:r w:rsidRPr="00D11C8A">
              <w:rPr>
                <w:rFonts w:ascii="Arial" w:hAnsi="Arial"/>
                <w:i/>
                <w:iCs/>
                <w:sz w:val="20"/>
                <w:lang w:eastAsia="en-US"/>
              </w:rPr>
              <w:lastRenderedPageBreak/>
              <w:t>(vsebinska opredelitev izpo</w:t>
            </w:r>
            <w:r w:rsidR="00627992" w:rsidRPr="00D11C8A">
              <w:rPr>
                <w:rFonts w:ascii="Arial" w:hAnsi="Arial"/>
                <w:i/>
                <w:iCs/>
                <w:sz w:val="20"/>
                <w:lang w:eastAsia="en-US"/>
              </w:rPr>
              <w:t>lnjevanja zahtev iz točk b. do j</w:t>
            </w:r>
            <w:r w:rsidRPr="00D11C8A">
              <w:rPr>
                <w:rFonts w:ascii="Arial" w:hAnsi="Arial"/>
                <w:i/>
                <w:iCs/>
                <w:sz w:val="20"/>
                <w:lang w:eastAsia="en-US"/>
              </w:rPr>
              <w:t>.)</w:t>
            </w:r>
          </w:p>
          <w:p w14:paraId="4E7BE27D" w14:textId="77777777" w:rsidR="00F97F6A" w:rsidRPr="00D11C8A" w:rsidRDefault="00F97F6A" w:rsidP="00E07927">
            <w:pPr>
              <w:spacing w:line="260" w:lineRule="atLeast"/>
              <w:rPr>
                <w:rFonts w:ascii="Arial" w:hAnsi="Arial"/>
                <w:i/>
                <w:iCs/>
                <w:sz w:val="20"/>
                <w:lang w:eastAsia="en-US"/>
              </w:rPr>
            </w:pPr>
            <w:r w:rsidRPr="00D11C8A">
              <w:rPr>
                <w:rFonts w:ascii="Arial" w:hAnsi="Arial"/>
                <w:i/>
                <w:iCs/>
                <w:sz w:val="20"/>
                <w:lang w:eastAsia="en-US"/>
              </w:rPr>
              <w:t xml:space="preserve"> </w:t>
            </w:r>
          </w:p>
        </w:tc>
        <w:tc>
          <w:tcPr>
            <w:tcW w:w="6521" w:type="dxa"/>
            <w:tcBorders>
              <w:top w:val="single" w:sz="4" w:space="0" w:color="auto"/>
              <w:left w:val="single" w:sz="4" w:space="0" w:color="auto"/>
              <w:bottom w:val="single" w:sz="4" w:space="0" w:color="auto"/>
              <w:right w:val="single" w:sz="4" w:space="0" w:color="auto"/>
            </w:tcBorders>
          </w:tcPr>
          <w:p w14:paraId="01ACB626" w14:textId="77777777" w:rsidR="00F97F6A" w:rsidRPr="00D11C8A" w:rsidRDefault="00F97F6A" w:rsidP="00E07927">
            <w:pPr>
              <w:spacing w:line="260" w:lineRule="atLeast"/>
              <w:rPr>
                <w:rFonts w:ascii="Arial" w:hAnsi="Arial"/>
                <w:b/>
                <w:bCs/>
                <w:i/>
                <w:iCs/>
                <w:sz w:val="20"/>
                <w:lang w:eastAsia="en-US"/>
              </w:rPr>
            </w:pPr>
          </w:p>
          <w:p w14:paraId="59D47006" w14:textId="77777777" w:rsidR="00F97F6A" w:rsidRPr="00D11C8A" w:rsidRDefault="00F97F6A" w:rsidP="00E07927">
            <w:pPr>
              <w:spacing w:line="260" w:lineRule="atLeast"/>
              <w:rPr>
                <w:rFonts w:ascii="Arial" w:hAnsi="Arial"/>
                <w:b/>
                <w:bCs/>
                <w:i/>
                <w:iCs/>
                <w:sz w:val="20"/>
                <w:lang w:eastAsia="en-US"/>
              </w:rPr>
            </w:pPr>
          </w:p>
          <w:p w14:paraId="45DA7411" w14:textId="77777777" w:rsidR="00F97F6A" w:rsidRPr="00D11C8A" w:rsidRDefault="00F97F6A" w:rsidP="00E07927">
            <w:pPr>
              <w:spacing w:line="260" w:lineRule="atLeast"/>
              <w:rPr>
                <w:rFonts w:ascii="Arial" w:hAnsi="Arial"/>
                <w:b/>
                <w:bCs/>
                <w:i/>
                <w:iCs/>
                <w:sz w:val="20"/>
                <w:lang w:eastAsia="en-US"/>
              </w:rPr>
            </w:pPr>
          </w:p>
          <w:p w14:paraId="68A39181" w14:textId="77777777" w:rsidR="00F97F6A" w:rsidRPr="00D11C8A" w:rsidRDefault="00F97F6A" w:rsidP="00E07927">
            <w:pPr>
              <w:spacing w:line="260" w:lineRule="atLeast"/>
              <w:rPr>
                <w:rFonts w:ascii="Arial" w:hAnsi="Arial"/>
                <w:b/>
                <w:bCs/>
                <w:i/>
                <w:iCs/>
                <w:sz w:val="20"/>
                <w:lang w:eastAsia="en-US"/>
              </w:rPr>
            </w:pPr>
          </w:p>
          <w:p w14:paraId="66120031" w14:textId="77777777" w:rsidR="00F97F6A" w:rsidRPr="00D11C8A" w:rsidRDefault="00F97F6A" w:rsidP="00E07927">
            <w:pPr>
              <w:spacing w:line="260" w:lineRule="atLeast"/>
              <w:rPr>
                <w:rFonts w:ascii="Arial" w:hAnsi="Arial"/>
                <w:b/>
                <w:bCs/>
                <w:i/>
                <w:iCs/>
                <w:sz w:val="20"/>
                <w:lang w:eastAsia="en-US"/>
              </w:rPr>
            </w:pPr>
          </w:p>
        </w:tc>
      </w:tr>
    </w:tbl>
    <w:p w14:paraId="28960D7E" w14:textId="77777777" w:rsidR="00F97F6A" w:rsidRPr="00D11C8A" w:rsidRDefault="00F97F6A" w:rsidP="0029222D">
      <w:pPr>
        <w:spacing w:line="260" w:lineRule="atLeast"/>
        <w:rPr>
          <w:rFonts w:ascii="Arial" w:hAnsi="Arial" w:cs="Arial"/>
          <w:b/>
          <w:sz w:val="20"/>
          <w:szCs w:val="20"/>
          <w:lang w:eastAsia="en-US"/>
        </w:rPr>
      </w:pPr>
    </w:p>
    <w:p w14:paraId="1F906122" w14:textId="77777777" w:rsidR="00CF73A6" w:rsidRPr="00D11C8A" w:rsidRDefault="00CF73A6" w:rsidP="0029222D">
      <w:pPr>
        <w:spacing w:line="260" w:lineRule="atLeast"/>
        <w:rPr>
          <w:rFonts w:ascii="Arial" w:hAnsi="Arial" w:cs="Arial"/>
          <w:b/>
          <w:sz w:val="20"/>
          <w:szCs w:val="20"/>
          <w:lang w:eastAsia="en-US"/>
        </w:rPr>
      </w:pPr>
    </w:p>
    <w:tbl>
      <w:tblPr>
        <w:tblW w:w="10065" w:type="dxa"/>
        <w:tblInd w:w="-147" w:type="dxa"/>
        <w:tblLook w:val="01E0" w:firstRow="1" w:lastRow="1" w:firstColumn="1" w:lastColumn="1" w:noHBand="0" w:noVBand="0"/>
      </w:tblPr>
      <w:tblGrid>
        <w:gridCol w:w="3544"/>
        <w:gridCol w:w="6521"/>
      </w:tblGrid>
      <w:tr w:rsidR="00D11C8A" w:rsidRPr="00D11C8A" w14:paraId="6EFFB5F2" w14:textId="77777777" w:rsidTr="00CF73A6">
        <w:tc>
          <w:tcPr>
            <w:tcW w:w="3544" w:type="dxa"/>
            <w:tcBorders>
              <w:top w:val="single" w:sz="4" w:space="0" w:color="auto"/>
              <w:left w:val="single" w:sz="4" w:space="0" w:color="auto"/>
              <w:bottom w:val="single" w:sz="4" w:space="0" w:color="auto"/>
              <w:right w:val="single" w:sz="4" w:space="0" w:color="auto"/>
            </w:tcBorders>
          </w:tcPr>
          <w:p w14:paraId="00EB1E56" w14:textId="77777777" w:rsidR="00CF73A6" w:rsidRPr="00D11C8A" w:rsidRDefault="00CF73A6" w:rsidP="00E07927">
            <w:pPr>
              <w:spacing w:line="260" w:lineRule="atLeast"/>
              <w:rPr>
                <w:rFonts w:ascii="Arial" w:hAnsi="Arial"/>
                <w:b/>
                <w:bCs/>
                <w:i/>
                <w:iCs/>
                <w:sz w:val="20"/>
                <w:lang w:eastAsia="en-US"/>
              </w:rPr>
            </w:pPr>
            <w:r w:rsidRPr="00D11C8A">
              <w:rPr>
                <w:rFonts w:ascii="Arial" w:hAnsi="Arial"/>
                <w:b/>
                <w:bCs/>
                <w:i/>
                <w:iCs/>
                <w:sz w:val="20"/>
                <w:lang w:eastAsia="en-US"/>
              </w:rPr>
              <w:t>Ime in priimek nominiranega razvijalca:</w:t>
            </w:r>
          </w:p>
        </w:tc>
        <w:tc>
          <w:tcPr>
            <w:tcW w:w="6521" w:type="dxa"/>
            <w:tcBorders>
              <w:top w:val="single" w:sz="4" w:space="0" w:color="auto"/>
              <w:left w:val="single" w:sz="4" w:space="0" w:color="auto"/>
              <w:bottom w:val="single" w:sz="4" w:space="0" w:color="auto"/>
              <w:right w:val="single" w:sz="4" w:space="0" w:color="auto"/>
            </w:tcBorders>
          </w:tcPr>
          <w:p w14:paraId="56F77992" w14:textId="77777777" w:rsidR="00CF73A6" w:rsidRPr="00D11C8A" w:rsidRDefault="00CF73A6" w:rsidP="00E07927">
            <w:pPr>
              <w:spacing w:line="260" w:lineRule="atLeast"/>
              <w:rPr>
                <w:rFonts w:ascii="Arial" w:hAnsi="Arial"/>
                <w:b/>
                <w:bCs/>
                <w:i/>
                <w:iCs/>
                <w:sz w:val="20"/>
                <w:lang w:eastAsia="en-US"/>
              </w:rPr>
            </w:pPr>
          </w:p>
        </w:tc>
      </w:tr>
      <w:tr w:rsidR="00D11C8A" w:rsidRPr="00D11C8A" w14:paraId="38411CB1" w14:textId="77777777" w:rsidTr="00E07927">
        <w:tc>
          <w:tcPr>
            <w:tcW w:w="3544" w:type="dxa"/>
            <w:tcBorders>
              <w:top w:val="single" w:sz="4" w:space="0" w:color="auto"/>
              <w:left w:val="single" w:sz="4" w:space="0" w:color="auto"/>
              <w:bottom w:val="single" w:sz="4" w:space="0" w:color="auto"/>
              <w:right w:val="single" w:sz="4" w:space="0" w:color="auto"/>
            </w:tcBorders>
          </w:tcPr>
          <w:p w14:paraId="62F3FD66" w14:textId="77777777" w:rsidR="00CF73A6" w:rsidRPr="00D11C8A" w:rsidRDefault="00CF73A6" w:rsidP="00E07927">
            <w:pPr>
              <w:spacing w:line="260" w:lineRule="atLeast"/>
              <w:rPr>
                <w:rFonts w:ascii="Arial" w:hAnsi="Arial"/>
                <w:b/>
                <w:bCs/>
                <w:i/>
                <w:iCs/>
                <w:sz w:val="20"/>
                <w:lang w:eastAsia="en-US"/>
              </w:rPr>
            </w:pPr>
            <w:r w:rsidRPr="00D11C8A">
              <w:rPr>
                <w:rFonts w:ascii="Arial" w:hAnsi="Arial"/>
                <w:b/>
                <w:bCs/>
                <w:i/>
                <w:iCs/>
                <w:sz w:val="20"/>
                <w:lang w:eastAsia="en-US"/>
              </w:rPr>
              <w:t xml:space="preserve">Naziv referenčnega projekta iz točke 3.2.3.1.B: </w:t>
            </w:r>
          </w:p>
        </w:tc>
        <w:tc>
          <w:tcPr>
            <w:tcW w:w="6521" w:type="dxa"/>
            <w:tcBorders>
              <w:top w:val="single" w:sz="4" w:space="0" w:color="auto"/>
              <w:left w:val="single" w:sz="4" w:space="0" w:color="auto"/>
              <w:bottom w:val="single" w:sz="4" w:space="0" w:color="auto"/>
              <w:right w:val="single" w:sz="4" w:space="0" w:color="auto"/>
            </w:tcBorders>
          </w:tcPr>
          <w:p w14:paraId="454D0EE4" w14:textId="77777777" w:rsidR="00CF73A6" w:rsidRPr="00D11C8A" w:rsidRDefault="00CF73A6" w:rsidP="00E07927">
            <w:pPr>
              <w:spacing w:line="260" w:lineRule="atLeast"/>
              <w:rPr>
                <w:rFonts w:ascii="Arial" w:hAnsi="Arial"/>
                <w:b/>
                <w:bCs/>
                <w:i/>
                <w:iCs/>
                <w:sz w:val="20"/>
                <w:lang w:eastAsia="en-US"/>
              </w:rPr>
            </w:pPr>
          </w:p>
        </w:tc>
      </w:tr>
      <w:tr w:rsidR="00D11C8A" w:rsidRPr="00D11C8A" w14:paraId="2445CE6B" w14:textId="77777777" w:rsidTr="00E07927">
        <w:tc>
          <w:tcPr>
            <w:tcW w:w="3544" w:type="dxa"/>
            <w:tcBorders>
              <w:top w:val="single" w:sz="4" w:space="0" w:color="auto"/>
              <w:left w:val="single" w:sz="4" w:space="0" w:color="auto"/>
              <w:bottom w:val="single" w:sz="4" w:space="0" w:color="auto"/>
              <w:right w:val="single" w:sz="4" w:space="0" w:color="auto"/>
            </w:tcBorders>
          </w:tcPr>
          <w:p w14:paraId="34F6804D" w14:textId="77777777" w:rsidR="00CF73A6" w:rsidRPr="00D11C8A" w:rsidRDefault="00CF73A6" w:rsidP="00E07927">
            <w:pPr>
              <w:spacing w:line="260" w:lineRule="atLeast"/>
              <w:rPr>
                <w:rFonts w:ascii="Arial" w:hAnsi="Arial"/>
                <w:i/>
                <w:iCs/>
                <w:sz w:val="20"/>
                <w:lang w:eastAsia="en-US"/>
              </w:rPr>
            </w:pPr>
            <w:r w:rsidRPr="00D11C8A">
              <w:rPr>
                <w:rFonts w:ascii="Arial" w:hAnsi="Arial"/>
                <w:i/>
                <w:iCs/>
                <w:sz w:val="20"/>
                <w:lang w:eastAsia="en-US"/>
              </w:rPr>
              <w:t>Naročnik:</w:t>
            </w:r>
          </w:p>
        </w:tc>
        <w:tc>
          <w:tcPr>
            <w:tcW w:w="6521" w:type="dxa"/>
            <w:tcBorders>
              <w:top w:val="single" w:sz="4" w:space="0" w:color="auto"/>
              <w:left w:val="single" w:sz="4" w:space="0" w:color="auto"/>
              <w:bottom w:val="single" w:sz="4" w:space="0" w:color="auto"/>
              <w:right w:val="single" w:sz="4" w:space="0" w:color="auto"/>
            </w:tcBorders>
          </w:tcPr>
          <w:p w14:paraId="6FA4E72E" w14:textId="77777777" w:rsidR="00CF73A6" w:rsidRPr="00D11C8A" w:rsidRDefault="00CF73A6" w:rsidP="00E07927">
            <w:pPr>
              <w:spacing w:line="260" w:lineRule="atLeast"/>
              <w:rPr>
                <w:rFonts w:ascii="Arial" w:hAnsi="Arial"/>
                <w:b/>
                <w:bCs/>
                <w:i/>
                <w:iCs/>
                <w:sz w:val="20"/>
                <w:lang w:eastAsia="en-US"/>
              </w:rPr>
            </w:pPr>
          </w:p>
        </w:tc>
      </w:tr>
      <w:tr w:rsidR="00D11C8A" w:rsidRPr="00D11C8A" w14:paraId="18274102" w14:textId="77777777" w:rsidTr="00E07927">
        <w:tc>
          <w:tcPr>
            <w:tcW w:w="3544" w:type="dxa"/>
            <w:tcBorders>
              <w:top w:val="single" w:sz="4" w:space="0" w:color="auto"/>
              <w:left w:val="single" w:sz="4" w:space="0" w:color="auto"/>
              <w:bottom w:val="single" w:sz="4" w:space="0" w:color="auto"/>
              <w:right w:val="single" w:sz="4" w:space="0" w:color="auto"/>
            </w:tcBorders>
          </w:tcPr>
          <w:p w14:paraId="250C9858" w14:textId="77777777" w:rsidR="00CF73A6" w:rsidRPr="00D11C8A" w:rsidRDefault="00CF73A6" w:rsidP="00E07927">
            <w:pPr>
              <w:spacing w:line="260" w:lineRule="atLeast"/>
              <w:rPr>
                <w:rFonts w:ascii="Arial" w:hAnsi="Arial"/>
                <w:i/>
                <w:iCs/>
                <w:sz w:val="20"/>
                <w:lang w:eastAsia="en-US"/>
              </w:rPr>
            </w:pPr>
            <w:r w:rsidRPr="00D11C8A">
              <w:rPr>
                <w:rFonts w:ascii="Arial" w:hAnsi="Arial"/>
                <w:i/>
                <w:iCs/>
                <w:sz w:val="20"/>
                <w:lang w:eastAsia="en-US"/>
              </w:rPr>
              <w:t>Kontaktna oseba naročnika (ime in priimek ter tel. št.):</w:t>
            </w:r>
          </w:p>
        </w:tc>
        <w:tc>
          <w:tcPr>
            <w:tcW w:w="6521" w:type="dxa"/>
            <w:tcBorders>
              <w:top w:val="single" w:sz="4" w:space="0" w:color="auto"/>
              <w:left w:val="single" w:sz="4" w:space="0" w:color="auto"/>
              <w:bottom w:val="single" w:sz="4" w:space="0" w:color="auto"/>
              <w:right w:val="single" w:sz="4" w:space="0" w:color="auto"/>
            </w:tcBorders>
          </w:tcPr>
          <w:p w14:paraId="6F3D27A8" w14:textId="77777777" w:rsidR="00CF73A6" w:rsidRPr="00D11C8A" w:rsidRDefault="00CF73A6" w:rsidP="00E07927">
            <w:pPr>
              <w:spacing w:line="260" w:lineRule="atLeast"/>
              <w:rPr>
                <w:rFonts w:ascii="Arial" w:hAnsi="Arial"/>
                <w:b/>
                <w:bCs/>
                <w:i/>
                <w:iCs/>
                <w:sz w:val="20"/>
                <w:lang w:eastAsia="en-US"/>
              </w:rPr>
            </w:pPr>
          </w:p>
        </w:tc>
      </w:tr>
      <w:tr w:rsidR="00D11C8A" w:rsidRPr="00D11C8A" w14:paraId="05321FCF" w14:textId="77777777" w:rsidTr="00E07927">
        <w:tc>
          <w:tcPr>
            <w:tcW w:w="3544" w:type="dxa"/>
            <w:tcBorders>
              <w:top w:val="single" w:sz="4" w:space="0" w:color="auto"/>
              <w:left w:val="single" w:sz="4" w:space="0" w:color="auto"/>
              <w:bottom w:val="single" w:sz="4" w:space="0" w:color="auto"/>
              <w:right w:val="single" w:sz="4" w:space="0" w:color="auto"/>
            </w:tcBorders>
          </w:tcPr>
          <w:p w14:paraId="34F5AFA3" w14:textId="77777777" w:rsidR="00CF73A6" w:rsidRPr="00D11C8A" w:rsidRDefault="00CF73A6" w:rsidP="00E07927">
            <w:pPr>
              <w:spacing w:line="260" w:lineRule="atLeast"/>
              <w:rPr>
                <w:rFonts w:ascii="Arial" w:hAnsi="Arial"/>
                <w:i/>
                <w:iCs/>
                <w:sz w:val="20"/>
                <w:lang w:eastAsia="en-US"/>
              </w:rPr>
            </w:pPr>
            <w:r w:rsidRPr="00D11C8A">
              <w:rPr>
                <w:rFonts w:ascii="Arial" w:hAnsi="Arial"/>
                <w:i/>
                <w:iCs/>
                <w:sz w:val="20"/>
                <w:lang w:eastAsia="en-US"/>
              </w:rPr>
              <w:t>Gospodarski subjekt, ki je izvedel projekt (z navedbo, ali je dela izvajal kot izvajalec ali kot podizvajalec)</w:t>
            </w:r>
          </w:p>
        </w:tc>
        <w:tc>
          <w:tcPr>
            <w:tcW w:w="6521" w:type="dxa"/>
            <w:tcBorders>
              <w:top w:val="single" w:sz="4" w:space="0" w:color="auto"/>
              <w:left w:val="single" w:sz="4" w:space="0" w:color="auto"/>
              <w:bottom w:val="single" w:sz="4" w:space="0" w:color="auto"/>
              <w:right w:val="single" w:sz="4" w:space="0" w:color="auto"/>
            </w:tcBorders>
          </w:tcPr>
          <w:p w14:paraId="505FC5BF" w14:textId="77777777" w:rsidR="00CF73A6" w:rsidRPr="00D11C8A" w:rsidRDefault="00CF73A6" w:rsidP="00E07927">
            <w:pPr>
              <w:spacing w:line="260" w:lineRule="atLeast"/>
              <w:rPr>
                <w:rFonts w:ascii="Arial" w:hAnsi="Arial"/>
                <w:b/>
                <w:bCs/>
                <w:i/>
                <w:iCs/>
                <w:sz w:val="20"/>
                <w:lang w:eastAsia="en-US"/>
              </w:rPr>
            </w:pPr>
          </w:p>
        </w:tc>
      </w:tr>
      <w:tr w:rsidR="00D11C8A" w:rsidRPr="00D11C8A" w14:paraId="2D0B0BA5" w14:textId="77777777" w:rsidTr="00E07927">
        <w:tc>
          <w:tcPr>
            <w:tcW w:w="3544" w:type="dxa"/>
            <w:tcBorders>
              <w:top w:val="single" w:sz="4" w:space="0" w:color="auto"/>
              <w:left w:val="single" w:sz="4" w:space="0" w:color="auto"/>
              <w:bottom w:val="single" w:sz="4" w:space="0" w:color="auto"/>
              <w:right w:val="single" w:sz="4" w:space="0" w:color="auto"/>
            </w:tcBorders>
          </w:tcPr>
          <w:p w14:paraId="7AEFB3A4" w14:textId="5CCD2BEF" w:rsidR="006D66AD" w:rsidRPr="00D11C8A" w:rsidRDefault="006D66AD" w:rsidP="009662E0">
            <w:pPr>
              <w:spacing w:line="260" w:lineRule="atLeast"/>
              <w:rPr>
                <w:rFonts w:ascii="Arial" w:hAnsi="Arial"/>
                <w:i/>
                <w:iCs/>
                <w:sz w:val="20"/>
                <w:lang w:eastAsia="en-US"/>
              </w:rPr>
            </w:pPr>
            <w:r w:rsidRPr="00D11C8A">
              <w:rPr>
                <w:rFonts w:ascii="Arial" w:hAnsi="Arial"/>
                <w:i/>
                <w:iCs/>
                <w:sz w:val="20"/>
                <w:lang w:eastAsia="en-US"/>
              </w:rPr>
              <w:t xml:space="preserve">Obdobje </w:t>
            </w:r>
            <w:r w:rsidR="00886093" w:rsidRPr="00D11C8A">
              <w:rPr>
                <w:rFonts w:ascii="Arial" w:hAnsi="Arial"/>
                <w:i/>
                <w:iCs/>
                <w:sz w:val="20"/>
                <w:lang w:eastAsia="en-US"/>
              </w:rPr>
              <w:t xml:space="preserve">razvoja </w:t>
            </w:r>
            <w:r w:rsidRPr="00D11C8A">
              <w:rPr>
                <w:rFonts w:ascii="Arial" w:hAnsi="Arial"/>
                <w:i/>
                <w:iCs/>
                <w:sz w:val="20"/>
                <w:lang w:eastAsia="en-US"/>
              </w:rPr>
              <w:t xml:space="preserve">in vzpostavitve </w:t>
            </w:r>
            <w:r w:rsidR="00F6126D" w:rsidRPr="00D11C8A">
              <w:rPr>
                <w:rFonts w:ascii="Arial" w:hAnsi="Arial"/>
                <w:i/>
                <w:iCs/>
                <w:sz w:val="20"/>
                <w:lang w:eastAsia="en-US"/>
              </w:rPr>
              <w:t xml:space="preserve">  informacijske rešitve</w:t>
            </w:r>
            <w:r w:rsidR="00886093" w:rsidRPr="00D11C8A">
              <w:rPr>
                <w:rFonts w:ascii="Arial" w:hAnsi="Arial"/>
                <w:i/>
                <w:iCs/>
                <w:sz w:val="20"/>
                <w:lang w:eastAsia="en-US"/>
              </w:rPr>
              <w:t xml:space="preserve"> </w:t>
            </w:r>
            <w:r w:rsidRPr="00D11C8A">
              <w:rPr>
                <w:rFonts w:ascii="Arial" w:hAnsi="Arial"/>
                <w:i/>
                <w:iCs/>
                <w:sz w:val="20"/>
                <w:lang w:eastAsia="en-US"/>
              </w:rPr>
              <w:t>(od – do):</w:t>
            </w:r>
          </w:p>
        </w:tc>
        <w:tc>
          <w:tcPr>
            <w:tcW w:w="6521" w:type="dxa"/>
            <w:tcBorders>
              <w:top w:val="single" w:sz="4" w:space="0" w:color="auto"/>
              <w:left w:val="single" w:sz="4" w:space="0" w:color="auto"/>
              <w:bottom w:val="single" w:sz="4" w:space="0" w:color="auto"/>
              <w:right w:val="single" w:sz="4" w:space="0" w:color="auto"/>
            </w:tcBorders>
          </w:tcPr>
          <w:p w14:paraId="58CBA498" w14:textId="77777777" w:rsidR="00C33D6A" w:rsidRPr="00D11C8A" w:rsidRDefault="00C33D6A" w:rsidP="006D66AD">
            <w:pPr>
              <w:spacing w:line="260" w:lineRule="atLeast"/>
              <w:rPr>
                <w:rFonts w:ascii="Arial" w:hAnsi="Arial"/>
                <w:bCs/>
                <w:i/>
                <w:iCs/>
                <w:sz w:val="20"/>
                <w:lang w:eastAsia="en-US"/>
              </w:rPr>
            </w:pPr>
          </w:p>
          <w:p w14:paraId="71BAF9B8" w14:textId="228ECB58" w:rsidR="006D66AD" w:rsidRPr="00D11C8A" w:rsidRDefault="006D66AD" w:rsidP="006D66AD">
            <w:pPr>
              <w:spacing w:line="260" w:lineRule="atLeast"/>
              <w:rPr>
                <w:rFonts w:ascii="Arial" w:hAnsi="Arial"/>
                <w:b/>
                <w:bCs/>
                <w:i/>
                <w:iCs/>
                <w:sz w:val="20"/>
                <w:lang w:eastAsia="en-US"/>
              </w:rPr>
            </w:pPr>
          </w:p>
        </w:tc>
      </w:tr>
      <w:tr w:rsidR="00D11C8A" w:rsidRPr="00D11C8A" w14:paraId="22F6DBBD" w14:textId="77777777" w:rsidTr="00E07927">
        <w:tc>
          <w:tcPr>
            <w:tcW w:w="3544" w:type="dxa"/>
            <w:tcBorders>
              <w:top w:val="single" w:sz="4" w:space="0" w:color="auto"/>
              <w:left w:val="single" w:sz="4" w:space="0" w:color="auto"/>
              <w:bottom w:val="single" w:sz="4" w:space="0" w:color="auto"/>
              <w:right w:val="single" w:sz="4" w:space="0" w:color="auto"/>
            </w:tcBorders>
          </w:tcPr>
          <w:p w14:paraId="1BCA7FE7" w14:textId="77777777" w:rsidR="00CF73A6" w:rsidRPr="00D11C8A" w:rsidRDefault="00CF73A6" w:rsidP="00E07927">
            <w:pPr>
              <w:spacing w:line="260" w:lineRule="atLeast"/>
              <w:rPr>
                <w:rFonts w:ascii="Arial" w:hAnsi="Arial"/>
                <w:i/>
                <w:iCs/>
                <w:sz w:val="20"/>
                <w:lang w:eastAsia="en-US"/>
              </w:rPr>
            </w:pPr>
            <w:r w:rsidRPr="00D11C8A">
              <w:rPr>
                <w:rFonts w:ascii="Arial" w:hAnsi="Arial"/>
                <w:i/>
                <w:iCs/>
                <w:sz w:val="20"/>
                <w:lang w:eastAsia="en-US"/>
              </w:rPr>
              <w:t>Podroben opis projekta, iz katerega bo razvidno, ali po vsebini ustreza zahtevam javnega naročila</w:t>
            </w:r>
            <w:r w:rsidR="00EE4109" w:rsidRPr="00D11C8A">
              <w:rPr>
                <w:rFonts w:ascii="Arial" w:hAnsi="Arial"/>
                <w:i/>
                <w:iCs/>
                <w:sz w:val="20"/>
                <w:lang w:eastAsia="en-US"/>
              </w:rPr>
              <w:t>, vloga kadra pri referenčnem projektu (vodja ali sodelujoči)</w:t>
            </w:r>
            <w:r w:rsidRPr="00D11C8A">
              <w:rPr>
                <w:rFonts w:ascii="Arial" w:hAnsi="Arial"/>
                <w:i/>
                <w:iCs/>
                <w:sz w:val="20"/>
                <w:lang w:eastAsia="en-US"/>
              </w:rPr>
              <w:t xml:space="preserve">: </w:t>
            </w:r>
          </w:p>
          <w:p w14:paraId="429974EB" w14:textId="77777777" w:rsidR="00EE4109" w:rsidRPr="00D11C8A" w:rsidRDefault="00EE4109" w:rsidP="00E07927">
            <w:pPr>
              <w:spacing w:line="260" w:lineRule="atLeast"/>
              <w:rPr>
                <w:rFonts w:ascii="Arial" w:hAnsi="Arial"/>
                <w:i/>
                <w:iCs/>
                <w:sz w:val="20"/>
                <w:lang w:eastAsia="en-US"/>
              </w:rPr>
            </w:pPr>
          </w:p>
          <w:p w14:paraId="14273776" w14:textId="77777777" w:rsidR="0017314D" w:rsidRPr="00D11C8A" w:rsidRDefault="0017314D" w:rsidP="0017314D">
            <w:pPr>
              <w:spacing w:line="260" w:lineRule="atLeast"/>
              <w:rPr>
                <w:rFonts w:ascii="Arial" w:hAnsi="Arial"/>
                <w:i/>
                <w:iCs/>
                <w:sz w:val="20"/>
                <w:lang w:eastAsia="en-US"/>
              </w:rPr>
            </w:pPr>
            <w:r w:rsidRPr="00D11C8A">
              <w:rPr>
                <w:rFonts w:ascii="Arial" w:hAnsi="Arial"/>
                <w:i/>
                <w:iCs/>
                <w:sz w:val="20"/>
                <w:lang w:eastAsia="en-US"/>
              </w:rPr>
              <w:t>(vsebinska opredelitev izpolnjevanja zahtev iz točk a. do d.)</w:t>
            </w:r>
          </w:p>
          <w:p w14:paraId="3F876669" w14:textId="77777777" w:rsidR="00CF73A6" w:rsidRPr="00D11C8A" w:rsidRDefault="00CF73A6" w:rsidP="0017314D">
            <w:pPr>
              <w:spacing w:line="260" w:lineRule="atLeast"/>
              <w:rPr>
                <w:rFonts w:ascii="Arial" w:hAnsi="Arial"/>
                <w:i/>
                <w:iCs/>
                <w:sz w:val="20"/>
                <w:lang w:eastAsia="en-US"/>
              </w:rPr>
            </w:pPr>
          </w:p>
        </w:tc>
        <w:tc>
          <w:tcPr>
            <w:tcW w:w="6521" w:type="dxa"/>
            <w:tcBorders>
              <w:top w:val="single" w:sz="4" w:space="0" w:color="auto"/>
              <w:left w:val="single" w:sz="4" w:space="0" w:color="auto"/>
              <w:bottom w:val="single" w:sz="4" w:space="0" w:color="auto"/>
              <w:right w:val="single" w:sz="4" w:space="0" w:color="auto"/>
            </w:tcBorders>
          </w:tcPr>
          <w:p w14:paraId="48709AFE" w14:textId="77777777" w:rsidR="00CF73A6" w:rsidRPr="00D11C8A" w:rsidRDefault="00CF73A6" w:rsidP="00E07927">
            <w:pPr>
              <w:spacing w:line="260" w:lineRule="atLeast"/>
              <w:rPr>
                <w:rFonts w:ascii="Arial" w:hAnsi="Arial"/>
                <w:b/>
                <w:bCs/>
                <w:i/>
                <w:iCs/>
                <w:sz w:val="20"/>
                <w:lang w:eastAsia="en-US"/>
              </w:rPr>
            </w:pPr>
          </w:p>
        </w:tc>
      </w:tr>
    </w:tbl>
    <w:p w14:paraId="43526589" w14:textId="77777777" w:rsidR="005E7BED" w:rsidRPr="00D11C8A" w:rsidRDefault="005E7BED" w:rsidP="005E7BED">
      <w:pPr>
        <w:spacing w:before="60" w:after="60"/>
        <w:jc w:val="both"/>
        <w:rPr>
          <w:rFonts w:ascii="Arial" w:hAnsi="Arial" w:cs="Arial"/>
          <w:bCs/>
          <w:i/>
          <w:iCs/>
          <w:sz w:val="20"/>
          <w:szCs w:val="20"/>
        </w:rPr>
      </w:pPr>
    </w:p>
    <w:p w14:paraId="4B0E136F" w14:textId="468B197F" w:rsidR="0029222D" w:rsidRPr="00D11C8A" w:rsidRDefault="0029222D" w:rsidP="0029222D">
      <w:pPr>
        <w:tabs>
          <w:tab w:val="center" w:pos="4320"/>
          <w:tab w:val="right" w:pos="8640"/>
        </w:tabs>
        <w:spacing w:line="260" w:lineRule="atLeast"/>
        <w:jc w:val="both"/>
        <w:rPr>
          <w:rFonts w:ascii="Arial" w:hAnsi="Arial" w:cs="Arial"/>
          <w:i/>
          <w:iCs/>
          <w:sz w:val="20"/>
          <w:lang w:eastAsia="en-US"/>
        </w:rPr>
      </w:pPr>
      <w:r w:rsidRPr="00D11C8A">
        <w:rPr>
          <w:rFonts w:ascii="Arial" w:hAnsi="Arial" w:cs="Arial"/>
          <w:i/>
          <w:iCs/>
          <w:sz w:val="20"/>
          <w:lang w:eastAsia="en-US"/>
        </w:rPr>
        <w:t>Ponudnik navede samo tiste kadre</w:t>
      </w:r>
      <w:r w:rsidR="00886093" w:rsidRPr="00D11C8A">
        <w:rPr>
          <w:rFonts w:ascii="Arial" w:hAnsi="Arial" w:cs="Arial"/>
          <w:i/>
          <w:iCs/>
          <w:sz w:val="20"/>
          <w:lang w:eastAsia="en-US"/>
        </w:rPr>
        <w:t xml:space="preserve"> (</w:t>
      </w:r>
      <w:r w:rsidR="0032239B" w:rsidRPr="00D11C8A">
        <w:rPr>
          <w:rFonts w:ascii="Arial" w:hAnsi="Arial" w:cs="Arial"/>
          <w:i/>
          <w:iCs/>
          <w:sz w:val="20"/>
          <w:lang w:eastAsia="en-US"/>
        </w:rPr>
        <w:t>5</w:t>
      </w:r>
      <w:r w:rsidR="00CC732E" w:rsidRPr="00D11C8A">
        <w:rPr>
          <w:rFonts w:ascii="Arial" w:hAnsi="Arial" w:cs="Arial"/>
          <w:i/>
          <w:iCs/>
          <w:sz w:val="20"/>
          <w:lang w:eastAsia="en-US"/>
        </w:rPr>
        <w:t xml:space="preserve"> različnih kadrov, ki komulativno pokrijejo referenčne pogoje)</w:t>
      </w:r>
      <w:r w:rsidRPr="00D11C8A">
        <w:rPr>
          <w:rFonts w:ascii="Arial" w:hAnsi="Arial" w:cs="Arial"/>
          <w:i/>
          <w:iCs/>
          <w:sz w:val="20"/>
          <w:lang w:eastAsia="en-US"/>
        </w:rPr>
        <w:t>, ki so nujni, da ponudnik izpolni pogoj o izpolnjevanju kadrovskih pogojev.</w:t>
      </w:r>
      <w:r w:rsidR="00891948" w:rsidRPr="00D11C8A">
        <w:rPr>
          <w:rFonts w:ascii="Arial" w:hAnsi="Arial" w:cs="Arial"/>
          <w:i/>
          <w:iCs/>
          <w:sz w:val="20"/>
          <w:lang w:eastAsia="en-US"/>
        </w:rPr>
        <w:t xml:space="preserve"> Morebitnih dodatnih kadrov, ki bodo sodelovali pri izvedbi naročila, se ne navaja. </w:t>
      </w:r>
      <w:r w:rsidR="00886093" w:rsidRPr="00D11C8A">
        <w:rPr>
          <w:rFonts w:ascii="Arial" w:hAnsi="Arial" w:cs="Arial"/>
          <w:i/>
          <w:iCs/>
          <w:sz w:val="20"/>
          <w:lang w:eastAsia="en-US"/>
        </w:rPr>
        <w:t xml:space="preserve">V koliko bo navedeno več kot </w:t>
      </w:r>
      <w:r w:rsidR="0032239B" w:rsidRPr="00D11C8A">
        <w:rPr>
          <w:rFonts w:ascii="Arial" w:hAnsi="Arial" w:cs="Arial"/>
          <w:i/>
          <w:iCs/>
          <w:sz w:val="20"/>
          <w:lang w:eastAsia="en-US"/>
        </w:rPr>
        <w:t>5</w:t>
      </w:r>
      <w:r w:rsidR="006D66AD" w:rsidRPr="00D11C8A">
        <w:rPr>
          <w:rFonts w:ascii="Arial" w:hAnsi="Arial" w:cs="Arial"/>
          <w:i/>
          <w:iCs/>
          <w:sz w:val="20"/>
          <w:lang w:eastAsia="en-US"/>
        </w:rPr>
        <w:t xml:space="preserve"> kadrov, bo naročnik </w:t>
      </w:r>
      <w:r w:rsidR="00886093" w:rsidRPr="00D11C8A">
        <w:rPr>
          <w:rFonts w:ascii="Arial" w:hAnsi="Arial" w:cs="Arial"/>
          <w:i/>
          <w:iCs/>
          <w:sz w:val="20"/>
          <w:lang w:eastAsia="en-US"/>
        </w:rPr>
        <w:t xml:space="preserve">pri ocenjevanju </w:t>
      </w:r>
      <w:r w:rsidR="006D66AD" w:rsidRPr="00D11C8A">
        <w:rPr>
          <w:rFonts w:ascii="Arial" w:hAnsi="Arial" w:cs="Arial"/>
          <w:i/>
          <w:iCs/>
          <w:sz w:val="20"/>
          <w:lang w:eastAsia="en-US"/>
        </w:rPr>
        <w:t>upošteval samo kader, n</w:t>
      </w:r>
      <w:r w:rsidR="00886093" w:rsidRPr="00D11C8A">
        <w:rPr>
          <w:rFonts w:ascii="Arial" w:hAnsi="Arial" w:cs="Arial"/>
          <w:i/>
          <w:iCs/>
          <w:sz w:val="20"/>
          <w:lang w:eastAsia="en-US"/>
        </w:rPr>
        <w:t>aveden po vrstnem redu</w:t>
      </w:r>
      <w:r w:rsidR="006D66AD" w:rsidRPr="00D11C8A">
        <w:rPr>
          <w:rFonts w:ascii="Arial" w:hAnsi="Arial" w:cs="Arial"/>
          <w:i/>
          <w:iCs/>
          <w:sz w:val="20"/>
          <w:lang w:eastAsia="en-US"/>
        </w:rPr>
        <w:t xml:space="preserve">. </w:t>
      </w:r>
    </w:p>
    <w:p w14:paraId="760C5AEB" w14:textId="77777777" w:rsidR="00CF73A6" w:rsidRPr="00D11C8A" w:rsidRDefault="00CF73A6" w:rsidP="0029222D">
      <w:pPr>
        <w:tabs>
          <w:tab w:val="center" w:pos="4320"/>
          <w:tab w:val="right" w:pos="8640"/>
        </w:tabs>
        <w:spacing w:line="260" w:lineRule="atLeast"/>
        <w:jc w:val="both"/>
        <w:rPr>
          <w:rFonts w:ascii="Arial" w:hAnsi="Arial" w:cs="Arial"/>
          <w:i/>
          <w:iCs/>
          <w:sz w:val="20"/>
          <w:lang w:eastAsia="en-US"/>
        </w:rPr>
      </w:pPr>
    </w:p>
    <w:p w14:paraId="5308E228" w14:textId="77777777" w:rsidR="0029222D" w:rsidRPr="00D11C8A" w:rsidRDefault="0029222D" w:rsidP="0029222D">
      <w:pPr>
        <w:tabs>
          <w:tab w:val="center" w:pos="4320"/>
          <w:tab w:val="right" w:pos="8640"/>
        </w:tabs>
        <w:spacing w:line="260" w:lineRule="atLeast"/>
        <w:jc w:val="both"/>
        <w:rPr>
          <w:rFonts w:ascii="Arial" w:hAnsi="Arial" w:cs="Arial"/>
          <w:sz w:val="20"/>
          <w:lang w:eastAsia="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11"/>
        <w:gridCol w:w="5063"/>
      </w:tblGrid>
      <w:tr w:rsidR="00D11C8A" w:rsidRPr="00D11C8A" w14:paraId="0D7A9F67" w14:textId="77777777" w:rsidTr="00F766F8">
        <w:tc>
          <w:tcPr>
            <w:tcW w:w="4111" w:type="dxa"/>
            <w:shd w:val="clear" w:color="auto" w:fill="auto"/>
          </w:tcPr>
          <w:p w14:paraId="16D8EAE1" w14:textId="77777777" w:rsidR="0029222D" w:rsidRPr="00D11C8A" w:rsidRDefault="0029222D" w:rsidP="00F766F8">
            <w:pPr>
              <w:spacing w:line="260" w:lineRule="atLeast"/>
              <w:rPr>
                <w:rFonts w:ascii="Arial" w:hAnsi="Arial" w:cs="Arial"/>
                <w:sz w:val="18"/>
                <w:szCs w:val="18"/>
              </w:rPr>
            </w:pPr>
          </w:p>
        </w:tc>
        <w:tc>
          <w:tcPr>
            <w:tcW w:w="5063" w:type="dxa"/>
            <w:shd w:val="clear" w:color="auto" w:fill="auto"/>
          </w:tcPr>
          <w:p w14:paraId="1AB7851E" w14:textId="77777777" w:rsidR="0029222D" w:rsidRPr="00D11C8A" w:rsidRDefault="0029222D" w:rsidP="00F766F8">
            <w:pPr>
              <w:spacing w:line="260" w:lineRule="atLeast"/>
              <w:jc w:val="both"/>
              <w:rPr>
                <w:rFonts w:ascii="Arial" w:hAnsi="Arial" w:cs="Arial"/>
                <w:b/>
                <w:sz w:val="20"/>
                <w:szCs w:val="20"/>
                <w:lang w:eastAsia="en-US"/>
              </w:rPr>
            </w:pPr>
            <w:r w:rsidRPr="00D11C8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29222D" w:rsidRPr="00D11C8A" w14:paraId="69D1F84F" w14:textId="77777777" w:rsidTr="00F766F8">
        <w:trPr>
          <w:trHeight w:val="992"/>
        </w:trPr>
        <w:tc>
          <w:tcPr>
            <w:tcW w:w="4111" w:type="dxa"/>
            <w:shd w:val="clear" w:color="auto" w:fill="auto"/>
          </w:tcPr>
          <w:p w14:paraId="3441DB2E" w14:textId="77777777" w:rsidR="0029222D" w:rsidRPr="00D11C8A" w:rsidRDefault="0029222D" w:rsidP="00F766F8">
            <w:pPr>
              <w:spacing w:after="120"/>
              <w:jc w:val="both"/>
              <w:rPr>
                <w:rFonts w:cs="Arial"/>
                <w:i/>
                <w:sz w:val="18"/>
                <w:szCs w:val="18"/>
              </w:rPr>
            </w:pPr>
            <w:r w:rsidRPr="00D11C8A">
              <w:rPr>
                <w:rFonts w:ascii="Arial" w:hAnsi="Arial" w:cs="Arial"/>
                <w:b/>
                <w:i/>
                <w:iCs/>
                <w:sz w:val="20"/>
              </w:rPr>
              <w:t xml:space="preserve">Podpis pooblaščene osebe pri ponudniku oziroma v primeru skupne ponudbe pooblaščene osebe vodilnega partnerja: </w:t>
            </w:r>
            <w:r w:rsidRPr="00D11C8A">
              <w:rPr>
                <w:rFonts w:ascii="Arial" w:hAnsi="Arial" w:cs="Arial"/>
                <w:i/>
                <w:iCs/>
                <w:sz w:val="20"/>
              </w:rPr>
              <w:t>(</w:t>
            </w:r>
            <w:r w:rsidRPr="00D11C8A">
              <w:rPr>
                <w:rFonts w:ascii="Arial" w:hAnsi="Arial" w:cs="Arial"/>
                <w:i/>
                <w:iCs/>
                <w:sz w:val="16"/>
                <w:szCs w:val="16"/>
              </w:rPr>
              <w:t>ime in priimek, lastnoročni ali elektronski podpis in datum podpisa</w:t>
            </w:r>
            <w:r w:rsidRPr="00D11C8A">
              <w:rPr>
                <w:rFonts w:ascii="Arial" w:hAnsi="Arial" w:cs="Arial"/>
                <w:i/>
                <w:iCs/>
                <w:sz w:val="20"/>
              </w:rPr>
              <w:t>):</w:t>
            </w:r>
          </w:p>
        </w:tc>
        <w:tc>
          <w:tcPr>
            <w:tcW w:w="5063" w:type="dxa"/>
            <w:shd w:val="clear" w:color="auto" w:fill="auto"/>
          </w:tcPr>
          <w:p w14:paraId="5D82465B" w14:textId="77777777" w:rsidR="0029222D" w:rsidRPr="00D11C8A" w:rsidRDefault="0029222D" w:rsidP="00F766F8">
            <w:pPr>
              <w:spacing w:line="260" w:lineRule="atLeast"/>
              <w:rPr>
                <w:rFonts w:ascii="Arial" w:hAnsi="Arial" w:cs="Arial"/>
                <w:i/>
                <w:sz w:val="18"/>
                <w:szCs w:val="18"/>
              </w:rPr>
            </w:pPr>
          </w:p>
        </w:tc>
      </w:tr>
    </w:tbl>
    <w:p w14:paraId="372FD414" w14:textId="77777777" w:rsidR="009B1D7A" w:rsidRPr="00D11C8A" w:rsidRDefault="009B1D7A" w:rsidP="009B1D7A">
      <w:pPr>
        <w:spacing w:before="60" w:after="60"/>
        <w:jc w:val="both"/>
        <w:rPr>
          <w:rFonts w:ascii="Arial" w:hAnsi="Arial" w:cs="Arial"/>
          <w:b/>
          <w:sz w:val="20"/>
          <w:szCs w:val="20"/>
        </w:rPr>
      </w:pPr>
    </w:p>
    <w:p w14:paraId="40E7D3E4" w14:textId="77777777" w:rsidR="00CF73A6" w:rsidRPr="00D11C8A" w:rsidRDefault="00CF73A6" w:rsidP="00CF73A6">
      <w:pPr>
        <w:spacing w:before="60" w:after="60"/>
        <w:jc w:val="both"/>
        <w:rPr>
          <w:rFonts w:ascii="Arial" w:hAnsi="Arial" w:cs="Arial"/>
          <w:bCs/>
          <w:sz w:val="20"/>
          <w:szCs w:val="20"/>
        </w:rPr>
      </w:pPr>
      <w:r w:rsidRPr="00D11C8A">
        <w:rPr>
          <w:rFonts w:ascii="Arial" w:hAnsi="Arial" w:cs="Arial"/>
          <w:bCs/>
          <w:sz w:val="20"/>
          <w:szCs w:val="20"/>
        </w:rPr>
        <w:t>Neobvezna priloga: Referenčno potrdilo naročnika referenčnih del</w:t>
      </w:r>
    </w:p>
    <w:p w14:paraId="18B89664" w14:textId="77777777" w:rsidR="0029222D" w:rsidRPr="00D11C8A" w:rsidRDefault="0029222D" w:rsidP="009B1D7A">
      <w:pPr>
        <w:spacing w:before="60" w:after="60"/>
        <w:jc w:val="both"/>
        <w:rPr>
          <w:rFonts w:ascii="Arial" w:hAnsi="Arial" w:cs="Arial"/>
          <w:b/>
          <w:sz w:val="20"/>
          <w:szCs w:val="20"/>
        </w:rPr>
      </w:pPr>
    </w:p>
    <w:p w14:paraId="7C6E3585" w14:textId="77777777" w:rsidR="0029222D" w:rsidRPr="00D11C8A" w:rsidRDefault="0029222D" w:rsidP="009B1D7A">
      <w:pPr>
        <w:spacing w:before="60" w:after="60"/>
        <w:jc w:val="both"/>
        <w:rPr>
          <w:rFonts w:ascii="Arial" w:hAnsi="Arial" w:cs="Arial"/>
          <w:b/>
          <w:sz w:val="20"/>
          <w:szCs w:val="20"/>
        </w:rPr>
      </w:pPr>
    </w:p>
    <w:p w14:paraId="2B081C30" w14:textId="77777777" w:rsidR="0029222D" w:rsidRPr="00D11C8A" w:rsidRDefault="0029222D" w:rsidP="009B1D7A">
      <w:pPr>
        <w:spacing w:before="60" w:after="60"/>
        <w:jc w:val="both"/>
        <w:rPr>
          <w:rFonts w:ascii="Arial" w:hAnsi="Arial" w:cs="Arial"/>
          <w:b/>
          <w:sz w:val="20"/>
          <w:szCs w:val="20"/>
        </w:rPr>
      </w:pPr>
    </w:p>
    <w:p w14:paraId="712E346D" w14:textId="77777777" w:rsidR="00360CF1" w:rsidRPr="00D11C8A" w:rsidRDefault="00360CF1" w:rsidP="009B1D7A">
      <w:pPr>
        <w:spacing w:before="60" w:after="60"/>
        <w:jc w:val="both"/>
        <w:rPr>
          <w:rFonts w:ascii="Arial" w:hAnsi="Arial" w:cs="Arial"/>
          <w:b/>
          <w:sz w:val="20"/>
          <w:szCs w:val="20"/>
        </w:rPr>
      </w:pPr>
    </w:p>
    <w:p w14:paraId="149E3562" w14:textId="77777777" w:rsidR="00360CF1" w:rsidRPr="00D11C8A" w:rsidRDefault="00360CF1" w:rsidP="009B1D7A">
      <w:pPr>
        <w:spacing w:before="60" w:after="60"/>
        <w:jc w:val="both"/>
        <w:rPr>
          <w:rFonts w:ascii="Arial" w:hAnsi="Arial" w:cs="Arial"/>
          <w:b/>
          <w:sz w:val="20"/>
          <w:szCs w:val="20"/>
        </w:rPr>
      </w:pPr>
    </w:p>
    <w:p w14:paraId="1472A6C7" w14:textId="77777777" w:rsidR="001A4D7E" w:rsidRPr="00D11C8A" w:rsidRDefault="001A4D7E" w:rsidP="009B1D7A">
      <w:pPr>
        <w:spacing w:before="60" w:after="60"/>
        <w:jc w:val="both"/>
        <w:rPr>
          <w:rFonts w:ascii="Arial" w:hAnsi="Arial" w:cs="Arial"/>
          <w:b/>
          <w:sz w:val="20"/>
          <w:szCs w:val="20"/>
        </w:rPr>
      </w:pPr>
    </w:p>
    <w:p w14:paraId="0D74E049" w14:textId="77777777" w:rsidR="001A4D7E" w:rsidRPr="00D11C8A" w:rsidRDefault="001A4D7E" w:rsidP="009B1D7A">
      <w:pPr>
        <w:spacing w:before="60" w:after="60"/>
        <w:jc w:val="both"/>
        <w:rPr>
          <w:rFonts w:ascii="Arial" w:hAnsi="Arial" w:cs="Arial"/>
          <w:b/>
          <w:sz w:val="20"/>
          <w:szCs w:val="20"/>
        </w:rPr>
      </w:pPr>
    </w:p>
    <w:p w14:paraId="57CD08A4" w14:textId="77777777" w:rsidR="001A4D7E" w:rsidRPr="00D11C8A" w:rsidRDefault="001A4D7E" w:rsidP="009B1D7A">
      <w:pPr>
        <w:spacing w:before="60" w:after="60"/>
        <w:jc w:val="both"/>
        <w:rPr>
          <w:rFonts w:ascii="Arial" w:hAnsi="Arial" w:cs="Arial"/>
          <w:b/>
          <w:sz w:val="20"/>
          <w:szCs w:val="20"/>
        </w:rPr>
      </w:pPr>
    </w:p>
    <w:p w14:paraId="5CE9EAEC" w14:textId="1F0CBE07" w:rsidR="00684518" w:rsidRPr="00D11C8A" w:rsidRDefault="00684518" w:rsidP="009B1D7A">
      <w:pPr>
        <w:spacing w:before="60" w:after="60"/>
        <w:jc w:val="both"/>
        <w:rPr>
          <w:rFonts w:ascii="Arial" w:hAnsi="Arial" w:cs="Arial"/>
          <w:b/>
          <w:sz w:val="20"/>
          <w:szCs w:val="20"/>
        </w:rPr>
      </w:pPr>
    </w:p>
    <w:p w14:paraId="5C3F7518" w14:textId="77777777" w:rsidR="0032239B" w:rsidRPr="00D11C8A" w:rsidRDefault="0032239B" w:rsidP="009B1D7A">
      <w:pPr>
        <w:spacing w:before="60" w:after="60"/>
        <w:jc w:val="both"/>
        <w:rPr>
          <w:rFonts w:ascii="Arial" w:hAnsi="Arial" w:cs="Arial"/>
          <w:b/>
          <w:sz w:val="20"/>
          <w:szCs w:val="20"/>
        </w:rPr>
      </w:pPr>
    </w:p>
    <w:p w14:paraId="71CC5AF1" w14:textId="313762F6" w:rsidR="006D66AD" w:rsidRPr="00D11C8A" w:rsidRDefault="006D66AD" w:rsidP="009B1D7A">
      <w:pPr>
        <w:spacing w:before="60" w:after="60"/>
        <w:jc w:val="both"/>
        <w:rPr>
          <w:rFonts w:ascii="Arial" w:hAnsi="Arial" w:cs="Arial"/>
          <w:b/>
          <w:sz w:val="20"/>
          <w:szCs w:val="20"/>
        </w:rPr>
      </w:pPr>
    </w:p>
    <w:p w14:paraId="47C9C5F0" w14:textId="77777777" w:rsidR="00360CF1" w:rsidRPr="00D11C8A" w:rsidRDefault="00360CF1" w:rsidP="00360CF1">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11C8A">
        <w:rPr>
          <w:rFonts w:ascii="Arial" w:hAnsi="Arial" w:cs="Arial"/>
          <w:b/>
          <w:sz w:val="20"/>
          <w:szCs w:val="20"/>
          <w:lang w:eastAsia="en-US"/>
        </w:rPr>
        <w:t xml:space="preserve">Obrazec 4: IZJAVA PONUDNIKA O </w:t>
      </w:r>
      <w:r w:rsidR="00891948" w:rsidRPr="00D11C8A">
        <w:rPr>
          <w:rFonts w:ascii="Arial" w:hAnsi="Arial" w:cs="Arial"/>
          <w:b/>
          <w:sz w:val="20"/>
          <w:szCs w:val="20"/>
          <w:lang w:eastAsia="en-US"/>
        </w:rPr>
        <w:t>DODAT</w:t>
      </w:r>
      <w:r w:rsidR="00E239D6" w:rsidRPr="00D11C8A">
        <w:rPr>
          <w:rFonts w:ascii="Arial" w:hAnsi="Arial" w:cs="Arial"/>
          <w:b/>
          <w:sz w:val="20"/>
          <w:szCs w:val="20"/>
          <w:lang w:eastAsia="en-US"/>
        </w:rPr>
        <w:t>NIH REFERENCAH KADROV</w:t>
      </w:r>
      <w:r w:rsidRPr="00D11C8A">
        <w:rPr>
          <w:rFonts w:ascii="Arial" w:hAnsi="Arial" w:cs="Arial"/>
          <w:b/>
          <w:sz w:val="20"/>
          <w:szCs w:val="20"/>
          <w:lang w:eastAsia="en-US"/>
        </w:rPr>
        <w:t xml:space="preserve"> – ZA MERILO</w:t>
      </w:r>
    </w:p>
    <w:p w14:paraId="22BB61BB" w14:textId="77777777" w:rsidR="00360CF1" w:rsidRPr="00D11C8A" w:rsidRDefault="00360CF1" w:rsidP="009B1D7A">
      <w:pPr>
        <w:spacing w:before="60" w:after="60"/>
        <w:jc w:val="both"/>
        <w:rPr>
          <w:rFonts w:ascii="Arial" w:hAnsi="Arial" w:cs="Arial"/>
          <w:b/>
          <w:sz w:val="20"/>
          <w:szCs w:val="20"/>
        </w:rPr>
      </w:pPr>
    </w:p>
    <w:p w14:paraId="09A0F8BC" w14:textId="77777777" w:rsidR="00360CF1" w:rsidRPr="00D11C8A" w:rsidRDefault="00360CF1" w:rsidP="00360CF1">
      <w:pPr>
        <w:spacing w:line="260" w:lineRule="atLeast"/>
        <w:jc w:val="both"/>
        <w:rPr>
          <w:rFonts w:ascii="Arial" w:hAnsi="Arial" w:cs="Arial"/>
          <w:bCs/>
          <w:sz w:val="20"/>
          <w:szCs w:val="20"/>
          <w:lang w:eastAsia="en-US"/>
        </w:rPr>
      </w:pPr>
      <w:r w:rsidRPr="00D11C8A">
        <w:rPr>
          <w:rFonts w:ascii="Arial" w:hAnsi="Arial" w:cs="Arial"/>
          <w:bCs/>
          <w:sz w:val="20"/>
          <w:szCs w:val="20"/>
          <w:lang w:eastAsia="en-US"/>
        </w:rPr>
        <w:t>Seznam doda</w:t>
      </w:r>
      <w:r w:rsidR="00891948" w:rsidRPr="00D11C8A">
        <w:rPr>
          <w:rFonts w:ascii="Arial" w:hAnsi="Arial" w:cs="Arial"/>
          <w:bCs/>
          <w:sz w:val="20"/>
          <w:szCs w:val="20"/>
          <w:lang w:eastAsia="en-US"/>
        </w:rPr>
        <w:t xml:space="preserve">tnih referenc nominiranega </w:t>
      </w:r>
      <w:r w:rsidR="00CF73A6" w:rsidRPr="00D11C8A">
        <w:rPr>
          <w:rFonts w:ascii="Arial" w:hAnsi="Arial" w:cs="Arial"/>
          <w:bCs/>
          <w:sz w:val="20"/>
          <w:szCs w:val="20"/>
          <w:lang w:eastAsia="en-US"/>
        </w:rPr>
        <w:t xml:space="preserve">odgovornega in tehničnega </w:t>
      </w:r>
      <w:r w:rsidR="00891948" w:rsidRPr="00D11C8A">
        <w:rPr>
          <w:rFonts w:ascii="Arial" w:hAnsi="Arial" w:cs="Arial"/>
          <w:bCs/>
          <w:sz w:val="20"/>
          <w:szCs w:val="20"/>
          <w:lang w:eastAsia="en-US"/>
        </w:rPr>
        <w:t>vodje projekta</w:t>
      </w:r>
      <w:r w:rsidRPr="00D11C8A">
        <w:rPr>
          <w:rFonts w:ascii="Arial" w:hAnsi="Arial" w:cs="Arial"/>
          <w:bCs/>
          <w:sz w:val="20"/>
          <w:szCs w:val="20"/>
          <w:lang w:eastAsia="en-US"/>
        </w:rPr>
        <w:t xml:space="preserve">, s katerimi ponudnik uveljavlja dodatno točkovanje v okviru meril (skladno s točko 2.3.10 razpisne dokumentacije); </w:t>
      </w:r>
    </w:p>
    <w:p w14:paraId="7F7307CE" w14:textId="77777777" w:rsidR="00360CF1" w:rsidRPr="00D11C8A" w:rsidRDefault="00360CF1" w:rsidP="00360CF1">
      <w:pPr>
        <w:spacing w:line="260" w:lineRule="atLeast"/>
        <w:rPr>
          <w:rFonts w:ascii="Arial" w:hAnsi="Arial" w:cs="Arial"/>
          <w:b/>
          <w:sz w:val="20"/>
          <w:szCs w:val="20"/>
          <w:lang w:eastAsia="en-US"/>
        </w:rPr>
      </w:pPr>
    </w:p>
    <w:tbl>
      <w:tblPr>
        <w:tblW w:w="9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18"/>
      </w:tblGrid>
      <w:tr w:rsidR="00F927EF" w:rsidRPr="00D11C8A" w14:paraId="319CC9F0" w14:textId="77777777" w:rsidTr="00F927EF">
        <w:trPr>
          <w:trHeight w:val="96"/>
          <w:jc w:val="center"/>
        </w:trPr>
        <w:tc>
          <w:tcPr>
            <w:tcW w:w="9118" w:type="dxa"/>
            <w:vAlign w:val="center"/>
          </w:tcPr>
          <w:p w14:paraId="7AFF5CEC" w14:textId="77777777" w:rsidR="00F927EF" w:rsidRPr="00D11C8A" w:rsidRDefault="00F927EF" w:rsidP="004275AF">
            <w:pPr>
              <w:spacing w:line="260" w:lineRule="atLeast"/>
              <w:rPr>
                <w:rFonts w:ascii="Arial" w:hAnsi="Arial" w:cs="Arial"/>
                <w:sz w:val="20"/>
                <w:szCs w:val="20"/>
                <w:lang w:eastAsia="en-US"/>
              </w:rPr>
            </w:pPr>
            <w:r w:rsidRPr="00D11C8A">
              <w:rPr>
                <w:rFonts w:ascii="Arial" w:hAnsi="Arial" w:cs="Arial"/>
                <w:b/>
                <w:sz w:val="20"/>
                <w:szCs w:val="20"/>
                <w:lang w:eastAsia="en-US"/>
              </w:rPr>
              <w:t>Navedba vodje projekta</w:t>
            </w:r>
            <w:r w:rsidR="00F3215E" w:rsidRPr="00D11C8A">
              <w:rPr>
                <w:rFonts w:ascii="Arial" w:hAnsi="Arial" w:cs="Arial"/>
                <w:b/>
                <w:sz w:val="20"/>
                <w:szCs w:val="20"/>
                <w:lang w:eastAsia="en-US"/>
              </w:rPr>
              <w:t xml:space="preserve"> (ime, priimek)</w:t>
            </w:r>
            <w:r w:rsidRPr="00D11C8A">
              <w:rPr>
                <w:rFonts w:ascii="Arial" w:hAnsi="Arial" w:cs="Arial"/>
                <w:b/>
                <w:bCs/>
                <w:sz w:val="20"/>
                <w:szCs w:val="20"/>
                <w:lang w:eastAsia="en-US"/>
              </w:rPr>
              <w:t>:</w:t>
            </w:r>
          </w:p>
        </w:tc>
      </w:tr>
    </w:tbl>
    <w:p w14:paraId="66FBCDEF" w14:textId="77777777" w:rsidR="00F927EF" w:rsidRPr="00D11C8A" w:rsidRDefault="00F927EF" w:rsidP="00F927EF">
      <w:pPr>
        <w:spacing w:line="260" w:lineRule="atLeast"/>
        <w:rPr>
          <w:rFonts w:ascii="Arial" w:hAnsi="Arial" w:cs="Arial"/>
          <w:b/>
          <w:sz w:val="20"/>
          <w:szCs w:val="20"/>
          <w:lang w:eastAsia="en-US"/>
        </w:rPr>
      </w:pPr>
    </w:p>
    <w:tbl>
      <w:tblPr>
        <w:tblW w:w="0" w:type="auto"/>
        <w:tblInd w:w="108" w:type="dxa"/>
        <w:tblLook w:val="01E0" w:firstRow="1" w:lastRow="1" w:firstColumn="1" w:lastColumn="1" w:noHBand="0" w:noVBand="0"/>
      </w:tblPr>
      <w:tblGrid>
        <w:gridCol w:w="3119"/>
        <w:gridCol w:w="6266"/>
      </w:tblGrid>
      <w:tr w:rsidR="00D11C8A" w:rsidRPr="00D11C8A" w14:paraId="6FE10BD6" w14:textId="77777777" w:rsidTr="00F927EF">
        <w:tc>
          <w:tcPr>
            <w:tcW w:w="3119" w:type="dxa"/>
            <w:tcBorders>
              <w:top w:val="single" w:sz="4" w:space="0" w:color="auto"/>
              <w:left w:val="single" w:sz="4" w:space="0" w:color="auto"/>
              <w:bottom w:val="single" w:sz="4" w:space="0" w:color="auto"/>
              <w:right w:val="single" w:sz="4" w:space="0" w:color="auto"/>
            </w:tcBorders>
          </w:tcPr>
          <w:p w14:paraId="65182A2E" w14:textId="77777777" w:rsidR="00886093" w:rsidRPr="00D11C8A" w:rsidRDefault="00886093" w:rsidP="00886093">
            <w:pPr>
              <w:spacing w:line="260" w:lineRule="atLeast"/>
              <w:rPr>
                <w:rFonts w:ascii="Arial" w:hAnsi="Arial"/>
                <w:b/>
                <w:i/>
                <w:iCs/>
                <w:sz w:val="20"/>
                <w:lang w:eastAsia="en-US"/>
              </w:rPr>
            </w:pPr>
            <w:r w:rsidRPr="00D11C8A">
              <w:rPr>
                <w:rFonts w:ascii="Arial" w:hAnsi="Arial"/>
                <w:b/>
                <w:i/>
                <w:iCs/>
                <w:sz w:val="20"/>
                <w:lang w:eastAsia="en-US"/>
              </w:rPr>
              <w:t xml:space="preserve">Naziv dodatnega referenčnega projekta  št. 1: </w:t>
            </w:r>
          </w:p>
        </w:tc>
        <w:tc>
          <w:tcPr>
            <w:tcW w:w="6266" w:type="dxa"/>
            <w:tcBorders>
              <w:top w:val="single" w:sz="4" w:space="0" w:color="auto"/>
              <w:left w:val="single" w:sz="4" w:space="0" w:color="auto"/>
              <w:bottom w:val="single" w:sz="4" w:space="0" w:color="auto"/>
              <w:right w:val="single" w:sz="4" w:space="0" w:color="auto"/>
            </w:tcBorders>
          </w:tcPr>
          <w:p w14:paraId="6B17172D" w14:textId="12C469CD" w:rsidR="00886093" w:rsidRPr="00D11C8A" w:rsidRDefault="00886093" w:rsidP="00886093">
            <w:pPr>
              <w:spacing w:line="260" w:lineRule="atLeast"/>
              <w:rPr>
                <w:rFonts w:ascii="Arial" w:hAnsi="Arial"/>
                <w:b/>
                <w:bCs/>
                <w:i/>
                <w:iCs/>
                <w:sz w:val="20"/>
                <w:lang w:eastAsia="en-US"/>
              </w:rPr>
            </w:pPr>
            <w:r w:rsidRPr="00D11C8A">
              <w:rPr>
                <w:rFonts w:ascii="Arial" w:hAnsi="Arial"/>
                <w:bCs/>
                <w:i/>
                <w:iCs/>
                <w:sz w:val="20"/>
                <w:lang w:eastAsia="en-US"/>
              </w:rPr>
              <w:t>Vpiši tudi, ali gre za storitve (1) ali storitev (2)</w:t>
            </w:r>
          </w:p>
        </w:tc>
      </w:tr>
      <w:tr w:rsidR="00D11C8A" w:rsidRPr="00D11C8A" w14:paraId="31356E1F" w14:textId="77777777" w:rsidTr="00F927EF">
        <w:tc>
          <w:tcPr>
            <w:tcW w:w="3119" w:type="dxa"/>
            <w:tcBorders>
              <w:top w:val="single" w:sz="4" w:space="0" w:color="auto"/>
              <w:left w:val="single" w:sz="4" w:space="0" w:color="auto"/>
              <w:bottom w:val="single" w:sz="4" w:space="0" w:color="auto"/>
              <w:right w:val="single" w:sz="4" w:space="0" w:color="auto"/>
            </w:tcBorders>
          </w:tcPr>
          <w:p w14:paraId="278FFF90"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Naročnik:</w:t>
            </w:r>
          </w:p>
        </w:tc>
        <w:tc>
          <w:tcPr>
            <w:tcW w:w="6266" w:type="dxa"/>
            <w:tcBorders>
              <w:top w:val="single" w:sz="4" w:space="0" w:color="auto"/>
              <w:left w:val="single" w:sz="4" w:space="0" w:color="auto"/>
              <w:bottom w:val="single" w:sz="4" w:space="0" w:color="auto"/>
              <w:right w:val="single" w:sz="4" w:space="0" w:color="auto"/>
            </w:tcBorders>
          </w:tcPr>
          <w:p w14:paraId="5A4C03AA" w14:textId="77777777" w:rsidR="00886093" w:rsidRPr="00D11C8A" w:rsidRDefault="00886093" w:rsidP="00886093">
            <w:pPr>
              <w:spacing w:line="260" w:lineRule="atLeast"/>
              <w:rPr>
                <w:rFonts w:ascii="Arial" w:hAnsi="Arial"/>
                <w:b/>
                <w:bCs/>
                <w:i/>
                <w:iCs/>
                <w:sz w:val="20"/>
                <w:lang w:eastAsia="en-US"/>
              </w:rPr>
            </w:pPr>
          </w:p>
        </w:tc>
      </w:tr>
      <w:tr w:rsidR="00D11C8A" w:rsidRPr="00D11C8A" w14:paraId="2A9D921F" w14:textId="77777777" w:rsidTr="00F927EF">
        <w:tc>
          <w:tcPr>
            <w:tcW w:w="3119" w:type="dxa"/>
            <w:tcBorders>
              <w:top w:val="single" w:sz="4" w:space="0" w:color="auto"/>
              <w:left w:val="single" w:sz="4" w:space="0" w:color="auto"/>
              <w:bottom w:val="single" w:sz="4" w:space="0" w:color="auto"/>
              <w:right w:val="single" w:sz="4" w:space="0" w:color="auto"/>
            </w:tcBorders>
          </w:tcPr>
          <w:p w14:paraId="69CE5B2C"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Kontaktna oseba naročnika (ime in priimek ter tel. št.):</w:t>
            </w:r>
          </w:p>
        </w:tc>
        <w:tc>
          <w:tcPr>
            <w:tcW w:w="6266" w:type="dxa"/>
            <w:tcBorders>
              <w:top w:val="single" w:sz="4" w:space="0" w:color="auto"/>
              <w:left w:val="single" w:sz="4" w:space="0" w:color="auto"/>
              <w:bottom w:val="single" w:sz="4" w:space="0" w:color="auto"/>
              <w:right w:val="single" w:sz="4" w:space="0" w:color="auto"/>
            </w:tcBorders>
          </w:tcPr>
          <w:p w14:paraId="2C8CA4DE" w14:textId="77777777" w:rsidR="00886093" w:rsidRPr="00D11C8A" w:rsidRDefault="00886093" w:rsidP="00886093">
            <w:pPr>
              <w:spacing w:line="260" w:lineRule="atLeast"/>
              <w:rPr>
                <w:rFonts w:ascii="Arial" w:hAnsi="Arial"/>
                <w:b/>
                <w:bCs/>
                <w:i/>
                <w:iCs/>
                <w:sz w:val="20"/>
                <w:lang w:eastAsia="en-US"/>
              </w:rPr>
            </w:pPr>
          </w:p>
        </w:tc>
      </w:tr>
      <w:tr w:rsidR="00D11C8A" w:rsidRPr="00D11C8A" w14:paraId="46F30885" w14:textId="77777777" w:rsidTr="00F927EF">
        <w:tc>
          <w:tcPr>
            <w:tcW w:w="3119" w:type="dxa"/>
            <w:tcBorders>
              <w:top w:val="single" w:sz="4" w:space="0" w:color="auto"/>
              <w:left w:val="single" w:sz="4" w:space="0" w:color="auto"/>
              <w:bottom w:val="single" w:sz="4" w:space="0" w:color="auto"/>
              <w:right w:val="single" w:sz="4" w:space="0" w:color="auto"/>
            </w:tcBorders>
          </w:tcPr>
          <w:p w14:paraId="79FB6EF3"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Gospodarski subjekt, ki je izvedel projekt (z navedbo, ali je dela izvajal kot izvajalec ali kot podizvajalec)</w:t>
            </w:r>
          </w:p>
        </w:tc>
        <w:tc>
          <w:tcPr>
            <w:tcW w:w="6266" w:type="dxa"/>
            <w:tcBorders>
              <w:top w:val="single" w:sz="4" w:space="0" w:color="auto"/>
              <w:left w:val="single" w:sz="4" w:space="0" w:color="auto"/>
              <w:bottom w:val="single" w:sz="4" w:space="0" w:color="auto"/>
              <w:right w:val="single" w:sz="4" w:space="0" w:color="auto"/>
            </w:tcBorders>
          </w:tcPr>
          <w:p w14:paraId="3DDC4941" w14:textId="77777777" w:rsidR="00886093" w:rsidRPr="00D11C8A" w:rsidRDefault="00886093" w:rsidP="00886093">
            <w:pPr>
              <w:spacing w:line="260" w:lineRule="atLeast"/>
              <w:rPr>
                <w:rFonts w:ascii="Arial" w:hAnsi="Arial"/>
                <w:b/>
                <w:bCs/>
                <w:i/>
                <w:iCs/>
                <w:sz w:val="20"/>
                <w:lang w:eastAsia="en-US"/>
              </w:rPr>
            </w:pPr>
          </w:p>
        </w:tc>
      </w:tr>
      <w:tr w:rsidR="00D11C8A" w:rsidRPr="00D11C8A" w14:paraId="160603DD" w14:textId="77777777" w:rsidTr="00F927EF">
        <w:tc>
          <w:tcPr>
            <w:tcW w:w="3119" w:type="dxa"/>
            <w:tcBorders>
              <w:top w:val="single" w:sz="4" w:space="0" w:color="auto"/>
              <w:left w:val="single" w:sz="4" w:space="0" w:color="auto"/>
              <w:bottom w:val="single" w:sz="4" w:space="0" w:color="auto"/>
              <w:right w:val="single" w:sz="4" w:space="0" w:color="auto"/>
            </w:tcBorders>
          </w:tcPr>
          <w:p w14:paraId="1D781402" w14:textId="71773B22"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 xml:space="preserve">Obdobje razvoja in vzpostavitve </w:t>
            </w:r>
          </w:p>
          <w:p w14:paraId="1432410C" w14:textId="275D7B17" w:rsidR="00886093" w:rsidRPr="00D11C8A" w:rsidRDefault="00886093" w:rsidP="00886093">
            <w:pPr>
              <w:pStyle w:val="Odstavekseznama"/>
              <w:spacing w:line="260" w:lineRule="atLeast"/>
              <w:ind w:left="0"/>
              <w:rPr>
                <w:rFonts w:ascii="Arial" w:hAnsi="Arial"/>
                <w:i/>
                <w:iCs/>
                <w:sz w:val="20"/>
                <w:lang w:eastAsia="en-US"/>
              </w:rPr>
            </w:pPr>
            <w:r w:rsidRPr="00D11C8A">
              <w:rPr>
                <w:rFonts w:ascii="Arial" w:hAnsi="Arial"/>
                <w:i/>
                <w:iCs/>
                <w:sz w:val="20"/>
                <w:lang w:eastAsia="en-US"/>
              </w:rPr>
              <w:t xml:space="preserve">informacijske rešitve </w:t>
            </w:r>
          </w:p>
          <w:p w14:paraId="66F62094"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(od – do):</w:t>
            </w:r>
          </w:p>
        </w:tc>
        <w:tc>
          <w:tcPr>
            <w:tcW w:w="6266" w:type="dxa"/>
            <w:tcBorders>
              <w:top w:val="single" w:sz="4" w:space="0" w:color="auto"/>
              <w:left w:val="single" w:sz="4" w:space="0" w:color="auto"/>
              <w:bottom w:val="single" w:sz="4" w:space="0" w:color="auto"/>
              <w:right w:val="single" w:sz="4" w:space="0" w:color="auto"/>
            </w:tcBorders>
          </w:tcPr>
          <w:p w14:paraId="10CCA5EC" w14:textId="2CB36C3F" w:rsidR="00886093" w:rsidRPr="00D11C8A" w:rsidRDefault="00886093" w:rsidP="00886093">
            <w:pPr>
              <w:spacing w:line="260" w:lineRule="atLeast"/>
              <w:rPr>
                <w:rFonts w:ascii="Arial" w:hAnsi="Arial"/>
                <w:b/>
                <w:bCs/>
                <w:i/>
                <w:iCs/>
                <w:sz w:val="20"/>
                <w:lang w:eastAsia="en-US"/>
              </w:rPr>
            </w:pPr>
          </w:p>
        </w:tc>
      </w:tr>
      <w:tr w:rsidR="00D11C8A" w:rsidRPr="00D11C8A" w14:paraId="1B0331F0" w14:textId="77777777" w:rsidTr="00F927EF">
        <w:tc>
          <w:tcPr>
            <w:tcW w:w="3119" w:type="dxa"/>
            <w:tcBorders>
              <w:top w:val="single" w:sz="4" w:space="0" w:color="auto"/>
              <w:left w:val="single" w:sz="4" w:space="0" w:color="auto"/>
              <w:bottom w:val="single" w:sz="4" w:space="0" w:color="auto"/>
              <w:right w:val="single" w:sz="4" w:space="0" w:color="auto"/>
            </w:tcBorders>
          </w:tcPr>
          <w:p w14:paraId="7FCEE071"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 xml:space="preserve">Vrednost izvedenih storitev </w:t>
            </w:r>
          </w:p>
          <w:p w14:paraId="3E8540DE" w14:textId="0141825B"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 xml:space="preserve">(1) razvoja in   </w:t>
            </w:r>
          </w:p>
          <w:p w14:paraId="19165B31"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 xml:space="preserve">     vzpostavitve ali </w:t>
            </w:r>
          </w:p>
          <w:p w14:paraId="09B538C7"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 xml:space="preserve">(2) nadgradnje informacijske </w:t>
            </w:r>
          </w:p>
          <w:p w14:paraId="084FD2D5"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 xml:space="preserve">    rešitve  </w:t>
            </w:r>
          </w:p>
          <w:p w14:paraId="7957F31E"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(v EUR brez DDV):</w:t>
            </w:r>
          </w:p>
        </w:tc>
        <w:tc>
          <w:tcPr>
            <w:tcW w:w="6266" w:type="dxa"/>
            <w:tcBorders>
              <w:top w:val="single" w:sz="4" w:space="0" w:color="auto"/>
              <w:left w:val="single" w:sz="4" w:space="0" w:color="auto"/>
              <w:bottom w:val="single" w:sz="4" w:space="0" w:color="auto"/>
              <w:right w:val="single" w:sz="4" w:space="0" w:color="auto"/>
            </w:tcBorders>
          </w:tcPr>
          <w:p w14:paraId="3E16B983" w14:textId="77777777" w:rsidR="00886093" w:rsidRPr="00D11C8A" w:rsidRDefault="00886093" w:rsidP="00886093">
            <w:pPr>
              <w:spacing w:line="260" w:lineRule="atLeast"/>
              <w:rPr>
                <w:rFonts w:ascii="Arial" w:hAnsi="Arial"/>
                <w:bCs/>
                <w:i/>
                <w:iCs/>
                <w:sz w:val="20"/>
                <w:lang w:eastAsia="en-US"/>
              </w:rPr>
            </w:pPr>
          </w:p>
          <w:p w14:paraId="08D7BAEC" w14:textId="77777777" w:rsidR="00886093" w:rsidRPr="00D11C8A" w:rsidRDefault="00886093" w:rsidP="00886093">
            <w:pPr>
              <w:spacing w:line="260" w:lineRule="atLeast"/>
              <w:rPr>
                <w:rFonts w:ascii="Arial" w:hAnsi="Arial"/>
                <w:bCs/>
                <w:i/>
                <w:iCs/>
                <w:sz w:val="20"/>
                <w:lang w:eastAsia="en-US"/>
              </w:rPr>
            </w:pPr>
          </w:p>
          <w:p w14:paraId="572AAB87" w14:textId="77777777" w:rsidR="00886093" w:rsidRPr="00D11C8A" w:rsidRDefault="00886093" w:rsidP="00886093">
            <w:pPr>
              <w:spacing w:line="260" w:lineRule="atLeast"/>
              <w:rPr>
                <w:rFonts w:ascii="Arial" w:hAnsi="Arial"/>
                <w:b/>
                <w:bCs/>
                <w:i/>
                <w:iCs/>
                <w:sz w:val="20"/>
                <w:lang w:eastAsia="en-US"/>
              </w:rPr>
            </w:pPr>
            <w:r w:rsidRPr="00D11C8A">
              <w:rPr>
                <w:rFonts w:ascii="Arial" w:hAnsi="Arial"/>
                <w:bCs/>
                <w:i/>
                <w:iCs/>
                <w:sz w:val="20"/>
                <w:lang w:eastAsia="en-US"/>
              </w:rPr>
              <w:t>Vpiši tudi, ali gre za storitve (1) ali storitev (2)</w:t>
            </w:r>
          </w:p>
        </w:tc>
      </w:tr>
      <w:tr w:rsidR="00D11C8A" w:rsidRPr="00D11C8A" w14:paraId="7599354C" w14:textId="77777777" w:rsidTr="00F927EF">
        <w:tc>
          <w:tcPr>
            <w:tcW w:w="3119" w:type="dxa"/>
            <w:tcBorders>
              <w:top w:val="single" w:sz="4" w:space="0" w:color="auto"/>
              <w:left w:val="single" w:sz="4" w:space="0" w:color="auto"/>
              <w:bottom w:val="single" w:sz="4" w:space="0" w:color="auto"/>
              <w:right w:val="single" w:sz="4" w:space="0" w:color="auto"/>
            </w:tcBorders>
          </w:tcPr>
          <w:p w14:paraId="649F7A22"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 xml:space="preserve">Podroben opis projekta, iz katerega bo razvidno, ali po vsebini ustreza zahtevam javnega naročila: </w:t>
            </w:r>
          </w:p>
          <w:p w14:paraId="551D6229" w14:textId="77777777" w:rsidR="00886093" w:rsidRPr="00D11C8A" w:rsidRDefault="00886093" w:rsidP="00886093">
            <w:pPr>
              <w:spacing w:line="260" w:lineRule="atLeast"/>
              <w:rPr>
                <w:rFonts w:ascii="Arial" w:hAnsi="Arial"/>
                <w:i/>
                <w:iCs/>
                <w:sz w:val="20"/>
                <w:lang w:eastAsia="en-US"/>
              </w:rPr>
            </w:pPr>
          </w:p>
          <w:p w14:paraId="634BA9BE" w14:textId="0F1BB480"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(Vsebinsko opredeliti izpolnjevanje zahtev iz točke A -  b. do j.)</w:t>
            </w:r>
          </w:p>
          <w:p w14:paraId="68BBB89C" w14:textId="77777777" w:rsidR="00886093" w:rsidRPr="00D11C8A" w:rsidRDefault="00886093" w:rsidP="00886093">
            <w:pPr>
              <w:spacing w:line="260" w:lineRule="atLeast"/>
              <w:rPr>
                <w:rFonts w:ascii="Arial" w:hAnsi="Arial"/>
                <w:i/>
                <w:iCs/>
                <w:sz w:val="20"/>
                <w:lang w:eastAsia="en-US"/>
              </w:rPr>
            </w:pPr>
          </w:p>
        </w:tc>
        <w:tc>
          <w:tcPr>
            <w:tcW w:w="6266" w:type="dxa"/>
            <w:tcBorders>
              <w:top w:val="single" w:sz="4" w:space="0" w:color="auto"/>
              <w:left w:val="single" w:sz="4" w:space="0" w:color="auto"/>
              <w:bottom w:val="single" w:sz="4" w:space="0" w:color="auto"/>
              <w:right w:val="single" w:sz="4" w:space="0" w:color="auto"/>
            </w:tcBorders>
          </w:tcPr>
          <w:p w14:paraId="04A629AB" w14:textId="77777777" w:rsidR="00886093" w:rsidRPr="00D11C8A" w:rsidRDefault="00886093" w:rsidP="00886093">
            <w:pPr>
              <w:spacing w:line="260" w:lineRule="atLeast"/>
              <w:rPr>
                <w:rFonts w:ascii="Arial" w:hAnsi="Arial"/>
                <w:b/>
                <w:bCs/>
                <w:i/>
                <w:iCs/>
                <w:sz w:val="20"/>
                <w:lang w:eastAsia="en-US"/>
              </w:rPr>
            </w:pPr>
          </w:p>
        </w:tc>
      </w:tr>
      <w:tr w:rsidR="00D11C8A" w:rsidRPr="00D11C8A" w14:paraId="1765D569" w14:textId="77777777" w:rsidTr="00F927EF">
        <w:tc>
          <w:tcPr>
            <w:tcW w:w="3119" w:type="dxa"/>
            <w:tcBorders>
              <w:top w:val="single" w:sz="4" w:space="0" w:color="auto"/>
              <w:left w:val="single" w:sz="4" w:space="0" w:color="auto"/>
              <w:bottom w:val="single" w:sz="4" w:space="0" w:color="auto"/>
              <w:right w:val="single" w:sz="4" w:space="0" w:color="auto"/>
            </w:tcBorders>
          </w:tcPr>
          <w:p w14:paraId="119E9CF3" w14:textId="77777777" w:rsidR="00886093" w:rsidRPr="00D11C8A" w:rsidRDefault="00886093" w:rsidP="00886093">
            <w:pPr>
              <w:spacing w:line="260" w:lineRule="atLeast"/>
              <w:rPr>
                <w:rFonts w:ascii="Arial" w:hAnsi="Arial"/>
                <w:i/>
                <w:iCs/>
                <w:sz w:val="20"/>
                <w:lang w:eastAsia="en-US"/>
              </w:rPr>
            </w:pPr>
            <w:r w:rsidRPr="00D11C8A">
              <w:rPr>
                <w:rFonts w:ascii="Arial" w:hAnsi="Arial"/>
                <w:i/>
                <w:iCs/>
                <w:sz w:val="20"/>
                <w:lang w:eastAsia="en-US"/>
              </w:rPr>
              <w:t xml:space="preserve">Vloga kadra pri referenčnem projektu: </w:t>
            </w:r>
          </w:p>
        </w:tc>
        <w:tc>
          <w:tcPr>
            <w:tcW w:w="6266" w:type="dxa"/>
            <w:tcBorders>
              <w:top w:val="single" w:sz="4" w:space="0" w:color="auto"/>
              <w:left w:val="single" w:sz="4" w:space="0" w:color="auto"/>
              <w:bottom w:val="single" w:sz="4" w:space="0" w:color="auto"/>
              <w:right w:val="single" w:sz="4" w:space="0" w:color="auto"/>
            </w:tcBorders>
          </w:tcPr>
          <w:p w14:paraId="0CF7BEF8" w14:textId="77777777" w:rsidR="00886093" w:rsidRPr="00D11C8A" w:rsidRDefault="00886093" w:rsidP="00886093">
            <w:pPr>
              <w:spacing w:line="260" w:lineRule="atLeast"/>
              <w:rPr>
                <w:rFonts w:ascii="Arial" w:hAnsi="Arial"/>
                <w:b/>
                <w:bCs/>
                <w:i/>
                <w:iCs/>
                <w:sz w:val="20"/>
                <w:lang w:eastAsia="en-US"/>
              </w:rPr>
            </w:pPr>
            <w:r w:rsidRPr="00D11C8A">
              <w:rPr>
                <w:rFonts w:ascii="Arial" w:hAnsi="Arial"/>
                <w:b/>
                <w:bCs/>
                <w:i/>
                <w:iCs/>
                <w:sz w:val="20"/>
                <w:lang w:eastAsia="en-US"/>
              </w:rPr>
              <w:t>Vodja projekta</w:t>
            </w:r>
          </w:p>
        </w:tc>
      </w:tr>
    </w:tbl>
    <w:p w14:paraId="27C8D72C" w14:textId="5C70B492" w:rsidR="00CF73A6" w:rsidRPr="00D11C8A" w:rsidRDefault="00CF73A6" w:rsidP="00360CF1">
      <w:pPr>
        <w:spacing w:line="260" w:lineRule="atLeast"/>
        <w:rPr>
          <w:rFonts w:ascii="Arial" w:hAnsi="Arial" w:cs="Arial"/>
          <w:bCs/>
          <w:i/>
          <w:iCs/>
          <w:sz w:val="20"/>
          <w:szCs w:val="20"/>
          <w:lang w:eastAsia="en-US"/>
        </w:rPr>
      </w:pPr>
      <w:r w:rsidRPr="00D11C8A">
        <w:rPr>
          <w:rFonts w:ascii="Arial" w:hAnsi="Arial" w:cs="Arial"/>
          <w:bCs/>
          <w:i/>
          <w:iCs/>
          <w:sz w:val="20"/>
          <w:szCs w:val="20"/>
          <w:lang w:eastAsia="en-US"/>
        </w:rPr>
        <w:t>Tabelo kopirat</w:t>
      </w:r>
      <w:r w:rsidR="00E07927" w:rsidRPr="00D11C8A">
        <w:rPr>
          <w:rFonts w:ascii="Arial" w:hAnsi="Arial" w:cs="Arial"/>
          <w:bCs/>
          <w:i/>
          <w:iCs/>
          <w:sz w:val="20"/>
          <w:szCs w:val="20"/>
          <w:lang w:eastAsia="en-US"/>
        </w:rPr>
        <w:t>i za morebitne dodatne referenčne projekte, ki se jih označi z zaporednimi številkami (npr. naziv dodatnega referenčnega proj</w:t>
      </w:r>
      <w:r w:rsidR="009F0436" w:rsidRPr="00D11C8A">
        <w:rPr>
          <w:rFonts w:ascii="Arial" w:hAnsi="Arial" w:cs="Arial"/>
          <w:bCs/>
          <w:i/>
          <w:iCs/>
          <w:sz w:val="20"/>
          <w:szCs w:val="20"/>
          <w:lang w:eastAsia="en-US"/>
        </w:rPr>
        <w:t>ekta št. 2 in 3). Navede se le 3 referenčne projekte</w:t>
      </w:r>
      <w:r w:rsidR="00E07927" w:rsidRPr="00D11C8A">
        <w:rPr>
          <w:rFonts w:ascii="Arial" w:hAnsi="Arial" w:cs="Arial"/>
          <w:bCs/>
          <w:i/>
          <w:iCs/>
          <w:sz w:val="20"/>
          <w:szCs w:val="20"/>
          <w:lang w:eastAsia="en-US"/>
        </w:rPr>
        <w:t>, če jih bo ponudnik navedel več</w:t>
      </w:r>
      <w:r w:rsidR="009F0436" w:rsidRPr="00D11C8A">
        <w:rPr>
          <w:rFonts w:ascii="Arial" w:hAnsi="Arial" w:cs="Arial"/>
          <w:bCs/>
          <w:i/>
          <w:iCs/>
          <w:sz w:val="20"/>
          <w:szCs w:val="20"/>
          <w:lang w:eastAsia="en-US"/>
        </w:rPr>
        <w:t>, bo naročnik upošteval le prve 3 navedene</w:t>
      </w:r>
      <w:r w:rsidR="00E07927" w:rsidRPr="00D11C8A">
        <w:rPr>
          <w:rFonts w:ascii="Arial" w:hAnsi="Arial" w:cs="Arial"/>
          <w:bCs/>
          <w:i/>
          <w:iCs/>
          <w:sz w:val="20"/>
          <w:szCs w:val="20"/>
          <w:lang w:eastAsia="en-US"/>
        </w:rPr>
        <w:t xml:space="preserve"> v seznamu. </w:t>
      </w:r>
    </w:p>
    <w:p w14:paraId="5EF38721" w14:textId="77777777" w:rsidR="00360CF1" w:rsidRPr="00D11C8A" w:rsidRDefault="00360CF1" w:rsidP="00360CF1">
      <w:pPr>
        <w:spacing w:line="260" w:lineRule="atLeast"/>
        <w:rPr>
          <w:rFonts w:ascii="Arial" w:hAnsi="Arial" w:cs="Arial"/>
          <w:b/>
          <w:sz w:val="20"/>
          <w:szCs w:val="20"/>
          <w:lang w:eastAsia="en-US"/>
        </w:rPr>
      </w:pPr>
    </w:p>
    <w:p w14:paraId="3F93D627" w14:textId="77777777" w:rsidR="00360CF1" w:rsidRPr="00D11C8A" w:rsidRDefault="00360CF1" w:rsidP="00360CF1">
      <w:pPr>
        <w:spacing w:line="260" w:lineRule="atLeast"/>
        <w:rPr>
          <w:rFonts w:ascii="Arial" w:hAnsi="Arial" w:cs="Arial"/>
          <w:b/>
          <w:sz w:val="20"/>
          <w:szCs w:val="20"/>
          <w:lang w:eastAsia="en-US"/>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66"/>
        <w:gridCol w:w="5063"/>
      </w:tblGrid>
      <w:tr w:rsidR="00D11C8A" w:rsidRPr="00D11C8A" w14:paraId="76F33BEA" w14:textId="77777777" w:rsidTr="00DD1382">
        <w:tc>
          <w:tcPr>
            <w:tcW w:w="4366" w:type="dxa"/>
            <w:shd w:val="clear" w:color="auto" w:fill="auto"/>
          </w:tcPr>
          <w:p w14:paraId="258B75DA" w14:textId="77777777" w:rsidR="00DD1382" w:rsidRPr="00D11C8A" w:rsidRDefault="00DD1382" w:rsidP="00F766F8">
            <w:pPr>
              <w:spacing w:line="260" w:lineRule="atLeast"/>
              <w:rPr>
                <w:rFonts w:ascii="Arial" w:hAnsi="Arial" w:cs="Arial"/>
                <w:sz w:val="18"/>
                <w:szCs w:val="18"/>
              </w:rPr>
            </w:pPr>
          </w:p>
        </w:tc>
        <w:tc>
          <w:tcPr>
            <w:tcW w:w="5063" w:type="dxa"/>
            <w:shd w:val="clear" w:color="auto" w:fill="auto"/>
          </w:tcPr>
          <w:p w14:paraId="7235044F" w14:textId="77777777" w:rsidR="00DD1382" w:rsidRPr="00D11C8A" w:rsidRDefault="00DD1382" w:rsidP="00F766F8">
            <w:pPr>
              <w:spacing w:line="260" w:lineRule="atLeast"/>
              <w:jc w:val="both"/>
              <w:rPr>
                <w:rFonts w:ascii="Arial" w:hAnsi="Arial" w:cs="Arial"/>
                <w:b/>
                <w:sz w:val="20"/>
                <w:szCs w:val="20"/>
                <w:lang w:eastAsia="en-US"/>
              </w:rPr>
            </w:pPr>
            <w:r w:rsidRPr="00D11C8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D11C8A" w:rsidRPr="00D11C8A" w14:paraId="2681CB66" w14:textId="77777777" w:rsidTr="00886093">
        <w:trPr>
          <w:trHeight w:val="636"/>
        </w:trPr>
        <w:tc>
          <w:tcPr>
            <w:tcW w:w="4366" w:type="dxa"/>
            <w:shd w:val="clear" w:color="auto" w:fill="auto"/>
          </w:tcPr>
          <w:p w14:paraId="6C4E6B87" w14:textId="77777777" w:rsidR="00DD1382" w:rsidRPr="00D11C8A" w:rsidRDefault="00DD1382" w:rsidP="00F766F8">
            <w:pPr>
              <w:spacing w:after="120"/>
              <w:jc w:val="both"/>
              <w:rPr>
                <w:rFonts w:cs="Arial"/>
                <w:i/>
                <w:sz w:val="18"/>
                <w:szCs w:val="18"/>
              </w:rPr>
            </w:pPr>
            <w:r w:rsidRPr="00D11C8A">
              <w:rPr>
                <w:rFonts w:ascii="Arial" w:hAnsi="Arial" w:cs="Arial"/>
                <w:b/>
                <w:i/>
                <w:iCs/>
                <w:sz w:val="20"/>
              </w:rPr>
              <w:t xml:space="preserve">Podpis pooblaščene osebe pri ponudniku oziroma v primeru skupne ponudbe pooblaščene osebe vodilnega partnerja: </w:t>
            </w:r>
            <w:r w:rsidRPr="00D11C8A">
              <w:rPr>
                <w:rFonts w:ascii="Arial" w:hAnsi="Arial" w:cs="Arial"/>
                <w:i/>
                <w:iCs/>
                <w:sz w:val="20"/>
              </w:rPr>
              <w:t>(</w:t>
            </w:r>
            <w:r w:rsidRPr="00D11C8A">
              <w:rPr>
                <w:rFonts w:ascii="Arial" w:hAnsi="Arial" w:cs="Arial"/>
                <w:i/>
                <w:iCs/>
                <w:sz w:val="16"/>
                <w:szCs w:val="16"/>
              </w:rPr>
              <w:t>ime in priimek, lastnoročni ali elektronski podpis in datum podpisa</w:t>
            </w:r>
            <w:r w:rsidRPr="00D11C8A">
              <w:rPr>
                <w:rFonts w:ascii="Arial" w:hAnsi="Arial" w:cs="Arial"/>
                <w:i/>
                <w:iCs/>
                <w:sz w:val="20"/>
              </w:rPr>
              <w:t>):</w:t>
            </w:r>
          </w:p>
        </w:tc>
        <w:tc>
          <w:tcPr>
            <w:tcW w:w="5063" w:type="dxa"/>
            <w:shd w:val="clear" w:color="auto" w:fill="auto"/>
          </w:tcPr>
          <w:p w14:paraId="17800D10" w14:textId="77777777" w:rsidR="00DD1382" w:rsidRPr="00D11C8A" w:rsidRDefault="00DD1382" w:rsidP="00F766F8">
            <w:pPr>
              <w:spacing w:line="260" w:lineRule="atLeast"/>
              <w:rPr>
                <w:rFonts w:ascii="Arial" w:hAnsi="Arial" w:cs="Arial"/>
                <w:i/>
                <w:sz w:val="18"/>
                <w:szCs w:val="18"/>
              </w:rPr>
            </w:pPr>
          </w:p>
        </w:tc>
      </w:tr>
    </w:tbl>
    <w:p w14:paraId="2BABA932" w14:textId="77777777" w:rsidR="00886093" w:rsidRPr="00D11C8A" w:rsidRDefault="00886093" w:rsidP="009B1D7A">
      <w:pPr>
        <w:spacing w:before="60" w:after="60"/>
        <w:jc w:val="both"/>
        <w:rPr>
          <w:rFonts w:ascii="Arial" w:hAnsi="Arial" w:cs="Arial"/>
          <w:bCs/>
          <w:sz w:val="20"/>
          <w:szCs w:val="20"/>
        </w:rPr>
      </w:pPr>
    </w:p>
    <w:p w14:paraId="5C64BE74" w14:textId="154FA64E" w:rsidR="0059571A" w:rsidRPr="00D11C8A" w:rsidRDefault="00F3215E" w:rsidP="009B1D7A">
      <w:pPr>
        <w:spacing w:before="60" w:after="60"/>
        <w:jc w:val="both"/>
        <w:rPr>
          <w:rFonts w:ascii="Arial" w:hAnsi="Arial" w:cs="Arial"/>
          <w:bCs/>
          <w:sz w:val="20"/>
          <w:szCs w:val="20"/>
        </w:rPr>
      </w:pPr>
      <w:r w:rsidRPr="00D11C8A">
        <w:rPr>
          <w:rFonts w:ascii="Arial" w:hAnsi="Arial" w:cs="Arial"/>
          <w:bCs/>
          <w:sz w:val="20"/>
          <w:szCs w:val="20"/>
        </w:rPr>
        <w:t xml:space="preserve">Obvezna priloga: Potrdilo naročnikov referenčnih del </w:t>
      </w:r>
    </w:p>
    <w:p w14:paraId="6A263CF2" w14:textId="6EB4343D" w:rsidR="00886093" w:rsidRPr="00D11C8A" w:rsidRDefault="00886093" w:rsidP="009B1D7A">
      <w:pPr>
        <w:spacing w:before="60" w:after="60"/>
        <w:jc w:val="both"/>
        <w:rPr>
          <w:rFonts w:ascii="Arial" w:hAnsi="Arial" w:cs="Arial"/>
          <w:bCs/>
          <w:sz w:val="20"/>
          <w:szCs w:val="20"/>
        </w:rPr>
      </w:pPr>
    </w:p>
    <w:p w14:paraId="124506A4" w14:textId="77777777" w:rsidR="004654DB" w:rsidRPr="00D11C8A" w:rsidRDefault="004654DB" w:rsidP="009B1D7A">
      <w:pPr>
        <w:spacing w:before="60" w:after="60"/>
        <w:jc w:val="both"/>
        <w:rPr>
          <w:rFonts w:ascii="Arial" w:hAnsi="Arial" w:cs="Arial"/>
          <w:bCs/>
          <w:sz w:val="20"/>
          <w:szCs w:val="20"/>
        </w:rPr>
      </w:pPr>
    </w:p>
    <w:p w14:paraId="1FEB3D09" w14:textId="77777777" w:rsidR="009B1D7A" w:rsidRPr="00D11C8A" w:rsidRDefault="009B1D7A" w:rsidP="009B1D7A">
      <w:pPr>
        <w:pBdr>
          <w:top w:val="single" w:sz="4" w:space="1" w:color="auto"/>
          <w:left w:val="single" w:sz="4" w:space="4" w:color="auto"/>
          <w:bottom w:val="single" w:sz="4" w:space="1" w:color="auto"/>
          <w:right w:val="single" w:sz="4" w:space="4" w:color="auto"/>
          <w:between w:val="single" w:sz="4" w:space="1" w:color="auto"/>
          <w:bar w:val="single" w:sz="4" w:color="auto"/>
        </w:pBdr>
        <w:spacing w:line="260" w:lineRule="atLeast"/>
        <w:jc w:val="both"/>
        <w:rPr>
          <w:rFonts w:ascii="Arial" w:hAnsi="Arial" w:cs="Arial"/>
          <w:b/>
          <w:sz w:val="20"/>
          <w:szCs w:val="20"/>
          <w:lang w:eastAsia="en-US"/>
        </w:rPr>
      </w:pPr>
      <w:r w:rsidRPr="00D11C8A">
        <w:rPr>
          <w:rFonts w:ascii="Arial" w:hAnsi="Arial" w:cs="Arial"/>
          <w:b/>
          <w:sz w:val="20"/>
          <w:szCs w:val="20"/>
          <w:lang w:eastAsia="en-US"/>
        </w:rPr>
        <w:t xml:space="preserve">Obrazec </w:t>
      </w:r>
      <w:r w:rsidR="004048EA" w:rsidRPr="00D11C8A">
        <w:rPr>
          <w:rFonts w:ascii="Arial" w:hAnsi="Arial" w:cs="Arial"/>
          <w:b/>
          <w:sz w:val="20"/>
          <w:szCs w:val="20"/>
          <w:lang w:eastAsia="en-US"/>
        </w:rPr>
        <w:t>5</w:t>
      </w:r>
      <w:r w:rsidRPr="00D11C8A">
        <w:rPr>
          <w:rFonts w:ascii="Arial" w:hAnsi="Arial" w:cs="Arial"/>
          <w:b/>
          <w:sz w:val="20"/>
          <w:szCs w:val="20"/>
          <w:lang w:eastAsia="en-US"/>
        </w:rPr>
        <w:t>: IZJAVA REFERENČNEGA NAROČNIKA – REFERENCE PONUDNIKA IN KADRA</w:t>
      </w:r>
    </w:p>
    <w:p w14:paraId="1E915465" w14:textId="77777777" w:rsidR="009B1D7A" w:rsidRPr="00D11C8A" w:rsidRDefault="009B1D7A" w:rsidP="009B1D7A">
      <w:pPr>
        <w:spacing w:line="260" w:lineRule="atLeast"/>
        <w:rPr>
          <w:rFonts w:ascii="Arial" w:hAnsi="Arial" w:cs="Arial"/>
          <w:sz w:val="20"/>
          <w:szCs w:val="20"/>
          <w:lang w:eastAsia="en-US"/>
        </w:rPr>
      </w:pPr>
    </w:p>
    <w:p w14:paraId="485F5D2A" w14:textId="77777777" w:rsidR="009B1D7A" w:rsidRPr="00D11C8A" w:rsidRDefault="009B1D7A" w:rsidP="009B1D7A">
      <w:pPr>
        <w:spacing w:line="260" w:lineRule="atLeast"/>
        <w:rPr>
          <w:rFonts w:ascii="Arial" w:hAnsi="Arial" w:cs="Arial"/>
          <w:sz w:val="20"/>
          <w:szCs w:val="20"/>
          <w:lang w:eastAsia="en-US"/>
        </w:rPr>
      </w:pPr>
    </w:p>
    <w:p w14:paraId="0D85F020" w14:textId="77777777" w:rsidR="009A0DBE" w:rsidRPr="00D11C8A" w:rsidRDefault="0029222D" w:rsidP="0029222D">
      <w:pPr>
        <w:spacing w:line="260" w:lineRule="atLeast"/>
        <w:rPr>
          <w:rFonts w:ascii="Arial" w:hAnsi="Arial" w:cs="Arial"/>
          <w:sz w:val="20"/>
          <w:szCs w:val="20"/>
          <w:lang w:eastAsia="en-US"/>
        </w:rPr>
      </w:pPr>
      <w:r w:rsidRPr="00D11C8A">
        <w:rPr>
          <w:rFonts w:ascii="Arial" w:hAnsi="Arial" w:cs="Arial"/>
          <w:b/>
          <w:sz w:val="20"/>
          <w:szCs w:val="20"/>
          <w:lang w:eastAsia="en-US"/>
        </w:rPr>
        <w:t xml:space="preserve">* Reference ponudnika – za izpolnjevanje pogoja: DA / NE </w:t>
      </w:r>
      <w:r w:rsidRPr="00D11C8A">
        <w:rPr>
          <w:rFonts w:ascii="Arial" w:hAnsi="Arial" w:cs="Arial"/>
          <w:sz w:val="20"/>
          <w:szCs w:val="20"/>
          <w:lang w:eastAsia="en-US"/>
        </w:rPr>
        <w:t>(obkrožiti)</w:t>
      </w:r>
    </w:p>
    <w:p w14:paraId="6659A343" w14:textId="77777777" w:rsidR="0029222D" w:rsidRPr="00D11C8A" w:rsidRDefault="0029222D" w:rsidP="009B1D7A">
      <w:pPr>
        <w:spacing w:line="260" w:lineRule="atLeast"/>
        <w:rPr>
          <w:rFonts w:ascii="Arial" w:hAnsi="Arial" w:cs="Arial"/>
          <w:sz w:val="20"/>
          <w:szCs w:val="20"/>
          <w:lang w:eastAsia="en-US"/>
        </w:rPr>
      </w:pPr>
    </w:p>
    <w:p w14:paraId="17D91E8E" w14:textId="77777777" w:rsidR="009B1D7A" w:rsidRPr="00D11C8A" w:rsidRDefault="009B1D7A" w:rsidP="009B1D7A">
      <w:pPr>
        <w:spacing w:line="260" w:lineRule="atLeast"/>
        <w:rPr>
          <w:rFonts w:ascii="Arial" w:hAnsi="Arial" w:cs="Arial"/>
          <w:sz w:val="20"/>
          <w:szCs w:val="20"/>
          <w:lang w:eastAsia="en-US"/>
        </w:rPr>
      </w:pPr>
      <w:r w:rsidRPr="00D11C8A">
        <w:rPr>
          <w:rFonts w:ascii="Arial" w:hAnsi="Arial" w:cs="Arial"/>
          <w:b/>
          <w:sz w:val="20"/>
          <w:szCs w:val="20"/>
          <w:lang w:eastAsia="en-US"/>
        </w:rPr>
        <w:t xml:space="preserve">** Reference kadra – za izpolnjevanje pogoja: DA / NE </w:t>
      </w:r>
      <w:r w:rsidRPr="00D11C8A">
        <w:rPr>
          <w:rFonts w:ascii="Arial" w:hAnsi="Arial" w:cs="Arial"/>
          <w:sz w:val="20"/>
          <w:szCs w:val="20"/>
          <w:lang w:eastAsia="en-US"/>
        </w:rPr>
        <w:t>(obkrožiti)</w:t>
      </w:r>
    </w:p>
    <w:p w14:paraId="7F75DF8F" w14:textId="77777777" w:rsidR="009A0DBE" w:rsidRPr="00D11C8A" w:rsidRDefault="009A0DBE" w:rsidP="009B1D7A">
      <w:pPr>
        <w:spacing w:line="260" w:lineRule="atLeast"/>
        <w:rPr>
          <w:rFonts w:ascii="Arial" w:hAnsi="Arial" w:cs="Arial"/>
          <w:sz w:val="20"/>
          <w:szCs w:val="20"/>
          <w:lang w:eastAsia="en-US"/>
        </w:rPr>
      </w:pPr>
    </w:p>
    <w:p w14:paraId="680E7712" w14:textId="77777777" w:rsidR="009A0DBE" w:rsidRPr="00D11C8A" w:rsidRDefault="009A0DBE" w:rsidP="009A0DBE">
      <w:pPr>
        <w:spacing w:line="260" w:lineRule="atLeast"/>
        <w:rPr>
          <w:rFonts w:ascii="Arial" w:hAnsi="Arial" w:cs="Arial"/>
          <w:sz w:val="20"/>
          <w:szCs w:val="20"/>
          <w:lang w:eastAsia="en-US"/>
        </w:rPr>
      </w:pPr>
      <w:r w:rsidRPr="00D11C8A">
        <w:rPr>
          <w:rFonts w:ascii="Arial" w:hAnsi="Arial" w:cs="Arial"/>
          <w:sz w:val="20"/>
          <w:szCs w:val="20"/>
          <w:lang w:eastAsia="en-US"/>
        </w:rPr>
        <w:t xml:space="preserve">*** </w:t>
      </w:r>
      <w:r w:rsidRPr="00D11C8A">
        <w:rPr>
          <w:rFonts w:ascii="Arial" w:hAnsi="Arial" w:cs="Arial"/>
          <w:b/>
          <w:sz w:val="20"/>
          <w:szCs w:val="20"/>
          <w:lang w:eastAsia="en-US"/>
        </w:rPr>
        <w:t>Reference kadra – za izpolnjevanje meril</w:t>
      </w:r>
      <w:r w:rsidR="00E07927" w:rsidRPr="00D11C8A">
        <w:rPr>
          <w:rFonts w:ascii="Arial" w:hAnsi="Arial" w:cs="Arial"/>
          <w:b/>
          <w:sz w:val="20"/>
          <w:szCs w:val="20"/>
          <w:lang w:eastAsia="en-US"/>
        </w:rPr>
        <w:t>a</w:t>
      </w:r>
      <w:r w:rsidRPr="00D11C8A">
        <w:rPr>
          <w:rFonts w:ascii="Arial" w:hAnsi="Arial" w:cs="Arial"/>
          <w:b/>
          <w:sz w:val="20"/>
          <w:szCs w:val="20"/>
          <w:lang w:eastAsia="en-US"/>
        </w:rPr>
        <w:t xml:space="preserve">: DA / NE </w:t>
      </w:r>
      <w:r w:rsidRPr="00D11C8A">
        <w:rPr>
          <w:rFonts w:ascii="Arial" w:hAnsi="Arial" w:cs="Arial"/>
          <w:sz w:val="20"/>
          <w:szCs w:val="20"/>
          <w:lang w:eastAsia="en-US"/>
        </w:rPr>
        <w:t>(obkrožiti)</w:t>
      </w:r>
    </w:p>
    <w:p w14:paraId="0DFACCC7" w14:textId="77777777" w:rsidR="009B1D7A" w:rsidRPr="00D11C8A" w:rsidRDefault="009B1D7A" w:rsidP="009B1D7A">
      <w:pPr>
        <w:spacing w:line="260" w:lineRule="atLeast"/>
        <w:rPr>
          <w:rFonts w:ascii="Arial" w:hAnsi="Arial" w:cs="Arial"/>
          <w:sz w:val="20"/>
          <w:szCs w:val="20"/>
          <w:lang w:eastAsia="en-US"/>
        </w:rPr>
      </w:pPr>
    </w:p>
    <w:p w14:paraId="698E9C99" w14:textId="77777777" w:rsidR="009B1D7A" w:rsidRPr="00D11C8A" w:rsidRDefault="009B1D7A" w:rsidP="009B1D7A">
      <w:pPr>
        <w:spacing w:line="260" w:lineRule="atLeast"/>
        <w:rPr>
          <w:rFonts w:ascii="Arial" w:hAnsi="Arial" w:cs="Arial"/>
          <w:b/>
          <w:sz w:val="20"/>
          <w:szCs w:val="20"/>
          <w:lang w:eastAsia="en-US"/>
        </w:rPr>
      </w:pPr>
    </w:p>
    <w:p w14:paraId="1F1A7D2A" w14:textId="77777777" w:rsidR="009B1D7A" w:rsidRPr="00D11C8A" w:rsidRDefault="009B1D7A" w:rsidP="009B1D7A">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Naziv in naslov referenčnega naročnika (potrjevalca reference):</w:t>
      </w:r>
    </w:p>
    <w:p w14:paraId="56407718" w14:textId="77777777" w:rsidR="009B1D7A" w:rsidRPr="00D11C8A" w:rsidRDefault="009B1D7A" w:rsidP="009B1D7A">
      <w:pPr>
        <w:spacing w:line="260" w:lineRule="atLeast"/>
        <w:jc w:val="both"/>
        <w:rPr>
          <w:rFonts w:ascii="Arial" w:eastAsia="Calibri" w:hAnsi="Arial" w:cs="Arial"/>
          <w:sz w:val="20"/>
          <w:szCs w:val="20"/>
          <w:lang w:eastAsia="en-US"/>
        </w:rPr>
      </w:pPr>
    </w:p>
    <w:p w14:paraId="0225AE76" w14:textId="77777777" w:rsidR="009B1D7A" w:rsidRPr="00D11C8A" w:rsidRDefault="009B1D7A" w:rsidP="009B1D7A">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____________________________________________________________________________</w:t>
      </w:r>
    </w:p>
    <w:p w14:paraId="7AA29711" w14:textId="77777777" w:rsidR="009B1D7A" w:rsidRPr="00D11C8A" w:rsidRDefault="009B1D7A" w:rsidP="009B1D7A">
      <w:pPr>
        <w:spacing w:line="260" w:lineRule="atLeast"/>
        <w:jc w:val="both"/>
        <w:rPr>
          <w:rFonts w:ascii="Arial" w:eastAsia="Calibri" w:hAnsi="Arial" w:cs="Arial"/>
          <w:sz w:val="20"/>
          <w:szCs w:val="20"/>
          <w:lang w:eastAsia="en-US"/>
        </w:rPr>
      </w:pPr>
    </w:p>
    <w:p w14:paraId="4A8A5BD7" w14:textId="77777777" w:rsidR="009B1D7A" w:rsidRPr="00D11C8A" w:rsidRDefault="009B1D7A" w:rsidP="009B1D7A">
      <w:pPr>
        <w:tabs>
          <w:tab w:val="left" w:pos="708"/>
        </w:tabs>
        <w:spacing w:line="260" w:lineRule="atLeast"/>
        <w:jc w:val="both"/>
        <w:rPr>
          <w:rFonts w:ascii="Arial" w:hAnsi="Arial"/>
          <w:sz w:val="20"/>
          <w:szCs w:val="20"/>
          <w:lang w:eastAsia="en-US"/>
        </w:rPr>
      </w:pPr>
      <w:r w:rsidRPr="00D11C8A">
        <w:rPr>
          <w:rFonts w:ascii="Arial" w:hAnsi="Arial"/>
          <w:sz w:val="20"/>
          <w:szCs w:val="20"/>
          <w:lang w:eastAsia="en-US"/>
        </w:rPr>
        <w:t xml:space="preserve">Pod kazensko in materialno odgovornostjo izjavljamo, da je </w:t>
      </w:r>
      <w:r w:rsidRPr="00D11C8A">
        <w:rPr>
          <w:rFonts w:ascii="Arial" w:hAnsi="Arial"/>
          <w:bCs/>
          <w:sz w:val="20"/>
          <w:szCs w:val="20"/>
          <w:lang w:eastAsia="en-US"/>
        </w:rPr>
        <w:t>____________________________</w:t>
      </w:r>
      <w:r w:rsidRPr="00D11C8A">
        <w:rPr>
          <w:rFonts w:ascii="Arial" w:hAnsi="Arial"/>
          <w:sz w:val="20"/>
          <w:szCs w:val="20"/>
          <w:lang w:eastAsia="en-US"/>
        </w:rPr>
        <w:t xml:space="preserve"> </w:t>
      </w:r>
      <w:r w:rsidRPr="00D11C8A">
        <w:rPr>
          <w:rFonts w:ascii="Arial" w:hAnsi="Arial"/>
          <w:i/>
          <w:sz w:val="20"/>
          <w:szCs w:val="20"/>
          <w:lang w:eastAsia="en-US"/>
        </w:rPr>
        <w:t xml:space="preserve">(navesti naziv ponudnika/navesti ime in priimek kadra) </w:t>
      </w:r>
      <w:r w:rsidRPr="00D11C8A">
        <w:rPr>
          <w:rFonts w:ascii="Arial" w:hAnsi="Arial"/>
          <w:sz w:val="20"/>
          <w:szCs w:val="20"/>
          <w:lang w:eastAsia="en-US"/>
        </w:rPr>
        <w:t>kot</w:t>
      </w:r>
      <w:r w:rsidRPr="00D11C8A">
        <w:rPr>
          <w:rFonts w:ascii="Arial" w:hAnsi="Arial"/>
          <w:i/>
          <w:sz w:val="20"/>
          <w:szCs w:val="20"/>
          <w:lang w:eastAsia="en-US"/>
        </w:rPr>
        <w:t xml:space="preserve"> ________________________________ (navesti, v kakšni vlogi je kader sodeloval) </w:t>
      </w:r>
      <w:r w:rsidRPr="00D11C8A">
        <w:rPr>
          <w:rFonts w:ascii="Arial" w:hAnsi="Arial"/>
          <w:sz w:val="20"/>
          <w:szCs w:val="20"/>
          <w:lang w:eastAsia="en-US"/>
        </w:rPr>
        <w:t xml:space="preserve">v času od _______________ do _____________ na podlagi pogodbe/naročilnice št. ____________________________, sklenjene z nami kot naročnikom, za izvedbo _______________________________________________, s pogodbeno vrednostjo _________________________, v skladu z določili prej navedene pogodbe/naročilnice, uspešno izvedel pogodbena dela. </w:t>
      </w:r>
    </w:p>
    <w:p w14:paraId="38F230D4" w14:textId="77777777" w:rsidR="009B1D7A" w:rsidRPr="00D11C8A" w:rsidRDefault="009B1D7A" w:rsidP="009B1D7A">
      <w:pPr>
        <w:tabs>
          <w:tab w:val="center" w:pos="4320"/>
          <w:tab w:val="right" w:pos="8640"/>
        </w:tabs>
        <w:spacing w:line="260" w:lineRule="atLeast"/>
        <w:jc w:val="both"/>
        <w:rPr>
          <w:rFonts w:ascii="Arial" w:hAnsi="Arial" w:cs="Arial"/>
          <w:sz w:val="20"/>
          <w:lang w:eastAsia="en-US"/>
        </w:rPr>
      </w:pPr>
    </w:p>
    <w:p w14:paraId="3E481A2B" w14:textId="77777777" w:rsidR="009B1D7A" w:rsidRPr="00D11C8A" w:rsidRDefault="009B1D7A" w:rsidP="009B1D7A">
      <w:pPr>
        <w:tabs>
          <w:tab w:val="left" w:pos="708"/>
        </w:tabs>
        <w:spacing w:line="260" w:lineRule="atLeast"/>
        <w:jc w:val="both"/>
        <w:rPr>
          <w:rFonts w:ascii="Arial" w:hAnsi="Arial"/>
          <w:sz w:val="20"/>
          <w:szCs w:val="20"/>
          <w:lang w:eastAsia="en-US"/>
        </w:rPr>
      </w:pPr>
      <w:r w:rsidRPr="00D11C8A">
        <w:rPr>
          <w:rFonts w:ascii="Arial" w:hAnsi="Arial"/>
          <w:sz w:val="20"/>
          <w:szCs w:val="20"/>
          <w:lang w:eastAsia="en-US"/>
        </w:rPr>
        <w:t>Dela so</w:t>
      </w:r>
      <w:r w:rsidRPr="00D11C8A">
        <w:rPr>
          <w:rFonts w:ascii="Arial" w:hAnsi="Arial" w:cs="Arial"/>
          <w:sz w:val="20"/>
          <w:szCs w:val="20"/>
          <w:lang w:eastAsia="en-US"/>
        </w:rPr>
        <w:t xml:space="preserve"> bila opravljena v zahtevanem obsegu, obdobju, kvalitetno, strokovno in v dogovorjenih rokih.</w:t>
      </w:r>
    </w:p>
    <w:p w14:paraId="6F20C5B3" w14:textId="77777777" w:rsidR="009B1D7A" w:rsidRPr="00D11C8A" w:rsidRDefault="009B1D7A" w:rsidP="009B1D7A">
      <w:pPr>
        <w:tabs>
          <w:tab w:val="center" w:pos="4320"/>
          <w:tab w:val="right" w:pos="8640"/>
        </w:tabs>
        <w:spacing w:line="260" w:lineRule="atLeast"/>
        <w:jc w:val="both"/>
        <w:rPr>
          <w:rFonts w:ascii="Arial" w:hAnsi="Arial" w:cs="Arial"/>
          <w:sz w:val="20"/>
          <w:lang w:eastAsia="en-US"/>
        </w:rPr>
      </w:pPr>
    </w:p>
    <w:p w14:paraId="574D5B50" w14:textId="77777777" w:rsidR="009B1D7A" w:rsidRPr="00D11C8A" w:rsidRDefault="009B1D7A" w:rsidP="009B1D7A">
      <w:pPr>
        <w:tabs>
          <w:tab w:val="center" w:pos="4320"/>
          <w:tab w:val="right" w:pos="8640"/>
        </w:tabs>
        <w:spacing w:line="260" w:lineRule="atLeast"/>
        <w:jc w:val="both"/>
        <w:rPr>
          <w:rFonts w:ascii="Arial" w:hAnsi="Arial" w:cs="Arial"/>
          <w:sz w:val="20"/>
          <w:lang w:eastAsia="en-US"/>
        </w:rPr>
      </w:pPr>
      <w:r w:rsidRPr="00D11C8A">
        <w:rPr>
          <w:rFonts w:ascii="Arial" w:hAnsi="Arial" w:cs="Arial"/>
          <w:sz w:val="20"/>
          <w:lang w:eastAsia="en-US"/>
        </w:rPr>
        <w:t>Navedba naziva in vsebine referenc</w:t>
      </w:r>
      <w:r w:rsidR="00E97C06" w:rsidRPr="00D11C8A">
        <w:rPr>
          <w:rFonts w:ascii="Arial" w:hAnsi="Arial" w:cs="Arial"/>
          <w:sz w:val="20"/>
          <w:lang w:eastAsia="en-US"/>
        </w:rPr>
        <w:t xml:space="preserve"> (z navedbo podtočk posamezne zahteve)</w:t>
      </w:r>
      <w:r w:rsidRPr="00D11C8A">
        <w:rPr>
          <w:rFonts w:ascii="Arial" w:hAnsi="Arial" w:cs="Arial"/>
          <w:sz w:val="20"/>
          <w:lang w:eastAsia="en-US"/>
        </w:rPr>
        <w:t xml:space="preserve"> v skladu z zahtevo iz razpisne dokumentacije: </w:t>
      </w:r>
    </w:p>
    <w:p w14:paraId="4DB4EC7F" w14:textId="77777777" w:rsidR="009B1D7A" w:rsidRPr="00D11C8A" w:rsidRDefault="009B1D7A" w:rsidP="009B1D7A">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_________________________________________________________________________________</w:t>
      </w:r>
    </w:p>
    <w:p w14:paraId="30E19536" w14:textId="77777777" w:rsidR="009B1D7A" w:rsidRPr="00D11C8A" w:rsidRDefault="009B1D7A" w:rsidP="009B1D7A">
      <w:pPr>
        <w:tabs>
          <w:tab w:val="left" w:pos="708"/>
        </w:tabs>
        <w:spacing w:line="260" w:lineRule="atLeast"/>
        <w:rPr>
          <w:rFonts w:ascii="Arial" w:eastAsia="Calibri" w:hAnsi="Arial" w:cs="Arial"/>
          <w:sz w:val="20"/>
          <w:szCs w:val="20"/>
          <w:lang w:eastAsia="en-US"/>
        </w:rPr>
      </w:pPr>
      <w:r w:rsidRPr="00D11C8A">
        <w:rPr>
          <w:rFonts w:ascii="Arial" w:eastAsia="Calibri" w:hAnsi="Arial" w:cs="Arial"/>
          <w:sz w:val="20"/>
          <w:szCs w:val="20"/>
          <w:lang w:eastAsia="en-US"/>
        </w:rPr>
        <w:t>_________________________________________________________________________________</w:t>
      </w:r>
    </w:p>
    <w:p w14:paraId="5926009F" w14:textId="77777777" w:rsidR="009B1D7A" w:rsidRPr="00D11C8A" w:rsidRDefault="009B1D7A" w:rsidP="009B1D7A">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_________________________________________________________________________________</w:t>
      </w:r>
    </w:p>
    <w:p w14:paraId="21F2C2F5" w14:textId="77777777" w:rsidR="009B1D7A" w:rsidRPr="00D11C8A" w:rsidRDefault="009B1D7A" w:rsidP="009B1D7A">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_________________________________________________________________________________</w:t>
      </w:r>
    </w:p>
    <w:p w14:paraId="792DF9C2" w14:textId="77777777" w:rsidR="009B1D7A" w:rsidRPr="00D11C8A" w:rsidRDefault="009B1D7A" w:rsidP="009B1D7A">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_________________________________________________________________________________</w:t>
      </w:r>
    </w:p>
    <w:p w14:paraId="73D36FA0" w14:textId="77777777" w:rsidR="009B1D7A" w:rsidRPr="00D11C8A" w:rsidRDefault="009B1D7A" w:rsidP="009B1D7A">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_________________________________________________________________________________</w:t>
      </w:r>
    </w:p>
    <w:p w14:paraId="116E398D" w14:textId="77777777" w:rsidR="009B1D7A" w:rsidRPr="00D11C8A" w:rsidRDefault="009B1D7A" w:rsidP="009B1D7A">
      <w:pPr>
        <w:spacing w:line="260" w:lineRule="atLeast"/>
        <w:jc w:val="both"/>
        <w:rPr>
          <w:rFonts w:ascii="Arial" w:hAnsi="Arial" w:cs="Arial"/>
          <w:sz w:val="20"/>
          <w:szCs w:val="20"/>
          <w:lang w:eastAsia="en-US"/>
        </w:rPr>
      </w:pPr>
    </w:p>
    <w:p w14:paraId="4CA28367" w14:textId="77777777" w:rsidR="009B1D7A" w:rsidRPr="00D11C8A" w:rsidRDefault="009B1D7A" w:rsidP="009B1D7A">
      <w:pPr>
        <w:spacing w:line="260" w:lineRule="atLeast"/>
        <w:jc w:val="both"/>
        <w:rPr>
          <w:rFonts w:ascii="Arial" w:hAnsi="Arial" w:cs="Arial"/>
          <w:sz w:val="20"/>
          <w:szCs w:val="20"/>
          <w:lang w:eastAsia="en-US"/>
        </w:rPr>
      </w:pPr>
      <w:r w:rsidRPr="00D11C8A">
        <w:rPr>
          <w:rFonts w:ascii="Arial" w:hAnsi="Arial" w:cs="Arial"/>
          <w:sz w:val="20"/>
          <w:szCs w:val="20"/>
          <w:lang w:eastAsia="en-US"/>
        </w:rPr>
        <w:t>Predmetno izjavo je mogoče preveriti pri osebi:</w:t>
      </w:r>
    </w:p>
    <w:p w14:paraId="1197F491" w14:textId="77777777" w:rsidR="009B1D7A" w:rsidRPr="00D11C8A" w:rsidRDefault="009B1D7A" w:rsidP="009B1D7A">
      <w:pPr>
        <w:spacing w:line="260" w:lineRule="atLeast"/>
        <w:jc w:val="both"/>
        <w:rPr>
          <w:rFonts w:ascii="Arial" w:hAnsi="Arial" w:cs="Arial"/>
          <w:bCs/>
          <w:sz w:val="20"/>
          <w:szCs w:val="20"/>
        </w:rPr>
      </w:pPr>
      <w:r w:rsidRPr="00D11C8A">
        <w:rPr>
          <w:rFonts w:ascii="Arial" w:hAnsi="Arial" w:cs="Arial"/>
          <w:bCs/>
          <w:sz w:val="20"/>
          <w:szCs w:val="20"/>
        </w:rPr>
        <w:t>__________________________________</w:t>
      </w:r>
    </w:p>
    <w:p w14:paraId="0D8E129B" w14:textId="77777777" w:rsidR="009B1D7A" w:rsidRPr="00D11C8A" w:rsidRDefault="009B1D7A" w:rsidP="009B1D7A">
      <w:pPr>
        <w:spacing w:line="260" w:lineRule="atLeast"/>
        <w:jc w:val="both"/>
        <w:rPr>
          <w:rFonts w:ascii="Arial" w:hAnsi="Arial" w:cs="Arial"/>
          <w:sz w:val="20"/>
          <w:szCs w:val="20"/>
          <w:lang w:eastAsia="en-US"/>
        </w:rPr>
      </w:pPr>
      <w:r w:rsidRPr="00D11C8A">
        <w:rPr>
          <w:rFonts w:ascii="Arial" w:hAnsi="Arial" w:cs="Arial"/>
          <w:bCs/>
          <w:sz w:val="20"/>
          <w:szCs w:val="20"/>
        </w:rPr>
        <w:t>na telefonski številki __________________ ali elektronskem naslovu: ___________________.</w:t>
      </w:r>
    </w:p>
    <w:p w14:paraId="1E6C7311" w14:textId="77777777" w:rsidR="009B1D7A" w:rsidRPr="00D11C8A" w:rsidRDefault="009B1D7A" w:rsidP="009B1D7A">
      <w:pPr>
        <w:spacing w:line="260" w:lineRule="atLeast"/>
        <w:jc w:val="both"/>
        <w:rPr>
          <w:rFonts w:ascii="Arial" w:eastAsia="Calibri" w:hAnsi="Arial" w:cs="Arial"/>
          <w:sz w:val="20"/>
          <w:szCs w:val="22"/>
          <w:lang w:eastAsia="en-US"/>
        </w:rPr>
      </w:pPr>
    </w:p>
    <w:p w14:paraId="418713D7" w14:textId="77777777" w:rsidR="009B1D7A" w:rsidRPr="00D11C8A" w:rsidRDefault="009B1D7A" w:rsidP="009B1D7A">
      <w:pPr>
        <w:spacing w:line="260" w:lineRule="atLeast"/>
        <w:jc w:val="both"/>
        <w:rPr>
          <w:rFonts w:ascii="Arial" w:eastAsia="Calibri" w:hAnsi="Arial" w:cs="Arial"/>
          <w:sz w:val="20"/>
          <w:szCs w:val="22"/>
          <w:lang w:eastAsia="en-US"/>
        </w:rPr>
      </w:pPr>
    </w:p>
    <w:tbl>
      <w:tblPr>
        <w:tblW w:w="0" w:type="auto"/>
        <w:tblLook w:val="04A0" w:firstRow="1" w:lastRow="0" w:firstColumn="1" w:lastColumn="0" w:noHBand="0" w:noVBand="1"/>
      </w:tblPr>
      <w:tblGrid>
        <w:gridCol w:w="3085"/>
        <w:gridCol w:w="2268"/>
        <w:gridCol w:w="4253"/>
      </w:tblGrid>
      <w:tr w:rsidR="009B1D7A" w:rsidRPr="00D11C8A" w14:paraId="1695DB8A" w14:textId="77777777" w:rsidTr="003A4179">
        <w:tc>
          <w:tcPr>
            <w:tcW w:w="3085" w:type="dxa"/>
            <w:vAlign w:val="center"/>
            <w:hideMark/>
          </w:tcPr>
          <w:p w14:paraId="7610EF93" w14:textId="77777777" w:rsidR="009B1D7A" w:rsidRPr="00D11C8A" w:rsidRDefault="009B1D7A" w:rsidP="003A4179">
            <w:pPr>
              <w:spacing w:line="260" w:lineRule="atLeast"/>
              <w:rPr>
                <w:rFonts w:ascii="Arial" w:eastAsia="Calibri" w:hAnsi="Arial" w:cs="Arial"/>
                <w:sz w:val="20"/>
                <w:szCs w:val="22"/>
                <w:lang w:eastAsia="en-US"/>
              </w:rPr>
            </w:pPr>
            <w:r w:rsidRPr="00D11C8A">
              <w:rPr>
                <w:rFonts w:ascii="Arial" w:eastAsia="Calibri" w:hAnsi="Arial" w:cs="Arial"/>
                <w:sz w:val="20"/>
                <w:szCs w:val="22"/>
                <w:lang w:eastAsia="en-US"/>
              </w:rPr>
              <w:t>Kraj: ______________</w:t>
            </w:r>
          </w:p>
          <w:p w14:paraId="02C3DDC1" w14:textId="77777777" w:rsidR="009B1D7A" w:rsidRPr="00D11C8A" w:rsidRDefault="009B1D7A" w:rsidP="003A4179">
            <w:pPr>
              <w:spacing w:line="260" w:lineRule="atLeast"/>
              <w:rPr>
                <w:rFonts w:ascii="Arial" w:eastAsia="Calibri" w:hAnsi="Arial" w:cs="Arial"/>
                <w:sz w:val="20"/>
                <w:szCs w:val="22"/>
                <w:lang w:eastAsia="en-US"/>
              </w:rPr>
            </w:pPr>
          </w:p>
          <w:p w14:paraId="2F1EF8A0" w14:textId="77777777" w:rsidR="009B1D7A" w:rsidRPr="00D11C8A" w:rsidRDefault="009B1D7A" w:rsidP="003A4179">
            <w:pPr>
              <w:spacing w:line="260" w:lineRule="atLeast"/>
              <w:rPr>
                <w:rFonts w:ascii="Arial" w:eastAsia="Calibri" w:hAnsi="Arial" w:cs="Arial"/>
                <w:sz w:val="20"/>
                <w:szCs w:val="22"/>
                <w:lang w:eastAsia="en-US"/>
              </w:rPr>
            </w:pPr>
            <w:r w:rsidRPr="00D11C8A">
              <w:rPr>
                <w:rFonts w:ascii="Arial" w:eastAsia="Calibri" w:hAnsi="Arial" w:cs="Arial"/>
                <w:sz w:val="20"/>
                <w:szCs w:val="22"/>
                <w:lang w:eastAsia="en-US"/>
              </w:rPr>
              <w:t>Datum: ____________</w:t>
            </w:r>
          </w:p>
        </w:tc>
        <w:tc>
          <w:tcPr>
            <w:tcW w:w="2268" w:type="dxa"/>
            <w:vAlign w:val="center"/>
            <w:hideMark/>
          </w:tcPr>
          <w:p w14:paraId="5234DEDA" w14:textId="77777777" w:rsidR="009B1D7A" w:rsidRPr="00D11C8A" w:rsidRDefault="009B1D7A" w:rsidP="003A4179">
            <w:pPr>
              <w:spacing w:line="260" w:lineRule="atLeast"/>
              <w:jc w:val="center"/>
              <w:rPr>
                <w:rFonts w:ascii="Arial" w:eastAsia="Calibri" w:hAnsi="Arial" w:cs="Arial"/>
                <w:sz w:val="20"/>
                <w:szCs w:val="22"/>
                <w:lang w:eastAsia="en-US"/>
              </w:rPr>
            </w:pPr>
          </w:p>
        </w:tc>
        <w:tc>
          <w:tcPr>
            <w:tcW w:w="4253" w:type="dxa"/>
            <w:vAlign w:val="center"/>
          </w:tcPr>
          <w:p w14:paraId="51564209" w14:textId="77777777" w:rsidR="009B1D7A" w:rsidRPr="00D11C8A" w:rsidRDefault="009B1D7A" w:rsidP="003A4179">
            <w:pPr>
              <w:spacing w:line="260" w:lineRule="atLeast"/>
              <w:jc w:val="both"/>
              <w:rPr>
                <w:rFonts w:ascii="Arial" w:eastAsia="Calibri" w:hAnsi="Arial" w:cs="Arial"/>
                <w:sz w:val="20"/>
                <w:szCs w:val="22"/>
                <w:lang w:eastAsia="en-US"/>
              </w:rPr>
            </w:pPr>
            <w:r w:rsidRPr="00D11C8A">
              <w:rPr>
                <w:rFonts w:ascii="Arial" w:eastAsia="Calibri" w:hAnsi="Arial" w:cs="Arial"/>
                <w:sz w:val="20"/>
                <w:szCs w:val="22"/>
                <w:lang w:eastAsia="en-US"/>
              </w:rPr>
              <w:t xml:space="preserve">Ime, priimek odgovorne osebe potrjevalca </w:t>
            </w:r>
          </w:p>
          <w:p w14:paraId="7530423C" w14:textId="77777777" w:rsidR="009B1D7A" w:rsidRPr="00D11C8A" w:rsidRDefault="009B1D7A" w:rsidP="003A4179">
            <w:pPr>
              <w:spacing w:line="260" w:lineRule="atLeast"/>
              <w:jc w:val="both"/>
              <w:rPr>
                <w:rFonts w:ascii="Arial" w:eastAsia="Calibri" w:hAnsi="Arial" w:cs="Arial"/>
                <w:sz w:val="20"/>
                <w:szCs w:val="22"/>
                <w:lang w:eastAsia="en-US"/>
              </w:rPr>
            </w:pPr>
          </w:p>
          <w:p w14:paraId="5769F85F" w14:textId="77777777" w:rsidR="009B1D7A" w:rsidRPr="00D11C8A" w:rsidRDefault="009B1D7A" w:rsidP="003A4179">
            <w:pPr>
              <w:spacing w:line="260" w:lineRule="atLeast"/>
              <w:jc w:val="both"/>
              <w:rPr>
                <w:rFonts w:ascii="Arial" w:eastAsia="Calibri" w:hAnsi="Arial" w:cs="Arial"/>
                <w:sz w:val="20"/>
                <w:szCs w:val="22"/>
                <w:lang w:eastAsia="en-US"/>
              </w:rPr>
            </w:pPr>
            <w:r w:rsidRPr="00D11C8A">
              <w:rPr>
                <w:rFonts w:ascii="Arial" w:eastAsia="Calibri" w:hAnsi="Arial" w:cs="Arial"/>
                <w:sz w:val="20"/>
                <w:szCs w:val="22"/>
                <w:lang w:eastAsia="en-US"/>
              </w:rPr>
              <w:t>reference: __________________________</w:t>
            </w:r>
          </w:p>
          <w:p w14:paraId="176A4907" w14:textId="77777777" w:rsidR="009B1D7A" w:rsidRPr="00D11C8A" w:rsidRDefault="009B1D7A" w:rsidP="003A4179">
            <w:pPr>
              <w:spacing w:line="260" w:lineRule="atLeast"/>
              <w:jc w:val="both"/>
              <w:rPr>
                <w:rFonts w:ascii="Arial" w:eastAsia="Calibri" w:hAnsi="Arial" w:cs="Arial"/>
                <w:sz w:val="20"/>
                <w:szCs w:val="22"/>
                <w:lang w:eastAsia="en-US"/>
              </w:rPr>
            </w:pPr>
          </w:p>
          <w:p w14:paraId="63805653" w14:textId="77777777" w:rsidR="009B1D7A" w:rsidRPr="00D11C8A" w:rsidRDefault="009B1D7A" w:rsidP="003A4179">
            <w:pPr>
              <w:spacing w:line="260" w:lineRule="atLeast"/>
              <w:jc w:val="center"/>
              <w:rPr>
                <w:rFonts w:ascii="Arial" w:eastAsia="Calibri" w:hAnsi="Arial" w:cs="Arial"/>
                <w:sz w:val="20"/>
                <w:szCs w:val="22"/>
                <w:lang w:eastAsia="en-US"/>
              </w:rPr>
            </w:pPr>
          </w:p>
          <w:p w14:paraId="4D7CA49D" w14:textId="77777777" w:rsidR="009B1D7A" w:rsidRPr="00D11C8A" w:rsidRDefault="009B1D7A" w:rsidP="003A4179">
            <w:pPr>
              <w:spacing w:line="260" w:lineRule="atLeast"/>
              <w:jc w:val="center"/>
              <w:rPr>
                <w:rFonts w:ascii="Arial" w:eastAsia="Calibri" w:hAnsi="Arial" w:cs="Arial"/>
                <w:sz w:val="20"/>
                <w:szCs w:val="22"/>
                <w:lang w:eastAsia="en-US"/>
              </w:rPr>
            </w:pPr>
            <w:r w:rsidRPr="00D11C8A">
              <w:rPr>
                <w:rFonts w:ascii="Arial" w:eastAsia="Calibri" w:hAnsi="Arial" w:cs="Arial"/>
                <w:sz w:val="20"/>
                <w:szCs w:val="22"/>
                <w:lang w:eastAsia="en-US"/>
              </w:rPr>
              <w:t>podpis</w:t>
            </w:r>
          </w:p>
          <w:p w14:paraId="41C3FB8B" w14:textId="77777777" w:rsidR="009B1D7A" w:rsidRPr="00D11C8A" w:rsidRDefault="009B1D7A" w:rsidP="003A4179">
            <w:pPr>
              <w:spacing w:line="260" w:lineRule="atLeast"/>
              <w:rPr>
                <w:rFonts w:ascii="Arial" w:eastAsia="Calibri" w:hAnsi="Arial" w:cs="Arial"/>
                <w:sz w:val="20"/>
                <w:szCs w:val="22"/>
                <w:lang w:eastAsia="en-US"/>
              </w:rPr>
            </w:pPr>
          </w:p>
        </w:tc>
      </w:tr>
    </w:tbl>
    <w:p w14:paraId="0E140105" w14:textId="77777777" w:rsidR="009B1D7A" w:rsidRPr="00D11C8A" w:rsidRDefault="009B1D7A" w:rsidP="009B1D7A">
      <w:pPr>
        <w:tabs>
          <w:tab w:val="center" w:pos="4320"/>
          <w:tab w:val="right" w:pos="8640"/>
        </w:tabs>
        <w:spacing w:line="260" w:lineRule="atLeast"/>
        <w:jc w:val="both"/>
        <w:rPr>
          <w:rFonts w:ascii="Arial" w:hAnsi="Arial" w:cs="Arial"/>
          <w:i/>
          <w:sz w:val="18"/>
          <w:szCs w:val="18"/>
        </w:rPr>
      </w:pPr>
    </w:p>
    <w:p w14:paraId="3077E606" w14:textId="77777777" w:rsidR="009A0DBE" w:rsidRPr="00D11C8A" w:rsidRDefault="009B1D7A" w:rsidP="009A0DBE">
      <w:pPr>
        <w:tabs>
          <w:tab w:val="center" w:pos="4320"/>
          <w:tab w:val="right" w:pos="8640"/>
        </w:tabs>
        <w:spacing w:line="260" w:lineRule="atLeast"/>
        <w:jc w:val="both"/>
        <w:rPr>
          <w:rFonts w:ascii="Arial" w:hAnsi="Arial" w:cs="Arial"/>
          <w:i/>
          <w:sz w:val="18"/>
          <w:szCs w:val="18"/>
        </w:rPr>
      </w:pPr>
      <w:r w:rsidRPr="00D11C8A">
        <w:rPr>
          <w:rFonts w:ascii="Arial" w:hAnsi="Arial" w:cs="Arial"/>
          <w:i/>
          <w:sz w:val="18"/>
          <w:szCs w:val="18"/>
        </w:rPr>
        <w:t xml:space="preserve">Dokazovanje izpolnjevanja </w:t>
      </w:r>
      <w:r w:rsidR="0029222D" w:rsidRPr="00D11C8A">
        <w:rPr>
          <w:rFonts w:ascii="Arial" w:hAnsi="Arial" w:cs="Arial"/>
          <w:i/>
          <w:sz w:val="18"/>
          <w:szCs w:val="18"/>
        </w:rPr>
        <w:t xml:space="preserve">referenčnih </w:t>
      </w:r>
      <w:r w:rsidRPr="00D11C8A">
        <w:rPr>
          <w:rFonts w:ascii="Arial" w:hAnsi="Arial" w:cs="Arial"/>
          <w:i/>
          <w:sz w:val="18"/>
          <w:szCs w:val="18"/>
        </w:rPr>
        <w:t>pogojev</w:t>
      </w:r>
      <w:r w:rsidR="0029222D" w:rsidRPr="00D11C8A">
        <w:rPr>
          <w:rFonts w:ascii="Arial" w:hAnsi="Arial" w:cs="Arial"/>
          <w:i/>
          <w:sz w:val="18"/>
          <w:szCs w:val="18"/>
        </w:rPr>
        <w:t xml:space="preserve"> za ponudnika in za kader</w:t>
      </w:r>
      <w:r w:rsidRPr="00D11C8A">
        <w:rPr>
          <w:rFonts w:ascii="Arial" w:hAnsi="Arial" w:cs="Arial"/>
          <w:i/>
          <w:sz w:val="18"/>
          <w:szCs w:val="18"/>
        </w:rPr>
        <w:t xml:space="preserve">: Naročnik si pridržuje pravico, da sam preveri izpolnjevanje referenc oz. da od ponudnika zahteva predložitev obrazca oz. dokazil v fazi preverjanja ponudb, </w:t>
      </w:r>
      <w:r w:rsidR="009A0DBE" w:rsidRPr="00D11C8A">
        <w:rPr>
          <w:rFonts w:ascii="Arial" w:hAnsi="Arial" w:cs="Arial"/>
          <w:i/>
          <w:sz w:val="18"/>
          <w:szCs w:val="18"/>
        </w:rPr>
        <w:t xml:space="preserve">zaželeno pa je, da </w:t>
      </w:r>
      <w:r w:rsidRPr="00D11C8A">
        <w:rPr>
          <w:rFonts w:ascii="Arial" w:hAnsi="Arial" w:cs="Arial"/>
          <w:i/>
          <w:sz w:val="18"/>
          <w:szCs w:val="18"/>
        </w:rPr>
        <w:t xml:space="preserve">ponudnik </w:t>
      </w:r>
      <w:r w:rsidR="009A0DBE" w:rsidRPr="00D11C8A">
        <w:rPr>
          <w:rFonts w:ascii="Arial" w:hAnsi="Arial" w:cs="Arial"/>
          <w:i/>
          <w:sz w:val="18"/>
          <w:szCs w:val="18"/>
        </w:rPr>
        <w:t xml:space="preserve">ta </w:t>
      </w:r>
      <w:r w:rsidRPr="00D11C8A">
        <w:rPr>
          <w:rFonts w:ascii="Arial" w:hAnsi="Arial" w:cs="Arial"/>
          <w:i/>
          <w:sz w:val="18"/>
          <w:szCs w:val="18"/>
        </w:rPr>
        <w:t xml:space="preserve">obrazec oz. </w:t>
      </w:r>
      <w:r w:rsidR="009A0DBE" w:rsidRPr="00D11C8A">
        <w:rPr>
          <w:rFonts w:ascii="Arial" w:hAnsi="Arial" w:cs="Arial"/>
          <w:i/>
          <w:sz w:val="18"/>
          <w:szCs w:val="18"/>
        </w:rPr>
        <w:t xml:space="preserve">druga </w:t>
      </w:r>
      <w:r w:rsidRPr="00D11C8A">
        <w:rPr>
          <w:rFonts w:ascii="Arial" w:hAnsi="Arial" w:cs="Arial"/>
          <w:i/>
          <w:sz w:val="18"/>
          <w:szCs w:val="18"/>
        </w:rPr>
        <w:t>dokazila priloži že v ponudbi</w:t>
      </w:r>
      <w:r w:rsidR="0029222D" w:rsidRPr="00D11C8A">
        <w:rPr>
          <w:rFonts w:ascii="Arial" w:hAnsi="Arial" w:cs="Arial"/>
          <w:i/>
          <w:sz w:val="18"/>
          <w:szCs w:val="18"/>
        </w:rPr>
        <w:t xml:space="preserve"> (na tem ali na podobnem obrazcu).</w:t>
      </w:r>
    </w:p>
    <w:p w14:paraId="02C0396B" w14:textId="77777777" w:rsidR="009A0DBE" w:rsidRPr="00D11C8A" w:rsidRDefault="009A0DBE" w:rsidP="009A0DBE">
      <w:pPr>
        <w:tabs>
          <w:tab w:val="center" w:pos="4320"/>
          <w:tab w:val="right" w:pos="8640"/>
        </w:tabs>
        <w:spacing w:line="260" w:lineRule="atLeast"/>
        <w:jc w:val="both"/>
        <w:rPr>
          <w:rFonts w:ascii="Arial" w:hAnsi="Arial" w:cs="Arial"/>
          <w:i/>
          <w:sz w:val="18"/>
          <w:szCs w:val="18"/>
        </w:rPr>
      </w:pPr>
    </w:p>
    <w:p w14:paraId="23676B0E" w14:textId="77777777" w:rsidR="009A0DBE" w:rsidRPr="00D11C8A" w:rsidRDefault="009A0DBE" w:rsidP="00B65D72">
      <w:pPr>
        <w:tabs>
          <w:tab w:val="center" w:pos="4320"/>
          <w:tab w:val="right" w:pos="8640"/>
        </w:tabs>
        <w:spacing w:line="260" w:lineRule="atLeast"/>
        <w:jc w:val="both"/>
        <w:rPr>
          <w:rFonts w:ascii="Arial" w:hAnsi="Arial" w:cs="Arial"/>
          <w:sz w:val="20"/>
          <w:lang w:eastAsia="en-US"/>
        </w:rPr>
      </w:pPr>
      <w:r w:rsidRPr="00D11C8A">
        <w:rPr>
          <w:rFonts w:ascii="Arial" w:hAnsi="Arial" w:cs="Arial"/>
          <w:i/>
          <w:sz w:val="18"/>
          <w:szCs w:val="18"/>
        </w:rPr>
        <w:t xml:space="preserve">Dokazovanje izpolnjevanja referenčnih pogojev za kader za merilo: Ponudnik mora referenčna potrdila (na tem ali na podobnem obrazcu) predložiti že v ponudbi. </w:t>
      </w:r>
      <w:r w:rsidR="0029222D" w:rsidRPr="00D11C8A">
        <w:rPr>
          <w:rFonts w:ascii="Arial" w:hAnsi="Arial" w:cs="Arial"/>
          <w:i/>
          <w:sz w:val="18"/>
          <w:szCs w:val="18"/>
        </w:rPr>
        <w:t xml:space="preserve"> </w:t>
      </w:r>
    </w:p>
    <w:p w14:paraId="5182BFDE" w14:textId="77777777" w:rsidR="009A0DBE" w:rsidRPr="00D11C8A" w:rsidRDefault="009A0DBE" w:rsidP="0019561C">
      <w:pPr>
        <w:tabs>
          <w:tab w:val="right" w:pos="9072"/>
        </w:tabs>
        <w:spacing w:after="120"/>
        <w:jc w:val="center"/>
        <w:rPr>
          <w:rFonts w:ascii="Arial" w:hAnsi="Arial" w:cs="Arial"/>
          <w:sz w:val="20"/>
          <w:szCs w:val="20"/>
        </w:rPr>
        <w:sectPr w:rsidR="009A0DBE" w:rsidRPr="00D11C8A" w:rsidSect="00683CE7">
          <w:headerReference w:type="default" r:id="rId23"/>
          <w:footerReference w:type="default" r:id="rId24"/>
          <w:headerReference w:type="first" r:id="rId25"/>
          <w:footerReference w:type="first" r:id="rId26"/>
          <w:pgSz w:w="11900" w:h="16840" w:code="9"/>
          <w:pgMar w:top="851" w:right="843" w:bottom="851" w:left="1134" w:header="964" w:footer="794" w:gutter="0"/>
          <w:cols w:space="708"/>
          <w:titlePg/>
          <w:docGrid w:linePitch="326"/>
        </w:sectPr>
      </w:pPr>
    </w:p>
    <w:p w14:paraId="200798F1" w14:textId="77777777" w:rsidR="00435F14" w:rsidRPr="00D11C8A" w:rsidRDefault="00435F14" w:rsidP="00435F14">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D11C8A">
        <w:rPr>
          <w:rFonts w:ascii="Arial" w:hAnsi="Arial" w:cs="Arial"/>
          <w:b/>
          <w:sz w:val="20"/>
          <w:szCs w:val="20"/>
        </w:rPr>
        <w:lastRenderedPageBreak/>
        <w:t xml:space="preserve">Obrazec </w:t>
      </w:r>
      <w:r w:rsidR="004048EA" w:rsidRPr="00D11C8A">
        <w:rPr>
          <w:rFonts w:ascii="Arial" w:hAnsi="Arial" w:cs="Arial"/>
          <w:b/>
          <w:sz w:val="20"/>
          <w:szCs w:val="20"/>
        </w:rPr>
        <w:t>6</w:t>
      </w:r>
      <w:r w:rsidRPr="00D11C8A">
        <w:rPr>
          <w:rFonts w:ascii="Arial" w:hAnsi="Arial" w:cs="Arial"/>
          <w:b/>
          <w:sz w:val="20"/>
          <w:szCs w:val="20"/>
        </w:rPr>
        <w:t>: Izjava o ekonomskem in finančnem položaju</w:t>
      </w:r>
    </w:p>
    <w:p w14:paraId="5E83219A" w14:textId="77777777" w:rsidR="00435F14" w:rsidRPr="00D11C8A" w:rsidRDefault="00435F14" w:rsidP="00435F14">
      <w:pPr>
        <w:spacing w:line="260" w:lineRule="atLeast"/>
        <w:jc w:val="both"/>
        <w:rPr>
          <w:rFonts w:ascii="Arial" w:hAnsi="Arial" w:cs="Arial"/>
          <w:b/>
          <w:sz w:val="20"/>
          <w:szCs w:val="20"/>
          <w:lang w:eastAsia="en-US"/>
        </w:rPr>
      </w:pPr>
    </w:p>
    <w:p w14:paraId="67ACF8CB" w14:textId="77777777" w:rsidR="00B94478" w:rsidRPr="00D11C8A" w:rsidRDefault="00435F14" w:rsidP="00B94478">
      <w:pPr>
        <w:spacing w:line="260" w:lineRule="atLeast"/>
        <w:jc w:val="both"/>
        <w:rPr>
          <w:rFonts w:ascii="Arial" w:hAnsi="Arial" w:cs="Arial"/>
          <w:b/>
          <w:bCs/>
          <w:sz w:val="20"/>
          <w:szCs w:val="20"/>
          <w:lang w:eastAsia="en-US"/>
        </w:rPr>
      </w:pPr>
      <w:r w:rsidRPr="00D11C8A">
        <w:rPr>
          <w:rFonts w:ascii="Arial" w:hAnsi="Arial" w:cs="Arial"/>
          <w:b/>
          <w:sz w:val="20"/>
          <w:szCs w:val="20"/>
          <w:lang w:eastAsia="en-US"/>
        </w:rPr>
        <w:t xml:space="preserve">Predmet javnega naročila: </w:t>
      </w:r>
      <w:r w:rsidR="002C6083" w:rsidRPr="00D11C8A">
        <w:rPr>
          <w:rFonts w:ascii="Arial" w:hAnsi="Arial" w:cs="Arial"/>
          <w:b/>
          <w:bCs/>
          <w:sz w:val="20"/>
          <w:szCs w:val="20"/>
          <w:lang w:eastAsia="en-US"/>
        </w:rPr>
        <w:t>Vzpostavitev in vzdrževanje informacijskega sistema za izmenjavo podatkov o infrastrukturi za AG z NAP in registracijo ID kod (IS AFIR)</w:t>
      </w:r>
    </w:p>
    <w:p w14:paraId="71D17A81" w14:textId="77777777" w:rsidR="00435F14" w:rsidRPr="00D11C8A" w:rsidRDefault="00435F14" w:rsidP="00B4133C">
      <w:pPr>
        <w:spacing w:line="260" w:lineRule="atLeast"/>
        <w:jc w:val="both"/>
        <w:rPr>
          <w:rFonts w:ascii="Arial" w:hAnsi="Arial" w:cs="Arial"/>
          <w:b/>
          <w:bCs/>
          <w:sz w:val="20"/>
          <w:szCs w:val="20"/>
          <w:lang w:eastAsia="en-US"/>
        </w:rPr>
      </w:pPr>
    </w:p>
    <w:p w14:paraId="0C55A33F" w14:textId="77777777" w:rsidR="00435F14" w:rsidRPr="00D11C8A" w:rsidRDefault="00435F14" w:rsidP="00B4133C">
      <w:pPr>
        <w:spacing w:line="260" w:lineRule="atLeast"/>
        <w:jc w:val="both"/>
        <w:rPr>
          <w:rFonts w:ascii="Arial" w:hAnsi="Arial" w:cs="Arial"/>
        </w:rPr>
      </w:pPr>
    </w:p>
    <w:p w14:paraId="4C646F71" w14:textId="77777777" w:rsidR="00435F14" w:rsidRPr="00D11C8A" w:rsidRDefault="00435F14" w:rsidP="00B4133C">
      <w:pPr>
        <w:spacing w:line="260" w:lineRule="atLeast"/>
        <w:rPr>
          <w:rFonts w:ascii="Arial" w:hAnsi="Arial" w:cs="Arial"/>
          <w:b/>
          <w:sz w:val="20"/>
          <w:szCs w:val="20"/>
          <w:lang w:eastAsia="en-US"/>
        </w:rPr>
      </w:pPr>
      <w:r w:rsidRPr="00D11C8A">
        <w:rPr>
          <w:rFonts w:ascii="Arial" w:hAnsi="Arial" w:cs="Arial"/>
          <w:b/>
          <w:sz w:val="20"/>
          <w:szCs w:val="20"/>
          <w:lang w:eastAsia="en-US"/>
        </w:rPr>
        <w:t xml:space="preserve">Naročnik: </w:t>
      </w:r>
      <w:r w:rsidR="00711474" w:rsidRPr="00D11C8A">
        <w:rPr>
          <w:rFonts w:ascii="Arial" w:hAnsi="Arial" w:cs="Arial"/>
          <w:b/>
          <w:sz w:val="20"/>
          <w:szCs w:val="20"/>
          <w:lang w:eastAsia="en-US"/>
        </w:rPr>
        <w:t>Ministrstvo za okolje, podnebje in energijo</w:t>
      </w:r>
      <w:r w:rsidRPr="00D11C8A">
        <w:rPr>
          <w:rFonts w:ascii="Arial" w:hAnsi="Arial" w:cs="Arial"/>
          <w:b/>
          <w:sz w:val="20"/>
          <w:szCs w:val="20"/>
          <w:lang w:eastAsia="en-US"/>
        </w:rPr>
        <w:t xml:space="preserve">, </w:t>
      </w:r>
      <w:r w:rsidR="002A184F" w:rsidRPr="00D11C8A">
        <w:rPr>
          <w:rFonts w:ascii="Arial" w:hAnsi="Arial" w:cs="Arial"/>
          <w:b/>
          <w:sz w:val="20"/>
          <w:szCs w:val="20"/>
          <w:lang w:eastAsia="en-US"/>
        </w:rPr>
        <w:t>Langusova ulica 4</w:t>
      </w:r>
      <w:r w:rsidRPr="00D11C8A">
        <w:rPr>
          <w:rFonts w:ascii="Arial" w:hAnsi="Arial" w:cs="Arial"/>
          <w:b/>
          <w:sz w:val="20"/>
          <w:szCs w:val="20"/>
          <w:lang w:eastAsia="en-US"/>
        </w:rPr>
        <w:t>, 1000 Ljubljana</w:t>
      </w:r>
    </w:p>
    <w:p w14:paraId="44142DCC" w14:textId="77777777" w:rsidR="00435F14" w:rsidRPr="00D11C8A" w:rsidRDefault="00435F14" w:rsidP="00B4133C">
      <w:pPr>
        <w:spacing w:line="260" w:lineRule="atLeast"/>
        <w:rPr>
          <w:rFonts w:ascii="Arial" w:hAnsi="Arial" w:cs="Arial"/>
          <w:sz w:val="20"/>
          <w:szCs w:val="20"/>
          <w:lang w:eastAsia="en-US"/>
        </w:rPr>
      </w:pPr>
    </w:p>
    <w:p w14:paraId="552DCC97" w14:textId="77777777" w:rsidR="00435F14" w:rsidRPr="00D11C8A" w:rsidRDefault="00435F14" w:rsidP="00B4133C">
      <w:pPr>
        <w:spacing w:line="260" w:lineRule="atLeast"/>
        <w:jc w:val="both"/>
        <w:rPr>
          <w:rFonts w:ascii="Arial" w:hAnsi="Arial" w:cs="Arial"/>
          <w:sz w:val="20"/>
          <w:lang w:eastAsia="en-US"/>
        </w:rPr>
      </w:pPr>
    </w:p>
    <w:p w14:paraId="590EA2C2" w14:textId="77777777" w:rsidR="00435F14" w:rsidRPr="00D11C8A" w:rsidRDefault="00435F14" w:rsidP="00B4133C">
      <w:pPr>
        <w:spacing w:line="260" w:lineRule="atLeast"/>
        <w:jc w:val="both"/>
        <w:rPr>
          <w:rFonts w:ascii="Arial" w:hAnsi="Arial" w:cs="Arial"/>
          <w:sz w:val="20"/>
          <w:lang w:eastAsia="en-US"/>
        </w:rPr>
      </w:pPr>
    </w:p>
    <w:p w14:paraId="2186C784" w14:textId="77777777" w:rsidR="00435F14" w:rsidRPr="00D11C8A" w:rsidRDefault="00435F14" w:rsidP="00B4133C">
      <w:pPr>
        <w:spacing w:line="260" w:lineRule="atLeast"/>
        <w:jc w:val="both"/>
        <w:rPr>
          <w:rFonts w:ascii="Arial" w:hAnsi="Arial" w:cs="Arial"/>
          <w:b/>
          <w:sz w:val="20"/>
          <w:szCs w:val="20"/>
        </w:rPr>
      </w:pPr>
      <w:r w:rsidRPr="00D11C8A">
        <w:rPr>
          <w:rFonts w:ascii="Arial" w:hAnsi="Arial" w:cs="Arial"/>
          <w:sz w:val="20"/>
          <w:lang w:eastAsia="en-US"/>
        </w:rPr>
        <w:t xml:space="preserve">Ponudnik/soponudnik </w:t>
      </w:r>
      <w:r w:rsidRPr="00D11C8A">
        <w:rPr>
          <w:rFonts w:ascii="Arial" w:hAnsi="Arial" w:cs="Arial"/>
          <w:i/>
          <w:iCs/>
          <w:sz w:val="20"/>
          <w:lang w:eastAsia="en-US"/>
        </w:rPr>
        <w:t>(naziv in polni naslov)________________</w:t>
      </w:r>
      <w:r w:rsidRPr="00D11C8A">
        <w:rPr>
          <w:rFonts w:ascii="Arial" w:hAnsi="Arial" w:cs="Arial"/>
          <w:iCs/>
          <w:sz w:val="20"/>
          <w:lang w:eastAsia="en-US"/>
        </w:rPr>
        <w:t xml:space="preserve"> izjavljam</w:t>
      </w:r>
      <w:r w:rsidRPr="00D11C8A">
        <w:rPr>
          <w:rFonts w:ascii="Arial" w:hAnsi="Arial" w:cs="Arial"/>
          <w:i/>
          <w:iCs/>
          <w:sz w:val="20"/>
          <w:lang w:eastAsia="en-US"/>
        </w:rPr>
        <w:t xml:space="preserve">, </w:t>
      </w:r>
      <w:r w:rsidRPr="00D11C8A">
        <w:rPr>
          <w:rFonts w:ascii="Arial" w:hAnsi="Arial"/>
          <w:sz w:val="20"/>
          <w:lang w:eastAsia="en-US"/>
        </w:rPr>
        <w:t>na dan oddaje ponudbe nimam blokiranega nobenega transakcijskega računa, in da v zadnjih 180 dneh pred rokom za oddajo ponudb nisem imel nobenega transakcijskega računa blokiranega več kot 20 zaporednih dni.</w:t>
      </w:r>
    </w:p>
    <w:p w14:paraId="4AA0E107" w14:textId="77777777" w:rsidR="00435F14" w:rsidRPr="00D11C8A" w:rsidRDefault="00435F14" w:rsidP="00B4133C">
      <w:pPr>
        <w:spacing w:line="260" w:lineRule="atLeast"/>
        <w:jc w:val="both"/>
        <w:rPr>
          <w:rFonts w:ascii="Arial" w:hAnsi="Arial" w:cs="Arial"/>
          <w:b/>
          <w:sz w:val="20"/>
          <w:szCs w:val="20"/>
        </w:rPr>
      </w:pPr>
    </w:p>
    <w:p w14:paraId="18E5ADBA" w14:textId="77777777" w:rsidR="00435F14" w:rsidRPr="00D11C8A" w:rsidRDefault="00435F14" w:rsidP="005722D3">
      <w:pPr>
        <w:spacing w:before="60" w:after="60"/>
        <w:jc w:val="both"/>
        <w:rPr>
          <w:rFonts w:ascii="Arial" w:hAnsi="Arial" w:cs="Arial"/>
          <w:b/>
          <w:sz w:val="20"/>
          <w:szCs w:val="20"/>
        </w:rPr>
      </w:pPr>
    </w:p>
    <w:p w14:paraId="3E46666D" w14:textId="77777777" w:rsidR="00435F14" w:rsidRPr="00D11C8A" w:rsidRDefault="00435F14" w:rsidP="005722D3">
      <w:pPr>
        <w:spacing w:before="60" w:after="60"/>
        <w:jc w:val="both"/>
        <w:rPr>
          <w:rFonts w:ascii="Arial" w:hAnsi="Arial" w:cs="Arial"/>
          <w:b/>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18"/>
        <w:gridCol w:w="4934"/>
      </w:tblGrid>
      <w:tr w:rsidR="00D11C8A" w:rsidRPr="00D11C8A" w14:paraId="387F38A1" w14:textId="77777777" w:rsidTr="00F766F8">
        <w:tc>
          <w:tcPr>
            <w:tcW w:w="4111" w:type="dxa"/>
            <w:shd w:val="clear" w:color="auto" w:fill="auto"/>
          </w:tcPr>
          <w:p w14:paraId="2DD443BB" w14:textId="77777777" w:rsidR="00435F14" w:rsidRPr="00D11C8A" w:rsidRDefault="00435F14" w:rsidP="00F766F8">
            <w:pPr>
              <w:spacing w:line="260" w:lineRule="atLeast"/>
              <w:rPr>
                <w:rFonts w:ascii="Arial" w:hAnsi="Arial" w:cs="Arial"/>
                <w:sz w:val="18"/>
                <w:szCs w:val="18"/>
              </w:rPr>
            </w:pPr>
          </w:p>
        </w:tc>
        <w:tc>
          <w:tcPr>
            <w:tcW w:w="5063" w:type="dxa"/>
            <w:shd w:val="clear" w:color="auto" w:fill="auto"/>
          </w:tcPr>
          <w:p w14:paraId="4337387F" w14:textId="77777777" w:rsidR="00435F14" w:rsidRPr="00D11C8A" w:rsidRDefault="00435F14" w:rsidP="00F766F8">
            <w:pPr>
              <w:spacing w:line="260" w:lineRule="atLeast"/>
              <w:jc w:val="both"/>
              <w:rPr>
                <w:rFonts w:ascii="Arial" w:hAnsi="Arial" w:cs="Arial"/>
                <w:b/>
                <w:sz w:val="20"/>
                <w:szCs w:val="20"/>
                <w:lang w:eastAsia="en-US"/>
              </w:rPr>
            </w:pPr>
            <w:r w:rsidRPr="00D11C8A">
              <w:rPr>
                <w:rFonts w:ascii="Arial" w:hAnsi="Arial" w:cs="Arial"/>
                <w:b/>
                <w:sz w:val="20"/>
                <w:szCs w:val="20"/>
                <w:lang w:eastAsia="en-US"/>
              </w:rPr>
              <w:t>S podpisom te izjave pod kazensko in materialno odgovornostjo izjavljamo, da so navedeni podatki resnični in da bomo v primeru preverjanja s strani naročnika to dokazali z ustreznimi listinami.</w:t>
            </w:r>
          </w:p>
        </w:tc>
      </w:tr>
      <w:tr w:rsidR="00435F14" w:rsidRPr="00D11C8A" w14:paraId="1BA509D6" w14:textId="77777777" w:rsidTr="00F766F8">
        <w:trPr>
          <w:trHeight w:val="992"/>
        </w:trPr>
        <w:tc>
          <w:tcPr>
            <w:tcW w:w="4111" w:type="dxa"/>
            <w:shd w:val="clear" w:color="auto" w:fill="auto"/>
          </w:tcPr>
          <w:p w14:paraId="03AC3FD3" w14:textId="3FA8752B" w:rsidR="00435F14" w:rsidRPr="00D11C8A" w:rsidRDefault="00435F14" w:rsidP="00F514F7">
            <w:pPr>
              <w:spacing w:after="120"/>
              <w:jc w:val="both"/>
              <w:rPr>
                <w:rFonts w:cs="Arial"/>
                <w:i/>
                <w:sz w:val="18"/>
                <w:szCs w:val="18"/>
              </w:rPr>
            </w:pPr>
            <w:r w:rsidRPr="00D11C8A">
              <w:rPr>
                <w:rFonts w:ascii="Arial" w:hAnsi="Arial" w:cs="Arial"/>
                <w:b/>
                <w:i/>
                <w:iCs/>
                <w:sz w:val="20"/>
              </w:rPr>
              <w:t xml:space="preserve">Podpis pooblaščene osebe pri </w:t>
            </w:r>
            <w:r w:rsidR="00F514F7" w:rsidRPr="00D11C8A">
              <w:rPr>
                <w:rFonts w:ascii="Arial" w:hAnsi="Arial" w:cs="Arial"/>
                <w:b/>
                <w:i/>
                <w:iCs/>
                <w:sz w:val="20"/>
              </w:rPr>
              <w:t>(so)</w:t>
            </w:r>
            <w:r w:rsidRPr="00D11C8A">
              <w:rPr>
                <w:rFonts w:ascii="Arial" w:hAnsi="Arial" w:cs="Arial"/>
                <w:b/>
                <w:i/>
                <w:iCs/>
                <w:sz w:val="20"/>
              </w:rPr>
              <w:t xml:space="preserve">ponudniku </w:t>
            </w:r>
            <w:r w:rsidRPr="00D11C8A">
              <w:rPr>
                <w:rFonts w:ascii="Arial" w:hAnsi="Arial" w:cs="Arial"/>
                <w:i/>
                <w:iCs/>
                <w:sz w:val="20"/>
              </w:rPr>
              <w:t>(</w:t>
            </w:r>
            <w:r w:rsidRPr="00D11C8A">
              <w:rPr>
                <w:rFonts w:ascii="Arial" w:hAnsi="Arial" w:cs="Arial"/>
                <w:i/>
                <w:iCs/>
                <w:sz w:val="16"/>
                <w:szCs w:val="16"/>
              </w:rPr>
              <w:t>ime in priimek, lastnoročni ali elektronski podpis in datum podpisa</w:t>
            </w:r>
            <w:r w:rsidRPr="00D11C8A">
              <w:rPr>
                <w:rFonts w:ascii="Arial" w:hAnsi="Arial" w:cs="Arial"/>
                <w:i/>
                <w:iCs/>
                <w:sz w:val="20"/>
              </w:rPr>
              <w:t>):</w:t>
            </w:r>
          </w:p>
        </w:tc>
        <w:tc>
          <w:tcPr>
            <w:tcW w:w="5063" w:type="dxa"/>
            <w:shd w:val="clear" w:color="auto" w:fill="auto"/>
          </w:tcPr>
          <w:p w14:paraId="02193223" w14:textId="77777777" w:rsidR="00435F14" w:rsidRPr="00D11C8A" w:rsidRDefault="00435F14" w:rsidP="00F766F8">
            <w:pPr>
              <w:spacing w:line="260" w:lineRule="atLeast"/>
              <w:rPr>
                <w:rFonts w:ascii="Arial" w:hAnsi="Arial" w:cs="Arial"/>
                <w:i/>
                <w:sz w:val="18"/>
                <w:szCs w:val="18"/>
              </w:rPr>
            </w:pPr>
          </w:p>
        </w:tc>
      </w:tr>
    </w:tbl>
    <w:p w14:paraId="25771529" w14:textId="77777777" w:rsidR="00435F14" w:rsidRPr="00D11C8A" w:rsidRDefault="00435F14" w:rsidP="005722D3">
      <w:pPr>
        <w:spacing w:before="60" w:after="60"/>
        <w:jc w:val="both"/>
        <w:rPr>
          <w:rFonts w:ascii="Arial" w:hAnsi="Arial" w:cs="Arial"/>
          <w:b/>
          <w:sz w:val="20"/>
          <w:szCs w:val="20"/>
        </w:rPr>
      </w:pPr>
    </w:p>
    <w:p w14:paraId="64739C23" w14:textId="77777777" w:rsidR="00435F14" w:rsidRPr="00D11C8A" w:rsidRDefault="00435F14" w:rsidP="005722D3">
      <w:pPr>
        <w:spacing w:before="60" w:after="60"/>
        <w:jc w:val="both"/>
        <w:rPr>
          <w:rFonts w:ascii="Arial" w:hAnsi="Arial" w:cs="Arial"/>
          <w:b/>
          <w:sz w:val="20"/>
          <w:szCs w:val="20"/>
        </w:rPr>
      </w:pPr>
    </w:p>
    <w:p w14:paraId="4239C72D" w14:textId="77777777" w:rsidR="00435F14" w:rsidRPr="00D11C8A" w:rsidRDefault="00435F14" w:rsidP="005722D3">
      <w:pPr>
        <w:spacing w:before="60" w:after="60"/>
        <w:jc w:val="both"/>
        <w:rPr>
          <w:rFonts w:ascii="Arial" w:hAnsi="Arial" w:cs="Arial"/>
          <w:b/>
          <w:sz w:val="20"/>
          <w:szCs w:val="20"/>
        </w:rPr>
      </w:pPr>
    </w:p>
    <w:p w14:paraId="3D9AE8BB" w14:textId="77777777" w:rsidR="00435F14" w:rsidRPr="00D11C8A" w:rsidRDefault="00435F14" w:rsidP="005722D3">
      <w:pPr>
        <w:spacing w:before="60" w:after="60"/>
        <w:jc w:val="both"/>
        <w:rPr>
          <w:rFonts w:ascii="Arial" w:hAnsi="Arial" w:cs="Arial"/>
          <w:b/>
          <w:sz w:val="20"/>
          <w:szCs w:val="20"/>
        </w:rPr>
      </w:pPr>
    </w:p>
    <w:p w14:paraId="7ADF3089" w14:textId="77777777" w:rsidR="00435F14" w:rsidRPr="00D11C8A" w:rsidRDefault="00435F14" w:rsidP="005722D3">
      <w:pPr>
        <w:spacing w:before="60" w:after="60"/>
        <w:jc w:val="both"/>
        <w:rPr>
          <w:rFonts w:ascii="Arial" w:hAnsi="Arial" w:cs="Arial"/>
          <w:b/>
          <w:sz w:val="20"/>
          <w:szCs w:val="20"/>
        </w:rPr>
      </w:pPr>
    </w:p>
    <w:p w14:paraId="5F55F978" w14:textId="77777777" w:rsidR="00435F14" w:rsidRPr="00D11C8A" w:rsidRDefault="00435F14" w:rsidP="005722D3">
      <w:pPr>
        <w:spacing w:before="60" w:after="60"/>
        <w:jc w:val="both"/>
        <w:rPr>
          <w:rFonts w:ascii="Arial" w:hAnsi="Arial" w:cs="Arial"/>
          <w:b/>
          <w:sz w:val="20"/>
          <w:szCs w:val="20"/>
        </w:rPr>
      </w:pPr>
    </w:p>
    <w:p w14:paraId="00505A9F" w14:textId="77777777" w:rsidR="00435F14" w:rsidRPr="00D11C8A" w:rsidRDefault="00435F14" w:rsidP="005722D3">
      <w:pPr>
        <w:spacing w:before="60" w:after="60"/>
        <w:jc w:val="both"/>
        <w:rPr>
          <w:rFonts w:ascii="Arial" w:hAnsi="Arial" w:cs="Arial"/>
          <w:b/>
          <w:sz w:val="20"/>
          <w:szCs w:val="20"/>
        </w:rPr>
      </w:pPr>
    </w:p>
    <w:p w14:paraId="25B13A10" w14:textId="77777777" w:rsidR="00435F14" w:rsidRPr="00D11C8A" w:rsidRDefault="00435F14" w:rsidP="005722D3">
      <w:pPr>
        <w:spacing w:before="60" w:after="60"/>
        <w:jc w:val="both"/>
        <w:rPr>
          <w:rFonts w:ascii="Arial" w:hAnsi="Arial" w:cs="Arial"/>
          <w:b/>
          <w:sz w:val="20"/>
          <w:szCs w:val="20"/>
        </w:rPr>
      </w:pPr>
    </w:p>
    <w:p w14:paraId="1B0D496A" w14:textId="77777777" w:rsidR="00435F14" w:rsidRPr="00D11C8A" w:rsidRDefault="00435F14" w:rsidP="005722D3">
      <w:pPr>
        <w:spacing w:before="60" w:after="60"/>
        <w:jc w:val="both"/>
        <w:rPr>
          <w:rFonts w:ascii="Arial" w:hAnsi="Arial" w:cs="Arial"/>
          <w:b/>
          <w:sz w:val="20"/>
          <w:szCs w:val="20"/>
        </w:rPr>
      </w:pPr>
    </w:p>
    <w:p w14:paraId="67C621F3" w14:textId="77777777" w:rsidR="00435F14" w:rsidRPr="00D11C8A" w:rsidRDefault="00435F14" w:rsidP="005722D3">
      <w:pPr>
        <w:spacing w:before="60" w:after="60"/>
        <w:jc w:val="both"/>
        <w:rPr>
          <w:rFonts w:ascii="Arial" w:hAnsi="Arial" w:cs="Arial"/>
          <w:b/>
          <w:sz w:val="20"/>
          <w:szCs w:val="20"/>
        </w:rPr>
      </w:pPr>
    </w:p>
    <w:p w14:paraId="37115B31" w14:textId="77777777" w:rsidR="00435F14" w:rsidRPr="00D11C8A" w:rsidRDefault="00435F14" w:rsidP="005722D3">
      <w:pPr>
        <w:spacing w:before="60" w:after="60"/>
        <w:jc w:val="both"/>
        <w:rPr>
          <w:rFonts w:ascii="Arial" w:hAnsi="Arial" w:cs="Arial"/>
          <w:b/>
          <w:sz w:val="20"/>
          <w:szCs w:val="20"/>
        </w:rPr>
      </w:pPr>
    </w:p>
    <w:p w14:paraId="2FE44091" w14:textId="77777777" w:rsidR="00435F14" w:rsidRPr="00D11C8A" w:rsidRDefault="00435F14" w:rsidP="005722D3">
      <w:pPr>
        <w:spacing w:before="60" w:after="60"/>
        <w:jc w:val="both"/>
        <w:rPr>
          <w:rFonts w:ascii="Arial" w:hAnsi="Arial" w:cs="Arial"/>
          <w:b/>
          <w:sz w:val="20"/>
          <w:szCs w:val="20"/>
        </w:rPr>
      </w:pPr>
    </w:p>
    <w:p w14:paraId="628DC561" w14:textId="77777777" w:rsidR="00956D08" w:rsidRPr="00D11C8A" w:rsidRDefault="00956D08" w:rsidP="005722D3">
      <w:pPr>
        <w:spacing w:before="60" w:after="60"/>
        <w:jc w:val="both"/>
        <w:rPr>
          <w:rFonts w:ascii="Arial" w:hAnsi="Arial" w:cs="Arial"/>
          <w:b/>
          <w:sz w:val="20"/>
          <w:szCs w:val="20"/>
        </w:rPr>
      </w:pPr>
    </w:p>
    <w:p w14:paraId="73D9F7BF" w14:textId="77777777" w:rsidR="00956D08" w:rsidRPr="00D11C8A" w:rsidRDefault="00956D08" w:rsidP="005722D3">
      <w:pPr>
        <w:spacing w:before="60" w:after="60"/>
        <w:jc w:val="both"/>
        <w:rPr>
          <w:rFonts w:ascii="Arial" w:hAnsi="Arial" w:cs="Arial"/>
          <w:b/>
          <w:sz w:val="20"/>
          <w:szCs w:val="20"/>
        </w:rPr>
      </w:pPr>
    </w:p>
    <w:p w14:paraId="0C024E9B" w14:textId="77777777" w:rsidR="00956D08" w:rsidRPr="00D11C8A" w:rsidRDefault="00956D08" w:rsidP="005722D3">
      <w:pPr>
        <w:spacing w:before="60" w:after="60"/>
        <w:jc w:val="both"/>
        <w:rPr>
          <w:rFonts w:ascii="Arial" w:hAnsi="Arial" w:cs="Arial"/>
          <w:b/>
          <w:sz w:val="20"/>
          <w:szCs w:val="20"/>
        </w:rPr>
      </w:pPr>
    </w:p>
    <w:p w14:paraId="4F8E394B" w14:textId="77777777" w:rsidR="00956D08" w:rsidRPr="00D11C8A" w:rsidRDefault="00956D08" w:rsidP="005722D3">
      <w:pPr>
        <w:spacing w:before="60" w:after="60"/>
        <w:jc w:val="both"/>
        <w:rPr>
          <w:rFonts w:ascii="Arial" w:hAnsi="Arial" w:cs="Arial"/>
          <w:b/>
          <w:sz w:val="20"/>
          <w:szCs w:val="20"/>
        </w:rPr>
      </w:pPr>
    </w:p>
    <w:p w14:paraId="1E38D9CD" w14:textId="77777777" w:rsidR="00956D08" w:rsidRPr="00D11C8A" w:rsidRDefault="00956D08" w:rsidP="005722D3">
      <w:pPr>
        <w:spacing w:before="60" w:after="60"/>
        <w:jc w:val="both"/>
        <w:rPr>
          <w:rFonts w:ascii="Arial" w:hAnsi="Arial" w:cs="Arial"/>
          <w:b/>
          <w:sz w:val="20"/>
          <w:szCs w:val="20"/>
        </w:rPr>
      </w:pPr>
    </w:p>
    <w:p w14:paraId="06084200" w14:textId="77777777" w:rsidR="00956D08" w:rsidRPr="00D11C8A" w:rsidRDefault="00956D08" w:rsidP="005722D3">
      <w:pPr>
        <w:spacing w:before="60" w:after="60"/>
        <w:jc w:val="both"/>
        <w:rPr>
          <w:rFonts w:ascii="Arial" w:hAnsi="Arial" w:cs="Arial"/>
          <w:b/>
          <w:sz w:val="20"/>
          <w:szCs w:val="20"/>
        </w:rPr>
      </w:pPr>
    </w:p>
    <w:p w14:paraId="05D8BA24" w14:textId="77777777" w:rsidR="00956D08" w:rsidRPr="00D11C8A" w:rsidRDefault="00956D08" w:rsidP="005722D3">
      <w:pPr>
        <w:spacing w:before="60" w:after="60"/>
        <w:jc w:val="both"/>
        <w:rPr>
          <w:rFonts w:ascii="Arial" w:hAnsi="Arial" w:cs="Arial"/>
          <w:b/>
          <w:sz w:val="20"/>
          <w:szCs w:val="20"/>
        </w:rPr>
      </w:pPr>
    </w:p>
    <w:p w14:paraId="6669BD22" w14:textId="77777777" w:rsidR="00956D08" w:rsidRPr="00D11C8A" w:rsidRDefault="00956D08" w:rsidP="005722D3">
      <w:pPr>
        <w:spacing w:before="60" w:after="60"/>
        <w:jc w:val="both"/>
        <w:rPr>
          <w:rFonts w:ascii="Arial" w:hAnsi="Arial" w:cs="Arial"/>
          <w:b/>
          <w:sz w:val="20"/>
          <w:szCs w:val="20"/>
        </w:rPr>
      </w:pPr>
    </w:p>
    <w:p w14:paraId="0189BB30" w14:textId="77777777" w:rsidR="00956D08" w:rsidRPr="00D11C8A" w:rsidRDefault="00956D08" w:rsidP="005722D3">
      <w:pPr>
        <w:spacing w:before="60" w:after="60"/>
        <w:jc w:val="both"/>
        <w:rPr>
          <w:rFonts w:ascii="Arial" w:hAnsi="Arial" w:cs="Arial"/>
          <w:b/>
          <w:sz w:val="20"/>
          <w:szCs w:val="20"/>
        </w:rPr>
      </w:pPr>
    </w:p>
    <w:p w14:paraId="1BDEE141" w14:textId="77777777" w:rsidR="00956D08" w:rsidRPr="00D11C8A" w:rsidRDefault="00956D08" w:rsidP="005722D3">
      <w:pPr>
        <w:spacing w:before="60" w:after="60"/>
        <w:jc w:val="both"/>
        <w:rPr>
          <w:rFonts w:ascii="Arial" w:hAnsi="Arial" w:cs="Arial"/>
          <w:b/>
          <w:sz w:val="20"/>
          <w:szCs w:val="20"/>
        </w:rPr>
      </w:pPr>
    </w:p>
    <w:p w14:paraId="507432A9" w14:textId="77777777" w:rsidR="00956D08" w:rsidRPr="00D11C8A" w:rsidRDefault="00956D08" w:rsidP="005722D3">
      <w:pPr>
        <w:spacing w:before="60" w:after="60"/>
        <w:jc w:val="both"/>
        <w:rPr>
          <w:rFonts w:ascii="Arial" w:hAnsi="Arial" w:cs="Arial"/>
          <w:b/>
          <w:sz w:val="20"/>
          <w:szCs w:val="20"/>
        </w:rPr>
      </w:pPr>
    </w:p>
    <w:p w14:paraId="14C85DA5" w14:textId="77777777" w:rsidR="00956D08" w:rsidRPr="00D11C8A" w:rsidRDefault="00956D08" w:rsidP="005722D3">
      <w:pPr>
        <w:spacing w:before="60" w:after="60"/>
        <w:jc w:val="both"/>
        <w:rPr>
          <w:rFonts w:ascii="Arial" w:hAnsi="Arial" w:cs="Arial"/>
          <w:b/>
          <w:sz w:val="20"/>
          <w:szCs w:val="20"/>
        </w:rPr>
      </w:pPr>
    </w:p>
    <w:p w14:paraId="65BD2F72" w14:textId="77777777" w:rsidR="00956D08" w:rsidRPr="00D11C8A" w:rsidRDefault="00956D08" w:rsidP="005722D3">
      <w:pPr>
        <w:spacing w:before="60" w:after="60"/>
        <w:jc w:val="both"/>
        <w:rPr>
          <w:rFonts w:ascii="Arial" w:hAnsi="Arial" w:cs="Arial"/>
          <w:b/>
          <w:sz w:val="20"/>
          <w:szCs w:val="20"/>
        </w:rPr>
      </w:pPr>
    </w:p>
    <w:p w14:paraId="25D22492" w14:textId="77777777" w:rsidR="00956D08" w:rsidRPr="00D11C8A" w:rsidRDefault="00621DE5" w:rsidP="005722D3">
      <w:pPr>
        <w:spacing w:before="60" w:after="60"/>
        <w:jc w:val="both"/>
        <w:rPr>
          <w:rFonts w:ascii="Arial" w:hAnsi="Arial" w:cs="Arial"/>
          <w:b/>
          <w:sz w:val="20"/>
          <w:szCs w:val="20"/>
        </w:rPr>
      </w:pPr>
      <w:r w:rsidRPr="00D11C8A">
        <w:rPr>
          <w:rFonts w:ascii="Arial" w:hAnsi="Arial" w:cs="Arial"/>
          <w:i/>
          <w:iCs/>
          <w:sz w:val="20"/>
          <w:szCs w:val="20"/>
        </w:rPr>
        <w:t>Izjava se predloži v okviru ponudbe, in sicer za ponudnika in (so)ponudnike.</w:t>
      </w:r>
    </w:p>
    <w:p w14:paraId="09D1CE0F" w14:textId="77777777" w:rsidR="00956D08" w:rsidRPr="00D11C8A" w:rsidRDefault="00956D08" w:rsidP="005722D3">
      <w:pPr>
        <w:spacing w:before="60" w:after="60"/>
        <w:jc w:val="both"/>
        <w:rPr>
          <w:rFonts w:ascii="Arial" w:hAnsi="Arial" w:cs="Arial"/>
          <w:b/>
          <w:sz w:val="20"/>
          <w:szCs w:val="20"/>
        </w:rPr>
      </w:pPr>
    </w:p>
    <w:p w14:paraId="50DAC0D5" w14:textId="77777777" w:rsidR="00956D08" w:rsidRPr="00D11C8A" w:rsidRDefault="00956D08" w:rsidP="005722D3">
      <w:pPr>
        <w:spacing w:before="60" w:after="60"/>
        <w:jc w:val="both"/>
        <w:rPr>
          <w:rFonts w:ascii="Arial" w:hAnsi="Arial" w:cs="Arial"/>
          <w:b/>
          <w:sz w:val="20"/>
          <w:szCs w:val="20"/>
        </w:rPr>
      </w:pPr>
    </w:p>
    <w:p w14:paraId="73248BBC" w14:textId="77777777" w:rsidR="00956D08" w:rsidRPr="00D11C8A" w:rsidRDefault="00956D08" w:rsidP="005722D3">
      <w:pPr>
        <w:spacing w:before="60" w:after="60"/>
        <w:jc w:val="both"/>
        <w:rPr>
          <w:rFonts w:ascii="Arial" w:hAnsi="Arial" w:cs="Arial"/>
          <w:b/>
          <w:sz w:val="20"/>
          <w:szCs w:val="20"/>
        </w:rPr>
      </w:pPr>
    </w:p>
    <w:p w14:paraId="5C119BC3" w14:textId="77777777" w:rsidR="00956D08" w:rsidRPr="00D11C8A" w:rsidRDefault="00956D08" w:rsidP="00956D08">
      <w:pPr>
        <w:pBdr>
          <w:top w:val="single" w:sz="4" w:space="1" w:color="auto"/>
          <w:left w:val="single" w:sz="4" w:space="4" w:color="auto"/>
          <w:bottom w:val="single" w:sz="4" w:space="1" w:color="auto"/>
          <w:right w:val="single" w:sz="4" w:space="4" w:color="auto"/>
          <w:between w:val="single" w:sz="4" w:space="1" w:color="auto"/>
          <w:bar w:val="single" w:sz="4" w:color="auto"/>
        </w:pBdr>
        <w:rPr>
          <w:rFonts w:ascii="Arial" w:hAnsi="Arial" w:cs="Arial"/>
          <w:b/>
          <w:sz w:val="20"/>
          <w:szCs w:val="20"/>
        </w:rPr>
      </w:pPr>
      <w:r w:rsidRPr="00D11C8A">
        <w:rPr>
          <w:rFonts w:ascii="Arial" w:hAnsi="Arial" w:cs="Arial"/>
          <w:b/>
          <w:sz w:val="20"/>
          <w:szCs w:val="20"/>
        </w:rPr>
        <w:lastRenderedPageBreak/>
        <w:t xml:space="preserve">Obrazec </w:t>
      </w:r>
      <w:r w:rsidR="004048EA" w:rsidRPr="00D11C8A">
        <w:rPr>
          <w:rFonts w:ascii="Arial" w:hAnsi="Arial" w:cs="Arial"/>
          <w:b/>
          <w:sz w:val="20"/>
          <w:szCs w:val="20"/>
        </w:rPr>
        <w:t>7</w:t>
      </w:r>
      <w:r w:rsidRPr="00D11C8A">
        <w:rPr>
          <w:rFonts w:ascii="Arial" w:hAnsi="Arial" w:cs="Arial"/>
          <w:b/>
          <w:sz w:val="20"/>
          <w:szCs w:val="20"/>
        </w:rPr>
        <w:t xml:space="preserve">: Izjava o neobstoju okoliščin za omejitev poslovanja </w:t>
      </w:r>
    </w:p>
    <w:p w14:paraId="2A917A68" w14:textId="77777777" w:rsidR="00956D08" w:rsidRPr="00D11C8A" w:rsidRDefault="00956D08" w:rsidP="00956D08">
      <w:pPr>
        <w:spacing w:line="260" w:lineRule="atLeast"/>
        <w:jc w:val="both"/>
        <w:rPr>
          <w:rFonts w:ascii="Arial" w:hAnsi="Arial" w:cs="Arial"/>
          <w:b/>
          <w:sz w:val="20"/>
          <w:szCs w:val="20"/>
          <w:lang w:eastAsia="en-US"/>
        </w:rPr>
      </w:pPr>
    </w:p>
    <w:p w14:paraId="2A11B735" w14:textId="77777777" w:rsidR="00B94478" w:rsidRPr="00D11C8A" w:rsidRDefault="00956D08" w:rsidP="00B94478">
      <w:pPr>
        <w:spacing w:line="260" w:lineRule="atLeast"/>
        <w:jc w:val="both"/>
        <w:rPr>
          <w:rFonts w:ascii="Arial" w:hAnsi="Arial" w:cs="Arial"/>
          <w:b/>
          <w:bCs/>
          <w:sz w:val="20"/>
          <w:szCs w:val="20"/>
          <w:lang w:eastAsia="en-US"/>
        </w:rPr>
      </w:pPr>
      <w:r w:rsidRPr="00D11C8A">
        <w:rPr>
          <w:rFonts w:ascii="Arial" w:hAnsi="Arial" w:cs="Arial"/>
          <w:b/>
          <w:sz w:val="20"/>
          <w:szCs w:val="20"/>
          <w:lang w:eastAsia="en-US"/>
        </w:rPr>
        <w:t xml:space="preserve">Predmet javnega naročila: </w:t>
      </w:r>
      <w:r w:rsidR="002C6083" w:rsidRPr="00D11C8A">
        <w:rPr>
          <w:rFonts w:ascii="Arial" w:hAnsi="Arial" w:cs="Arial"/>
          <w:b/>
          <w:bCs/>
          <w:sz w:val="20"/>
          <w:szCs w:val="20"/>
          <w:lang w:eastAsia="en-US"/>
        </w:rPr>
        <w:t>Vzpostavitev in vzdrževanje informacijskega sistema za izmenjavo podatkov o infrastrukturi za AG z NAP in registracijo ID kod (IS AFIR)</w:t>
      </w:r>
    </w:p>
    <w:p w14:paraId="04AE346A" w14:textId="77777777" w:rsidR="00956D08" w:rsidRPr="00D11C8A" w:rsidRDefault="00956D08" w:rsidP="00956D08">
      <w:pPr>
        <w:spacing w:line="260" w:lineRule="atLeast"/>
        <w:jc w:val="both"/>
        <w:rPr>
          <w:rFonts w:ascii="Arial" w:hAnsi="Arial" w:cs="Arial"/>
          <w:b/>
          <w:bCs/>
          <w:sz w:val="20"/>
          <w:szCs w:val="20"/>
          <w:lang w:eastAsia="en-US"/>
        </w:rPr>
      </w:pPr>
    </w:p>
    <w:p w14:paraId="2A1D76EA" w14:textId="77777777" w:rsidR="00956D08" w:rsidRPr="00D11C8A" w:rsidRDefault="00956D08" w:rsidP="00956D08">
      <w:pPr>
        <w:spacing w:line="260" w:lineRule="atLeast"/>
        <w:jc w:val="both"/>
        <w:rPr>
          <w:rFonts w:ascii="Arial" w:hAnsi="Arial" w:cs="Arial"/>
        </w:rPr>
      </w:pPr>
    </w:p>
    <w:p w14:paraId="4767AF85" w14:textId="77777777" w:rsidR="00956D08" w:rsidRPr="00D11C8A" w:rsidRDefault="00956D08" w:rsidP="00956D08">
      <w:pPr>
        <w:spacing w:line="260" w:lineRule="atLeast"/>
        <w:rPr>
          <w:rFonts w:ascii="Arial" w:hAnsi="Arial" w:cs="Arial"/>
          <w:b/>
          <w:sz w:val="20"/>
          <w:szCs w:val="20"/>
          <w:lang w:eastAsia="en-US"/>
        </w:rPr>
      </w:pPr>
      <w:r w:rsidRPr="00D11C8A">
        <w:rPr>
          <w:rFonts w:ascii="Arial" w:hAnsi="Arial" w:cs="Arial"/>
          <w:b/>
          <w:sz w:val="20"/>
          <w:szCs w:val="20"/>
          <w:lang w:eastAsia="en-US"/>
        </w:rPr>
        <w:t>Naročnik: Ministrstvo za okolje, podnebje in energijo, Langusova ulica 4, 1000 Ljubljana</w:t>
      </w:r>
    </w:p>
    <w:p w14:paraId="6FC56A37" w14:textId="77777777" w:rsidR="00956D08" w:rsidRPr="00D11C8A" w:rsidRDefault="00956D08" w:rsidP="00956D08">
      <w:pPr>
        <w:spacing w:line="260" w:lineRule="atLeast"/>
        <w:rPr>
          <w:rFonts w:ascii="Arial" w:hAnsi="Arial" w:cs="Arial"/>
          <w:sz w:val="20"/>
          <w:szCs w:val="20"/>
          <w:lang w:eastAsia="en-US"/>
        </w:rPr>
      </w:pPr>
    </w:p>
    <w:p w14:paraId="0388A536" w14:textId="77777777" w:rsidR="00956D08" w:rsidRPr="00D11C8A" w:rsidRDefault="00956D08" w:rsidP="00956D08">
      <w:pPr>
        <w:spacing w:line="260" w:lineRule="atLeast"/>
        <w:jc w:val="both"/>
        <w:rPr>
          <w:rFonts w:ascii="Arial" w:hAnsi="Arial" w:cs="Arial"/>
          <w:sz w:val="20"/>
          <w:lang w:eastAsia="en-US"/>
        </w:rPr>
      </w:pPr>
    </w:p>
    <w:p w14:paraId="2C36CB61" w14:textId="77777777" w:rsidR="0045008C" w:rsidRPr="00D11C8A" w:rsidRDefault="00956D08" w:rsidP="0045008C">
      <w:pPr>
        <w:spacing w:line="260" w:lineRule="atLeast"/>
        <w:contextualSpacing/>
        <w:jc w:val="both"/>
        <w:rPr>
          <w:rFonts w:ascii="Arial" w:hAnsi="Arial" w:cs="Arial"/>
          <w:sz w:val="20"/>
          <w:szCs w:val="20"/>
        </w:rPr>
      </w:pPr>
      <w:r w:rsidRPr="00D11C8A">
        <w:rPr>
          <w:rFonts w:ascii="Arial" w:hAnsi="Arial" w:cs="Arial"/>
          <w:sz w:val="20"/>
          <w:szCs w:val="20"/>
        </w:rPr>
        <w:t xml:space="preserve">Kot odgovorna oseba poslovnega subjekta __________________ izjavljam, </w:t>
      </w:r>
      <w:r w:rsidR="0045008C" w:rsidRPr="00D11C8A">
        <w:rPr>
          <w:rFonts w:ascii="Arial" w:hAnsi="Arial" w:cs="Arial"/>
          <w:sz w:val="20"/>
          <w:szCs w:val="20"/>
        </w:rPr>
        <w:t>da za nas kot poslovni subjekt velja:</w:t>
      </w:r>
    </w:p>
    <w:p w14:paraId="4D251C02" w14:textId="77777777" w:rsidR="0045008C" w:rsidRPr="00D11C8A" w:rsidRDefault="0045008C" w:rsidP="0045008C">
      <w:pPr>
        <w:pStyle w:val="Odstavekseznama"/>
        <w:spacing w:line="260" w:lineRule="atLeast"/>
        <w:ind w:left="720"/>
        <w:contextualSpacing/>
        <w:jc w:val="both"/>
        <w:rPr>
          <w:rFonts w:ascii="Arial" w:hAnsi="Arial" w:cs="Arial"/>
          <w:sz w:val="20"/>
          <w:szCs w:val="20"/>
        </w:rPr>
      </w:pPr>
    </w:p>
    <w:p w14:paraId="23B0556A" w14:textId="77777777" w:rsidR="0045008C" w:rsidRPr="00D11C8A" w:rsidRDefault="00956D08" w:rsidP="00291F0F">
      <w:pPr>
        <w:pStyle w:val="Odstavekseznama"/>
        <w:numPr>
          <w:ilvl w:val="0"/>
          <w:numId w:val="30"/>
        </w:numPr>
        <w:spacing w:line="260" w:lineRule="atLeast"/>
        <w:contextualSpacing/>
        <w:jc w:val="both"/>
        <w:rPr>
          <w:rFonts w:ascii="Arial" w:hAnsi="Arial" w:cs="Arial"/>
          <w:sz w:val="20"/>
          <w:szCs w:val="20"/>
        </w:rPr>
      </w:pPr>
      <w:r w:rsidRPr="00D11C8A">
        <w:rPr>
          <w:rFonts w:ascii="Arial" w:hAnsi="Arial" w:cs="Arial"/>
          <w:sz w:val="20"/>
          <w:szCs w:val="20"/>
        </w:rPr>
        <w:t xml:space="preserve">da funkcionarji </w:t>
      </w:r>
      <w:r w:rsidR="0045008C" w:rsidRPr="00D11C8A">
        <w:rPr>
          <w:rFonts w:ascii="Arial" w:hAnsi="Arial" w:cs="Arial"/>
          <w:sz w:val="20"/>
          <w:szCs w:val="20"/>
        </w:rPr>
        <w:t>naročnika (mag. Bojan Kumer, mag. Tina Seršen, Uroš Vajgl) oziroma njihovi družinski člani po našem vedenju pri nas niso udeleženi kot poslovodje, člani poslovodstva ali zakoniti zastopniki oziroma niso neposredno ali prek drugih pravnih oseb udeleženi v več kot 5% deležu pri ustanoviteljskih pravicah, upravljanju ali kapitalu.</w:t>
      </w:r>
    </w:p>
    <w:p w14:paraId="3EC9916F" w14:textId="77777777" w:rsidR="00956D08" w:rsidRPr="00D11C8A" w:rsidRDefault="00956D08" w:rsidP="00956D08">
      <w:pPr>
        <w:spacing w:line="260" w:lineRule="atLeast"/>
        <w:jc w:val="both"/>
        <w:rPr>
          <w:rFonts w:ascii="Arial" w:hAnsi="Arial" w:cs="Arial"/>
          <w:sz w:val="20"/>
          <w:szCs w:val="20"/>
        </w:rPr>
      </w:pPr>
    </w:p>
    <w:p w14:paraId="55DD2591" w14:textId="77777777" w:rsidR="00956D08" w:rsidRPr="00D11C8A" w:rsidRDefault="00956D08" w:rsidP="00956D08">
      <w:pPr>
        <w:rPr>
          <w:rFonts w:ascii="Arial" w:hAnsi="Arial" w:cs="Arial"/>
          <w:sz w:val="20"/>
          <w:szCs w:val="20"/>
        </w:rPr>
      </w:pPr>
    </w:p>
    <w:p w14:paraId="1FF70824" w14:textId="77777777" w:rsidR="00956D08" w:rsidRPr="00D11C8A" w:rsidRDefault="00956D08" w:rsidP="0045008C">
      <w:pPr>
        <w:rPr>
          <w:rFonts w:ascii="Arial" w:hAnsi="Arial" w:cs="Arial"/>
          <w:sz w:val="20"/>
          <w:szCs w:val="20"/>
        </w:rPr>
      </w:pPr>
    </w:p>
    <w:p w14:paraId="63000619" w14:textId="77777777" w:rsidR="00956D08" w:rsidRPr="00D11C8A" w:rsidRDefault="00956D08" w:rsidP="00956D08">
      <w:pPr>
        <w:rPr>
          <w:rFonts w:ascii="Arial" w:hAnsi="Arial" w:cs="Arial"/>
          <w:sz w:val="20"/>
          <w:szCs w:val="20"/>
        </w:rPr>
      </w:pPr>
    </w:p>
    <w:p w14:paraId="12F6CFB1" w14:textId="77777777" w:rsidR="00641E85" w:rsidRPr="00D11C8A" w:rsidRDefault="00956D08" w:rsidP="00956D08">
      <w:pPr>
        <w:rPr>
          <w:rFonts w:ascii="Arial" w:hAnsi="Arial" w:cs="Arial"/>
          <w:sz w:val="20"/>
          <w:szCs w:val="20"/>
        </w:rPr>
      </w:pPr>
      <w:r w:rsidRPr="00D11C8A">
        <w:rPr>
          <w:rFonts w:ascii="Arial" w:hAnsi="Arial" w:cs="Arial"/>
          <w:sz w:val="20"/>
          <w:szCs w:val="20"/>
        </w:rPr>
        <w:t xml:space="preserve">                                                                                            Podpis zakonitega zastopnika</w:t>
      </w:r>
    </w:p>
    <w:p w14:paraId="218A6E47" w14:textId="77777777" w:rsidR="00956D08" w:rsidRPr="00D11C8A" w:rsidRDefault="00641E85" w:rsidP="00956D08">
      <w:pPr>
        <w:rPr>
          <w:rFonts w:ascii="Arial" w:hAnsi="Arial" w:cs="Arial"/>
          <w:sz w:val="20"/>
          <w:szCs w:val="20"/>
        </w:rPr>
      </w:pPr>
      <w:r w:rsidRPr="00D11C8A">
        <w:rPr>
          <w:rFonts w:ascii="Arial" w:hAnsi="Arial" w:cs="Arial"/>
          <w:sz w:val="20"/>
          <w:szCs w:val="20"/>
        </w:rPr>
        <w:t xml:space="preserve">                                                                                                    poslovnega subjekta</w:t>
      </w:r>
      <w:r w:rsidR="00956D08" w:rsidRPr="00D11C8A">
        <w:rPr>
          <w:rFonts w:ascii="Arial" w:hAnsi="Arial" w:cs="Arial"/>
          <w:sz w:val="20"/>
          <w:szCs w:val="20"/>
        </w:rPr>
        <w:t xml:space="preserve"> </w:t>
      </w:r>
    </w:p>
    <w:p w14:paraId="56B55D61" w14:textId="77777777" w:rsidR="00956D08" w:rsidRPr="00D11C8A" w:rsidRDefault="00956D08" w:rsidP="00956D08">
      <w:pPr>
        <w:rPr>
          <w:rFonts w:ascii="Arial" w:hAnsi="Arial" w:cs="Arial"/>
          <w:sz w:val="20"/>
          <w:szCs w:val="20"/>
        </w:rPr>
      </w:pPr>
    </w:p>
    <w:p w14:paraId="06CC25F0" w14:textId="77777777" w:rsidR="00956D08" w:rsidRPr="00D11C8A" w:rsidRDefault="00956D08" w:rsidP="00956D08">
      <w:pPr>
        <w:rPr>
          <w:rFonts w:ascii="Arial" w:hAnsi="Arial" w:cs="Arial"/>
          <w:sz w:val="20"/>
          <w:szCs w:val="20"/>
        </w:rPr>
      </w:pPr>
      <w:r w:rsidRPr="00D11C8A">
        <w:rPr>
          <w:rFonts w:ascii="Arial" w:hAnsi="Arial" w:cs="Arial"/>
          <w:sz w:val="20"/>
          <w:szCs w:val="20"/>
        </w:rPr>
        <w:t xml:space="preserve">                                                                                         ____________________________ </w:t>
      </w:r>
    </w:p>
    <w:p w14:paraId="60D8178A" w14:textId="77777777" w:rsidR="00956D08" w:rsidRPr="00D11C8A" w:rsidRDefault="00956D08" w:rsidP="00956D08">
      <w:pPr>
        <w:rPr>
          <w:rFonts w:ascii="Arial" w:hAnsi="Arial" w:cs="Arial"/>
          <w:sz w:val="20"/>
          <w:szCs w:val="20"/>
        </w:rPr>
      </w:pPr>
    </w:p>
    <w:p w14:paraId="5D0C018B" w14:textId="77777777" w:rsidR="00641E85" w:rsidRPr="00D11C8A" w:rsidRDefault="00641E85" w:rsidP="00956D08">
      <w:pPr>
        <w:rPr>
          <w:rFonts w:ascii="Arial" w:hAnsi="Arial" w:cs="Arial"/>
          <w:sz w:val="20"/>
          <w:szCs w:val="20"/>
        </w:rPr>
      </w:pPr>
    </w:p>
    <w:p w14:paraId="30A4075D" w14:textId="77777777" w:rsidR="00641E85" w:rsidRPr="00D11C8A" w:rsidRDefault="00641E85" w:rsidP="00956D08">
      <w:pPr>
        <w:rPr>
          <w:rFonts w:ascii="Arial" w:hAnsi="Arial" w:cs="Arial"/>
          <w:sz w:val="20"/>
          <w:szCs w:val="20"/>
        </w:rPr>
      </w:pPr>
    </w:p>
    <w:p w14:paraId="1FBB5AC5" w14:textId="77777777" w:rsidR="00641E85" w:rsidRPr="00D11C8A" w:rsidRDefault="00641E85" w:rsidP="00956D08">
      <w:pPr>
        <w:rPr>
          <w:rFonts w:ascii="Arial" w:hAnsi="Arial" w:cs="Arial"/>
          <w:sz w:val="20"/>
          <w:szCs w:val="20"/>
        </w:rPr>
      </w:pPr>
    </w:p>
    <w:p w14:paraId="71960530" w14:textId="77777777" w:rsidR="00641E85" w:rsidRPr="00D11C8A" w:rsidRDefault="00641E85" w:rsidP="00956D08">
      <w:pPr>
        <w:rPr>
          <w:rFonts w:ascii="Arial" w:hAnsi="Arial" w:cs="Arial"/>
          <w:sz w:val="20"/>
          <w:szCs w:val="20"/>
        </w:rPr>
      </w:pPr>
    </w:p>
    <w:p w14:paraId="23520989" w14:textId="77777777" w:rsidR="00641E85" w:rsidRPr="00D11C8A" w:rsidRDefault="00641E85" w:rsidP="00956D08">
      <w:pPr>
        <w:rPr>
          <w:rFonts w:ascii="Arial" w:hAnsi="Arial" w:cs="Arial"/>
          <w:sz w:val="20"/>
          <w:szCs w:val="20"/>
        </w:rPr>
      </w:pPr>
    </w:p>
    <w:p w14:paraId="1D44936E" w14:textId="77777777" w:rsidR="00641E85" w:rsidRPr="00D11C8A" w:rsidRDefault="00641E85" w:rsidP="00956D08">
      <w:pPr>
        <w:rPr>
          <w:rFonts w:ascii="Arial" w:hAnsi="Arial" w:cs="Arial"/>
          <w:sz w:val="20"/>
          <w:szCs w:val="20"/>
        </w:rPr>
      </w:pPr>
    </w:p>
    <w:p w14:paraId="6AD8A173" w14:textId="77777777" w:rsidR="00641E85" w:rsidRPr="00D11C8A" w:rsidRDefault="00641E85" w:rsidP="00956D08">
      <w:pPr>
        <w:rPr>
          <w:rFonts w:ascii="Arial" w:hAnsi="Arial" w:cs="Arial"/>
          <w:sz w:val="20"/>
          <w:szCs w:val="20"/>
        </w:rPr>
      </w:pPr>
    </w:p>
    <w:p w14:paraId="13B6A55A" w14:textId="77777777" w:rsidR="00641E85" w:rsidRPr="00D11C8A" w:rsidRDefault="00641E85" w:rsidP="00956D08">
      <w:pPr>
        <w:rPr>
          <w:rFonts w:ascii="Arial" w:hAnsi="Arial" w:cs="Arial"/>
          <w:sz w:val="20"/>
          <w:szCs w:val="20"/>
        </w:rPr>
      </w:pPr>
    </w:p>
    <w:p w14:paraId="60F228D0" w14:textId="77777777" w:rsidR="00641E85" w:rsidRPr="00D11C8A" w:rsidRDefault="00641E85" w:rsidP="00956D08">
      <w:pPr>
        <w:rPr>
          <w:rFonts w:ascii="Arial" w:hAnsi="Arial" w:cs="Arial"/>
          <w:sz w:val="20"/>
          <w:szCs w:val="20"/>
        </w:rPr>
      </w:pPr>
    </w:p>
    <w:p w14:paraId="45149977" w14:textId="77777777" w:rsidR="00641E85" w:rsidRPr="00D11C8A" w:rsidRDefault="00641E85" w:rsidP="00956D08">
      <w:pPr>
        <w:rPr>
          <w:rFonts w:ascii="Arial" w:hAnsi="Arial" w:cs="Arial"/>
          <w:sz w:val="20"/>
          <w:szCs w:val="20"/>
        </w:rPr>
      </w:pPr>
    </w:p>
    <w:p w14:paraId="42504545" w14:textId="77777777" w:rsidR="00641E85" w:rsidRPr="00D11C8A" w:rsidRDefault="00641E85" w:rsidP="00956D08">
      <w:pPr>
        <w:rPr>
          <w:rFonts w:ascii="Arial" w:hAnsi="Arial" w:cs="Arial"/>
          <w:sz w:val="20"/>
          <w:szCs w:val="20"/>
        </w:rPr>
      </w:pPr>
    </w:p>
    <w:p w14:paraId="1C7E3625" w14:textId="77777777" w:rsidR="00641E85" w:rsidRPr="00D11C8A" w:rsidRDefault="00641E85" w:rsidP="00956D08">
      <w:pPr>
        <w:rPr>
          <w:rFonts w:ascii="Arial" w:hAnsi="Arial" w:cs="Arial"/>
          <w:sz w:val="20"/>
          <w:szCs w:val="20"/>
        </w:rPr>
      </w:pPr>
    </w:p>
    <w:p w14:paraId="30EFE742" w14:textId="77777777" w:rsidR="00641E85" w:rsidRPr="00D11C8A" w:rsidRDefault="00641E85" w:rsidP="00956D08">
      <w:pPr>
        <w:rPr>
          <w:rFonts w:ascii="Arial" w:hAnsi="Arial" w:cs="Arial"/>
          <w:sz w:val="20"/>
          <w:szCs w:val="20"/>
        </w:rPr>
      </w:pPr>
    </w:p>
    <w:p w14:paraId="7E87A331" w14:textId="77777777" w:rsidR="00641E85" w:rsidRPr="00D11C8A" w:rsidRDefault="00641E85" w:rsidP="00956D08">
      <w:pPr>
        <w:rPr>
          <w:rFonts w:ascii="Arial" w:hAnsi="Arial" w:cs="Arial"/>
          <w:sz w:val="20"/>
          <w:szCs w:val="20"/>
        </w:rPr>
      </w:pPr>
    </w:p>
    <w:p w14:paraId="348C954C" w14:textId="77777777" w:rsidR="00641E85" w:rsidRPr="00D11C8A" w:rsidRDefault="00641E85" w:rsidP="00956D08">
      <w:pPr>
        <w:rPr>
          <w:rFonts w:ascii="Arial" w:hAnsi="Arial" w:cs="Arial"/>
          <w:i/>
          <w:iCs/>
          <w:sz w:val="20"/>
          <w:szCs w:val="20"/>
        </w:rPr>
      </w:pPr>
    </w:p>
    <w:p w14:paraId="10486040" w14:textId="77777777" w:rsidR="00641E85" w:rsidRPr="00D11C8A" w:rsidRDefault="00641E85" w:rsidP="00956D08">
      <w:pPr>
        <w:rPr>
          <w:rFonts w:ascii="Arial" w:hAnsi="Arial" w:cs="Arial"/>
          <w:i/>
          <w:iCs/>
          <w:sz w:val="20"/>
          <w:szCs w:val="20"/>
        </w:rPr>
      </w:pPr>
    </w:p>
    <w:p w14:paraId="43A13058" w14:textId="77777777" w:rsidR="00641E85" w:rsidRPr="00D11C8A" w:rsidRDefault="00641E85" w:rsidP="00956D08">
      <w:pPr>
        <w:rPr>
          <w:rFonts w:ascii="Arial" w:hAnsi="Arial" w:cs="Arial"/>
          <w:i/>
          <w:iCs/>
          <w:sz w:val="20"/>
          <w:szCs w:val="20"/>
        </w:rPr>
      </w:pPr>
    </w:p>
    <w:p w14:paraId="19C8898C" w14:textId="77777777" w:rsidR="00641E85" w:rsidRPr="00D11C8A" w:rsidRDefault="00641E85" w:rsidP="00956D08">
      <w:pPr>
        <w:rPr>
          <w:rFonts w:ascii="Arial" w:hAnsi="Arial" w:cs="Arial"/>
          <w:i/>
          <w:iCs/>
          <w:sz w:val="20"/>
          <w:szCs w:val="20"/>
        </w:rPr>
      </w:pPr>
    </w:p>
    <w:p w14:paraId="3D5170B7" w14:textId="77777777" w:rsidR="00641E85" w:rsidRPr="00D11C8A" w:rsidRDefault="00641E85" w:rsidP="00956D08">
      <w:pPr>
        <w:rPr>
          <w:rFonts w:ascii="Arial" w:hAnsi="Arial" w:cs="Arial"/>
          <w:i/>
          <w:iCs/>
          <w:sz w:val="20"/>
          <w:szCs w:val="20"/>
        </w:rPr>
      </w:pPr>
    </w:p>
    <w:p w14:paraId="785DE070" w14:textId="77777777" w:rsidR="00641E85" w:rsidRPr="00D11C8A" w:rsidRDefault="00641E85" w:rsidP="00956D08">
      <w:pPr>
        <w:rPr>
          <w:rFonts w:ascii="Arial" w:hAnsi="Arial" w:cs="Arial"/>
          <w:i/>
          <w:iCs/>
          <w:sz w:val="20"/>
          <w:szCs w:val="20"/>
        </w:rPr>
      </w:pPr>
    </w:p>
    <w:p w14:paraId="44781F39" w14:textId="77777777" w:rsidR="00641E85" w:rsidRPr="00D11C8A" w:rsidRDefault="00641E85" w:rsidP="00956D08">
      <w:pPr>
        <w:rPr>
          <w:rFonts w:ascii="Arial" w:hAnsi="Arial" w:cs="Arial"/>
          <w:i/>
          <w:iCs/>
          <w:sz w:val="20"/>
          <w:szCs w:val="20"/>
        </w:rPr>
      </w:pPr>
    </w:p>
    <w:p w14:paraId="4F52B555" w14:textId="77777777" w:rsidR="00641E85" w:rsidRPr="00D11C8A" w:rsidRDefault="00641E85" w:rsidP="00956D08">
      <w:pPr>
        <w:rPr>
          <w:rFonts w:ascii="Arial" w:hAnsi="Arial" w:cs="Arial"/>
          <w:i/>
          <w:iCs/>
          <w:sz w:val="20"/>
          <w:szCs w:val="20"/>
        </w:rPr>
      </w:pPr>
    </w:p>
    <w:p w14:paraId="33035FBD" w14:textId="77777777" w:rsidR="00641E85" w:rsidRPr="00D11C8A" w:rsidRDefault="00641E85" w:rsidP="00956D08">
      <w:pPr>
        <w:rPr>
          <w:rFonts w:ascii="Arial" w:hAnsi="Arial" w:cs="Arial"/>
          <w:i/>
          <w:iCs/>
          <w:sz w:val="20"/>
          <w:szCs w:val="20"/>
        </w:rPr>
      </w:pPr>
    </w:p>
    <w:p w14:paraId="237C91AE" w14:textId="77777777" w:rsidR="00641E85" w:rsidRPr="00D11C8A" w:rsidRDefault="00641E85" w:rsidP="00956D08">
      <w:pPr>
        <w:rPr>
          <w:rFonts w:ascii="Arial" w:hAnsi="Arial" w:cs="Arial"/>
          <w:i/>
          <w:iCs/>
          <w:sz w:val="20"/>
          <w:szCs w:val="20"/>
        </w:rPr>
      </w:pPr>
    </w:p>
    <w:p w14:paraId="7CED86A4" w14:textId="77777777" w:rsidR="00641E85" w:rsidRPr="00D11C8A" w:rsidRDefault="00641E85" w:rsidP="00956D08">
      <w:pPr>
        <w:rPr>
          <w:rFonts w:ascii="Arial" w:hAnsi="Arial" w:cs="Arial"/>
          <w:i/>
          <w:iCs/>
          <w:sz w:val="20"/>
          <w:szCs w:val="20"/>
        </w:rPr>
      </w:pPr>
      <w:r w:rsidRPr="00D11C8A">
        <w:rPr>
          <w:rFonts w:ascii="Arial" w:hAnsi="Arial" w:cs="Arial"/>
          <w:i/>
          <w:iCs/>
          <w:sz w:val="20"/>
          <w:szCs w:val="20"/>
        </w:rPr>
        <w:t xml:space="preserve">Izjava se predloži v okviru ponudbe, in sicer za ponudnika, (so)ponudnike in za vse podizvajalce, ki zahtevajo neposredno plačilo. </w:t>
      </w:r>
    </w:p>
    <w:p w14:paraId="3F5337E4" w14:textId="77777777" w:rsidR="00956D08" w:rsidRPr="00D11C8A" w:rsidRDefault="00956D08" w:rsidP="005722D3">
      <w:pPr>
        <w:spacing w:before="60" w:after="60"/>
        <w:jc w:val="both"/>
        <w:rPr>
          <w:rFonts w:ascii="Arial" w:hAnsi="Arial" w:cs="Arial"/>
          <w:b/>
          <w:sz w:val="20"/>
          <w:szCs w:val="20"/>
        </w:rPr>
      </w:pPr>
    </w:p>
    <w:p w14:paraId="7693F879" w14:textId="77777777" w:rsidR="00435F14" w:rsidRPr="00D11C8A" w:rsidRDefault="00435F14" w:rsidP="005722D3">
      <w:pPr>
        <w:spacing w:before="60" w:after="60"/>
        <w:jc w:val="both"/>
        <w:rPr>
          <w:rFonts w:ascii="Arial" w:hAnsi="Arial" w:cs="Arial"/>
          <w:b/>
          <w:sz w:val="20"/>
          <w:szCs w:val="20"/>
        </w:rPr>
      </w:pPr>
    </w:p>
    <w:p w14:paraId="25B02136" w14:textId="77777777" w:rsidR="00705ED8" w:rsidRPr="00D11C8A" w:rsidRDefault="00705ED8" w:rsidP="005722D3">
      <w:pPr>
        <w:spacing w:before="60" w:after="60"/>
        <w:jc w:val="both"/>
        <w:rPr>
          <w:rFonts w:ascii="Arial" w:hAnsi="Arial" w:cs="Arial"/>
          <w:b/>
          <w:sz w:val="20"/>
          <w:szCs w:val="20"/>
        </w:rPr>
      </w:pPr>
    </w:p>
    <w:p w14:paraId="70F6D3C7" w14:textId="77777777" w:rsidR="00705ED8" w:rsidRPr="00D11C8A" w:rsidRDefault="00705ED8" w:rsidP="005722D3">
      <w:pPr>
        <w:spacing w:before="60" w:after="60"/>
        <w:jc w:val="both"/>
        <w:rPr>
          <w:rFonts w:ascii="Arial" w:hAnsi="Arial" w:cs="Arial"/>
          <w:b/>
          <w:sz w:val="20"/>
          <w:szCs w:val="20"/>
        </w:rPr>
      </w:pPr>
    </w:p>
    <w:p w14:paraId="48277E37" w14:textId="77777777" w:rsidR="00705ED8" w:rsidRPr="00D11C8A" w:rsidRDefault="00705ED8" w:rsidP="005722D3">
      <w:pPr>
        <w:spacing w:before="60" w:after="60"/>
        <w:jc w:val="both"/>
        <w:rPr>
          <w:rFonts w:ascii="Arial" w:hAnsi="Arial" w:cs="Arial"/>
          <w:b/>
          <w:sz w:val="20"/>
          <w:szCs w:val="20"/>
        </w:rPr>
      </w:pPr>
    </w:p>
    <w:p w14:paraId="2E21E6D0" w14:textId="57C18C9A" w:rsidR="00705ED8" w:rsidRPr="00D11C8A" w:rsidRDefault="00705ED8" w:rsidP="005722D3">
      <w:pPr>
        <w:spacing w:before="60" w:after="60"/>
        <w:jc w:val="both"/>
        <w:rPr>
          <w:rFonts w:ascii="Arial" w:hAnsi="Arial" w:cs="Arial"/>
          <w:b/>
          <w:sz w:val="20"/>
          <w:szCs w:val="20"/>
        </w:rPr>
      </w:pPr>
    </w:p>
    <w:p w14:paraId="373BC1FE" w14:textId="23CEAE65" w:rsidR="00F514F7" w:rsidRPr="00D11C8A" w:rsidRDefault="00F514F7" w:rsidP="005722D3">
      <w:pPr>
        <w:spacing w:before="60" w:after="60"/>
        <w:jc w:val="both"/>
        <w:rPr>
          <w:rFonts w:ascii="Arial" w:hAnsi="Arial" w:cs="Arial"/>
          <w:b/>
          <w:sz w:val="20"/>
          <w:szCs w:val="20"/>
        </w:rPr>
      </w:pPr>
    </w:p>
    <w:p w14:paraId="4B050B45" w14:textId="2A758D4E" w:rsidR="00F514F7" w:rsidRPr="00D11C8A" w:rsidRDefault="00F514F7" w:rsidP="005722D3">
      <w:pPr>
        <w:spacing w:before="60" w:after="60"/>
        <w:jc w:val="both"/>
        <w:rPr>
          <w:rFonts w:ascii="Arial" w:hAnsi="Arial" w:cs="Arial"/>
          <w:b/>
          <w:sz w:val="20"/>
          <w:szCs w:val="20"/>
        </w:rPr>
      </w:pPr>
    </w:p>
    <w:p w14:paraId="7ABAC33F" w14:textId="188374B9" w:rsidR="00F514F7" w:rsidRPr="00D11C8A" w:rsidRDefault="00F514F7" w:rsidP="005722D3">
      <w:pPr>
        <w:spacing w:before="60" w:after="60"/>
        <w:jc w:val="both"/>
        <w:rPr>
          <w:rFonts w:ascii="Arial" w:hAnsi="Arial" w:cs="Arial"/>
          <w:b/>
          <w:sz w:val="20"/>
          <w:szCs w:val="20"/>
        </w:rPr>
      </w:pPr>
    </w:p>
    <w:p w14:paraId="5D10ADF3" w14:textId="362E3213" w:rsidR="00F514F7" w:rsidRPr="00D11C8A" w:rsidRDefault="00F514F7" w:rsidP="005722D3">
      <w:pPr>
        <w:spacing w:before="60" w:after="60"/>
        <w:jc w:val="both"/>
        <w:rPr>
          <w:rFonts w:ascii="Arial" w:hAnsi="Arial" w:cs="Arial"/>
          <w:b/>
          <w:sz w:val="20"/>
          <w:szCs w:val="20"/>
        </w:rPr>
      </w:pPr>
    </w:p>
    <w:p w14:paraId="65A08371" w14:textId="77777777" w:rsidR="00DF443B" w:rsidRPr="00D11C8A" w:rsidRDefault="00DF443B" w:rsidP="00DF443B">
      <w:pPr>
        <w:pBdr>
          <w:top w:val="single" w:sz="4" w:space="1" w:color="auto"/>
          <w:left w:val="single" w:sz="4" w:space="4" w:color="auto"/>
          <w:bottom w:val="single" w:sz="4" w:space="1" w:color="auto"/>
          <w:right w:val="single" w:sz="4" w:space="4" w:color="auto"/>
        </w:pBdr>
        <w:spacing w:line="260" w:lineRule="atLeast"/>
        <w:rPr>
          <w:rFonts w:ascii="Arial" w:hAnsi="Arial" w:cs="Arial"/>
          <w:b/>
          <w:sz w:val="20"/>
          <w:szCs w:val="20"/>
          <w:lang w:eastAsia="en-US"/>
        </w:rPr>
      </w:pPr>
      <w:r w:rsidRPr="00D11C8A">
        <w:rPr>
          <w:rFonts w:ascii="Arial" w:hAnsi="Arial" w:cs="Arial"/>
          <w:b/>
          <w:sz w:val="20"/>
          <w:szCs w:val="20"/>
          <w:lang w:eastAsia="en-US"/>
        </w:rPr>
        <w:t xml:space="preserve">Obrazec </w:t>
      </w:r>
      <w:r w:rsidR="004048EA" w:rsidRPr="00D11C8A">
        <w:rPr>
          <w:rFonts w:ascii="Arial" w:hAnsi="Arial" w:cs="Arial"/>
          <w:b/>
          <w:sz w:val="20"/>
          <w:szCs w:val="20"/>
          <w:lang w:eastAsia="en-US"/>
        </w:rPr>
        <w:t>8</w:t>
      </w:r>
      <w:r w:rsidRPr="00D11C8A">
        <w:rPr>
          <w:rFonts w:ascii="Arial" w:hAnsi="Arial" w:cs="Arial"/>
          <w:b/>
          <w:sz w:val="20"/>
          <w:szCs w:val="20"/>
          <w:lang w:eastAsia="en-US"/>
        </w:rPr>
        <w:t>: VZOREC POGODBE O IZVEDBI JAVNEGA NAROČILA</w:t>
      </w:r>
    </w:p>
    <w:p w14:paraId="59DF63A3" w14:textId="77777777" w:rsidR="004037D7" w:rsidRPr="00D11C8A" w:rsidRDefault="004037D7" w:rsidP="004037D7">
      <w:pPr>
        <w:spacing w:line="260" w:lineRule="atLeast"/>
        <w:jc w:val="both"/>
        <w:rPr>
          <w:rFonts w:ascii="Arial" w:eastAsia="Calibri" w:hAnsi="Arial" w:cs="Arial"/>
          <w:b/>
          <w:sz w:val="20"/>
          <w:szCs w:val="20"/>
          <w:lang w:eastAsia="en-US"/>
        </w:rPr>
      </w:pPr>
    </w:p>
    <w:p w14:paraId="69FE3908" w14:textId="77777777" w:rsidR="00CE30C2" w:rsidRPr="00D11C8A" w:rsidRDefault="00CE30C2" w:rsidP="00CE30C2">
      <w:pPr>
        <w:spacing w:line="260" w:lineRule="atLeast"/>
        <w:jc w:val="both"/>
        <w:rPr>
          <w:rFonts w:ascii="Arial" w:hAnsi="Arial" w:cs="Arial"/>
          <w:b/>
          <w:strike/>
          <w:sz w:val="20"/>
          <w:szCs w:val="20"/>
          <w:lang w:eastAsia="en-US"/>
        </w:rPr>
      </w:pPr>
    </w:p>
    <w:p w14:paraId="394FDF5D" w14:textId="77777777" w:rsidR="00562DB1" w:rsidRPr="00D11C8A" w:rsidRDefault="00562DB1" w:rsidP="00562DB1">
      <w:pPr>
        <w:jc w:val="both"/>
        <w:rPr>
          <w:rFonts w:ascii="Arial" w:eastAsia="Calibri" w:hAnsi="Arial" w:cs="Arial"/>
          <w:sz w:val="20"/>
          <w:szCs w:val="20"/>
          <w:lang w:eastAsia="en-US"/>
        </w:rPr>
      </w:pPr>
      <w:r w:rsidRPr="00D11C8A">
        <w:rPr>
          <w:rFonts w:ascii="Arial" w:eastAsia="Calibri" w:hAnsi="Arial" w:cs="Arial"/>
          <w:b/>
          <w:sz w:val="20"/>
          <w:szCs w:val="20"/>
          <w:lang w:eastAsia="en-US"/>
        </w:rPr>
        <w:t xml:space="preserve">Republika Slovenija, Ministrstvo </w:t>
      </w:r>
      <w:r w:rsidRPr="00D11C8A">
        <w:rPr>
          <w:rFonts w:ascii="Arial" w:hAnsi="Arial" w:cs="Arial"/>
          <w:b/>
          <w:bCs/>
          <w:sz w:val="20"/>
          <w:szCs w:val="20"/>
          <w:lang w:eastAsia="en-US"/>
        </w:rPr>
        <w:t>za okolje, podnebje in energijo</w:t>
      </w:r>
      <w:r w:rsidRPr="00D11C8A">
        <w:rPr>
          <w:rFonts w:ascii="Arial" w:eastAsia="Calibri" w:hAnsi="Arial" w:cs="Arial"/>
          <w:sz w:val="20"/>
          <w:szCs w:val="20"/>
          <w:lang w:eastAsia="en-US"/>
        </w:rPr>
        <w:t xml:space="preserve">, Langusova ulica 4, 1000 Ljubljana, z matično številko </w:t>
      </w:r>
      <w:r w:rsidRPr="00D11C8A">
        <w:rPr>
          <w:rFonts w:ascii="Arial" w:hAnsi="Arial" w:cs="Arial"/>
          <w:sz w:val="20"/>
          <w:szCs w:val="20"/>
          <w:lang w:eastAsia="en-US"/>
        </w:rPr>
        <w:t xml:space="preserve">2632535000, </w:t>
      </w:r>
      <w:r w:rsidRPr="00D11C8A">
        <w:rPr>
          <w:rFonts w:ascii="Arial" w:eastAsia="Calibri" w:hAnsi="Arial" w:cs="Arial"/>
          <w:sz w:val="20"/>
          <w:szCs w:val="20"/>
          <w:lang w:eastAsia="en-US"/>
        </w:rPr>
        <w:t xml:space="preserve">davčno številko </w:t>
      </w:r>
      <w:r w:rsidRPr="00D11C8A">
        <w:rPr>
          <w:rFonts w:ascii="Arial" w:hAnsi="Arial" w:cs="Arial"/>
          <w:sz w:val="20"/>
          <w:szCs w:val="20"/>
          <w:lang w:eastAsia="en-US"/>
        </w:rPr>
        <w:t>69434930</w:t>
      </w:r>
      <w:r w:rsidRPr="00D11C8A">
        <w:rPr>
          <w:rFonts w:ascii="Arial" w:eastAsia="Calibri" w:hAnsi="Arial" w:cs="Arial"/>
          <w:sz w:val="20"/>
          <w:szCs w:val="20"/>
          <w:lang w:eastAsia="en-US"/>
        </w:rPr>
        <w:t>, ki ga zastopa minister mag. Bojan KUMER (v nadaljevanju: naročnik)</w:t>
      </w:r>
    </w:p>
    <w:p w14:paraId="4838BE50" w14:textId="77777777" w:rsidR="00562DB1" w:rsidRPr="00D11C8A" w:rsidRDefault="00562DB1" w:rsidP="00562DB1">
      <w:pPr>
        <w:spacing w:line="260" w:lineRule="atLeast"/>
        <w:rPr>
          <w:rFonts w:ascii="Arial" w:hAnsi="Arial" w:cs="Arial"/>
          <w:sz w:val="20"/>
          <w:szCs w:val="20"/>
          <w:lang w:eastAsia="en-US"/>
        </w:rPr>
      </w:pPr>
    </w:p>
    <w:p w14:paraId="43E9E080" w14:textId="77777777" w:rsidR="00562DB1" w:rsidRPr="00D11C8A" w:rsidRDefault="00562DB1" w:rsidP="00562DB1">
      <w:pPr>
        <w:spacing w:line="260" w:lineRule="atLeast"/>
        <w:rPr>
          <w:rFonts w:ascii="Arial" w:hAnsi="Arial" w:cs="Arial"/>
          <w:sz w:val="20"/>
          <w:szCs w:val="20"/>
          <w:lang w:eastAsia="en-US"/>
        </w:rPr>
      </w:pPr>
      <w:r w:rsidRPr="00D11C8A">
        <w:rPr>
          <w:rFonts w:ascii="Arial" w:hAnsi="Arial" w:cs="Arial"/>
          <w:sz w:val="20"/>
          <w:szCs w:val="20"/>
          <w:lang w:eastAsia="en-US"/>
        </w:rPr>
        <w:t>in</w:t>
      </w:r>
    </w:p>
    <w:p w14:paraId="7E565561" w14:textId="77777777" w:rsidR="00562DB1" w:rsidRPr="00D11C8A" w:rsidRDefault="00562DB1" w:rsidP="00562DB1">
      <w:pPr>
        <w:spacing w:line="260" w:lineRule="atLeast"/>
        <w:rPr>
          <w:rFonts w:ascii="Arial" w:hAnsi="Arial" w:cs="Arial"/>
          <w:sz w:val="20"/>
          <w:szCs w:val="20"/>
          <w:lang w:eastAsia="en-US"/>
        </w:rPr>
      </w:pPr>
    </w:p>
    <w:p w14:paraId="511663FF" w14:textId="77777777" w:rsidR="00562DB1" w:rsidRPr="00D11C8A" w:rsidRDefault="00562DB1" w:rsidP="00562DB1">
      <w:pPr>
        <w:spacing w:line="260" w:lineRule="atLeast"/>
        <w:jc w:val="both"/>
        <w:rPr>
          <w:rFonts w:ascii="Arial" w:hAnsi="Arial" w:cs="Arial"/>
          <w:sz w:val="20"/>
          <w:szCs w:val="20"/>
          <w:lang w:eastAsia="en-US"/>
        </w:rPr>
      </w:pPr>
      <w:r w:rsidRPr="00D11C8A">
        <w:rPr>
          <w:rFonts w:ascii="Arial" w:hAnsi="Arial" w:cs="Arial"/>
          <w:sz w:val="20"/>
          <w:szCs w:val="20"/>
          <w:lang w:eastAsia="en-US"/>
        </w:rPr>
        <w:t>______________________________________________, z davčno številko _______________, matično številko:_______, ki ga zastopa ___________ (v nadaljevanju: izvajalec)</w:t>
      </w:r>
    </w:p>
    <w:p w14:paraId="63070DEB" w14:textId="77777777" w:rsidR="00562DB1" w:rsidRPr="00D11C8A" w:rsidRDefault="00562DB1" w:rsidP="00562DB1">
      <w:pPr>
        <w:spacing w:line="260" w:lineRule="atLeast"/>
        <w:jc w:val="both"/>
        <w:rPr>
          <w:rFonts w:ascii="Arial" w:hAnsi="Arial" w:cs="Arial"/>
          <w:b/>
          <w:sz w:val="20"/>
          <w:szCs w:val="20"/>
          <w:lang w:eastAsia="en-US"/>
        </w:rPr>
      </w:pPr>
    </w:p>
    <w:p w14:paraId="20ADD9DF" w14:textId="77777777" w:rsidR="00562DB1" w:rsidRPr="00D11C8A" w:rsidRDefault="00562DB1" w:rsidP="00562DB1">
      <w:pPr>
        <w:spacing w:line="260" w:lineRule="atLeast"/>
        <w:jc w:val="both"/>
        <w:rPr>
          <w:rFonts w:ascii="Arial" w:hAnsi="Arial" w:cs="Arial"/>
          <w:b/>
          <w:sz w:val="20"/>
          <w:szCs w:val="20"/>
          <w:lang w:eastAsia="en-US"/>
        </w:rPr>
      </w:pPr>
    </w:p>
    <w:p w14:paraId="488C1042" w14:textId="77777777" w:rsidR="00562DB1" w:rsidRPr="00D11C8A" w:rsidRDefault="00562DB1" w:rsidP="00562DB1">
      <w:pPr>
        <w:spacing w:line="260" w:lineRule="atLeast"/>
        <w:jc w:val="center"/>
        <w:rPr>
          <w:rFonts w:ascii="Arial" w:hAnsi="Arial" w:cs="Arial"/>
          <w:sz w:val="20"/>
          <w:szCs w:val="20"/>
          <w:lang w:eastAsia="en-US"/>
        </w:rPr>
      </w:pPr>
      <w:r w:rsidRPr="00D11C8A">
        <w:rPr>
          <w:rFonts w:ascii="Arial" w:hAnsi="Arial" w:cs="Arial"/>
          <w:sz w:val="20"/>
          <w:szCs w:val="20"/>
          <w:lang w:eastAsia="en-US"/>
        </w:rPr>
        <w:t>skleneta</w:t>
      </w:r>
    </w:p>
    <w:p w14:paraId="4058A26C" w14:textId="77777777" w:rsidR="00562DB1" w:rsidRPr="00D11C8A" w:rsidRDefault="00562DB1" w:rsidP="00562DB1">
      <w:pPr>
        <w:spacing w:line="260" w:lineRule="atLeast"/>
        <w:jc w:val="center"/>
        <w:rPr>
          <w:rFonts w:ascii="Arial" w:hAnsi="Arial" w:cs="Arial"/>
          <w:sz w:val="20"/>
          <w:szCs w:val="20"/>
          <w:lang w:eastAsia="en-US"/>
        </w:rPr>
      </w:pPr>
    </w:p>
    <w:p w14:paraId="235BD909" w14:textId="77777777" w:rsidR="00562DB1" w:rsidRPr="00D11C8A" w:rsidRDefault="00562DB1" w:rsidP="00562DB1">
      <w:pPr>
        <w:spacing w:line="260" w:lineRule="atLeast"/>
        <w:jc w:val="center"/>
        <w:rPr>
          <w:rFonts w:ascii="Arial" w:eastAsia="Calibri" w:hAnsi="Arial" w:cs="Arial"/>
          <w:b/>
          <w:bCs/>
          <w:sz w:val="20"/>
          <w:szCs w:val="20"/>
          <w:lang w:eastAsia="en-US"/>
        </w:rPr>
      </w:pPr>
      <w:r w:rsidRPr="00D11C8A">
        <w:rPr>
          <w:rFonts w:ascii="Arial" w:eastAsia="Calibri" w:hAnsi="Arial" w:cs="Arial"/>
          <w:b/>
          <w:bCs/>
          <w:sz w:val="20"/>
          <w:szCs w:val="20"/>
          <w:lang w:eastAsia="en-US"/>
        </w:rPr>
        <w:t>POGODBO O IZVEDBI JAVNEGA NAROČILA</w:t>
      </w:r>
    </w:p>
    <w:p w14:paraId="15A1F2E8" w14:textId="77777777" w:rsidR="00562DB1" w:rsidRPr="00D11C8A" w:rsidRDefault="00562DB1" w:rsidP="00562DB1">
      <w:pPr>
        <w:spacing w:line="260" w:lineRule="atLeast"/>
        <w:jc w:val="center"/>
        <w:rPr>
          <w:rFonts w:ascii="Arial" w:eastAsia="Calibri" w:hAnsi="Arial" w:cs="Arial"/>
          <w:b/>
          <w:bCs/>
          <w:sz w:val="20"/>
          <w:szCs w:val="20"/>
          <w:lang w:eastAsia="en-US"/>
        </w:rPr>
      </w:pPr>
      <w:r w:rsidRPr="00D11C8A">
        <w:rPr>
          <w:rFonts w:ascii="Arial" w:eastAsia="Calibri" w:hAnsi="Arial" w:cs="Arial"/>
          <w:b/>
          <w:bCs/>
          <w:sz w:val="20"/>
          <w:szCs w:val="20"/>
          <w:lang w:eastAsia="en-US"/>
        </w:rPr>
        <w:t>št. ……….</w:t>
      </w:r>
    </w:p>
    <w:p w14:paraId="00F07072" w14:textId="77777777" w:rsidR="00562DB1" w:rsidRPr="00D11C8A" w:rsidRDefault="00562DB1" w:rsidP="00562DB1">
      <w:pPr>
        <w:spacing w:line="260" w:lineRule="atLeast"/>
        <w:jc w:val="center"/>
        <w:rPr>
          <w:rFonts w:ascii="Arial" w:eastAsia="Calibri" w:hAnsi="Arial" w:cs="Arial"/>
          <w:b/>
          <w:bCs/>
          <w:sz w:val="20"/>
          <w:szCs w:val="20"/>
          <w:lang w:eastAsia="en-US"/>
        </w:rPr>
      </w:pPr>
    </w:p>
    <w:p w14:paraId="231687CD" w14:textId="77777777" w:rsidR="00562DB1" w:rsidRPr="00D11C8A" w:rsidRDefault="00562DB1" w:rsidP="00562DB1">
      <w:pPr>
        <w:spacing w:line="260" w:lineRule="atLeast"/>
        <w:jc w:val="center"/>
        <w:rPr>
          <w:rFonts w:ascii="Arial" w:eastAsia="Calibri" w:hAnsi="Arial" w:cs="Arial"/>
          <w:b/>
          <w:sz w:val="20"/>
          <w:szCs w:val="20"/>
          <w:lang w:eastAsia="en-US"/>
        </w:rPr>
      </w:pPr>
      <w:r w:rsidRPr="00D11C8A">
        <w:rPr>
          <w:rFonts w:ascii="Arial" w:eastAsia="Calibri" w:hAnsi="Arial" w:cs="Arial"/>
          <w:b/>
          <w:bCs/>
          <w:sz w:val="20"/>
          <w:szCs w:val="20"/>
          <w:lang w:eastAsia="en-US"/>
        </w:rPr>
        <w:t xml:space="preserve">za </w:t>
      </w:r>
      <w:r w:rsidRPr="00D11C8A">
        <w:rPr>
          <w:rFonts w:ascii="Arial" w:hAnsi="Arial" w:cs="Arial"/>
          <w:b/>
          <w:sz w:val="20"/>
          <w:szCs w:val="20"/>
          <w:lang w:eastAsia="en-US"/>
        </w:rPr>
        <w:t>»Vzpostavitev in vzdrževanje informacijskega sistema za izmenjavo podatkov o infrastrukturi za alternativna goriva z nacionalno točko dostopa NAP in registracijo ID kod  (IS AFIR)</w:t>
      </w:r>
      <w:r w:rsidRPr="00D11C8A">
        <w:rPr>
          <w:rFonts w:ascii="Arial" w:hAnsi="Arial" w:cs="Arial"/>
          <w:b/>
          <w:sz w:val="20"/>
          <w:szCs w:val="20"/>
        </w:rPr>
        <w:t>«</w:t>
      </w:r>
    </w:p>
    <w:p w14:paraId="32649AC4" w14:textId="77777777" w:rsidR="00562DB1" w:rsidRPr="00D11C8A" w:rsidRDefault="00562DB1" w:rsidP="00562DB1">
      <w:pPr>
        <w:spacing w:line="260" w:lineRule="atLeast"/>
        <w:jc w:val="center"/>
        <w:rPr>
          <w:rFonts w:ascii="Arial" w:eastAsia="Calibri" w:hAnsi="Arial" w:cs="Arial"/>
          <w:b/>
          <w:bCs/>
          <w:sz w:val="20"/>
          <w:szCs w:val="20"/>
          <w:lang w:eastAsia="en-US"/>
        </w:rPr>
      </w:pPr>
    </w:p>
    <w:p w14:paraId="589227A2"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Pogodba je sklenjena po izvedenem odprtem postopku oddaje javnega naročila na podlagi 40. člena Zakona o javnem naročanju (Uradni list RS št. 91/15, 14/18, 121/21, 10/22, 74/22-odl. US, </w:t>
      </w:r>
      <w:r w:rsidRPr="00D11C8A">
        <w:rPr>
          <w:rFonts w:ascii="Arial" w:hAnsi="Arial" w:cs="Arial"/>
          <w:sz w:val="20"/>
          <w:szCs w:val="20"/>
          <w:shd w:val="clear" w:color="auto" w:fill="FFFFFF"/>
          <w:lang w:eastAsia="en-US"/>
        </w:rPr>
        <w:t>100/22– ZNUZSZS, 28/23 in 88/23 – ZOPNN-F</w:t>
      </w:r>
      <w:r w:rsidRPr="00D11C8A">
        <w:rPr>
          <w:rFonts w:ascii="Arial" w:eastAsia="Calibri" w:hAnsi="Arial" w:cs="Arial"/>
          <w:sz w:val="20"/>
          <w:szCs w:val="20"/>
          <w:lang w:eastAsia="en-US"/>
        </w:rPr>
        <w:t xml:space="preserve"> – v nadaljevanju ZJN-3) in odločitve naročnika o oddaji javnega naročila št. ………………. z dne ………….</w:t>
      </w:r>
    </w:p>
    <w:p w14:paraId="7A074C8D" w14:textId="77777777" w:rsidR="00562DB1" w:rsidRPr="00D11C8A" w:rsidRDefault="00562DB1" w:rsidP="00562DB1">
      <w:pPr>
        <w:spacing w:line="260" w:lineRule="atLeast"/>
        <w:jc w:val="both"/>
        <w:rPr>
          <w:rFonts w:ascii="Arial" w:eastAsia="Calibri" w:hAnsi="Arial" w:cs="Arial"/>
          <w:b/>
          <w:sz w:val="20"/>
          <w:szCs w:val="20"/>
          <w:lang w:eastAsia="en-US"/>
        </w:rPr>
      </w:pPr>
    </w:p>
    <w:p w14:paraId="0510A587" w14:textId="77777777" w:rsidR="00562DB1" w:rsidRPr="00D11C8A" w:rsidRDefault="00562DB1" w:rsidP="00562DB1">
      <w:pPr>
        <w:spacing w:line="260" w:lineRule="atLeast"/>
        <w:rPr>
          <w:rFonts w:ascii="Arial" w:eastAsia="Calibri" w:hAnsi="Arial" w:cs="Arial"/>
          <w:b/>
          <w:sz w:val="20"/>
          <w:szCs w:val="20"/>
          <w:lang w:eastAsia="en-US"/>
        </w:rPr>
      </w:pPr>
      <w:r w:rsidRPr="00D11C8A">
        <w:rPr>
          <w:rFonts w:ascii="Arial" w:eastAsia="Calibri" w:hAnsi="Arial" w:cs="Arial"/>
          <w:b/>
          <w:sz w:val="20"/>
          <w:szCs w:val="20"/>
          <w:lang w:eastAsia="en-US"/>
        </w:rPr>
        <w:t>I. PREDMET POGODBE</w:t>
      </w:r>
    </w:p>
    <w:p w14:paraId="6AAAD986" w14:textId="77777777" w:rsidR="00562DB1" w:rsidRPr="00D11C8A" w:rsidRDefault="00562DB1" w:rsidP="00562DB1">
      <w:pPr>
        <w:spacing w:line="260" w:lineRule="atLeast"/>
        <w:jc w:val="center"/>
        <w:rPr>
          <w:rFonts w:ascii="Arial" w:eastAsia="Calibri" w:hAnsi="Arial" w:cs="Arial"/>
          <w:b/>
          <w:sz w:val="20"/>
          <w:szCs w:val="20"/>
          <w:lang w:eastAsia="en-US"/>
        </w:rPr>
      </w:pPr>
    </w:p>
    <w:p w14:paraId="3767CD56" w14:textId="77777777" w:rsidR="00562DB1" w:rsidRPr="00D11C8A" w:rsidRDefault="00562DB1" w:rsidP="00562DB1">
      <w:pPr>
        <w:numPr>
          <w:ilvl w:val="0"/>
          <w:numId w:val="28"/>
        </w:numPr>
        <w:tabs>
          <w:tab w:val="num" w:pos="13819"/>
        </w:tabs>
        <w:spacing w:after="160" w:line="259" w:lineRule="auto"/>
        <w:jc w:val="center"/>
        <w:rPr>
          <w:rFonts w:ascii="Arial" w:eastAsia="Calibri" w:hAnsi="Arial" w:cs="Arial"/>
          <w:sz w:val="20"/>
          <w:szCs w:val="20"/>
          <w:lang w:eastAsia="en-US"/>
        </w:rPr>
      </w:pPr>
    </w:p>
    <w:p w14:paraId="243D260C" w14:textId="77777777" w:rsidR="00562DB1" w:rsidRPr="00D11C8A" w:rsidRDefault="00562DB1" w:rsidP="00562DB1">
      <w:pPr>
        <w:spacing w:after="240" w:line="260" w:lineRule="atLeast"/>
        <w:jc w:val="both"/>
        <w:rPr>
          <w:rFonts w:ascii="Arial" w:hAnsi="Arial" w:cs="Arial"/>
          <w:bCs/>
          <w:sz w:val="20"/>
          <w:szCs w:val="20"/>
          <w:lang w:eastAsia="en-US"/>
        </w:rPr>
      </w:pPr>
      <w:r w:rsidRPr="00D11C8A">
        <w:rPr>
          <w:rFonts w:ascii="Arial" w:eastAsia="Calibri" w:hAnsi="Arial" w:cs="Arial"/>
          <w:sz w:val="20"/>
          <w:szCs w:val="20"/>
          <w:lang w:eastAsia="en-US"/>
        </w:rPr>
        <w:t>Predmet pogodbe je »Vzpostavitev in vzdrževanje informacijskega sistema za izmenjavo podatkov o infrastrukturi za alternativna goriva z nacionalno točko dostopa NAP in registracijo ID kod«  (v nadaljevanju: IS AFIR), ki se bo vzpostavil z nadgradnjo obstoječega IS IDACS. IS AFIR</w:t>
      </w:r>
      <w:r w:rsidRPr="00D11C8A">
        <w:rPr>
          <w:rFonts w:ascii="Arial" w:hAnsi="Arial" w:cs="Arial"/>
          <w:sz w:val="20"/>
          <w:szCs w:val="20"/>
          <w:lang w:eastAsia="en-US"/>
        </w:rPr>
        <w:t xml:space="preserve"> </w:t>
      </w:r>
      <w:r w:rsidRPr="00D11C8A">
        <w:rPr>
          <w:rFonts w:ascii="Arial" w:hAnsi="Arial" w:cs="Arial"/>
          <w:bCs/>
          <w:sz w:val="20"/>
          <w:szCs w:val="20"/>
          <w:lang w:eastAsia="en-US"/>
        </w:rPr>
        <w:t>bo:</w:t>
      </w:r>
    </w:p>
    <w:p w14:paraId="58E970FA" w14:textId="77777777" w:rsidR="00562DB1" w:rsidRPr="00D11C8A" w:rsidRDefault="00562DB1" w:rsidP="00291F0F">
      <w:pPr>
        <w:numPr>
          <w:ilvl w:val="0"/>
          <w:numId w:val="59"/>
        </w:numPr>
        <w:spacing w:line="260" w:lineRule="atLeast"/>
        <w:jc w:val="both"/>
        <w:rPr>
          <w:rFonts w:ascii="Arial" w:hAnsi="Arial" w:cs="Arial"/>
          <w:bCs/>
          <w:sz w:val="20"/>
          <w:szCs w:val="20"/>
          <w:lang w:eastAsia="en-US"/>
        </w:rPr>
      </w:pPr>
      <w:r w:rsidRPr="00D11C8A">
        <w:rPr>
          <w:rFonts w:ascii="Arial" w:hAnsi="Arial" w:cs="Arial"/>
          <w:bCs/>
          <w:sz w:val="20"/>
          <w:szCs w:val="20"/>
          <w:lang w:eastAsia="en-US"/>
        </w:rPr>
        <w:t>omogočal izmenjavo statičnih in dinamičnih podatkov o javno dostopnih polnilnih in oskrbovalnih mestih za alternativna goriva (AG) v prometu s portalom nacionalna točka dostopa (NAP);</w:t>
      </w:r>
    </w:p>
    <w:p w14:paraId="0E9FFFC3" w14:textId="77777777" w:rsidR="00562DB1" w:rsidRPr="00D11C8A" w:rsidRDefault="00562DB1" w:rsidP="00291F0F">
      <w:pPr>
        <w:numPr>
          <w:ilvl w:val="0"/>
          <w:numId w:val="59"/>
        </w:numPr>
        <w:spacing w:line="260" w:lineRule="atLeast"/>
        <w:jc w:val="both"/>
        <w:rPr>
          <w:rFonts w:ascii="Arial" w:hAnsi="Arial" w:cs="Arial"/>
          <w:bCs/>
          <w:sz w:val="20"/>
          <w:szCs w:val="20"/>
          <w:lang w:eastAsia="en-US"/>
        </w:rPr>
      </w:pPr>
      <w:r w:rsidRPr="00D11C8A">
        <w:rPr>
          <w:rFonts w:ascii="Arial" w:hAnsi="Arial" w:cs="Arial"/>
          <w:bCs/>
          <w:sz w:val="20"/>
          <w:szCs w:val="20"/>
          <w:lang w:eastAsia="en-US"/>
        </w:rPr>
        <w:t>zagotavljal celovito informacijsko podporo delovanju Registracijske pisarne za ID kode ter omogočal vzpostavitev in upravljanje nacionalnih repozitorijev ID kod na področju AG v prometu;</w:t>
      </w:r>
    </w:p>
    <w:p w14:paraId="2B23A69F" w14:textId="18661AA5" w:rsidR="00562DB1" w:rsidRPr="00D11C8A" w:rsidRDefault="00562DB1" w:rsidP="00291F0F">
      <w:pPr>
        <w:numPr>
          <w:ilvl w:val="0"/>
          <w:numId w:val="59"/>
        </w:numPr>
        <w:spacing w:line="260" w:lineRule="atLeast"/>
        <w:jc w:val="both"/>
        <w:rPr>
          <w:rFonts w:ascii="Arial" w:hAnsi="Arial" w:cs="Arial"/>
          <w:bCs/>
          <w:sz w:val="20"/>
          <w:szCs w:val="20"/>
          <w:lang w:eastAsia="en-US"/>
        </w:rPr>
      </w:pPr>
      <w:r w:rsidRPr="00D11C8A">
        <w:rPr>
          <w:rFonts w:ascii="Arial" w:hAnsi="Arial" w:cs="Arial"/>
          <w:bCs/>
          <w:sz w:val="20"/>
          <w:szCs w:val="20"/>
          <w:lang w:eastAsia="en-US"/>
        </w:rPr>
        <w:t>zagotavljal podatke o stanju polnilnih in oskrbovalnih mest za AG v prometu za namene izvajanja analiz, strateškega načrtovanja, priprave nacionalnih okvirov politik ter poročanja organom državne uprave</w:t>
      </w:r>
      <w:r w:rsidR="00A20380" w:rsidRPr="00D11C8A">
        <w:rPr>
          <w:rFonts w:ascii="Arial" w:hAnsi="Arial" w:cs="Arial"/>
          <w:bCs/>
          <w:sz w:val="20"/>
          <w:szCs w:val="20"/>
          <w:lang w:eastAsia="en-US"/>
        </w:rPr>
        <w:t>;</w:t>
      </w:r>
    </w:p>
    <w:p w14:paraId="6F888477" w14:textId="62E7D848" w:rsidR="00562DB1" w:rsidRPr="00D11C8A" w:rsidRDefault="00562DB1" w:rsidP="00291F0F">
      <w:pPr>
        <w:numPr>
          <w:ilvl w:val="0"/>
          <w:numId w:val="59"/>
        </w:numPr>
        <w:spacing w:line="260" w:lineRule="atLeast"/>
        <w:jc w:val="both"/>
        <w:rPr>
          <w:rFonts w:ascii="Arial" w:eastAsia="Calibri" w:hAnsi="Arial" w:cs="Arial"/>
          <w:sz w:val="20"/>
          <w:szCs w:val="20"/>
          <w:lang w:eastAsia="en-US"/>
        </w:rPr>
      </w:pPr>
      <w:r w:rsidRPr="00D11C8A">
        <w:rPr>
          <w:rFonts w:ascii="Arial" w:hAnsi="Arial" w:cs="Arial"/>
          <w:bCs/>
          <w:sz w:val="20"/>
          <w:szCs w:val="20"/>
          <w:lang w:eastAsia="en-US"/>
        </w:rPr>
        <w:t>zagot</w:t>
      </w:r>
      <w:r w:rsidR="00A20380" w:rsidRPr="00D11C8A">
        <w:rPr>
          <w:rFonts w:ascii="Arial" w:hAnsi="Arial" w:cs="Arial"/>
          <w:bCs/>
          <w:sz w:val="20"/>
          <w:szCs w:val="20"/>
          <w:lang w:eastAsia="en-US"/>
        </w:rPr>
        <w:t>avljal</w:t>
      </w:r>
      <w:r w:rsidRPr="00D11C8A">
        <w:rPr>
          <w:rFonts w:ascii="Arial" w:hAnsi="Arial" w:cs="Arial"/>
          <w:bCs/>
          <w:sz w:val="20"/>
          <w:szCs w:val="20"/>
          <w:lang w:eastAsia="en-US"/>
        </w:rPr>
        <w:t xml:space="preserve"> dodatn</w:t>
      </w:r>
      <w:r w:rsidR="00A20380" w:rsidRPr="00D11C8A">
        <w:rPr>
          <w:rFonts w:ascii="Arial" w:hAnsi="Arial" w:cs="Arial"/>
          <w:bCs/>
          <w:sz w:val="20"/>
          <w:szCs w:val="20"/>
          <w:lang w:eastAsia="en-US"/>
        </w:rPr>
        <w:t>e</w:t>
      </w:r>
      <w:r w:rsidRPr="00D11C8A">
        <w:rPr>
          <w:rFonts w:ascii="Arial" w:hAnsi="Arial" w:cs="Arial"/>
          <w:bCs/>
          <w:sz w:val="20"/>
          <w:szCs w:val="20"/>
          <w:lang w:eastAsia="en-US"/>
        </w:rPr>
        <w:t xml:space="preserve"> funkcionalnosti IS AFIR na podlagi naknadno identificiranih potreb (nadgradnja)</w:t>
      </w:r>
      <w:r w:rsidR="00A20380" w:rsidRPr="00D11C8A">
        <w:rPr>
          <w:rFonts w:ascii="Arial" w:hAnsi="Arial" w:cs="Arial"/>
          <w:bCs/>
          <w:sz w:val="20"/>
          <w:szCs w:val="20"/>
          <w:lang w:eastAsia="en-US"/>
        </w:rPr>
        <w:t>.</w:t>
      </w:r>
    </w:p>
    <w:p w14:paraId="746C9E67" w14:textId="77777777" w:rsidR="00A20380" w:rsidRPr="00D11C8A" w:rsidRDefault="00A20380" w:rsidP="00A20380">
      <w:pPr>
        <w:spacing w:line="260" w:lineRule="atLeast"/>
        <w:jc w:val="both"/>
        <w:rPr>
          <w:rFonts w:ascii="Arial" w:hAnsi="Arial" w:cs="Arial"/>
          <w:bCs/>
          <w:sz w:val="20"/>
          <w:szCs w:val="20"/>
          <w:lang w:eastAsia="en-US"/>
        </w:rPr>
      </w:pPr>
    </w:p>
    <w:p w14:paraId="634EBF3E" w14:textId="19B5B06B" w:rsidR="00562DB1" w:rsidRPr="00D11C8A" w:rsidRDefault="00A20380" w:rsidP="00A20380">
      <w:pPr>
        <w:spacing w:line="260" w:lineRule="atLeast"/>
        <w:jc w:val="both"/>
        <w:rPr>
          <w:rFonts w:ascii="Arial" w:eastAsia="Calibri" w:hAnsi="Arial" w:cs="Arial"/>
          <w:sz w:val="20"/>
          <w:szCs w:val="20"/>
          <w:lang w:eastAsia="en-US"/>
        </w:rPr>
      </w:pPr>
      <w:r w:rsidRPr="00D11C8A">
        <w:rPr>
          <w:rFonts w:ascii="Arial" w:hAnsi="Arial" w:cs="Arial"/>
          <w:bCs/>
          <w:sz w:val="20"/>
          <w:szCs w:val="20"/>
          <w:lang w:eastAsia="en-US"/>
        </w:rPr>
        <w:t xml:space="preserve">Predmet pogodbe pa je tudi </w:t>
      </w:r>
      <w:r w:rsidR="00562DB1" w:rsidRPr="00D11C8A">
        <w:rPr>
          <w:rFonts w:ascii="Arial" w:hAnsi="Arial" w:cs="Arial"/>
          <w:bCs/>
          <w:sz w:val="20"/>
          <w:szCs w:val="20"/>
          <w:lang w:eastAsia="en-US"/>
        </w:rPr>
        <w:t>mesečno vzdrževanje ter zagotavljanje tehnične podpore in svetovanje notranjim in zunanjim uporabnikom IS AFIR.</w:t>
      </w:r>
    </w:p>
    <w:p w14:paraId="5F0B8AA8" w14:textId="77777777" w:rsidR="00562DB1" w:rsidRPr="00D11C8A" w:rsidRDefault="00562DB1" w:rsidP="00562DB1">
      <w:pPr>
        <w:spacing w:line="260" w:lineRule="atLeast"/>
        <w:ind w:left="778"/>
        <w:jc w:val="both"/>
        <w:rPr>
          <w:rFonts w:ascii="Arial" w:eastAsia="Calibri" w:hAnsi="Arial" w:cs="Arial"/>
          <w:sz w:val="20"/>
          <w:szCs w:val="20"/>
          <w:lang w:eastAsia="en-US"/>
        </w:rPr>
      </w:pPr>
    </w:p>
    <w:p w14:paraId="58D346C4" w14:textId="77777777" w:rsidR="00562DB1" w:rsidRPr="00D11C8A" w:rsidRDefault="00562DB1" w:rsidP="00562DB1">
      <w:pPr>
        <w:numPr>
          <w:ilvl w:val="0"/>
          <w:numId w:val="28"/>
        </w:numPr>
        <w:tabs>
          <w:tab w:val="num" w:pos="13819"/>
        </w:tabs>
        <w:spacing w:line="259" w:lineRule="auto"/>
        <w:jc w:val="center"/>
        <w:rPr>
          <w:rFonts w:ascii="Arial" w:eastAsia="Calibri" w:hAnsi="Arial" w:cs="Arial"/>
          <w:sz w:val="20"/>
          <w:szCs w:val="20"/>
          <w:lang w:eastAsia="en-US"/>
        </w:rPr>
      </w:pPr>
    </w:p>
    <w:p w14:paraId="0173E8D7" w14:textId="77777777" w:rsidR="00A20380" w:rsidRPr="00D11C8A" w:rsidRDefault="00A20380" w:rsidP="00562DB1">
      <w:pPr>
        <w:spacing w:line="260" w:lineRule="atLeast"/>
        <w:jc w:val="both"/>
        <w:rPr>
          <w:rFonts w:ascii="Arial" w:eastAsia="Calibri" w:hAnsi="Arial" w:cs="Arial"/>
          <w:sz w:val="20"/>
          <w:szCs w:val="20"/>
          <w:lang w:eastAsia="en-US"/>
        </w:rPr>
      </w:pPr>
    </w:p>
    <w:p w14:paraId="3C4EB115" w14:textId="5C1A8BD9"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Dela iz 1. člena te pogodbe se delijo na Fazo 1, ki je sestavljena iz treh (3) delov in Fazo 2, ki je sestavljena iz dveh (2) delov. Faza 1 zajema aktivnosti za vzpostavitev IS AFIR, Faza 2 pa aktivnosti za nadgradnjo IS AFIR na zahtevo naročnika in zagotavljanje mesečnega vzdrževanja ter tehnične podpore in svetovanja uporabnikom.</w:t>
      </w:r>
    </w:p>
    <w:p w14:paraId="31EC5157" w14:textId="77777777" w:rsidR="00562DB1" w:rsidRPr="00D11C8A" w:rsidRDefault="00562DB1" w:rsidP="00562DB1">
      <w:pPr>
        <w:autoSpaceDE w:val="0"/>
        <w:autoSpaceDN w:val="0"/>
        <w:adjustRightInd w:val="0"/>
        <w:spacing w:line="260" w:lineRule="atLeast"/>
        <w:jc w:val="both"/>
        <w:rPr>
          <w:rFonts w:ascii="Arial" w:eastAsia="Calibri" w:hAnsi="Arial" w:cs="Arial"/>
          <w:sz w:val="20"/>
          <w:szCs w:val="20"/>
        </w:rPr>
      </w:pPr>
    </w:p>
    <w:p w14:paraId="51F940DC" w14:textId="77777777" w:rsidR="00562DB1" w:rsidRPr="00D11C8A" w:rsidRDefault="00562DB1" w:rsidP="00562DB1">
      <w:pPr>
        <w:widowControl w:val="0"/>
        <w:overflowPunct w:val="0"/>
        <w:autoSpaceDE w:val="0"/>
        <w:autoSpaceDN w:val="0"/>
        <w:adjustRightInd w:val="0"/>
        <w:spacing w:line="276" w:lineRule="auto"/>
        <w:ind w:right="118"/>
        <w:jc w:val="both"/>
        <w:textAlignment w:val="baseline"/>
        <w:rPr>
          <w:rFonts w:ascii="Arial" w:eastAsia="Calibri" w:hAnsi="Arial" w:cs="Arial"/>
          <w:bCs/>
          <w:sz w:val="20"/>
          <w:szCs w:val="20"/>
          <w:lang w:eastAsia="en-US"/>
        </w:rPr>
      </w:pPr>
      <w:bookmarkStart w:id="136" w:name="_Hlk160459138"/>
      <w:bookmarkStart w:id="137" w:name="_Hlk160538041"/>
      <w:r w:rsidRPr="00D11C8A">
        <w:rPr>
          <w:rFonts w:ascii="Arial" w:eastAsia="Calibri" w:hAnsi="Arial" w:cs="Arial"/>
          <w:bCs/>
          <w:sz w:val="20"/>
          <w:szCs w:val="20"/>
          <w:lang w:eastAsia="en-US"/>
        </w:rPr>
        <w:lastRenderedPageBreak/>
        <w:t>Po primopredaji IS AFIR (Faza 1 – 1. del) v polno uporabo-produkcijo bo izvajalec zagotovil  tehnično in uporabniško dokumentacijo, kot sledi iz projektne naloge. Tehnično in uporabniško dokumentacijo bo izvajalec ob primopredaji IS AFIR (Faza 1 – 2. in 3. del) v polno uporabo-produkcijo ustrezno nadgradil in dopolnil. Po primopredaji vsakega od navedenih delov IS AFIR, (Faza 1) bo izvajalec zagotovil tudi usposabljanje za notranje in zunanje uporabnike.</w:t>
      </w:r>
    </w:p>
    <w:p w14:paraId="623A11FC" w14:textId="77777777" w:rsidR="00562DB1" w:rsidRPr="00D11C8A" w:rsidRDefault="00562DB1" w:rsidP="00562DB1">
      <w:pPr>
        <w:widowControl w:val="0"/>
        <w:overflowPunct w:val="0"/>
        <w:autoSpaceDE w:val="0"/>
        <w:autoSpaceDN w:val="0"/>
        <w:adjustRightInd w:val="0"/>
        <w:spacing w:line="276" w:lineRule="auto"/>
        <w:ind w:right="118"/>
        <w:jc w:val="both"/>
        <w:textAlignment w:val="baseline"/>
        <w:rPr>
          <w:rFonts w:ascii="Arial" w:eastAsia="Calibri" w:hAnsi="Arial" w:cs="Arial"/>
          <w:bCs/>
          <w:sz w:val="20"/>
          <w:szCs w:val="20"/>
          <w:lang w:eastAsia="en-US"/>
        </w:rPr>
      </w:pPr>
    </w:p>
    <w:p w14:paraId="68D0D71F" w14:textId="77777777" w:rsidR="00562DB1" w:rsidRPr="00D11C8A" w:rsidRDefault="00562DB1" w:rsidP="00562DB1">
      <w:pPr>
        <w:widowControl w:val="0"/>
        <w:overflowPunct w:val="0"/>
        <w:autoSpaceDE w:val="0"/>
        <w:autoSpaceDN w:val="0"/>
        <w:adjustRightInd w:val="0"/>
        <w:spacing w:line="276" w:lineRule="auto"/>
        <w:ind w:right="118"/>
        <w:jc w:val="both"/>
        <w:textAlignment w:val="baseline"/>
        <w:rPr>
          <w:rFonts w:ascii="Arial" w:eastAsia="Calibri" w:hAnsi="Arial" w:cs="Arial"/>
          <w:bCs/>
          <w:sz w:val="20"/>
          <w:szCs w:val="20"/>
          <w:lang w:eastAsia="en-US"/>
        </w:rPr>
      </w:pPr>
      <w:r w:rsidRPr="00D11C8A">
        <w:rPr>
          <w:rFonts w:ascii="Arial" w:eastAsia="Calibri" w:hAnsi="Arial" w:cs="Arial"/>
          <w:bCs/>
          <w:sz w:val="20"/>
          <w:szCs w:val="20"/>
          <w:lang w:eastAsia="en-US"/>
        </w:rPr>
        <w:t>Po primopredaji v polno uporabo-produkcijo vseh delov IS AFIR (Faze 1), predaji tehnične in uporabniške dokumentacije in izvedbi usposabljanj za uporabnike, bo izvajalec v okviru Faze 2 – 1. del zagotovil tudi nadgradnjo IS AFIR na zahtevo naročnika z dodatnimi funkcionalnostmi na podlagi  naknadno identificiranih potreb. Po primopredaji v polno uporabo-produkcijo Faze 2 - 1. del bo izvajalec ustrezno nadgradil in dopolnil tehnično in uporabniško dokumentacijo ter zagotovil usposabljanje za notranje in zunanje uporabnike.</w:t>
      </w:r>
    </w:p>
    <w:p w14:paraId="2ED9B3A7" w14:textId="77777777" w:rsidR="00562DB1" w:rsidRPr="00D11C8A" w:rsidRDefault="00562DB1" w:rsidP="00562DB1">
      <w:pPr>
        <w:widowControl w:val="0"/>
        <w:overflowPunct w:val="0"/>
        <w:autoSpaceDE w:val="0"/>
        <w:autoSpaceDN w:val="0"/>
        <w:adjustRightInd w:val="0"/>
        <w:spacing w:line="276" w:lineRule="auto"/>
        <w:ind w:right="118"/>
        <w:jc w:val="both"/>
        <w:textAlignment w:val="baseline"/>
        <w:rPr>
          <w:rFonts w:ascii="Arial" w:eastAsia="Calibri" w:hAnsi="Arial" w:cs="Arial"/>
          <w:bCs/>
          <w:sz w:val="20"/>
          <w:szCs w:val="20"/>
          <w:lang w:eastAsia="en-US"/>
        </w:rPr>
      </w:pPr>
    </w:p>
    <w:p w14:paraId="70CDDD04" w14:textId="77777777" w:rsidR="00562DB1" w:rsidRPr="00D11C8A" w:rsidRDefault="00562DB1" w:rsidP="00562DB1">
      <w:pPr>
        <w:widowControl w:val="0"/>
        <w:overflowPunct w:val="0"/>
        <w:autoSpaceDE w:val="0"/>
        <w:autoSpaceDN w:val="0"/>
        <w:adjustRightInd w:val="0"/>
        <w:spacing w:line="276" w:lineRule="auto"/>
        <w:ind w:right="118"/>
        <w:jc w:val="both"/>
        <w:textAlignment w:val="baseline"/>
        <w:rPr>
          <w:rFonts w:ascii="Arial" w:eastAsia="Calibri" w:hAnsi="Arial" w:cs="Arial"/>
          <w:bCs/>
          <w:sz w:val="20"/>
          <w:szCs w:val="20"/>
          <w:lang w:eastAsia="en-US"/>
        </w:rPr>
      </w:pPr>
      <w:r w:rsidRPr="00D11C8A">
        <w:rPr>
          <w:rFonts w:ascii="Arial" w:eastAsia="Calibri" w:hAnsi="Arial" w:cs="Arial"/>
          <w:bCs/>
          <w:sz w:val="20"/>
          <w:szCs w:val="20"/>
          <w:lang w:eastAsia="en-US"/>
        </w:rPr>
        <w:t>Mesečno vzdrževanje IS AFIR ter zagotavljanje tehnične podpore in svetovanja uporabnikom bo izvajalec zagotovil od primopredaje IS AFIR, Faza 1 – 1. del, v polno uporabo-produkcijo, v trajanju 60 mesecev, na način 24/7.</w:t>
      </w:r>
    </w:p>
    <w:p w14:paraId="24A4CA02" w14:textId="77777777" w:rsidR="00562DB1" w:rsidRPr="00D11C8A" w:rsidRDefault="00562DB1" w:rsidP="00562DB1">
      <w:pPr>
        <w:widowControl w:val="0"/>
        <w:overflowPunct w:val="0"/>
        <w:autoSpaceDE w:val="0"/>
        <w:autoSpaceDN w:val="0"/>
        <w:adjustRightInd w:val="0"/>
        <w:spacing w:line="276" w:lineRule="auto"/>
        <w:ind w:right="118"/>
        <w:jc w:val="both"/>
        <w:textAlignment w:val="baseline"/>
        <w:rPr>
          <w:rFonts w:ascii="Arial" w:eastAsia="Calibri" w:hAnsi="Arial" w:cs="Arial"/>
          <w:bCs/>
          <w:sz w:val="20"/>
          <w:szCs w:val="20"/>
          <w:lang w:eastAsia="en-US"/>
        </w:rPr>
      </w:pPr>
    </w:p>
    <w:bookmarkEnd w:id="136"/>
    <w:bookmarkEnd w:id="137"/>
    <w:p w14:paraId="60E66366"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Podroben opis obsega del in vsebine – </w:t>
      </w:r>
      <w:r w:rsidRPr="00D11C8A">
        <w:rPr>
          <w:rFonts w:ascii="Arial" w:hAnsi="Arial" w:cs="Arial"/>
          <w:sz w:val="20"/>
          <w:szCs w:val="20"/>
          <w:lang w:eastAsia="en-US"/>
        </w:rPr>
        <w:t xml:space="preserve">specifikacija zahtev, podatkovni model, procesi in funkcionalnosti, </w:t>
      </w:r>
      <w:r w:rsidRPr="00D11C8A">
        <w:rPr>
          <w:rFonts w:ascii="Arial" w:eastAsia="Calibri" w:hAnsi="Arial" w:cs="Arial"/>
          <w:sz w:val="20"/>
          <w:szCs w:val="20"/>
          <w:lang w:eastAsia="en-US"/>
        </w:rPr>
        <w:t>je podan v projektni nalogi</w:t>
      </w:r>
      <w:r w:rsidRPr="00D11C8A">
        <w:rPr>
          <w:rFonts w:ascii="Arial" w:hAnsi="Arial" w:cs="Arial"/>
          <w:sz w:val="20"/>
          <w:szCs w:val="20"/>
          <w:lang w:eastAsia="en-US"/>
        </w:rPr>
        <w:t xml:space="preserve">  </w:t>
      </w:r>
      <w:r w:rsidRPr="00D11C8A">
        <w:rPr>
          <w:rFonts w:ascii="Arial" w:eastAsia="Calibri" w:hAnsi="Arial" w:cs="Arial"/>
          <w:sz w:val="20"/>
          <w:szCs w:val="20"/>
          <w:lang w:eastAsia="en-US"/>
        </w:rPr>
        <w:t xml:space="preserve">ki je sestavni del razpisne dokumentacije. </w:t>
      </w:r>
    </w:p>
    <w:p w14:paraId="0180347F" w14:textId="77777777" w:rsidR="00562DB1" w:rsidRPr="00D11C8A" w:rsidRDefault="00562DB1" w:rsidP="00562DB1">
      <w:pPr>
        <w:spacing w:line="260" w:lineRule="atLeast"/>
        <w:jc w:val="both"/>
        <w:rPr>
          <w:rFonts w:ascii="Arial" w:eastAsia="Calibri" w:hAnsi="Arial" w:cs="Arial"/>
          <w:sz w:val="20"/>
          <w:szCs w:val="20"/>
          <w:lang w:eastAsia="en-US"/>
        </w:rPr>
      </w:pPr>
    </w:p>
    <w:p w14:paraId="2E6AA9F4"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bo izvršil pogodbena dela v skladu in v obsegu z naslednjimi dokumenti:</w:t>
      </w:r>
    </w:p>
    <w:p w14:paraId="4D06C9DC" w14:textId="77777777" w:rsidR="00562DB1" w:rsidRPr="00D11C8A" w:rsidRDefault="00562DB1" w:rsidP="00291F0F">
      <w:pPr>
        <w:numPr>
          <w:ilvl w:val="0"/>
          <w:numId w:val="39"/>
        </w:numPr>
        <w:spacing w:before="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pogodbo,</w:t>
      </w:r>
    </w:p>
    <w:p w14:paraId="187AE88F" w14:textId="77777777" w:rsidR="00562DB1" w:rsidRPr="00D11C8A" w:rsidRDefault="00562DB1" w:rsidP="00291F0F">
      <w:pPr>
        <w:numPr>
          <w:ilvl w:val="0"/>
          <w:numId w:val="39"/>
        </w:numPr>
        <w:spacing w:before="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ponudbo št. ………………………… z dne ………. s predračunom izvajalca in vsemi ostalimi prilogami ponudbe ter</w:t>
      </w:r>
    </w:p>
    <w:p w14:paraId="3E3879D6" w14:textId="77777777" w:rsidR="00562DB1" w:rsidRPr="00D11C8A" w:rsidRDefault="00562DB1" w:rsidP="00291F0F">
      <w:pPr>
        <w:numPr>
          <w:ilvl w:val="0"/>
          <w:numId w:val="39"/>
        </w:numPr>
        <w:spacing w:before="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razpisno dokumentacijo, projektno nalogo in njenimi prilogami.</w:t>
      </w:r>
    </w:p>
    <w:p w14:paraId="23123477" w14:textId="77777777" w:rsidR="009E0964" w:rsidRPr="00D11C8A" w:rsidRDefault="009E0964" w:rsidP="00562DB1">
      <w:pPr>
        <w:spacing w:before="120" w:after="120" w:line="240" w:lineRule="atLeast"/>
        <w:jc w:val="both"/>
        <w:rPr>
          <w:rFonts w:ascii="Arial" w:eastAsia="Calibri" w:hAnsi="Arial" w:cs="Arial"/>
          <w:sz w:val="20"/>
          <w:szCs w:val="20"/>
          <w:lang w:eastAsia="en-US"/>
        </w:rPr>
      </w:pPr>
    </w:p>
    <w:p w14:paraId="75846282" w14:textId="21CF26DA" w:rsidR="00562DB1" w:rsidRPr="00D11C8A" w:rsidRDefault="00562DB1" w:rsidP="00562DB1">
      <w:p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Razpisna in ponudbena dokumentacija sta del pogodbe. </w:t>
      </w:r>
    </w:p>
    <w:p w14:paraId="72C40F22" w14:textId="77777777" w:rsidR="00562DB1" w:rsidRPr="00D11C8A" w:rsidRDefault="00562DB1" w:rsidP="00562DB1">
      <w:pPr>
        <w:spacing w:line="260" w:lineRule="atLeast"/>
        <w:jc w:val="both"/>
        <w:rPr>
          <w:rFonts w:ascii="Arial" w:eastAsia="Calibri" w:hAnsi="Arial" w:cs="Arial"/>
          <w:sz w:val="20"/>
          <w:szCs w:val="20"/>
          <w:lang w:eastAsia="en-US"/>
        </w:rPr>
      </w:pPr>
    </w:p>
    <w:p w14:paraId="66857992"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II. POGODBENA VREDNOST DEL</w:t>
      </w:r>
    </w:p>
    <w:p w14:paraId="2995B75F" w14:textId="77777777" w:rsidR="00562DB1" w:rsidRPr="00D11C8A" w:rsidRDefault="00562DB1" w:rsidP="00562DB1">
      <w:pPr>
        <w:numPr>
          <w:ilvl w:val="0"/>
          <w:numId w:val="28"/>
        </w:numPr>
        <w:tabs>
          <w:tab w:val="num" w:pos="13819"/>
        </w:tabs>
        <w:spacing w:after="160" w:line="259" w:lineRule="auto"/>
        <w:jc w:val="center"/>
        <w:rPr>
          <w:rFonts w:ascii="Arial" w:eastAsia="Calibri" w:hAnsi="Arial" w:cs="Arial"/>
          <w:sz w:val="20"/>
          <w:szCs w:val="20"/>
          <w:lang w:eastAsia="en-US"/>
        </w:rPr>
      </w:pPr>
    </w:p>
    <w:p w14:paraId="6FA88F7A"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Skupna predvidena pogodbena vrednost del iz 1. člena te pogodbe znaša:</w:t>
      </w:r>
    </w:p>
    <w:p w14:paraId="30951E9A" w14:textId="77777777" w:rsidR="00562DB1" w:rsidRPr="00D11C8A" w:rsidRDefault="00562DB1" w:rsidP="00291F0F">
      <w:pPr>
        <w:numPr>
          <w:ilvl w:val="0"/>
          <w:numId w:val="39"/>
        </w:numPr>
        <w:spacing w:before="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brez davka na dodano vrednost _____________ EUR (z besedo _________________________ ) </w:t>
      </w:r>
    </w:p>
    <w:p w14:paraId="63C3C758" w14:textId="77777777" w:rsidR="00562DB1" w:rsidRPr="00D11C8A" w:rsidRDefault="00562DB1" w:rsidP="00562DB1">
      <w:pPr>
        <w:spacing w:before="120" w:line="240" w:lineRule="atLeast"/>
        <w:ind w:left="720"/>
        <w:jc w:val="both"/>
        <w:rPr>
          <w:rFonts w:ascii="Arial" w:eastAsia="Calibri" w:hAnsi="Arial" w:cs="Arial"/>
          <w:sz w:val="20"/>
          <w:szCs w:val="20"/>
          <w:lang w:eastAsia="en-US"/>
        </w:rPr>
      </w:pPr>
      <w:r w:rsidRPr="00D11C8A">
        <w:rPr>
          <w:rFonts w:ascii="Arial" w:eastAsia="Calibri" w:hAnsi="Arial" w:cs="Arial"/>
          <w:sz w:val="20"/>
          <w:szCs w:val="20"/>
          <w:lang w:eastAsia="en-US"/>
        </w:rPr>
        <w:t>in</w:t>
      </w:r>
    </w:p>
    <w:p w14:paraId="68C36D28" w14:textId="77777777" w:rsidR="00562DB1" w:rsidRPr="00D11C8A" w:rsidRDefault="00562DB1" w:rsidP="00291F0F">
      <w:pPr>
        <w:numPr>
          <w:ilvl w:val="0"/>
          <w:numId w:val="39"/>
        </w:numPr>
        <w:spacing w:before="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z davkom na dodano vrednost _____________ EUR (z besedo _________________________).</w:t>
      </w:r>
    </w:p>
    <w:p w14:paraId="2C3F90D7" w14:textId="77777777" w:rsidR="00562DB1" w:rsidRPr="00D11C8A" w:rsidRDefault="00562DB1" w:rsidP="00562DB1">
      <w:pPr>
        <w:spacing w:line="260" w:lineRule="atLeast"/>
        <w:jc w:val="both"/>
        <w:rPr>
          <w:rFonts w:ascii="Arial" w:eastAsia="Calibri" w:hAnsi="Arial" w:cs="Arial"/>
          <w:sz w:val="20"/>
          <w:szCs w:val="20"/>
          <w:lang w:eastAsia="en-US"/>
        </w:rPr>
      </w:pPr>
    </w:p>
    <w:p w14:paraId="1DA464DE"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Cene na enoto iz ponudbenega predračuna so fiksne in nespremenljive za celotno obdobje trajanja pogodbe.</w:t>
      </w:r>
    </w:p>
    <w:p w14:paraId="46BE6D8B" w14:textId="77777777" w:rsidR="00562DB1" w:rsidRPr="00D11C8A" w:rsidRDefault="00562DB1" w:rsidP="00562DB1">
      <w:pPr>
        <w:spacing w:line="260" w:lineRule="atLeast"/>
        <w:jc w:val="both"/>
        <w:rPr>
          <w:rFonts w:ascii="Arial" w:eastAsia="Calibri" w:hAnsi="Arial" w:cs="Arial"/>
          <w:sz w:val="20"/>
          <w:szCs w:val="20"/>
          <w:lang w:eastAsia="en-US"/>
        </w:rPr>
      </w:pPr>
    </w:p>
    <w:p w14:paraId="127D3F9F"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Naročnik si pridržuje pravico, da ne naroči celotne količine pogodbenih del, odvisno od razpoložljivih finančnih sredstev in dejanskih potreb.</w:t>
      </w:r>
    </w:p>
    <w:p w14:paraId="69FE6D3B" w14:textId="77777777" w:rsidR="00562DB1" w:rsidRPr="00D11C8A" w:rsidRDefault="00562DB1" w:rsidP="00562DB1">
      <w:pPr>
        <w:spacing w:line="260" w:lineRule="atLeast"/>
        <w:jc w:val="both"/>
        <w:rPr>
          <w:rFonts w:ascii="Arial" w:eastAsia="Calibri" w:hAnsi="Arial" w:cs="Arial"/>
          <w:sz w:val="20"/>
          <w:szCs w:val="20"/>
          <w:lang w:eastAsia="en-US"/>
        </w:rPr>
      </w:pPr>
    </w:p>
    <w:p w14:paraId="60B172A8"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izvajalec ne izvrši pogodbene obveznosti v skladu s pogodbo in razpisno ter ponudbeno dokumentacijo, lahko naročnik odstopi od pogodbe in zahteva odškodnino ali zniža pogodbeno ceno.</w:t>
      </w:r>
    </w:p>
    <w:p w14:paraId="12888B66" w14:textId="77777777" w:rsidR="00562DB1" w:rsidRPr="00D11C8A" w:rsidRDefault="00562DB1" w:rsidP="00562DB1">
      <w:pPr>
        <w:spacing w:before="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Izvedba del in storitev, kot so opredeljene v projektni nalogi in ponudbenem predračunu iz Faze 1 in Faze 2 – 1. del, bo v celoti financirana s sredstvi instrumenta </w:t>
      </w:r>
      <w:r w:rsidRPr="00D11C8A">
        <w:rPr>
          <w:rFonts w:ascii="Arial" w:hAnsi="Arial" w:cs="Arial"/>
          <w:sz w:val="20"/>
          <w:szCs w:val="20"/>
          <w:lang w:eastAsia="en-US"/>
        </w:rPr>
        <w:t>Načrt za okrevanje in odpornost (v nadaljevanju: NOO), razen DDV</w:t>
      </w:r>
      <w:r w:rsidRPr="00D11C8A">
        <w:rPr>
          <w:rFonts w:ascii="Arial" w:eastAsia="Calibri" w:hAnsi="Arial" w:cs="Arial"/>
          <w:sz w:val="20"/>
          <w:szCs w:val="20"/>
          <w:lang w:eastAsia="en-US"/>
        </w:rPr>
        <w:t>. Iz teh sredstev bodo financirana tudi dela in storitve Faze 2 – 2. del</w:t>
      </w:r>
      <w:bookmarkStart w:id="138" w:name="_Hlk164943843"/>
      <w:r w:rsidRPr="00D11C8A">
        <w:rPr>
          <w:rFonts w:ascii="Arial" w:eastAsia="Calibri" w:hAnsi="Arial" w:cs="Arial"/>
          <w:sz w:val="20"/>
          <w:szCs w:val="20"/>
          <w:lang w:eastAsia="en-US"/>
        </w:rPr>
        <w:t xml:space="preserve">, razen DDV, v obdobju od primopredaje v polno uporabo-produkcijo Faza 1 – 1. del do 31.3.2026. </w:t>
      </w:r>
    </w:p>
    <w:p w14:paraId="1B587EE8" w14:textId="71241C12" w:rsidR="00562DB1" w:rsidRPr="00D11C8A" w:rsidRDefault="00562DB1" w:rsidP="00562DB1">
      <w:pPr>
        <w:spacing w:before="240" w:after="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lastRenderedPageBreak/>
        <w:t xml:space="preserve">Investicija (projekt) po tej pogodbi je v veljavnem Načrtu razvojnih programov evidentirana pod št. 2570-24-0036. Sredstva za izvedbo del in storitev iz prejšnjega odstavka tega člena so za leta 2024, 2025 in 2026 </w:t>
      </w:r>
      <w:r w:rsidR="00944F48">
        <w:rPr>
          <w:rFonts w:ascii="Arial" w:eastAsia="Calibri" w:hAnsi="Arial" w:cs="Arial"/>
          <w:sz w:val="20"/>
          <w:szCs w:val="20"/>
          <w:lang w:eastAsia="en-US"/>
        </w:rPr>
        <w:t>načrtovana</w:t>
      </w:r>
      <w:r w:rsidRPr="00D11C8A">
        <w:rPr>
          <w:rFonts w:ascii="Arial" w:eastAsia="Calibri" w:hAnsi="Arial" w:cs="Arial"/>
          <w:sz w:val="20"/>
          <w:szCs w:val="20"/>
          <w:lang w:eastAsia="en-US"/>
        </w:rPr>
        <w:t xml:space="preserve"> v proračunu RS na naslednjih proračunskih </w:t>
      </w:r>
      <w:bookmarkEnd w:id="138"/>
      <w:r w:rsidRPr="00D11C8A">
        <w:rPr>
          <w:rFonts w:ascii="Arial" w:eastAsia="Calibri" w:hAnsi="Arial" w:cs="Arial"/>
          <w:sz w:val="20"/>
          <w:szCs w:val="20"/>
          <w:lang w:eastAsia="en-US"/>
        </w:rPr>
        <w:t>postavkah:</w:t>
      </w:r>
    </w:p>
    <w:p w14:paraId="2D093C43" w14:textId="77777777" w:rsidR="00562DB1" w:rsidRPr="00D11C8A" w:rsidRDefault="00562DB1" w:rsidP="00291F0F">
      <w:pPr>
        <w:numPr>
          <w:ilvl w:val="0"/>
          <w:numId w:val="60"/>
        </w:numPr>
        <w:spacing w:line="260" w:lineRule="atLeast"/>
        <w:contextualSpacing/>
        <w:jc w:val="both"/>
        <w:rPr>
          <w:rFonts w:ascii="Arial" w:hAnsi="Arial"/>
          <w:sz w:val="20"/>
          <w:szCs w:val="20"/>
          <w:lang w:eastAsia="en-US"/>
        </w:rPr>
      </w:pPr>
      <w:r w:rsidRPr="00D11C8A">
        <w:rPr>
          <w:rFonts w:ascii="Arial" w:hAnsi="Arial"/>
          <w:sz w:val="20"/>
          <w:szCs w:val="20"/>
          <w:lang w:eastAsia="en-US"/>
        </w:rPr>
        <w:t>na PP 230218 - C2K7IG Modernizacija digitalnega okolja javne uprave-NOO-MOPE;</w:t>
      </w:r>
    </w:p>
    <w:p w14:paraId="56598FBC" w14:textId="77777777" w:rsidR="00562DB1" w:rsidRPr="00D11C8A" w:rsidRDefault="00562DB1" w:rsidP="00291F0F">
      <w:pPr>
        <w:numPr>
          <w:ilvl w:val="0"/>
          <w:numId w:val="60"/>
        </w:numPr>
        <w:spacing w:line="260" w:lineRule="atLeast"/>
        <w:contextualSpacing/>
        <w:jc w:val="both"/>
        <w:rPr>
          <w:rFonts w:ascii="Arial" w:hAnsi="Arial"/>
          <w:sz w:val="20"/>
          <w:szCs w:val="20"/>
          <w:lang w:eastAsia="en-US"/>
        </w:rPr>
      </w:pPr>
      <w:r w:rsidRPr="00D11C8A">
        <w:rPr>
          <w:rFonts w:ascii="Arial" w:hAnsi="Arial"/>
          <w:sz w:val="20"/>
          <w:szCs w:val="20"/>
          <w:lang w:eastAsia="en-US"/>
        </w:rPr>
        <w:t>na PP 230079 - Plačilo DDV za NOO.</w:t>
      </w:r>
    </w:p>
    <w:p w14:paraId="44EBFE62" w14:textId="77777777" w:rsidR="00562DB1" w:rsidRPr="00D11C8A" w:rsidRDefault="00562DB1" w:rsidP="00562DB1">
      <w:pPr>
        <w:spacing w:before="240" w:after="240" w:line="260" w:lineRule="atLeast"/>
        <w:contextualSpacing/>
        <w:jc w:val="both"/>
        <w:rPr>
          <w:rFonts w:ascii="Arial" w:eastAsia="Calibri" w:hAnsi="Arial" w:cs="Arial"/>
          <w:sz w:val="20"/>
          <w:szCs w:val="20"/>
          <w:lang w:eastAsia="en-US"/>
        </w:rPr>
      </w:pPr>
      <w:r w:rsidRPr="00D11C8A">
        <w:rPr>
          <w:rFonts w:ascii="Arial" w:eastAsia="Calibri" w:hAnsi="Arial" w:cs="Arial"/>
          <w:sz w:val="20"/>
          <w:szCs w:val="20"/>
          <w:lang w:eastAsia="en-US"/>
        </w:rPr>
        <w:t>Dela in storitve v okviru Faze 2 – 2. del po tej pogodbi so v obdobju od 1.4.2026 dalje načrtovane s sredstvi iz integralnega proračuna RS, in sicer iz naslednje postavke:</w:t>
      </w:r>
    </w:p>
    <w:p w14:paraId="2C8ABC56" w14:textId="77777777" w:rsidR="00562DB1" w:rsidRPr="00D11C8A" w:rsidRDefault="00562DB1" w:rsidP="00291F0F">
      <w:pPr>
        <w:numPr>
          <w:ilvl w:val="0"/>
          <w:numId w:val="62"/>
        </w:numPr>
        <w:spacing w:line="260" w:lineRule="atLeast"/>
        <w:jc w:val="both"/>
        <w:rPr>
          <w:rFonts w:ascii="Arial" w:eastAsia="Calibri" w:hAnsi="Arial" w:cs="Arial"/>
          <w:sz w:val="20"/>
          <w:szCs w:val="20"/>
          <w:lang w:eastAsia="en-US"/>
        </w:rPr>
      </w:pPr>
      <w:r w:rsidRPr="00D11C8A">
        <w:rPr>
          <w:rFonts w:ascii="Arial" w:hAnsi="Arial"/>
          <w:sz w:val="20"/>
          <w:szCs w:val="20"/>
          <w:lang w:eastAsia="en-US"/>
        </w:rPr>
        <w:t>PP 231653 - Spodbujanje prehoda na trajnostno mobilnost.</w:t>
      </w:r>
    </w:p>
    <w:p w14:paraId="6167F4B3" w14:textId="77777777" w:rsidR="00562DB1" w:rsidRPr="00D11C8A" w:rsidRDefault="00562DB1" w:rsidP="00562DB1">
      <w:pPr>
        <w:spacing w:line="260" w:lineRule="atLeast"/>
        <w:jc w:val="both"/>
        <w:rPr>
          <w:rFonts w:ascii="Arial" w:eastAsia="Calibri" w:hAnsi="Arial" w:cs="Arial"/>
          <w:sz w:val="20"/>
          <w:szCs w:val="20"/>
          <w:lang w:eastAsia="en-US"/>
        </w:rPr>
      </w:pPr>
    </w:p>
    <w:p w14:paraId="6C235F7A" w14:textId="295C6238" w:rsidR="00562DB1" w:rsidRPr="00D11C8A" w:rsidRDefault="00562DB1" w:rsidP="00562DB1">
      <w:pPr>
        <w:spacing w:after="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Predvidena dinamika izplačil za leta 2024, 2025 in 2026</w:t>
      </w:r>
      <w:r w:rsidR="00F514F7" w:rsidRPr="00D11C8A">
        <w:rPr>
          <w:rFonts w:ascii="Arial" w:eastAsia="Calibri" w:hAnsi="Arial" w:cs="Arial"/>
          <w:sz w:val="20"/>
          <w:szCs w:val="20"/>
          <w:lang w:eastAsia="en-US"/>
        </w:rPr>
        <w:t xml:space="preserve"> v EUR z DDV</w:t>
      </w:r>
      <w:r w:rsidRPr="00D11C8A">
        <w:rPr>
          <w:rFonts w:ascii="Arial" w:eastAsia="Calibri" w:hAnsi="Arial" w:cs="Arial"/>
          <w:sz w:val="20"/>
          <w:szCs w:val="20"/>
          <w:lang w:eastAsia="en-US"/>
        </w:rPr>
        <w:t xml:space="preserve">: </w:t>
      </w:r>
    </w:p>
    <w:p w14:paraId="2412AD1B" w14:textId="415EBA84" w:rsidR="00562DB1" w:rsidRPr="00D11C8A" w:rsidRDefault="00F514F7" w:rsidP="00291F0F">
      <w:pPr>
        <w:numPr>
          <w:ilvl w:val="0"/>
          <w:numId w:val="61"/>
        </w:num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v letu 2024: </w:t>
      </w:r>
    </w:p>
    <w:p w14:paraId="7B8799EE" w14:textId="13F1492B" w:rsidR="00562DB1" w:rsidRPr="00D11C8A" w:rsidRDefault="00562DB1" w:rsidP="00291F0F">
      <w:pPr>
        <w:numPr>
          <w:ilvl w:val="0"/>
          <w:numId w:val="61"/>
        </w:num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v letu 2025: </w:t>
      </w:r>
    </w:p>
    <w:p w14:paraId="1C293759" w14:textId="2875B19A" w:rsidR="00562DB1" w:rsidRPr="00D11C8A" w:rsidRDefault="00562DB1" w:rsidP="00291F0F">
      <w:pPr>
        <w:numPr>
          <w:ilvl w:val="0"/>
          <w:numId w:val="61"/>
        </w:num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v letu 2026: </w:t>
      </w:r>
    </w:p>
    <w:p w14:paraId="743D1CC8" w14:textId="77777777" w:rsidR="00562DB1" w:rsidRPr="00D11C8A" w:rsidRDefault="00562DB1" w:rsidP="00562DB1">
      <w:pPr>
        <w:spacing w:line="260" w:lineRule="atLeast"/>
        <w:jc w:val="both"/>
        <w:rPr>
          <w:rFonts w:ascii="Arial" w:eastAsia="Calibri" w:hAnsi="Arial" w:cs="Arial"/>
          <w:sz w:val="20"/>
          <w:szCs w:val="20"/>
          <w:lang w:eastAsia="en-US"/>
        </w:rPr>
      </w:pPr>
    </w:p>
    <w:p w14:paraId="6786217C" w14:textId="77777777" w:rsidR="00562DB1" w:rsidRPr="00D11C8A" w:rsidRDefault="00562DB1" w:rsidP="00562DB1">
      <w:pPr>
        <w:autoSpaceDE w:val="0"/>
        <w:autoSpaceDN w:val="0"/>
        <w:spacing w:line="260" w:lineRule="atLeast"/>
        <w:jc w:val="both"/>
        <w:rPr>
          <w:rFonts w:ascii="Arial" w:hAnsi="Arial" w:cs="Arial"/>
          <w:sz w:val="20"/>
          <w:szCs w:val="20"/>
        </w:rPr>
      </w:pPr>
      <w:r w:rsidRPr="00D11C8A">
        <w:rPr>
          <w:rFonts w:ascii="Arial" w:hAnsi="Arial" w:cs="Arial"/>
          <w:sz w:val="20"/>
          <w:szCs w:val="20"/>
          <w:lang w:eastAsia="en-US"/>
        </w:rPr>
        <w:t xml:space="preserve">Skladno z 2. in </w:t>
      </w:r>
      <w:r w:rsidRPr="00D11C8A">
        <w:rPr>
          <w:rFonts w:ascii="Arial" w:eastAsia="Calibri" w:hAnsi="Arial" w:cs="Arial"/>
          <w:sz w:val="20"/>
          <w:szCs w:val="20"/>
          <w:lang w:eastAsia="en-US"/>
        </w:rPr>
        <w:t xml:space="preserve">3. odstavkom 30. člena </w:t>
      </w:r>
      <w:r w:rsidRPr="00D11C8A">
        <w:rPr>
          <w:rFonts w:ascii="Arial" w:hAnsi="Arial" w:cs="Arial"/>
          <w:sz w:val="20"/>
          <w:szCs w:val="20"/>
        </w:rPr>
        <w:t>Zakona o izvrševanju proračunov Republike Slovenije za leti 2024 in 2025 (</w:t>
      </w:r>
      <w:r w:rsidRPr="00D11C8A">
        <w:rPr>
          <w:rFonts w:ascii="Arial" w:hAnsi="Arial" w:cs="Arial"/>
          <w:sz w:val="20"/>
          <w:szCs w:val="20"/>
          <w:shd w:val="clear" w:color="auto" w:fill="FFFFFF"/>
          <w:lang w:eastAsia="en-US"/>
        </w:rPr>
        <w:t>Uradni list RS, št. 150/22, 65/23, 76/23 – ZJF-I, 97/23 in 123/23, v nadaljevanju:</w:t>
      </w:r>
      <w:r w:rsidRPr="00D11C8A">
        <w:rPr>
          <w:rFonts w:ascii="Arial" w:hAnsi="Arial" w:cs="Arial"/>
          <w:b/>
          <w:bCs/>
          <w:sz w:val="20"/>
          <w:szCs w:val="20"/>
          <w:shd w:val="clear" w:color="auto" w:fill="FFFFFF"/>
          <w:lang w:eastAsia="en-US"/>
        </w:rPr>
        <w:t xml:space="preserve"> </w:t>
      </w:r>
      <w:r w:rsidRPr="00D11C8A">
        <w:rPr>
          <w:rFonts w:ascii="Arial" w:hAnsi="Arial" w:cs="Arial"/>
          <w:sz w:val="20"/>
          <w:szCs w:val="20"/>
        </w:rPr>
        <w:t xml:space="preserve">ZIPRS2425) je </w:t>
      </w:r>
      <w:r w:rsidRPr="00D11C8A">
        <w:rPr>
          <w:rFonts w:ascii="Arial" w:hAnsi="Arial" w:cs="Arial"/>
          <w:sz w:val="20"/>
          <w:szCs w:val="20"/>
          <w:lang w:eastAsia="en-US"/>
        </w:rPr>
        <w:t>naročnik izvajalcu zavezan za plačila do 31. 12. 2025,</w:t>
      </w:r>
      <w:r w:rsidRPr="00D11C8A">
        <w:rPr>
          <w:rFonts w:ascii="Arial" w:hAnsi="Arial" w:cs="Arial"/>
          <w:sz w:val="20"/>
          <w:szCs w:val="20"/>
        </w:rPr>
        <w:t xml:space="preserve"> za nadaljnja plačila do izteka te pogodbe pa, 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sporazumno razvezano. </w:t>
      </w:r>
    </w:p>
    <w:p w14:paraId="1FBF8391" w14:textId="77777777" w:rsidR="00562DB1" w:rsidRPr="00D11C8A" w:rsidRDefault="00562DB1" w:rsidP="00562DB1">
      <w:pPr>
        <w:autoSpaceDE w:val="0"/>
        <w:autoSpaceDN w:val="0"/>
        <w:spacing w:line="260" w:lineRule="atLeast"/>
        <w:jc w:val="both"/>
        <w:rPr>
          <w:rFonts w:ascii="Arial" w:hAnsi="Arial" w:cs="Arial"/>
          <w:sz w:val="20"/>
          <w:szCs w:val="20"/>
        </w:rPr>
      </w:pPr>
    </w:p>
    <w:p w14:paraId="11270C46" w14:textId="77777777" w:rsidR="00562DB1" w:rsidRPr="00D11C8A" w:rsidRDefault="00562DB1" w:rsidP="00562DB1">
      <w:pPr>
        <w:autoSpaceDE w:val="0"/>
        <w:autoSpaceDN w:val="0"/>
        <w:spacing w:line="260" w:lineRule="atLeast"/>
        <w:jc w:val="both"/>
        <w:rPr>
          <w:rFonts w:ascii="Arial" w:hAnsi="Arial" w:cs="Arial"/>
          <w:sz w:val="22"/>
          <w:szCs w:val="22"/>
        </w:rPr>
      </w:pPr>
      <w:r w:rsidRPr="00D11C8A">
        <w:rPr>
          <w:rFonts w:ascii="Arial" w:hAnsi="Arial" w:cs="Arial"/>
          <w:sz w:val="20"/>
          <w:szCs w:val="20"/>
        </w:rPr>
        <w:t>Obveznosti in pravice nastale do dne razveze te pogodbe sta naročnik in izvajalec dolžna medsebojno izpolniti in poravnati.</w:t>
      </w:r>
    </w:p>
    <w:p w14:paraId="220E8E8E" w14:textId="77777777" w:rsidR="00562DB1" w:rsidRPr="00D11C8A" w:rsidRDefault="00562DB1" w:rsidP="00562DB1">
      <w:pPr>
        <w:autoSpaceDE w:val="0"/>
        <w:autoSpaceDN w:val="0"/>
        <w:spacing w:line="260" w:lineRule="atLeast"/>
        <w:rPr>
          <w:rFonts w:ascii="Arial" w:hAnsi="Arial" w:cs="Arial"/>
          <w:sz w:val="20"/>
          <w:szCs w:val="20"/>
        </w:rPr>
      </w:pPr>
    </w:p>
    <w:p w14:paraId="237FAF1C"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III. IZVEDBENI ROK, VZDRŽEVANJE IN ROKI ZA ODPRAVO NAPAK</w:t>
      </w:r>
    </w:p>
    <w:p w14:paraId="746D909F" w14:textId="77777777" w:rsidR="00562DB1" w:rsidRPr="00D11C8A" w:rsidRDefault="00562DB1" w:rsidP="00562DB1">
      <w:pPr>
        <w:spacing w:line="260" w:lineRule="atLeast"/>
        <w:jc w:val="both"/>
        <w:rPr>
          <w:rFonts w:ascii="Arial" w:eastAsia="Calibri" w:hAnsi="Arial" w:cs="Arial"/>
          <w:b/>
          <w:sz w:val="20"/>
          <w:szCs w:val="20"/>
          <w:lang w:eastAsia="en-US"/>
        </w:rPr>
      </w:pPr>
    </w:p>
    <w:p w14:paraId="2A522098" w14:textId="77777777" w:rsidR="00562DB1" w:rsidRPr="00D11C8A" w:rsidRDefault="00562DB1" w:rsidP="00562DB1">
      <w:pPr>
        <w:numPr>
          <w:ilvl w:val="0"/>
          <w:numId w:val="28"/>
        </w:numPr>
        <w:tabs>
          <w:tab w:val="num" w:pos="13819"/>
        </w:tabs>
        <w:spacing w:after="160" w:line="259" w:lineRule="auto"/>
        <w:jc w:val="center"/>
        <w:rPr>
          <w:rFonts w:ascii="Arial" w:eastAsia="Calibri" w:hAnsi="Arial" w:cs="Arial"/>
          <w:sz w:val="20"/>
          <w:szCs w:val="20"/>
          <w:lang w:eastAsia="en-US"/>
        </w:rPr>
      </w:pPr>
    </w:p>
    <w:p w14:paraId="2BB93260"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Izvajalec se zavezuje, da bo pričel s pogodbenimi deli takoj po uvedbi v delo. </w:t>
      </w:r>
    </w:p>
    <w:p w14:paraId="7ACE4777" w14:textId="77777777" w:rsidR="00562DB1" w:rsidRPr="00D11C8A" w:rsidRDefault="00562DB1" w:rsidP="00562DB1">
      <w:pPr>
        <w:spacing w:line="260" w:lineRule="atLeast"/>
        <w:jc w:val="both"/>
        <w:rPr>
          <w:rFonts w:ascii="Arial" w:eastAsia="Calibri" w:hAnsi="Arial" w:cs="Arial"/>
          <w:sz w:val="20"/>
          <w:szCs w:val="20"/>
          <w:lang w:eastAsia="en-US"/>
        </w:rPr>
      </w:pPr>
    </w:p>
    <w:p w14:paraId="5698A215"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Rok za zaključek vzpostavitve IS AFIR (Faza 1), kjer so bile izvedene aktivnosti za </w:t>
      </w:r>
      <w:r w:rsidRPr="00D11C8A">
        <w:rPr>
          <w:rFonts w:ascii="Arial" w:hAnsi="Arial"/>
          <w:sz w:val="20"/>
          <w:szCs w:val="20"/>
          <w:lang w:eastAsia="en-US"/>
        </w:rPr>
        <w:t>analizo in specifikacijo zahtev, testiranje, namestitev in usposabljanje,</w:t>
      </w:r>
      <w:r w:rsidRPr="00D11C8A">
        <w:rPr>
          <w:rFonts w:ascii="Arial" w:eastAsia="Calibri" w:hAnsi="Arial" w:cs="Arial"/>
          <w:sz w:val="20"/>
          <w:szCs w:val="20"/>
          <w:lang w:eastAsia="en-US"/>
        </w:rPr>
        <w:t xml:space="preserve"> je 6 mesecev od uvedbe v delo. Podrobneje so roki za izvedbo posameznih faz in delov faz definirani v projektni nalogi. </w:t>
      </w:r>
    </w:p>
    <w:p w14:paraId="388ED13A" w14:textId="77777777" w:rsidR="00562DB1" w:rsidRPr="00D11C8A" w:rsidRDefault="00562DB1" w:rsidP="00562DB1">
      <w:pPr>
        <w:spacing w:line="260" w:lineRule="atLeast"/>
        <w:jc w:val="both"/>
        <w:rPr>
          <w:rFonts w:ascii="Arial" w:eastAsia="Calibri" w:hAnsi="Arial" w:cs="Arial"/>
          <w:sz w:val="20"/>
          <w:szCs w:val="20"/>
          <w:lang w:eastAsia="en-US"/>
        </w:rPr>
      </w:pPr>
    </w:p>
    <w:p w14:paraId="59FD707D" w14:textId="77777777" w:rsidR="00562DB1" w:rsidRPr="00D11C8A" w:rsidRDefault="00562DB1" w:rsidP="00562DB1">
      <w:pPr>
        <w:widowControl w:val="0"/>
        <w:overflowPunct w:val="0"/>
        <w:autoSpaceDE w:val="0"/>
        <w:autoSpaceDN w:val="0"/>
        <w:adjustRightInd w:val="0"/>
        <w:spacing w:after="240" w:line="276" w:lineRule="auto"/>
        <w:ind w:right="118"/>
        <w:jc w:val="both"/>
        <w:textAlignment w:val="baseline"/>
        <w:rPr>
          <w:rFonts w:ascii="Arial" w:eastAsia="Calibri" w:hAnsi="Arial" w:cs="Arial"/>
          <w:bCs/>
          <w:sz w:val="20"/>
          <w:szCs w:val="20"/>
          <w:lang w:eastAsia="en-US"/>
        </w:rPr>
      </w:pPr>
      <w:r w:rsidRPr="00D11C8A">
        <w:rPr>
          <w:rFonts w:ascii="Arial" w:eastAsia="Calibri" w:hAnsi="Arial" w:cs="Arial"/>
          <w:sz w:val="20"/>
          <w:szCs w:val="20"/>
          <w:lang w:eastAsia="en-US"/>
        </w:rPr>
        <w:t xml:space="preserve">Izvajalec se zavezuje, da bo s pogodbenimi deli v okviru Faza 2 – 2. del za zagotavljanje mesečnega vzdrževanja ter tehnične podpore in svetovanja uporabnikom, </w:t>
      </w:r>
      <w:r w:rsidRPr="00D11C8A">
        <w:rPr>
          <w:rFonts w:ascii="Arial" w:eastAsia="Calibri" w:hAnsi="Arial" w:cs="Arial"/>
          <w:bCs/>
          <w:sz w:val="20"/>
          <w:szCs w:val="20"/>
          <w:lang w:eastAsia="en-US"/>
        </w:rPr>
        <w:t>pričel naslednji dan po primopredaji v polno uporabo-produkcijo Faze 1 – 1. dela in jih zaključil v roku 60 mesecev. S</w:t>
      </w:r>
      <w:r w:rsidRPr="00D11C8A">
        <w:rPr>
          <w:rFonts w:ascii="Arial" w:eastAsia="Calibri" w:hAnsi="Arial" w:cs="Arial"/>
          <w:sz w:val="20"/>
          <w:szCs w:val="20"/>
          <w:lang w:eastAsia="en-US"/>
        </w:rPr>
        <w:t xml:space="preserve"> pogodbenimi deli v okviru Faza 2 – 1. del za zagotavljanje nadgradnje IS AFIR na podlagi naknadno identificiranih potreb, pa bo izvajalec lahko pričel na zahtevo naročnika po </w:t>
      </w:r>
      <w:r w:rsidRPr="00D11C8A">
        <w:rPr>
          <w:rFonts w:ascii="Arial" w:eastAsia="Calibri" w:hAnsi="Arial" w:cs="Arial"/>
          <w:bCs/>
          <w:sz w:val="20"/>
          <w:szCs w:val="20"/>
          <w:lang w:eastAsia="en-US"/>
        </w:rPr>
        <w:t>primopredaji v polno uporabo-produkcijo Faze 1 in jih zaključil najkasneje do 31.3.2026.</w:t>
      </w:r>
    </w:p>
    <w:p w14:paraId="6AD1641E" w14:textId="22B214FB" w:rsidR="00562DB1" w:rsidRPr="00D11C8A" w:rsidRDefault="00F514F7" w:rsidP="00562DB1">
      <w:pPr>
        <w:widowControl w:val="0"/>
        <w:overflowPunct w:val="0"/>
        <w:autoSpaceDE w:val="0"/>
        <w:autoSpaceDN w:val="0"/>
        <w:adjustRightInd w:val="0"/>
        <w:spacing w:after="240" w:line="276" w:lineRule="auto"/>
        <w:ind w:right="118"/>
        <w:jc w:val="both"/>
        <w:textAlignment w:val="baseline"/>
        <w:rPr>
          <w:rFonts w:ascii="Arial" w:eastAsia="Calibri" w:hAnsi="Arial" w:cs="Arial"/>
          <w:sz w:val="20"/>
          <w:szCs w:val="20"/>
          <w:lang w:eastAsia="en-US"/>
        </w:rPr>
      </w:pPr>
      <w:r w:rsidRPr="00D11C8A">
        <w:rPr>
          <w:rFonts w:ascii="Arial" w:eastAsia="Calibri" w:hAnsi="Arial" w:cs="Arial"/>
          <w:sz w:val="20"/>
          <w:szCs w:val="20"/>
          <w:lang w:eastAsia="en-US"/>
        </w:rPr>
        <w:t>Veljavnost pogodbe je 6</w:t>
      </w:r>
      <w:r w:rsidR="00324EFA" w:rsidRPr="00D11C8A">
        <w:rPr>
          <w:rFonts w:ascii="Arial" w:eastAsia="Calibri" w:hAnsi="Arial" w:cs="Arial"/>
          <w:sz w:val="20"/>
          <w:szCs w:val="20"/>
          <w:lang w:eastAsia="en-US"/>
        </w:rPr>
        <w:t>4</w:t>
      </w:r>
      <w:r w:rsidR="00562DB1" w:rsidRPr="00D11C8A">
        <w:rPr>
          <w:rFonts w:ascii="Arial" w:eastAsia="Calibri" w:hAnsi="Arial" w:cs="Arial"/>
          <w:sz w:val="20"/>
          <w:szCs w:val="20"/>
          <w:lang w:eastAsia="en-US"/>
        </w:rPr>
        <w:t xml:space="preserve"> mesecev od uvedbe v delo. </w:t>
      </w:r>
    </w:p>
    <w:p w14:paraId="7DFAC4A3" w14:textId="77777777" w:rsidR="00562DB1" w:rsidRPr="00D11C8A" w:rsidRDefault="00562DB1" w:rsidP="00562DB1">
      <w:pPr>
        <w:numPr>
          <w:ilvl w:val="0"/>
          <w:numId w:val="28"/>
        </w:numPr>
        <w:tabs>
          <w:tab w:val="num" w:pos="13819"/>
        </w:tabs>
        <w:spacing w:line="259" w:lineRule="auto"/>
        <w:jc w:val="center"/>
        <w:rPr>
          <w:rFonts w:ascii="Arial" w:eastAsia="Calibri" w:hAnsi="Arial" w:cs="Arial"/>
          <w:sz w:val="20"/>
          <w:szCs w:val="20"/>
          <w:lang w:eastAsia="en-US"/>
        </w:rPr>
      </w:pPr>
    </w:p>
    <w:p w14:paraId="1856973B"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(omogočanje dodatnih funkcionalnosti informacijske rešitve)</w:t>
      </w:r>
    </w:p>
    <w:p w14:paraId="4CF46935" w14:textId="77777777" w:rsidR="00562DB1" w:rsidRPr="00D11C8A" w:rsidRDefault="00562DB1" w:rsidP="00562DB1">
      <w:pPr>
        <w:spacing w:line="260" w:lineRule="atLeast"/>
        <w:jc w:val="center"/>
        <w:rPr>
          <w:rFonts w:ascii="Arial" w:eastAsia="Calibri" w:hAnsi="Arial" w:cs="Arial"/>
          <w:sz w:val="20"/>
          <w:szCs w:val="20"/>
          <w:lang w:eastAsia="en-US"/>
        </w:rPr>
      </w:pPr>
    </w:p>
    <w:p w14:paraId="5774E7A0"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Storitve za omogočanje dodatnih funkcionalnosti na podlagi naknadno identificiranih potreb iz Faze 2 – 1. del se izvajajo po izrecnem predhodnem pisnem naročilu naročnika. </w:t>
      </w:r>
    </w:p>
    <w:p w14:paraId="3AE6C901" w14:textId="77777777" w:rsidR="00562DB1" w:rsidRPr="00D11C8A" w:rsidRDefault="00562DB1" w:rsidP="00562DB1">
      <w:pPr>
        <w:spacing w:line="260" w:lineRule="atLeast"/>
        <w:jc w:val="both"/>
        <w:rPr>
          <w:rFonts w:ascii="Arial" w:eastAsia="Calibri" w:hAnsi="Arial" w:cs="Arial"/>
          <w:sz w:val="20"/>
          <w:szCs w:val="20"/>
          <w:lang w:eastAsia="en-US"/>
        </w:rPr>
      </w:pPr>
    </w:p>
    <w:p w14:paraId="42BA0A13"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Naročnik in izvajalec predhodno dogovorita vsebino, obseg in roke posamezne aktivnosti, naročnik pa končni dogovor potrdi s pisnim naročilom. Izvajalec dela izvede v skladu s tretjim odstavkom 2. člena te pogodbe in projektno nalogo.</w:t>
      </w:r>
    </w:p>
    <w:p w14:paraId="76214527" w14:textId="77777777" w:rsidR="00562DB1" w:rsidRPr="00D11C8A" w:rsidRDefault="00562DB1" w:rsidP="00562DB1">
      <w:pPr>
        <w:spacing w:line="260" w:lineRule="atLeast"/>
        <w:jc w:val="both"/>
        <w:rPr>
          <w:rFonts w:ascii="Arial" w:eastAsia="Calibri" w:hAnsi="Arial" w:cs="Arial"/>
          <w:sz w:val="20"/>
          <w:szCs w:val="20"/>
          <w:lang w:eastAsia="en-US"/>
        </w:rPr>
      </w:pPr>
    </w:p>
    <w:p w14:paraId="7566E998" w14:textId="77777777" w:rsidR="00562DB1" w:rsidRPr="00D11C8A" w:rsidRDefault="00562DB1" w:rsidP="00562DB1">
      <w:pPr>
        <w:numPr>
          <w:ilvl w:val="0"/>
          <w:numId w:val="28"/>
        </w:numPr>
        <w:tabs>
          <w:tab w:val="num" w:pos="13819"/>
        </w:tabs>
        <w:spacing w:after="160" w:line="259" w:lineRule="auto"/>
        <w:jc w:val="center"/>
        <w:rPr>
          <w:rFonts w:ascii="Arial" w:eastAsia="Calibri" w:hAnsi="Arial" w:cs="Arial"/>
          <w:sz w:val="20"/>
          <w:szCs w:val="20"/>
          <w:lang w:eastAsia="en-US"/>
        </w:rPr>
      </w:pPr>
    </w:p>
    <w:p w14:paraId="081C52F3"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lastRenderedPageBreak/>
        <w:t>Izvajalec bo naročnika ob podpisu pogodbe pisno obvestil o naslovu, elektronskem naslovu in telefonski številki za sprejem zahtevkov za izvedbo del za zagotavljanje dodatnih funkcionalnosti na podlagi naknadno identificiranih potreb iz Faze 2 – 1. del. Izvajalec bo naročnika pisno obveščal o morebitnih spremembah naslova, elektronskega naslova in telefonske številke, in sicer takoj po nastanku spremembe. V kolikor sprememba naslova ni sporočena, se kot relevantni naslovi štejejo obstoječi naslovi.</w:t>
      </w:r>
    </w:p>
    <w:p w14:paraId="41A6E8F4" w14:textId="77777777" w:rsidR="00562DB1" w:rsidRPr="00D11C8A" w:rsidRDefault="00562DB1" w:rsidP="00562DB1">
      <w:pPr>
        <w:spacing w:line="260" w:lineRule="atLeast"/>
        <w:jc w:val="both"/>
        <w:rPr>
          <w:rFonts w:ascii="Arial" w:eastAsia="Calibri" w:hAnsi="Arial" w:cs="Arial"/>
          <w:sz w:val="20"/>
          <w:szCs w:val="20"/>
          <w:lang w:eastAsia="en-US"/>
        </w:rPr>
      </w:pPr>
    </w:p>
    <w:p w14:paraId="3B43A6B7" w14:textId="77777777" w:rsidR="00562DB1" w:rsidRPr="00D11C8A" w:rsidRDefault="00562DB1" w:rsidP="00562DB1">
      <w:pPr>
        <w:numPr>
          <w:ilvl w:val="0"/>
          <w:numId w:val="28"/>
        </w:numPr>
        <w:tabs>
          <w:tab w:val="num" w:pos="13819"/>
        </w:tabs>
        <w:spacing w:after="160" w:line="259" w:lineRule="auto"/>
        <w:jc w:val="center"/>
        <w:rPr>
          <w:rFonts w:ascii="Arial" w:eastAsia="Calibri" w:hAnsi="Arial" w:cs="Arial"/>
          <w:sz w:val="20"/>
          <w:szCs w:val="20"/>
          <w:lang w:eastAsia="en-US"/>
        </w:rPr>
      </w:pPr>
    </w:p>
    <w:p w14:paraId="2D5F9EA9" w14:textId="77777777" w:rsidR="00562DB1" w:rsidRPr="00D11C8A" w:rsidRDefault="00562DB1" w:rsidP="00562DB1">
      <w:pPr>
        <w:spacing w:after="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Naloge izvajalca za omogočanja dodatnih funkcionalnosti IS AFIR na podlagi naknadno identificiranih potreb iz Faze 2 – 1. del obsegajo funkcionalne nadgradnje </w:t>
      </w:r>
      <w:r w:rsidRPr="00D11C8A">
        <w:rPr>
          <w:rFonts w:ascii="Arial" w:hAnsi="Arial" w:cs="Arial"/>
          <w:sz w:val="20"/>
          <w:lang w:eastAsia="en-US"/>
        </w:rPr>
        <w:t xml:space="preserve">ali spremembe </w:t>
      </w:r>
      <w:r w:rsidRPr="00D11C8A">
        <w:rPr>
          <w:rFonts w:ascii="Arial" w:eastAsia="Calibri" w:hAnsi="Arial" w:cs="Arial"/>
          <w:sz w:val="20"/>
          <w:szCs w:val="20"/>
          <w:lang w:eastAsia="en-US"/>
        </w:rPr>
        <w:t xml:space="preserve">informacijske rešitve </w:t>
      </w:r>
      <w:r w:rsidRPr="00D11C8A">
        <w:rPr>
          <w:rFonts w:ascii="Arial" w:hAnsi="Arial" w:cs="Arial"/>
          <w:sz w:val="20"/>
          <w:lang w:eastAsia="en-US"/>
        </w:rPr>
        <w:t>z zagotavljanjem sledljivosti sprememb</w:t>
      </w:r>
      <w:r w:rsidRPr="00D11C8A">
        <w:rPr>
          <w:rFonts w:ascii="Arial" w:eastAsia="Calibri" w:hAnsi="Arial" w:cs="Arial"/>
          <w:sz w:val="20"/>
          <w:szCs w:val="20"/>
          <w:lang w:eastAsia="en-US"/>
        </w:rPr>
        <w:t>, vključno z dopolnjevanjem, spreminjanjem ali dograjevanjem (nadgrajevanjem) po pisnem dogovoru z naročnikom, predvsem pa:</w:t>
      </w:r>
    </w:p>
    <w:p w14:paraId="48568D9D" w14:textId="77777777" w:rsidR="00562DB1" w:rsidRPr="00D11C8A" w:rsidRDefault="00562DB1" w:rsidP="00291F0F">
      <w:pPr>
        <w:numPr>
          <w:ilvl w:val="0"/>
          <w:numId w:val="44"/>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izboljševanje in dodajanje funkcionalnosti, oziroma nadgrajevanje rešitve na zahtevo naročnika;</w:t>
      </w:r>
    </w:p>
    <w:p w14:paraId="3B83A02B" w14:textId="77777777" w:rsidR="00562DB1" w:rsidRPr="00D11C8A" w:rsidRDefault="00562DB1" w:rsidP="00291F0F">
      <w:pPr>
        <w:numPr>
          <w:ilvl w:val="0"/>
          <w:numId w:val="44"/>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sodelovanje pri analizi in pripravi specifikacij uporabniških zahtev za dodajanje novih in izboljšanje obstoječih funkcionalnosti;</w:t>
      </w:r>
    </w:p>
    <w:p w14:paraId="43A46D2F" w14:textId="77777777" w:rsidR="00562DB1" w:rsidRPr="00D11C8A" w:rsidRDefault="00562DB1" w:rsidP="00291F0F">
      <w:pPr>
        <w:numPr>
          <w:ilvl w:val="0"/>
          <w:numId w:val="44"/>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izboljševanje zmogljivosti na podlagi predlogov izvajalca ali naročnika oziroma uporabnikov ter na zahtevo naročnika;</w:t>
      </w:r>
    </w:p>
    <w:p w14:paraId="15FD7C91" w14:textId="77777777" w:rsidR="00562DB1" w:rsidRPr="00D11C8A" w:rsidRDefault="00562DB1" w:rsidP="00291F0F">
      <w:pPr>
        <w:numPr>
          <w:ilvl w:val="0"/>
          <w:numId w:val="44"/>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prilagajanje rešitve glede na spremembe okolja (licenčne programske opreme), v katerem deluje rešitev, v okviru možnosti in zagotovil principalov - proizvajalcev okolja, v dogovoru z naročnikom;</w:t>
      </w:r>
    </w:p>
    <w:p w14:paraId="38A08E02" w14:textId="77777777" w:rsidR="00562DB1" w:rsidRPr="00D11C8A" w:rsidRDefault="00562DB1" w:rsidP="00291F0F">
      <w:pPr>
        <w:numPr>
          <w:ilvl w:val="0"/>
          <w:numId w:val="44"/>
        </w:numPr>
        <w:spacing w:after="160" w:line="259" w:lineRule="auto"/>
        <w:jc w:val="both"/>
        <w:rPr>
          <w:rFonts w:ascii="Arial" w:eastAsia="Calibri" w:hAnsi="Arial" w:cs="Arial"/>
          <w:sz w:val="20"/>
          <w:szCs w:val="20"/>
          <w:lang w:eastAsia="en-US"/>
        </w:rPr>
      </w:pPr>
      <w:r w:rsidRPr="00D11C8A">
        <w:rPr>
          <w:rFonts w:ascii="Arial" w:eastAsia="Calibri" w:hAnsi="Arial" w:cs="Arial"/>
          <w:sz w:val="20"/>
          <w:szCs w:val="20"/>
          <w:lang w:eastAsia="en-US"/>
        </w:rPr>
        <w:t>prilagajanje rešitve glede na morebitne spremembe nacionalne in evropske zakonodaje iz vsebinskega področja predmeta javnega naročila;</w:t>
      </w:r>
    </w:p>
    <w:p w14:paraId="0274B993" w14:textId="77777777" w:rsidR="00562DB1" w:rsidRPr="00D11C8A" w:rsidRDefault="00562DB1" w:rsidP="00291F0F">
      <w:pPr>
        <w:numPr>
          <w:ilvl w:val="0"/>
          <w:numId w:val="44"/>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namestitev nove različice oziroma sprememb in dopolnitev oziroma namestitev na novi lokaciji na zahtevo naročnika in</w:t>
      </w:r>
    </w:p>
    <w:p w14:paraId="52FFDD85" w14:textId="77777777" w:rsidR="00562DB1" w:rsidRPr="00D11C8A" w:rsidRDefault="00562DB1" w:rsidP="00291F0F">
      <w:pPr>
        <w:numPr>
          <w:ilvl w:val="0"/>
          <w:numId w:val="44"/>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dokumentiranje dela, dogovorov in sprememb v zvezi z omogočanjem dodatnih funkcionalnosti, vključno z dopolnjevanjem tehnične in uporabniške dokumentacije. </w:t>
      </w:r>
    </w:p>
    <w:p w14:paraId="3CE21C19" w14:textId="77777777" w:rsidR="00562DB1" w:rsidRPr="00D11C8A" w:rsidRDefault="00562DB1" w:rsidP="00562DB1">
      <w:pPr>
        <w:spacing w:after="240"/>
        <w:jc w:val="both"/>
        <w:rPr>
          <w:rFonts w:ascii="Arial" w:hAnsi="Arial" w:cs="Arial"/>
          <w:sz w:val="20"/>
          <w:lang w:eastAsia="en-US"/>
        </w:rPr>
      </w:pPr>
      <w:bookmarkStart w:id="139" w:name="_Hlk164338214"/>
      <w:r w:rsidRPr="00D11C8A">
        <w:rPr>
          <w:rFonts w:ascii="Arial" w:hAnsi="Arial" w:cs="Arial"/>
          <w:sz w:val="20"/>
          <w:lang w:eastAsia="en-US"/>
        </w:rPr>
        <w:t xml:space="preserve">Nadgradnje ali spremembe IS AFIR so namenjene zlasti nemotenemu delovanju in predvidoma obsegajo: </w:t>
      </w:r>
    </w:p>
    <w:p w14:paraId="495CC153" w14:textId="77777777" w:rsidR="00562DB1" w:rsidRPr="00D11C8A" w:rsidRDefault="00562DB1" w:rsidP="00291F0F">
      <w:pPr>
        <w:numPr>
          <w:ilvl w:val="0"/>
          <w:numId w:val="57"/>
        </w:numPr>
        <w:jc w:val="both"/>
        <w:rPr>
          <w:rFonts w:ascii="Arial" w:hAnsi="Arial" w:cs="Arial"/>
          <w:sz w:val="20"/>
          <w:lang w:eastAsia="en-US"/>
        </w:rPr>
      </w:pPr>
      <w:r w:rsidRPr="00D11C8A">
        <w:rPr>
          <w:rFonts w:ascii="Arial" w:hAnsi="Arial" w:cs="Arial"/>
          <w:sz w:val="20"/>
          <w:lang w:eastAsia="en-US"/>
        </w:rPr>
        <w:t xml:space="preserve">razširitve in prilagoditve podatkovnega modela, ki bi bile potrebne za zajem ali spremembo </w:t>
      </w:r>
    </w:p>
    <w:p w14:paraId="0671699E" w14:textId="77777777" w:rsidR="00562DB1" w:rsidRPr="00D11C8A" w:rsidRDefault="00562DB1" w:rsidP="00562DB1">
      <w:pPr>
        <w:spacing w:line="240" w:lineRule="atLeast"/>
        <w:ind w:left="714" w:hanging="357"/>
        <w:jc w:val="both"/>
        <w:rPr>
          <w:rFonts w:ascii="Arial" w:eastAsia="Calibri" w:hAnsi="Arial" w:cs="Arial"/>
          <w:sz w:val="20"/>
          <w:szCs w:val="20"/>
          <w:lang w:eastAsia="en-US"/>
        </w:rPr>
      </w:pPr>
      <w:r w:rsidRPr="00D11C8A">
        <w:rPr>
          <w:rFonts w:ascii="Arial" w:hAnsi="Arial" w:cs="Arial"/>
          <w:sz w:val="20"/>
          <w:lang w:eastAsia="en-US"/>
        </w:rPr>
        <w:t xml:space="preserve">       ključnih podatkov iz aktualnih in bodočih strateških dokumentov; </w:t>
      </w:r>
    </w:p>
    <w:p w14:paraId="47ED8B6B" w14:textId="77777777" w:rsidR="00562DB1" w:rsidRPr="00D11C8A" w:rsidRDefault="00562DB1" w:rsidP="00291F0F">
      <w:pPr>
        <w:numPr>
          <w:ilvl w:val="0"/>
          <w:numId w:val="44"/>
        </w:numPr>
        <w:spacing w:before="120" w:after="120" w:line="240" w:lineRule="atLeast"/>
        <w:ind w:left="714" w:hanging="357"/>
        <w:jc w:val="both"/>
        <w:rPr>
          <w:rFonts w:ascii="Arial" w:eastAsia="Calibri" w:hAnsi="Arial" w:cs="Arial"/>
          <w:sz w:val="20"/>
          <w:szCs w:val="20"/>
          <w:lang w:eastAsia="en-US"/>
        </w:rPr>
      </w:pPr>
      <w:r w:rsidRPr="00D11C8A">
        <w:rPr>
          <w:rFonts w:ascii="Arial" w:hAnsi="Arial" w:cs="Arial"/>
          <w:sz w:val="20"/>
          <w:lang w:eastAsia="en-US"/>
        </w:rPr>
        <w:t>izboljšave uporabniškega vmesnika;</w:t>
      </w:r>
    </w:p>
    <w:p w14:paraId="7F0A6A79" w14:textId="77777777" w:rsidR="00562DB1" w:rsidRPr="00D11C8A" w:rsidRDefault="00562DB1" w:rsidP="00291F0F">
      <w:pPr>
        <w:numPr>
          <w:ilvl w:val="0"/>
          <w:numId w:val="44"/>
        </w:numPr>
        <w:spacing w:line="240" w:lineRule="atLeast"/>
        <w:ind w:left="714" w:hanging="357"/>
        <w:jc w:val="both"/>
        <w:rPr>
          <w:rFonts w:ascii="Arial" w:eastAsia="Calibri" w:hAnsi="Arial" w:cs="Arial"/>
          <w:sz w:val="20"/>
          <w:szCs w:val="20"/>
          <w:lang w:eastAsia="en-US"/>
        </w:rPr>
      </w:pPr>
      <w:r w:rsidRPr="00D11C8A">
        <w:rPr>
          <w:rFonts w:ascii="Arial" w:hAnsi="Arial" w:cs="Arial"/>
          <w:sz w:val="20"/>
          <w:lang w:eastAsia="en-US"/>
        </w:rPr>
        <w:t xml:space="preserve">izboljšave izmenjave podatkov za zagotavljanje interoperabilnosti z ostalimi informacijskimi  </w:t>
      </w:r>
    </w:p>
    <w:p w14:paraId="4DA3A5A8" w14:textId="77777777" w:rsidR="00562DB1" w:rsidRPr="00D11C8A" w:rsidRDefault="00562DB1" w:rsidP="00562DB1">
      <w:pPr>
        <w:spacing w:line="240" w:lineRule="atLeast"/>
        <w:ind w:left="714"/>
        <w:jc w:val="both"/>
        <w:rPr>
          <w:rFonts w:ascii="Arial" w:eastAsia="Calibri" w:hAnsi="Arial" w:cs="Arial"/>
          <w:sz w:val="20"/>
          <w:szCs w:val="20"/>
          <w:lang w:eastAsia="en-US"/>
        </w:rPr>
      </w:pPr>
      <w:r w:rsidRPr="00D11C8A">
        <w:rPr>
          <w:rFonts w:ascii="Arial" w:hAnsi="Arial" w:cs="Arial"/>
          <w:sz w:val="20"/>
          <w:lang w:eastAsia="en-US"/>
        </w:rPr>
        <w:t>sistemi organov v sestavi, in drugo.</w:t>
      </w:r>
    </w:p>
    <w:bookmarkEnd w:id="139"/>
    <w:p w14:paraId="1A17080F" w14:textId="77777777" w:rsidR="00562DB1" w:rsidRPr="00D11C8A" w:rsidRDefault="00562DB1" w:rsidP="00562DB1">
      <w:pPr>
        <w:spacing w:line="240" w:lineRule="atLeast"/>
        <w:ind w:left="714" w:hanging="357"/>
        <w:contextualSpacing/>
        <w:jc w:val="both"/>
        <w:rPr>
          <w:rFonts w:ascii="Arial" w:eastAsia="Calibri" w:hAnsi="Arial" w:cs="Arial"/>
          <w:sz w:val="20"/>
          <w:szCs w:val="20"/>
          <w:lang w:eastAsia="en-US"/>
        </w:rPr>
      </w:pPr>
    </w:p>
    <w:p w14:paraId="009CDBC1"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Postopek prijave in obveščanja o izvajanju del bo potekal v skladu s protokolom, ki ga bosta uskladila in podpisala naročnik in izvajalec.</w:t>
      </w:r>
    </w:p>
    <w:p w14:paraId="1CA72659" w14:textId="77777777" w:rsidR="00562DB1" w:rsidRPr="00D11C8A" w:rsidRDefault="00562DB1" w:rsidP="00562DB1">
      <w:pPr>
        <w:spacing w:line="260" w:lineRule="atLeast"/>
        <w:jc w:val="both"/>
        <w:rPr>
          <w:rFonts w:ascii="Arial" w:eastAsia="Calibri" w:hAnsi="Arial" w:cs="Arial"/>
          <w:sz w:val="20"/>
          <w:szCs w:val="20"/>
          <w:lang w:eastAsia="en-US"/>
        </w:rPr>
      </w:pPr>
    </w:p>
    <w:p w14:paraId="5376F6C1" w14:textId="77777777" w:rsidR="00562DB1" w:rsidRPr="00D11C8A" w:rsidRDefault="00562DB1" w:rsidP="00562DB1">
      <w:pPr>
        <w:numPr>
          <w:ilvl w:val="0"/>
          <w:numId w:val="28"/>
        </w:numPr>
        <w:tabs>
          <w:tab w:val="num" w:pos="13819"/>
        </w:tabs>
        <w:spacing w:line="259" w:lineRule="auto"/>
        <w:jc w:val="center"/>
        <w:rPr>
          <w:rFonts w:ascii="Arial" w:eastAsia="Calibri" w:hAnsi="Arial" w:cs="Arial"/>
          <w:sz w:val="20"/>
          <w:szCs w:val="20"/>
          <w:lang w:eastAsia="en-US"/>
        </w:rPr>
      </w:pPr>
    </w:p>
    <w:p w14:paraId="15E527F7"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 xml:space="preserve"> (vzdrževanje izdelanih produkcijskih rešitev in zagotavljanje podpore uporabnikom)</w:t>
      </w:r>
    </w:p>
    <w:p w14:paraId="133AE26F" w14:textId="77777777" w:rsidR="00562DB1" w:rsidRPr="00D11C8A" w:rsidRDefault="00562DB1" w:rsidP="00562DB1">
      <w:pPr>
        <w:spacing w:line="260" w:lineRule="atLeast"/>
        <w:jc w:val="both"/>
        <w:rPr>
          <w:rFonts w:ascii="Arial" w:eastAsia="Calibri" w:hAnsi="Arial" w:cs="Arial"/>
          <w:sz w:val="20"/>
          <w:szCs w:val="20"/>
          <w:lang w:eastAsia="en-US"/>
        </w:rPr>
      </w:pPr>
    </w:p>
    <w:p w14:paraId="550D7C89" w14:textId="77777777" w:rsidR="00562DB1" w:rsidRPr="00D11C8A" w:rsidRDefault="00562DB1" w:rsidP="00562DB1">
      <w:pPr>
        <w:spacing w:after="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Naloge izvajalca v okviru vzdrževanja ter zagotavljanje tehnične podore in svetovanje iz Faze 2 – 2. del v obdobju 60 mesecev zajemajo ohranjanje funkcionalnosti rešitve, vključno z razpoložljivostjo in pripravljenostjo za dogovarjanje z naročnikom o načrtovanju in zagotavljanju morebitnih ustreznih virov za izvajanje vzdrževanja sporazumno z naročnikom, predvsem pa:</w:t>
      </w:r>
    </w:p>
    <w:p w14:paraId="016F872A" w14:textId="77777777" w:rsidR="00562DB1" w:rsidRPr="00D11C8A" w:rsidRDefault="00562DB1" w:rsidP="00291F0F">
      <w:pPr>
        <w:numPr>
          <w:ilvl w:val="0"/>
          <w:numId w:val="40"/>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vodenje in koordinacijo dela med izvajalcem in naročnikom oziroma uporabniki; </w:t>
      </w:r>
    </w:p>
    <w:p w14:paraId="2EA0FF3F"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spremljanje tehnoloških novosti ter priprava predlogov ukrepov za nemoteno delovanje ali  izboljšanje le-tega ter njihova realizacija; </w:t>
      </w:r>
    </w:p>
    <w:p w14:paraId="716CD513"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spremljanje ugotovljenih napak ter predlaganje ukrepov za nemoteno delovanje;</w:t>
      </w:r>
    </w:p>
    <w:p w14:paraId="7737204A"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pravočasno usklajevanje rešitve z vsemi zakonskimi zahtevami, ko bodo te veljavne;</w:t>
      </w:r>
    </w:p>
    <w:p w14:paraId="18DEAC26"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mesečni kontrolni preventivni pregledi in nadzor nad delovanjem rešitve z mesečnim poročilom; </w:t>
      </w:r>
    </w:p>
    <w:p w14:paraId="317EEB9F"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lastRenderedPageBreak/>
        <w:t>kontrolni preventivni pregledi in nadzor nad delovanjem rešitve v dogovoru z naročnikom;</w:t>
      </w:r>
    </w:p>
    <w:p w14:paraId="6D2206FB"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izvajanje podpore uporabnikom, odgovori na vprašanja in svetovanje glede uporabe;</w:t>
      </w:r>
    </w:p>
    <w:p w14:paraId="4D72AB51"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ažuriranje obstoječe funkcionalnosti (in predvsem usklajevanje s predpisi);</w:t>
      </w:r>
    </w:p>
    <w:p w14:paraId="43231E10"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dokumentiranje dela, dogovorov in sprememb v zvezi z vzdrževanjem, vključno z vzdrževanjem in dopolnitvami tehnične in uporabniške dokumentacije in</w:t>
      </w:r>
    </w:p>
    <w:p w14:paraId="35452B46" w14:textId="77777777" w:rsidR="00562DB1" w:rsidRPr="00D11C8A" w:rsidRDefault="00562DB1" w:rsidP="00291F0F">
      <w:pPr>
        <w:numPr>
          <w:ilvl w:val="0"/>
          <w:numId w:val="41"/>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druge vzdrževalne aktivnosti po naročilu naročnika, ki ne presegajo predvidene mesečne vrednosti mesečnega pavšala za vzdrževanje. </w:t>
      </w:r>
    </w:p>
    <w:p w14:paraId="3999DFA4" w14:textId="77777777" w:rsidR="00562DB1" w:rsidRPr="00D11C8A" w:rsidRDefault="00562DB1" w:rsidP="00562DB1">
      <w:pPr>
        <w:spacing w:before="120" w:after="120" w:line="240" w:lineRule="atLeast"/>
        <w:jc w:val="both"/>
        <w:rPr>
          <w:rFonts w:ascii="Arial" w:eastAsia="Calibri" w:hAnsi="Arial" w:cs="Arial"/>
          <w:sz w:val="20"/>
          <w:szCs w:val="20"/>
          <w:lang w:eastAsia="en-US"/>
        </w:rPr>
      </w:pPr>
    </w:p>
    <w:p w14:paraId="5F256DCB" w14:textId="77777777" w:rsidR="00562DB1" w:rsidRPr="00D11C8A" w:rsidRDefault="00562DB1" w:rsidP="00562DB1">
      <w:p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v okviru vzdrževanja zagotavlja:</w:t>
      </w:r>
    </w:p>
    <w:p w14:paraId="39F1EF12" w14:textId="77777777" w:rsidR="00562DB1" w:rsidRPr="00D11C8A" w:rsidRDefault="00562DB1" w:rsidP="00291F0F">
      <w:pPr>
        <w:numPr>
          <w:ilvl w:val="0"/>
          <w:numId w:val="42"/>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nemoteno delovanje informacijske rešitve </w:t>
      </w:r>
      <w:r w:rsidRPr="00D11C8A">
        <w:rPr>
          <w:rFonts w:ascii="Arial" w:hAnsi="Arial" w:cs="Arial"/>
          <w:sz w:val="20"/>
          <w:lang w:eastAsia="en-US"/>
        </w:rPr>
        <w:t>in</w:t>
      </w:r>
      <w:r w:rsidRPr="00D11C8A">
        <w:rPr>
          <w:rFonts w:ascii="Arial" w:hAnsi="Arial" w:cs="Arial"/>
          <w:spacing w:val="-1"/>
          <w:sz w:val="20"/>
          <w:lang w:eastAsia="en-US"/>
        </w:rPr>
        <w:t xml:space="preserve"> </w:t>
      </w:r>
      <w:r w:rsidRPr="00D11C8A">
        <w:rPr>
          <w:rFonts w:ascii="Arial" w:hAnsi="Arial" w:cs="Arial"/>
          <w:sz w:val="20"/>
          <w:lang w:eastAsia="en-US"/>
        </w:rPr>
        <w:t>izvajanje</w:t>
      </w:r>
      <w:r w:rsidRPr="00D11C8A">
        <w:rPr>
          <w:rFonts w:ascii="Arial" w:hAnsi="Arial" w:cs="Arial"/>
          <w:spacing w:val="-3"/>
          <w:sz w:val="20"/>
          <w:lang w:eastAsia="en-US"/>
        </w:rPr>
        <w:t xml:space="preserve"> </w:t>
      </w:r>
      <w:r w:rsidRPr="00D11C8A">
        <w:rPr>
          <w:rFonts w:ascii="Arial" w:hAnsi="Arial" w:cs="Arial"/>
          <w:sz w:val="20"/>
          <w:lang w:eastAsia="en-US"/>
        </w:rPr>
        <w:t>funkcionalnosti</w:t>
      </w:r>
      <w:r w:rsidRPr="00D11C8A">
        <w:rPr>
          <w:rFonts w:ascii="Arial" w:hAnsi="Arial" w:cs="Arial"/>
          <w:spacing w:val="-4"/>
          <w:sz w:val="20"/>
          <w:lang w:eastAsia="en-US"/>
        </w:rPr>
        <w:t xml:space="preserve"> </w:t>
      </w:r>
      <w:r w:rsidRPr="00D11C8A">
        <w:rPr>
          <w:rFonts w:ascii="Arial" w:hAnsi="Arial" w:cs="Arial"/>
          <w:sz w:val="20"/>
          <w:lang w:eastAsia="en-US"/>
        </w:rPr>
        <w:t>v</w:t>
      </w:r>
      <w:r w:rsidRPr="00D11C8A">
        <w:rPr>
          <w:rFonts w:ascii="Arial" w:hAnsi="Arial" w:cs="Arial"/>
          <w:spacing w:val="-1"/>
          <w:sz w:val="20"/>
          <w:lang w:eastAsia="en-US"/>
        </w:rPr>
        <w:t xml:space="preserve"> </w:t>
      </w:r>
      <w:r w:rsidRPr="00D11C8A">
        <w:rPr>
          <w:rFonts w:ascii="Arial" w:hAnsi="Arial" w:cs="Arial"/>
          <w:sz w:val="20"/>
          <w:lang w:eastAsia="en-US"/>
        </w:rPr>
        <w:t>produkcijskem</w:t>
      </w:r>
      <w:r w:rsidRPr="00D11C8A">
        <w:rPr>
          <w:rFonts w:ascii="Arial" w:hAnsi="Arial" w:cs="Arial"/>
          <w:spacing w:val="-1"/>
          <w:sz w:val="20"/>
          <w:lang w:eastAsia="en-US"/>
        </w:rPr>
        <w:t xml:space="preserve"> </w:t>
      </w:r>
      <w:r w:rsidRPr="00D11C8A">
        <w:rPr>
          <w:rFonts w:ascii="Arial" w:hAnsi="Arial" w:cs="Arial"/>
          <w:sz w:val="20"/>
          <w:lang w:eastAsia="en-US"/>
        </w:rPr>
        <w:t>okolju</w:t>
      </w:r>
      <w:r w:rsidRPr="00D11C8A">
        <w:rPr>
          <w:rFonts w:ascii="Arial" w:eastAsia="Calibri" w:hAnsi="Arial" w:cs="Arial"/>
          <w:sz w:val="20"/>
          <w:szCs w:val="20"/>
          <w:lang w:eastAsia="en-US"/>
        </w:rPr>
        <w:t>;</w:t>
      </w:r>
    </w:p>
    <w:p w14:paraId="116D55B7" w14:textId="77777777" w:rsidR="00562DB1" w:rsidRPr="00D11C8A" w:rsidRDefault="00562DB1" w:rsidP="00291F0F">
      <w:pPr>
        <w:numPr>
          <w:ilvl w:val="0"/>
          <w:numId w:val="43"/>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usklajenost rešitve z nadgradnjami standardne sistemske programske opreme in vseh orodij, ki so potrebni za delovanje spletnega portala: operacijski sistem, podatkovna baza in vse njihove smiselne nadgradnje v času izvajanja predmeta pogodbe;</w:t>
      </w:r>
    </w:p>
    <w:p w14:paraId="2A7E0E98" w14:textId="77777777" w:rsidR="00562DB1" w:rsidRPr="00D11C8A" w:rsidRDefault="00562DB1" w:rsidP="00291F0F">
      <w:pPr>
        <w:numPr>
          <w:ilvl w:val="0"/>
          <w:numId w:val="43"/>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vsi pogovori in usklajevalni sestanki pri naročniku, ki so vezani na potek vzdrževanja in zagotavljanja nemotenega izvajanja storitev, so predmet vzdrževanja. Naročnik ima pravico določiti kraj in trajanje pogovorov;</w:t>
      </w:r>
    </w:p>
    <w:p w14:paraId="4102B124" w14:textId="77777777" w:rsidR="00562DB1" w:rsidRPr="00D11C8A" w:rsidRDefault="00562DB1" w:rsidP="00291F0F">
      <w:pPr>
        <w:numPr>
          <w:ilvl w:val="0"/>
          <w:numId w:val="43"/>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podporo pri prevzemu, integraciji in obdelavi podatkov zunanjih sistemov in pri povezavah s spletnimi storitvami za vključitev nekaterih dodatnih podatkov, kjer bo spletni portal integriran ali drugih ponudnikov relevantnih podatkov ter podporo pri izvozu podatkov na zahtevo (zunanjih deležnikov) za nadaljnjo uporabo, predelavo in morebitno pripravo analiz in poročil; </w:t>
      </w:r>
    </w:p>
    <w:p w14:paraId="1F527657" w14:textId="77777777" w:rsidR="00562DB1" w:rsidRPr="00D11C8A" w:rsidRDefault="00562DB1" w:rsidP="00291F0F">
      <w:pPr>
        <w:numPr>
          <w:ilvl w:val="0"/>
          <w:numId w:val="43"/>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vzdrževanje šifrantov, za katere ni predvideno, da bi jih lahko vzdrževali uporabniki sami skozi uporabniški vmesnik;</w:t>
      </w:r>
    </w:p>
    <w:p w14:paraId="3992AD4A" w14:textId="77777777" w:rsidR="00562DB1" w:rsidRPr="00D11C8A" w:rsidRDefault="00562DB1" w:rsidP="00291F0F">
      <w:pPr>
        <w:numPr>
          <w:ilvl w:val="0"/>
          <w:numId w:val="43"/>
        </w:numPr>
        <w:spacing w:before="120" w:after="12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morebitno posodabljanje programske opreme pri uporabnikih ne sme zahtevati ročnih posegov ali administratorskih pravic za uporabnika na njegovi delovni postaji. </w:t>
      </w:r>
    </w:p>
    <w:p w14:paraId="4B0EC6E0"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Izvajalec se zaveže odpraviti napako v čim krajšem možnem času, skladno z 9. členom te pogodbe in skladno s projektno nalogo glede na njeno resnost oziroma zagotoviti ustrezno funkcionalno nadomestno rešitev. </w:t>
      </w:r>
    </w:p>
    <w:p w14:paraId="10F054CC" w14:textId="77777777" w:rsidR="00562DB1" w:rsidRPr="00D11C8A" w:rsidRDefault="00562DB1" w:rsidP="00562DB1">
      <w:pPr>
        <w:spacing w:line="260" w:lineRule="atLeast"/>
        <w:jc w:val="both"/>
        <w:rPr>
          <w:rFonts w:ascii="Arial" w:eastAsia="Calibri" w:hAnsi="Arial" w:cs="Arial"/>
          <w:sz w:val="20"/>
          <w:szCs w:val="20"/>
          <w:lang w:eastAsia="en-US"/>
        </w:rPr>
      </w:pPr>
    </w:p>
    <w:p w14:paraId="6EF1CC48"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mora vsa dela za naročnika izvajati na način 24/7, kar pomeni, da tehnično podporo zagotavlja 24 ur na dan, 7 dni v tednu.</w:t>
      </w:r>
    </w:p>
    <w:p w14:paraId="4D36CC82" w14:textId="77777777" w:rsidR="00562DB1" w:rsidRPr="00D11C8A" w:rsidRDefault="00562DB1" w:rsidP="00562DB1">
      <w:pPr>
        <w:spacing w:line="260" w:lineRule="atLeast"/>
        <w:jc w:val="both"/>
        <w:rPr>
          <w:rFonts w:ascii="Arial" w:eastAsia="Calibri" w:hAnsi="Arial" w:cs="Arial"/>
          <w:sz w:val="20"/>
          <w:szCs w:val="20"/>
          <w:lang w:eastAsia="en-US"/>
        </w:rPr>
      </w:pPr>
    </w:p>
    <w:p w14:paraId="4A5075DC" w14:textId="77777777" w:rsidR="00562DB1" w:rsidRPr="00D11C8A" w:rsidRDefault="00562DB1" w:rsidP="00562DB1">
      <w:pPr>
        <w:spacing w:line="260" w:lineRule="atLeast"/>
        <w:jc w:val="both"/>
        <w:rPr>
          <w:rFonts w:ascii="Arial" w:eastAsia="Calibri" w:hAnsi="Arial" w:cs="Arial"/>
          <w:sz w:val="20"/>
          <w:szCs w:val="20"/>
          <w:lang w:eastAsia="en-US"/>
        </w:rPr>
      </w:pPr>
    </w:p>
    <w:p w14:paraId="0BC66293" w14:textId="77777777" w:rsidR="00562DB1" w:rsidRPr="00D11C8A" w:rsidRDefault="00562DB1" w:rsidP="00562DB1">
      <w:pPr>
        <w:numPr>
          <w:ilvl w:val="0"/>
          <w:numId w:val="28"/>
        </w:numPr>
        <w:tabs>
          <w:tab w:val="num" w:pos="13819"/>
        </w:tabs>
        <w:spacing w:line="259" w:lineRule="auto"/>
        <w:jc w:val="center"/>
        <w:rPr>
          <w:rFonts w:ascii="Arial" w:eastAsia="Calibri" w:hAnsi="Arial" w:cs="Arial"/>
          <w:sz w:val="20"/>
          <w:szCs w:val="20"/>
          <w:lang w:eastAsia="en-US"/>
        </w:rPr>
      </w:pPr>
    </w:p>
    <w:p w14:paraId="54C05939" w14:textId="77777777" w:rsidR="00562DB1" w:rsidRPr="00D11C8A" w:rsidRDefault="00562DB1" w:rsidP="00562DB1">
      <w:pPr>
        <w:spacing w:line="260" w:lineRule="atLeast"/>
        <w:rPr>
          <w:rFonts w:ascii="Arial" w:eastAsia="Calibri" w:hAnsi="Arial" w:cs="Arial"/>
          <w:sz w:val="20"/>
          <w:szCs w:val="20"/>
          <w:lang w:eastAsia="en-US"/>
        </w:rPr>
      </w:pPr>
      <w:r w:rsidRPr="00D11C8A">
        <w:rPr>
          <w:rFonts w:ascii="Arial" w:eastAsia="Calibri" w:hAnsi="Arial" w:cs="Arial"/>
          <w:sz w:val="20"/>
          <w:szCs w:val="20"/>
          <w:lang w:eastAsia="en-US"/>
        </w:rPr>
        <w:t xml:space="preserve">                                                                (odprava napak)</w:t>
      </w:r>
    </w:p>
    <w:p w14:paraId="722BC5E8"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Napako pogodbeni stranki definirata kot delovanje »I</w:t>
      </w:r>
      <w:r w:rsidRPr="00D11C8A">
        <w:rPr>
          <w:rFonts w:ascii="Arial" w:hAnsi="Arial" w:cs="Arial"/>
          <w:sz w:val="20"/>
          <w:szCs w:val="20"/>
          <w:lang w:eastAsia="en-US"/>
        </w:rPr>
        <w:t>nformacijskega sistema za izmenjavo podatkov o infrastrukturi za alternativna goriva z nacionalno točko dostopa NAP in registracijo ID kod  - IS AFIR</w:t>
      </w:r>
      <w:r w:rsidRPr="00D11C8A">
        <w:rPr>
          <w:rFonts w:ascii="Arial" w:eastAsia="Calibri" w:hAnsi="Arial" w:cs="Arial"/>
          <w:sz w:val="20"/>
          <w:szCs w:val="20"/>
          <w:lang w:eastAsia="en-US"/>
        </w:rPr>
        <w:t>«, ki ni v skladu z zahtevami, določenimi v tej pogodbi in projektni nalogi, ali zahtevami, ki so z izvajalcem naknadno sporazumno dogovorjene. Napake se delijo glede na resnost, od česar je odvisna tudi hitrost oziroma nujnost odprave:</w:t>
      </w:r>
    </w:p>
    <w:p w14:paraId="14544C32" w14:textId="77777777" w:rsidR="00562DB1" w:rsidRPr="00D11C8A" w:rsidRDefault="00562DB1" w:rsidP="00562DB1">
      <w:pPr>
        <w:spacing w:line="260" w:lineRule="atLeast"/>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6999"/>
      </w:tblGrid>
      <w:tr w:rsidR="00D11C8A" w:rsidRPr="00D11C8A" w14:paraId="391F57C6" w14:textId="77777777" w:rsidTr="000532D0">
        <w:tc>
          <w:tcPr>
            <w:tcW w:w="1985" w:type="dxa"/>
            <w:shd w:val="clear" w:color="auto" w:fill="auto"/>
          </w:tcPr>
          <w:p w14:paraId="00FBD7D6" w14:textId="77777777" w:rsidR="00562DB1" w:rsidRPr="00D11C8A" w:rsidRDefault="00562DB1" w:rsidP="00562DB1">
            <w:pPr>
              <w:spacing w:line="276" w:lineRule="auto"/>
              <w:jc w:val="both"/>
              <w:rPr>
                <w:rFonts w:ascii="Arial" w:eastAsia="Calibri" w:hAnsi="Arial" w:cs="Arial"/>
                <w:b/>
                <w:sz w:val="20"/>
                <w:szCs w:val="20"/>
                <w:lang w:eastAsia="en-US"/>
              </w:rPr>
            </w:pPr>
            <w:r w:rsidRPr="00D11C8A">
              <w:rPr>
                <w:rFonts w:ascii="Arial" w:eastAsia="Calibri" w:hAnsi="Arial" w:cs="Arial"/>
                <w:b/>
                <w:sz w:val="20"/>
                <w:szCs w:val="20"/>
                <w:lang w:eastAsia="en-US"/>
              </w:rPr>
              <w:t>Kategorija</w:t>
            </w:r>
          </w:p>
        </w:tc>
        <w:tc>
          <w:tcPr>
            <w:tcW w:w="7229" w:type="dxa"/>
            <w:shd w:val="clear" w:color="auto" w:fill="auto"/>
          </w:tcPr>
          <w:p w14:paraId="5893CCA9" w14:textId="77777777" w:rsidR="00562DB1" w:rsidRPr="00D11C8A" w:rsidRDefault="00562DB1" w:rsidP="00562DB1">
            <w:pPr>
              <w:spacing w:line="276" w:lineRule="auto"/>
              <w:jc w:val="both"/>
              <w:rPr>
                <w:rFonts w:ascii="Arial" w:eastAsia="Calibri" w:hAnsi="Arial" w:cs="Arial"/>
                <w:b/>
                <w:sz w:val="20"/>
                <w:szCs w:val="20"/>
                <w:lang w:eastAsia="en-US"/>
              </w:rPr>
            </w:pPr>
            <w:r w:rsidRPr="00D11C8A">
              <w:rPr>
                <w:rFonts w:ascii="Arial" w:eastAsia="Calibri" w:hAnsi="Arial" w:cs="Arial"/>
                <w:b/>
                <w:sz w:val="20"/>
                <w:szCs w:val="20"/>
                <w:lang w:eastAsia="en-US"/>
              </w:rPr>
              <w:t>Opis</w:t>
            </w:r>
          </w:p>
        </w:tc>
      </w:tr>
      <w:tr w:rsidR="00D11C8A" w:rsidRPr="00D11C8A" w14:paraId="795E9A61" w14:textId="77777777" w:rsidTr="000532D0">
        <w:tc>
          <w:tcPr>
            <w:tcW w:w="1985" w:type="dxa"/>
            <w:shd w:val="clear" w:color="auto" w:fill="auto"/>
          </w:tcPr>
          <w:p w14:paraId="027706D9"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Kritična napaka</w:t>
            </w:r>
          </w:p>
        </w:tc>
        <w:tc>
          <w:tcPr>
            <w:tcW w:w="7229" w:type="dxa"/>
            <w:shd w:val="clear" w:color="auto" w:fill="auto"/>
          </w:tcPr>
          <w:p w14:paraId="2B4E63FD"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rešitev ne deluje v celoti ali ne delujejo njegove ključne funkcionalnosti</w:t>
            </w:r>
          </w:p>
        </w:tc>
      </w:tr>
      <w:tr w:rsidR="00D11C8A" w:rsidRPr="00D11C8A" w14:paraId="50D9660F" w14:textId="77777777" w:rsidTr="000532D0">
        <w:tc>
          <w:tcPr>
            <w:tcW w:w="1985" w:type="dxa"/>
            <w:shd w:val="clear" w:color="auto" w:fill="auto"/>
          </w:tcPr>
          <w:p w14:paraId="3D55784B"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Resna napaka</w:t>
            </w:r>
          </w:p>
        </w:tc>
        <w:tc>
          <w:tcPr>
            <w:tcW w:w="7229" w:type="dxa"/>
            <w:shd w:val="clear" w:color="auto" w:fill="auto"/>
          </w:tcPr>
          <w:p w14:paraId="12F4B53B"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rešitev deluje, a je delo oteženo</w:t>
            </w:r>
          </w:p>
        </w:tc>
      </w:tr>
      <w:tr w:rsidR="00562DB1" w:rsidRPr="00D11C8A" w14:paraId="29CE15EB" w14:textId="77777777" w:rsidTr="000532D0">
        <w:tc>
          <w:tcPr>
            <w:tcW w:w="1985" w:type="dxa"/>
            <w:shd w:val="clear" w:color="auto" w:fill="auto"/>
          </w:tcPr>
          <w:p w14:paraId="3F2D2E2F"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Manjša napaka</w:t>
            </w:r>
          </w:p>
        </w:tc>
        <w:tc>
          <w:tcPr>
            <w:tcW w:w="7229" w:type="dxa"/>
            <w:shd w:val="clear" w:color="auto" w:fill="auto"/>
          </w:tcPr>
          <w:p w14:paraId="435187A8"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ne vpliva bistveno na funkcionalnost spletnega portala</w:t>
            </w:r>
          </w:p>
        </w:tc>
      </w:tr>
    </w:tbl>
    <w:p w14:paraId="622BA2B3" w14:textId="77777777" w:rsidR="00562DB1" w:rsidRPr="00D11C8A" w:rsidRDefault="00562DB1" w:rsidP="00562DB1">
      <w:pPr>
        <w:spacing w:line="260" w:lineRule="atLeast"/>
        <w:jc w:val="both"/>
        <w:rPr>
          <w:rFonts w:ascii="Arial" w:eastAsia="Calibri" w:hAnsi="Arial" w:cs="Arial"/>
          <w:sz w:val="20"/>
          <w:szCs w:val="20"/>
          <w:lang w:eastAsia="en-US"/>
        </w:rPr>
      </w:pPr>
    </w:p>
    <w:p w14:paraId="3F0D8E0F"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Odzivni čas na prijavo napake iz garancije po prejemu prijave in čas odprave napake je odvisen od narave napake in znaša:</w:t>
      </w:r>
    </w:p>
    <w:p w14:paraId="060FB7E9" w14:textId="77777777" w:rsidR="00562DB1" w:rsidRPr="00D11C8A" w:rsidRDefault="00562DB1" w:rsidP="00562DB1">
      <w:pPr>
        <w:spacing w:line="260" w:lineRule="atLeast"/>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842"/>
        <w:gridCol w:w="4962"/>
      </w:tblGrid>
      <w:tr w:rsidR="00D11C8A" w:rsidRPr="00D11C8A" w14:paraId="5B29EF9F" w14:textId="77777777" w:rsidTr="00562DB1">
        <w:trPr>
          <w:tblHeader/>
        </w:trPr>
        <w:tc>
          <w:tcPr>
            <w:tcW w:w="2014" w:type="dxa"/>
            <w:shd w:val="clear" w:color="auto" w:fill="FFFFFF"/>
            <w:vAlign w:val="center"/>
          </w:tcPr>
          <w:p w14:paraId="240F0CAF" w14:textId="77777777" w:rsidR="00562DB1" w:rsidRPr="00D11C8A" w:rsidRDefault="00562DB1" w:rsidP="00562DB1">
            <w:pPr>
              <w:spacing w:line="276" w:lineRule="auto"/>
              <w:jc w:val="both"/>
              <w:rPr>
                <w:rFonts w:ascii="Arial" w:eastAsia="Calibri" w:hAnsi="Arial" w:cs="Arial"/>
                <w:b/>
                <w:sz w:val="20"/>
                <w:szCs w:val="20"/>
                <w:lang w:eastAsia="en-US"/>
              </w:rPr>
            </w:pPr>
            <w:r w:rsidRPr="00D11C8A">
              <w:rPr>
                <w:rFonts w:ascii="Arial" w:eastAsia="Calibri" w:hAnsi="Arial" w:cs="Arial"/>
                <w:b/>
                <w:sz w:val="20"/>
                <w:szCs w:val="20"/>
                <w:lang w:eastAsia="en-US"/>
              </w:rPr>
              <w:t>Kategorija</w:t>
            </w:r>
          </w:p>
        </w:tc>
        <w:tc>
          <w:tcPr>
            <w:tcW w:w="1842" w:type="dxa"/>
            <w:shd w:val="clear" w:color="auto" w:fill="FFFFFF"/>
            <w:vAlign w:val="center"/>
          </w:tcPr>
          <w:p w14:paraId="70666166" w14:textId="77777777" w:rsidR="00562DB1" w:rsidRPr="00D11C8A" w:rsidRDefault="00562DB1" w:rsidP="00562DB1">
            <w:pPr>
              <w:spacing w:line="276" w:lineRule="auto"/>
              <w:jc w:val="both"/>
              <w:rPr>
                <w:rFonts w:ascii="Arial" w:eastAsia="Calibri" w:hAnsi="Arial" w:cs="Arial"/>
                <w:b/>
                <w:sz w:val="20"/>
                <w:szCs w:val="20"/>
                <w:lang w:eastAsia="en-US"/>
              </w:rPr>
            </w:pPr>
            <w:r w:rsidRPr="00D11C8A">
              <w:rPr>
                <w:rFonts w:ascii="Arial" w:eastAsia="Calibri" w:hAnsi="Arial" w:cs="Arial"/>
                <w:b/>
                <w:sz w:val="20"/>
                <w:szCs w:val="20"/>
                <w:lang w:eastAsia="en-US"/>
              </w:rPr>
              <w:t>Odzivni čas</w:t>
            </w:r>
          </w:p>
        </w:tc>
        <w:tc>
          <w:tcPr>
            <w:tcW w:w="4962" w:type="dxa"/>
            <w:shd w:val="clear" w:color="auto" w:fill="FFFFFF"/>
          </w:tcPr>
          <w:p w14:paraId="22B37F5E" w14:textId="77777777" w:rsidR="00562DB1" w:rsidRPr="00D11C8A" w:rsidRDefault="00562DB1" w:rsidP="00562DB1">
            <w:pPr>
              <w:spacing w:line="276" w:lineRule="auto"/>
              <w:jc w:val="both"/>
              <w:rPr>
                <w:rFonts w:ascii="Arial" w:eastAsia="Calibri" w:hAnsi="Arial" w:cs="Arial"/>
                <w:b/>
                <w:sz w:val="20"/>
                <w:szCs w:val="20"/>
                <w:lang w:eastAsia="en-US"/>
              </w:rPr>
            </w:pPr>
            <w:r w:rsidRPr="00D11C8A">
              <w:rPr>
                <w:rFonts w:ascii="Arial" w:eastAsia="Calibri" w:hAnsi="Arial" w:cs="Arial"/>
                <w:b/>
                <w:sz w:val="20"/>
                <w:szCs w:val="20"/>
                <w:lang w:eastAsia="en-US"/>
              </w:rPr>
              <w:t>Čas odprave</w:t>
            </w:r>
          </w:p>
        </w:tc>
      </w:tr>
      <w:tr w:rsidR="00D11C8A" w:rsidRPr="00D11C8A" w14:paraId="58E763F4" w14:textId="77777777" w:rsidTr="000532D0">
        <w:tc>
          <w:tcPr>
            <w:tcW w:w="2014" w:type="dxa"/>
            <w:vAlign w:val="center"/>
          </w:tcPr>
          <w:p w14:paraId="72DA829F"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Kritična napaka</w:t>
            </w:r>
          </w:p>
        </w:tc>
        <w:tc>
          <w:tcPr>
            <w:tcW w:w="1842" w:type="dxa"/>
            <w:vAlign w:val="center"/>
          </w:tcPr>
          <w:p w14:paraId="43D20220"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do 1 ure</w:t>
            </w:r>
          </w:p>
        </w:tc>
        <w:tc>
          <w:tcPr>
            <w:tcW w:w="4962" w:type="dxa"/>
          </w:tcPr>
          <w:p w14:paraId="6AA862E9"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neprekinjena intervencija do odprave napake</w:t>
            </w:r>
          </w:p>
        </w:tc>
      </w:tr>
      <w:tr w:rsidR="00D11C8A" w:rsidRPr="00D11C8A" w14:paraId="5D99BFDE" w14:textId="77777777" w:rsidTr="000532D0">
        <w:tc>
          <w:tcPr>
            <w:tcW w:w="2014" w:type="dxa"/>
            <w:vAlign w:val="center"/>
          </w:tcPr>
          <w:p w14:paraId="3FF26347"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Resna napaka</w:t>
            </w:r>
          </w:p>
        </w:tc>
        <w:tc>
          <w:tcPr>
            <w:tcW w:w="1842" w:type="dxa"/>
            <w:vAlign w:val="center"/>
          </w:tcPr>
          <w:p w14:paraId="50D77A40"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do 4 ur</w:t>
            </w:r>
          </w:p>
        </w:tc>
        <w:tc>
          <w:tcPr>
            <w:tcW w:w="4962" w:type="dxa"/>
          </w:tcPr>
          <w:p w14:paraId="7579D2D2"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intervencija do odprave napake </w:t>
            </w:r>
          </w:p>
        </w:tc>
      </w:tr>
      <w:tr w:rsidR="00562DB1" w:rsidRPr="00D11C8A" w14:paraId="5EE51764" w14:textId="77777777" w:rsidTr="000532D0">
        <w:tc>
          <w:tcPr>
            <w:tcW w:w="2014" w:type="dxa"/>
            <w:vAlign w:val="center"/>
          </w:tcPr>
          <w:p w14:paraId="6E6291F8"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lastRenderedPageBreak/>
              <w:t>Manjša napaka</w:t>
            </w:r>
          </w:p>
        </w:tc>
        <w:tc>
          <w:tcPr>
            <w:tcW w:w="1842" w:type="dxa"/>
            <w:vAlign w:val="center"/>
          </w:tcPr>
          <w:p w14:paraId="5686CDA1"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do 16 ur</w:t>
            </w:r>
          </w:p>
        </w:tc>
        <w:tc>
          <w:tcPr>
            <w:tcW w:w="4962" w:type="dxa"/>
          </w:tcPr>
          <w:p w14:paraId="0C8B811E" w14:textId="77777777" w:rsidR="00562DB1" w:rsidRPr="00D11C8A" w:rsidRDefault="00562DB1" w:rsidP="00562DB1">
            <w:pPr>
              <w:spacing w:line="276" w:lineRule="auto"/>
              <w:jc w:val="both"/>
              <w:rPr>
                <w:rFonts w:ascii="Arial" w:eastAsia="Calibri" w:hAnsi="Arial" w:cs="Arial"/>
                <w:sz w:val="20"/>
                <w:szCs w:val="20"/>
                <w:lang w:eastAsia="en-US"/>
              </w:rPr>
            </w:pPr>
            <w:r w:rsidRPr="00D11C8A">
              <w:rPr>
                <w:rFonts w:ascii="Arial" w:eastAsia="Calibri" w:hAnsi="Arial" w:cs="Arial"/>
                <w:sz w:val="20"/>
                <w:szCs w:val="20"/>
                <w:lang w:eastAsia="en-US"/>
              </w:rPr>
              <w:t>intervencija do odprave napake z možnimi prekinitvami po pisnem dogovoru z naročnikom</w:t>
            </w:r>
          </w:p>
        </w:tc>
      </w:tr>
    </w:tbl>
    <w:p w14:paraId="15BF39B6" w14:textId="77777777" w:rsidR="00562DB1" w:rsidRPr="00D11C8A" w:rsidRDefault="00562DB1" w:rsidP="00562DB1">
      <w:pPr>
        <w:spacing w:line="260" w:lineRule="atLeast"/>
        <w:jc w:val="both"/>
        <w:rPr>
          <w:rFonts w:ascii="Arial" w:eastAsia="Calibri" w:hAnsi="Arial" w:cs="Arial"/>
          <w:sz w:val="20"/>
          <w:szCs w:val="20"/>
          <w:lang w:eastAsia="en-US"/>
        </w:rPr>
      </w:pPr>
    </w:p>
    <w:p w14:paraId="6415C18C"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Odzivni čas je čas, ki preteče od prejema prijave napake, do trenutka, ko izvajalec začne z odpravo napake. </w:t>
      </w:r>
    </w:p>
    <w:p w14:paraId="31AF0E2C" w14:textId="77777777" w:rsidR="00562DB1" w:rsidRPr="00D11C8A" w:rsidRDefault="00562DB1" w:rsidP="00562DB1">
      <w:pPr>
        <w:spacing w:line="260" w:lineRule="atLeast"/>
        <w:jc w:val="both"/>
        <w:rPr>
          <w:rFonts w:ascii="Arial" w:eastAsia="Calibri" w:hAnsi="Arial" w:cs="Arial"/>
          <w:sz w:val="20"/>
          <w:szCs w:val="20"/>
          <w:lang w:eastAsia="en-US"/>
        </w:rPr>
      </w:pPr>
    </w:p>
    <w:p w14:paraId="23BF808F" w14:textId="77777777" w:rsidR="00562DB1" w:rsidRPr="00D11C8A" w:rsidRDefault="00562DB1" w:rsidP="00562DB1">
      <w:pPr>
        <w:spacing w:line="260" w:lineRule="atLeast"/>
        <w:jc w:val="both"/>
        <w:rPr>
          <w:rFonts w:ascii="Arial" w:eastAsia="Calibri" w:hAnsi="Arial" w:cs="Arial"/>
          <w:sz w:val="20"/>
          <w:szCs w:val="20"/>
          <w:lang w:eastAsia="en-US"/>
        </w:rPr>
      </w:pPr>
      <w:bookmarkStart w:id="140" w:name="_Hlk177724847"/>
      <w:r w:rsidRPr="00D11C8A">
        <w:rPr>
          <w:rFonts w:ascii="Arial" w:eastAsia="Calibri" w:hAnsi="Arial" w:cs="Arial"/>
          <w:sz w:val="20"/>
          <w:szCs w:val="20"/>
          <w:lang w:eastAsia="en-US"/>
        </w:rPr>
        <w:t xml:space="preserve">Čas odprave napake je čas od trenutka, ko izvajalec začne z odpravo napake, pa do njene odprave (oziroma zagotovitve funkcionalno nadomestne rešitve). </w:t>
      </w:r>
    </w:p>
    <w:bookmarkEnd w:id="140"/>
    <w:p w14:paraId="04B3A7DF" w14:textId="77777777" w:rsidR="00562DB1" w:rsidRPr="00D11C8A" w:rsidRDefault="00562DB1" w:rsidP="00562DB1">
      <w:pPr>
        <w:spacing w:line="260" w:lineRule="atLeast"/>
        <w:jc w:val="both"/>
        <w:rPr>
          <w:rFonts w:ascii="Arial" w:eastAsia="Calibri" w:hAnsi="Arial" w:cs="Arial"/>
          <w:sz w:val="20"/>
          <w:szCs w:val="20"/>
          <w:lang w:eastAsia="en-US"/>
        </w:rPr>
      </w:pPr>
    </w:p>
    <w:p w14:paraId="7B3BD925"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izvajalec po pregledu prijavljene napake ugotovi, da bo za njeno odpravo potrebno več kot 24 ur, je dolžan to nemudoma sporočiti naročniku in v dogovoru z naročnikom vzpostaviti ustrezno funkcionalno rešitev in usklajevati nadaljnje aktivnosti tako, da bo delovni proces uporabnika nemoten.</w:t>
      </w:r>
    </w:p>
    <w:p w14:paraId="4206570E" w14:textId="77777777" w:rsidR="00562DB1" w:rsidRPr="00D11C8A" w:rsidRDefault="00562DB1" w:rsidP="00562DB1">
      <w:pPr>
        <w:spacing w:line="260" w:lineRule="atLeast"/>
        <w:jc w:val="both"/>
        <w:rPr>
          <w:rFonts w:ascii="Arial" w:eastAsia="Calibri" w:hAnsi="Arial" w:cs="Arial"/>
          <w:sz w:val="20"/>
          <w:szCs w:val="20"/>
          <w:lang w:eastAsia="en-US"/>
        </w:rPr>
      </w:pPr>
    </w:p>
    <w:p w14:paraId="08467C3F"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Naročnik je dolžan napako prijaviti izvajalcu in potrditi zaključek odprave napak. Izvajalec mora  odpravljati napako neprekinjeno do popolne odprave napake v času odprave, kot je določeno v tabeli iz prvega odstavka tega člena.</w:t>
      </w:r>
    </w:p>
    <w:p w14:paraId="13192D4B" w14:textId="77777777" w:rsidR="00562DB1" w:rsidRPr="00D11C8A" w:rsidRDefault="00562DB1" w:rsidP="00562DB1">
      <w:pPr>
        <w:spacing w:line="260" w:lineRule="atLeast"/>
        <w:jc w:val="both"/>
        <w:rPr>
          <w:rFonts w:ascii="Arial" w:eastAsia="Calibri" w:hAnsi="Arial" w:cs="Arial"/>
          <w:sz w:val="20"/>
          <w:szCs w:val="20"/>
          <w:lang w:eastAsia="en-US"/>
        </w:rPr>
      </w:pPr>
    </w:p>
    <w:p w14:paraId="47EB56C2"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bo upošteval delovni čas naročnika in fizični dostop ter administratorski dostop do sistemov ter svoje aktivnosti usklajeval z naročnikom.</w:t>
      </w:r>
    </w:p>
    <w:p w14:paraId="2A6C3961" w14:textId="77777777" w:rsidR="00562DB1" w:rsidRPr="00D11C8A" w:rsidRDefault="00562DB1" w:rsidP="00562DB1">
      <w:pPr>
        <w:spacing w:line="260" w:lineRule="atLeast"/>
        <w:jc w:val="both"/>
        <w:rPr>
          <w:rFonts w:ascii="Arial" w:eastAsia="Calibri" w:hAnsi="Arial" w:cs="Arial"/>
          <w:sz w:val="20"/>
          <w:szCs w:val="20"/>
          <w:lang w:eastAsia="en-US"/>
        </w:rPr>
      </w:pPr>
    </w:p>
    <w:p w14:paraId="14E1FD1B" w14:textId="77777777" w:rsidR="00562DB1" w:rsidRPr="00D11C8A" w:rsidRDefault="00562DB1" w:rsidP="00562DB1">
      <w:pPr>
        <w:spacing w:line="288" w:lineRule="auto"/>
        <w:jc w:val="both"/>
        <w:rPr>
          <w:rFonts w:ascii="Arial" w:hAnsi="Arial" w:cs="Arial"/>
          <w:sz w:val="20"/>
          <w:szCs w:val="20"/>
          <w:lang w:eastAsia="en-US"/>
        </w:rPr>
      </w:pPr>
      <w:r w:rsidRPr="00D11C8A">
        <w:rPr>
          <w:rFonts w:ascii="Arial" w:hAnsi="Arial" w:cs="Arial"/>
          <w:sz w:val="20"/>
          <w:szCs w:val="20"/>
          <w:lang w:eastAsia="en-US"/>
        </w:rPr>
        <w:t xml:space="preserve">Po opozorilu naročnika je dolžan izvajalec takoj odpraviti ugotovljene pomanjkljivosti. Če je storitev, ki je navedena na računu izvajalca, nekvalitetno ali delno izvedena in je to pisno dokumentirano, naročnik račun za taka dela delno ali v celoti zavrne oziroma ga poravna le v vrednosti nespornih del. Če se nekvalitetno ali delno izvajanje storitev ponavlja, naročnik izvajalca najprej pisno opozori, če pa se izvedba storitev še ne popravi, lahko naročnik pogodbo razdre. </w:t>
      </w:r>
    </w:p>
    <w:p w14:paraId="3CB7B77F" w14:textId="77777777" w:rsidR="00562DB1" w:rsidRPr="00D11C8A" w:rsidRDefault="00562DB1" w:rsidP="00562DB1">
      <w:pPr>
        <w:spacing w:line="288" w:lineRule="auto"/>
        <w:jc w:val="both"/>
        <w:rPr>
          <w:rFonts w:ascii="Arial" w:hAnsi="Arial" w:cs="Arial"/>
          <w:sz w:val="20"/>
          <w:szCs w:val="20"/>
          <w:lang w:eastAsia="en-US"/>
        </w:rPr>
      </w:pPr>
      <w:r w:rsidRPr="00D11C8A">
        <w:rPr>
          <w:rFonts w:ascii="Arial" w:hAnsi="Arial" w:cs="Arial"/>
          <w:sz w:val="20"/>
          <w:szCs w:val="20"/>
          <w:lang w:eastAsia="en-US"/>
        </w:rPr>
        <w:tab/>
      </w:r>
    </w:p>
    <w:p w14:paraId="6F074FF0" w14:textId="77777777" w:rsidR="00562DB1" w:rsidRPr="00D11C8A" w:rsidRDefault="00562DB1" w:rsidP="00562DB1">
      <w:pPr>
        <w:spacing w:line="288" w:lineRule="auto"/>
        <w:jc w:val="both"/>
        <w:rPr>
          <w:rFonts w:ascii="Arial" w:hAnsi="Arial" w:cs="Arial"/>
          <w:sz w:val="20"/>
          <w:szCs w:val="20"/>
          <w:lang w:eastAsia="en-US"/>
        </w:rPr>
      </w:pPr>
      <w:r w:rsidRPr="00D11C8A">
        <w:rPr>
          <w:rFonts w:ascii="Arial" w:hAnsi="Arial" w:cs="Arial"/>
          <w:sz w:val="20"/>
          <w:szCs w:val="20"/>
          <w:lang w:eastAsia="en-US"/>
        </w:rPr>
        <w:t>Izvajalec je odgovoren za vso škodo, ki bi nastala naročniku zaradi malomarno in nestrokovno izvedenega, ali neizvedenega dela.</w:t>
      </w:r>
    </w:p>
    <w:p w14:paraId="06928B00" w14:textId="77777777" w:rsidR="00562DB1" w:rsidRPr="00D11C8A" w:rsidRDefault="00562DB1" w:rsidP="00562DB1">
      <w:pPr>
        <w:spacing w:line="260" w:lineRule="atLeast"/>
        <w:jc w:val="both"/>
        <w:rPr>
          <w:rFonts w:ascii="Arial" w:eastAsia="Calibri" w:hAnsi="Arial" w:cs="Arial"/>
          <w:sz w:val="20"/>
          <w:szCs w:val="20"/>
          <w:lang w:eastAsia="en-US"/>
        </w:rPr>
      </w:pPr>
    </w:p>
    <w:p w14:paraId="3EEB2630"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IV. OBVEZNOSTI IN ODGOVORNOSTI IZVAJALCA</w:t>
      </w:r>
    </w:p>
    <w:p w14:paraId="5E24D933" w14:textId="77777777" w:rsidR="00562DB1" w:rsidRPr="00D11C8A" w:rsidRDefault="00562DB1" w:rsidP="00562DB1">
      <w:pPr>
        <w:spacing w:line="260" w:lineRule="atLeast"/>
        <w:jc w:val="both"/>
        <w:rPr>
          <w:rFonts w:ascii="Arial" w:eastAsia="Calibri" w:hAnsi="Arial" w:cs="Arial"/>
          <w:sz w:val="20"/>
          <w:szCs w:val="20"/>
          <w:lang w:eastAsia="en-US"/>
        </w:rPr>
      </w:pPr>
    </w:p>
    <w:p w14:paraId="46AD6A98" w14:textId="77777777" w:rsidR="00562DB1" w:rsidRPr="00D11C8A" w:rsidRDefault="00562DB1" w:rsidP="00562DB1">
      <w:pPr>
        <w:numPr>
          <w:ilvl w:val="0"/>
          <w:numId w:val="28"/>
        </w:numPr>
        <w:tabs>
          <w:tab w:val="num" w:pos="13819"/>
        </w:tabs>
        <w:spacing w:after="160" w:line="259" w:lineRule="auto"/>
        <w:jc w:val="center"/>
        <w:rPr>
          <w:rFonts w:ascii="Arial" w:eastAsia="Calibri" w:hAnsi="Arial" w:cs="Arial"/>
          <w:sz w:val="20"/>
          <w:szCs w:val="20"/>
          <w:lang w:eastAsia="en-US"/>
        </w:rPr>
      </w:pPr>
    </w:p>
    <w:p w14:paraId="05DF26BC"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S to pogodbo se izvajalec zaveže opraviti v pogodbi določene storitve.</w:t>
      </w:r>
    </w:p>
    <w:p w14:paraId="5CDDA1C8" w14:textId="77777777" w:rsidR="00562DB1" w:rsidRPr="00D11C8A" w:rsidRDefault="00562DB1" w:rsidP="00562DB1">
      <w:pPr>
        <w:spacing w:line="260" w:lineRule="atLeast"/>
        <w:jc w:val="both"/>
        <w:rPr>
          <w:rFonts w:ascii="Arial" w:eastAsia="Calibri" w:hAnsi="Arial" w:cs="Arial"/>
          <w:sz w:val="20"/>
          <w:szCs w:val="20"/>
          <w:lang w:eastAsia="en-US"/>
        </w:rPr>
      </w:pPr>
    </w:p>
    <w:p w14:paraId="3D946B4B" w14:textId="77777777" w:rsidR="00562DB1" w:rsidRPr="00D11C8A" w:rsidRDefault="00562DB1" w:rsidP="00562DB1">
      <w:p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Izvajalec se obvezuje, da bo:  </w:t>
      </w:r>
    </w:p>
    <w:p w14:paraId="01E4FCD5"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izvajal storitve po tej pogodbi po pravilih stroke, v skladu z navodili naročnika, s skrbnostjo dobrega gospodarja in v pogodbenem roku; </w:t>
      </w:r>
    </w:p>
    <w:p w14:paraId="48C43006"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skupaj z naročnikom izvedel uvedbo v delo, to je uvodni sestanek med izvajalcem in naročnikom, ki se potrdi z zapisnikom, najkasneje v roku 8 delovnih dni po začetku veljavnosti pogodbe;</w:t>
      </w:r>
    </w:p>
    <w:p w14:paraId="29733C50"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pri izvajanju pogodbenih obveznosti uporabljal napredne tehnologije in metode glede na opremljenost naročnika;  </w:t>
      </w:r>
    </w:p>
    <w:p w14:paraId="44DD8348" w14:textId="77777777" w:rsidR="00562DB1" w:rsidRPr="00D11C8A" w:rsidRDefault="00562DB1" w:rsidP="00291F0F">
      <w:pPr>
        <w:numPr>
          <w:ilvl w:val="0"/>
          <w:numId w:val="37"/>
        </w:numPr>
        <w:spacing w:before="80" w:after="80" w:line="240" w:lineRule="atLeast"/>
        <w:ind w:left="714" w:hanging="357"/>
        <w:jc w:val="both"/>
        <w:rPr>
          <w:rFonts w:ascii="Arial" w:hAnsi="Arial" w:cs="Arial"/>
          <w:sz w:val="20"/>
          <w:szCs w:val="20"/>
          <w:lang w:eastAsia="en-US"/>
        </w:rPr>
      </w:pPr>
      <w:r w:rsidRPr="00D11C8A">
        <w:rPr>
          <w:rFonts w:ascii="Arial" w:hAnsi="Arial" w:cs="Arial"/>
          <w:sz w:val="20"/>
          <w:szCs w:val="20"/>
          <w:lang w:eastAsia="en-US"/>
        </w:rPr>
        <w:t xml:space="preserve">zagotovil, da bo komunikacija z naročnikom potekala v slovenskem jeziku ves čas izvajanja pogodbenih del;  </w:t>
      </w:r>
    </w:p>
    <w:p w14:paraId="0102402B"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vse izdelke in dokumentacijo pripravil in predal v slovenskem jeziku ter skladno z Navodili za izvajanje instrumenta Načrt za okrevanje in odpornost (NOO);</w:t>
      </w:r>
    </w:p>
    <w:p w14:paraId="4E647162"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takoj pisno opozoril naročnika na okoliščine (tekoče probleme, nastale situacije), ki bi lahko otežile ali onemogočile kvalitetno, pravilno in pravočasno izvedbo storitev;</w:t>
      </w:r>
    </w:p>
    <w:p w14:paraId="7E5EAC8B"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zagotovil, da bodo dela, prevzeta s to pogodbo, izvajali strokovnjaki, imenovani v ponudbi kot referenčni kader;</w:t>
      </w:r>
    </w:p>
    <w:p w14:paraId="110E440A" w14:textId="77777777" w:rsidR="00562DB1" w:rsidRPr="00D11C8A" w:rsidRDefault="00562DB1" w:rsidP="00291F0F">
      <w:pPr>
        <w:numPr>
          <w:ilvl w:val="0"/>
          <w:numId w:val="45"/>
        </w:numPr>
        <w:spacing w:before="80" w:after="80" w:line="240" w:lineRule="atLeast"/>
        <w:ind w:left="714" w:hanging="357"/>
        <w:jc w:val="both"/>
        <w:rPr>
          <w:rFonts w:ascii="Arial" w:hAnsi="Arial" w:cs="Arial"/>
          <w:sz w:val="20"/>
          <w:szCs w:val="20"/>
          <w:lang w:eastAsia="en-US"/>
        </w:rPr>
      </w:pPr>
      <w:r w:rsidRPr="00D11C8A">
        <w:rPr>
          <w:rFonts w:ascii="Arial" w:hAnsi="Arial" w:cs="Arial"/>
          <w:sz w:val="20"/>
          <w:szCs w:val="20"/>
          <w:lang w:eastAsia="en-US"/>
        </w:rPr>
        <w:t>v primeru zamenjave v ponudbi nominiranih strokovnih kadrov predložil ustrezna dokazila o izpolnjevanju pogojev iz razpisne dokumentacije, strokovni kader pa zamenjal le po predhodnem soglasju naročnika;</w:t>
      </w:r>
    </w:p>
    <w:p w14:paraId="6B54EAB4" w14:textId="77777777" w:rsidR="00562DB1" w:rsidRPr="00D11C8A" w:rsidRDefault="00562DB1" w:rsidP="00291F0F">
      <w:pPr>
        <w:numPr>
          <w:ilvl w:val="0"/>
          <w:numId w:val="45"/>
        </w:numPr>
        <w:spacing w:before="80" w:after="80" w:line="240" w:lineRule="atLeast"/>
        <w:ind w:left="714" w:hanging="357"/>
        <w:jc w:val="both"/>
        <w:rPr>
          <w:rFonts w:ascii="Arial" w:hAnsi="Arial" w:cs="Arial"/>
          <w:sz w:val="20"/>
          <w:szCs w:val="20"/>
          <w:lang w:eastAsia="en-US"/>
        </w:rPr>
      </w:pPr>
      <w:r w:rsidRPr="00D11C8A">
        <w:rPr>
          <w:rFonts w:ascii="Arial" w:hAnsi="Arial" w:cs="Arial"/>
          <w:sz w:val="20"/>
          <w:szCs w:val="20"/>
          <w:lang w:eastAsia="en-US"/>
        </w:rPr>
        <w:lastRenderedPageBreak/>
        <w:t xml:space="preserve">vodja projekta in strokovni kader, ki je skladno z referencami pristojen za vsebino sestanka, prisoten na vseh sestankih; </w:t>
      </w:r>
    </w:p>
    <w:p w14:paraId="33BCE8A3" w14:textId="77777777" w:rsidR="00562DB1" w:rsidRPr="00D11C8A" w:rsidRDefault="00562DB1" w:rsidP="00291F0F">
      <w:pPr>
        <w:numPr>
          <w:ilvl w:val="0"/>
          <w:numId w:val="45"/>
        </w:numPr>
        <w:spacing w:before="80" w:after="80" w:line="240" w:lineRule="atLeast"/>
        <w:ind w:left="714" w:hanging="357"/>
        <w:jc w:val="both"/>
        <w:rPr>
          <w:rFonts w:ascii="Arial" w:hAnsi="Arial" w:cs="Arial"/>
          <w:sz w:val="20"/>
          <w:szCs w:val="20"/>
          <w:lang w:eastAsia="en-US"/>
        </w:rPr>
      </w:pPr>
      <w:r w:rsidRPr="00D11C8A">
        <w:rPr>
          <w:rFonts w:ascii="Arial" w:hAnsi="Arial" w:cs="Arial"/>
          <w:sz w:val="20"/>
          <w:szCs w:val="20"/>
          <w:lang w:eastAsia="en-US"/>
        </w:rPr>
        <w:t>glede na zahteve naročnika prisotna na delovnih sestankih celotna delovna skupina;</w:t>
      </w:r>
    </w:p>
    <w:p w14:paraId="713588C2"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naročniku omogočil ustrezen nadzor;  </w:t>
      </w:r>
    </w:p>
    <w:p w14:paraId="2DCC689F"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varoval vse zaupne in osebne podatke, do katerih bo morebiti imel dostop ob izvajanju pogodbenih del;</w:t>
      </w:r>
    </w:p>
    <w:p w14:paraId="15D67634"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celotno obdobje trajanja projekta in tudi v obdobju hranjenja dokumentacije zagotavljal obvestilno dolžnost in ustrezno pravno podlago za zbiranje in obdelavo osebnih podatkov v zvezi z gospodarskimi subjekti, ki sodelujejo pri izvedbi pogodbe, in z njimi povezanimi fizičnimi osebami (skladno z 22. členom Uredbe 2021/241/EU). </w:t>
      </w:r>
    </w:p>
    <w:p w14:paraId="5F816595"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na zahtevo naročnika podrobneje specificiral opravljene aktivnosti oz. storitve v določenem obdobju;</w:t>
      </w:r>
    </w:p>
    <w:p w14:paraId="0222E3EB" w14:textId="77777777" w:rsidR="00562DB1" w:rsidRPr="00D11C8A" w:rsidRDefault="00562DB1" w:rsidP="00291F0F">
      <w:pPr>
        <w:numPr>
          <w:ilvl w:val="0"/>
          <w:numId w:val="37"/>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plačal pogodbeno kazen, kot je določena v tej pogodbi, v primeru zamude, ki bo nastala po izključni krivdi izvajalca;</w:t>
      </w:r>
    </w:p>
    <w:p w14:paraId="0F8E593C" w14:textId="77777777" w:rsidR="00562DB1" w:rsidRPr="00D11C8A" w:rsidRDefault="00562DB1" w:rsidP="00291F0F">
      <w:pPr>
        <w:numPr>
          <w:ilvl w:val="0"/>
          <w:numId w:val="37"/>
        </w:numPr>
        <w:spacing w:before="80" w:after="80" w:line="240" w:lineRule="atLeast"/>
        <w:ind w:left="714" w:hanging="357"/>
        <w:contextualSpacing/>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upošteval navodila naročnika glede označevanja operacij, saj je projekt delno financiran s sredstvi instrumenta NOO. </w:t>
      </w:r>
    </w:p>
    <w:p w14:paraId="63020260" w14:textId="77777777" w:rsidR="00562DB1" w:rsidRPr="00D11C8A" w:rsidRDefault="00562DB1" w:rsidP="00562DB1">
      <w:pPr>
        <w:spacing w:line="260" w:lineRule="atLeast"/>
        <w:jc w:val="both"/>
        <w:rPr>
          <w:rFonts w:ascii="Arial" w:eastAsia="Calibri" w:hAnsi="Arial" w:cs="Arial"/>
          <w:sz w:val="20"/>
          <w:szCs w:val="20"/>
          <w:lang w:eastAsia="en-US"/>
        </w:rPr>
      </w:pPr>
    </w:p>
    <w:p w14:paraId="5F221AD4"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Način izvedbe storitev sme izvajalec izbrati v skladu s svojo strokovno presojo, če ga ne določi naročnik ali če iz vsebine in namena naročila ne izhaja kaj drugega.</w:t>
      </w:r>
    </w:p>
    <w:p w14:paraId="3A6C1DD1" w14:textId="77777777" w:rsidR="00562DB1" w:rsidRPr="00D11C8A" w:rsidRDefault="00562DB1" w:rsidP="00562DB1">
      <w:pPr>
        <w:spacing w:line="260" w:lineRule="atLeast"/>
        <w:jc w:val="both"/>
        <w:rPr>
          <w:rFonts w:ascii="Arial" w:eastAsia="Calibri" w:hAnsi="Arial" w:cs="Arial"/>
          <w:sz w:val="20"/>
          <w:szCs w:val="20"/>
          <w:lang w:eastAsia="en-US"/>
        </w:rPr>
      </w:pPr>
    </w:p>
    <w:p w14:paraId="60C0BCDB"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naročnik naroči izvajalcu storitev, s katero bi bila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5D1A06E8" w14:textId="77777777" w:rsidR="00562DB1" w:rsidRPr="00D11C8A" w:rsidRDefault="00562DB1" w:rsidP="00562DB1">
      <w:pPr>
        <w:spacing w:line="260" w:lineRule="atLeast"/>
        <w:jc w:val="both"/>
        <w:rPr>
          <w:rFonts w:ascii="Arial" w:eastAsia="Calibri" w:hAnsi="Arial" w:cs="Arial"/>
          <w:sz w:val="20"/>
          <w:szCs w:val="20"/>
          <w:lang w:eastAsia="en-US"/>
        </w:rPr>
      </w:pPr>
    </w:p>
    <w:p w14:paraId="4A87DAF5"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Neutemeljena zavrnitev naročila ali odstopanje od naročenega načina izvedbe pomeni kršitev pogodbene obveznosti, zaradi katere lahko naročnik razdre pogodbo, uveljavi zavarovanja za izvedbo pogodbenih obveznosti, v primeru škode pa tudi zahteva odškodnino.</w:t>
      </w:r>
    </w:p>
    <w:p w14:paraId="58E7B953" w14:textId="77777777" w:rsidR="00562DB1" w:rsidRPr="00D11C8A" w:rsidRDefault="00562DB1" w:rsidP="00562DB1">
      <w:pPr>
        <w:spacing w:line="260" w:lineRule="atLeast"/>
        <w:jc w:val="both"/>
        <w:rPr>
          <w:rFonts w:ascii="Arial" w:eastAsia="Calibri" w:hAnsi="Arial" w:cs="Arial"/>
          <w:sz w:val="20"/>
          <w:szCs w:val="20"/>
          <w:lang w:eastAsia="en-US"/>
        </w:rPr>
      </w:pPr>
    </w:p>
    <w:p w14:paraId="4CBD9A91"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V. OBVEZNOSTI IN ODGOVORNOSTI NAROČNIKA</w:t>
      </w:r>
    </w:p>
    <w:p w14:paraId="20DF785B" w14:textId="77777777" w:rsidR="00562DB1" w:rsidRPr="00D11C8A" w:rsidRDefault="00562DB1" w:rsidP="00562DB1">
      <w:pPr>
        <w:spacing w:line="260" w:lineRule="atLeast"/>
        <w:jc w:val="both"/>
        <w:rPr>
          <w:rFonts w:ascii="Arial" w:eastAsia="Calibri" w:hAnsi="Arial" w:cs="Arial"/>
          <w:sz w:val="20"/>
          <w:szCs w:val="20"/>
          <w:lang w:eastAsia="en-US"/>
        </w:rPr>
      </w:pPr>
    </w:p>
    <w:p w14:paraId="38190012" w14:textId="77777777" w:rsidR="00562DB1" w:rsidRPr="00D11C8A" w:rsidRDefault="00562DB1" w:rsidP="00562DB1">
      <w:pPr>
        <w:numPr>
          <w:ilvl w:val="0"/>
          <w:numId w:val="28"/>
        </w:numPr>
        <w:tabs>
          <w:tab w:val="num" w:pos="13819"/>
        </w:tabs>
        <w:spacing w:after="160" w:line="259" w:lineRule="auto"/>
        <w:jc w:val="center"/>
        <w:rPr>
          <w:rFonts w:ascii="Arial" w:eastAsia="Calibri" w:hAnsi="Arial" w:cs="Arial"/>
          <w:sz w:val="20"/>
          <w:szCs w:val="20"/>
          <w:lang w:eastAsia="en-US"/>
        </w:rPr>
      </w:pPr>
    </w:p>
    <w:p w14:paraId="3224712E" w14:textId="77777777" w:rsidR="00562DB1" w:rsidRPr="00D11C8A" w:rsidRDefault="00562DB1" w:rsidP="00562DB1">
      <w:pPr>
        <w:spacing w:after="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S to pogodbo se naročnik zaveže, da bo za opravljena dela po tej pogodbi izvajalcu plačal pogodbeno ceno oziroma posamezne količine dejansko opravljenega dela.</w:t>
      </w:r>
    </w:p>
    <w:p w14:paraId="3B16C5DB" w14:textId="77777777" w:rsidR="00562DB1" w:rsidRPr="00D11C8A" w:rsidRDefault="00562DB1" w:rsidP="00562DB1">
      <w:pPr>
        <w:spacing w:before="80" w:after="8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Naročnik se obvezuje, da bo: </w:t>
      </w:r>
    </w:p>
    <w:p w14:paraId="73B13BB8" w14:textId="77777777" w:rsidR="00562DB1" w:rsidRPr="00D11C8A" w:rsidRDefault="00562DB1" w:rsidP="00291F0F">
      <w:pPr>
        <w:numPr>
          <w:ilvl w:val="0"/>
          <w:numId w:val="34"/>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izpolnjeval vse predvidene obveznosti v rokih in na predviden način;  </w:t>
      </w:r>
    </w:p>
    <w:p w14:paraId="714D07E3" w14:textId="77777777" w:rsidR="00562DB1" w:rsidRPr="00D11C8A" w:rsidRDefault="00562DB1" w:rsidP="00291F0F">
      <w:pPr>
        <w:numPr>
          <w:ilvl w:val="0"/>
          <w:numId w:val="34"/>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zagotovil razpoložljivost potrebnih človeških, informacijskih in finančnih virov;  </w:t>
      </w:r>
    </w:p>
    <w:p w14:paraId="33348E05" w14:textId="77777777" w:rsidR="00562DB1" w:rsidRPr="00D11C8A" w:rsidRDefault="00562DB1" w:rsidP="00291F0F">
      <w:pPr>
        <w:numPr>
          <w:ilvl w:val="0"/>
          <w:numId w:val="34"/>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izvajalcu omogočil dostop do dokumentacije, ki jo ima na razpolago in je potrebna za izvedbo prevzetih storitev;</w:t>
      </w:r>
    </w:p>
    <w:p w14:paraId="023927B8" w14:textId="77777777" w:rsidR="00562DB1" w:rsidRPr="00D11C8A" w:rsidRDefault="00562DB1" w:rsidP="00291F0F">
      <w:pPr>
        <w:numPr>
          <w:ilvl w:val="0"/>
          <w:numId w:val="34"/>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tekoče obveščal izvajalca o vseh okoliščinah, ki bi lahko imele vpliv na izvedbo prevzetih obveznosti;</w:t>
      </w:r>
    </w:p>
    <w:p w14:paraId="65B55F69" w14:textId="77777777" w:rsidR="00562DB1" w:rsidRPr="00D11C8A" w:rsidRDefault="00562DB1" w:rsidP="00291F0F">
      <w:pPr>
        <w:numPr>
          <w:ilvl w:val="0"/>
          <w:numId w:val="34"/>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zagotovil sodelovanje svojih strokovnjakov pri definiranju vsebinskih pogojev za izvedbo javnega naročila;</w:t>
      </w:r>
    </w:p>
    <w:p w14:paraId="7A1A275E" w14:textId="77777777" w:rsidR="00562DB1" w:rsidRPr="00D11C8A" w:rsidRDefault="00562DB1" w:rsidP="00291F0F">
      <w:pPr>
        <w:numPr>
          <w:ilvl w:val="0"/>
          <w:numId w:val="34"/>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izvajalcu nudil prostor na sedežu naročnika z ustrezno opremo za potrebe koordinacije projekta z naročnikom;</w:t>
      </w:r>
    </w:p>
    <w:p w14:paraId="58654B64" w14:textId="77777777" w:rsidR="00562DB1" w:rsidRPr="00D11C8A" w:rsidRDefault="00562DB1" w:rsidP="00291F0F">
      <w:pPr>
        <w:numPr>
          <w:ilvl w:val="0"/>
          <w:numId w:val="34"/>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zagotovil sodelovanje pri preverjanju vmesnih rezultatov projekta;</w:t>
      </w:r>
    </w:p>
    <w:p w14:paraId="410A1A1D" w14:textId="77777777" w:rsidR="00562DB1" w:rsidRPr="00D11C8A" w:rsidRDefault="00562DB1" w:rsidP="00291F0F">
      <w:pPr>
        <w:numPr>
          <w:ilvl w:val="0"/>
          <w:numId w:val="34"/>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plačeval naročene storitve v dogovorjenih rokih.</w:t>
      </w:r>
    </w:p>
    <w:p w14:paraId="3B989BC2" w14:textId="77777777" w:rsidR="00562DB1" w:rsidRPr="00D11C8A" w:rsidRDefault="00562DB1" w:rsidP="00562DB1">
      <w:pPr>
        <w:spacing w:line="260" w:lineRule="atLeast"/>
        <w:jc w:val="both"/>
        <w:rPr>
          <w:rFonts w:ascii="Arial" w:eastAsia="Calibri" w:hAnsi="Arial" w:cs="Arial"/>
          <w:b/>
          <w:sz w:val="20"/>
          <w:szCs w:val="20"/>
          <w:lang w:eastAsia="en-US"/>
        </w:rPr>
      </w:pPr>
    </w:p>
    <w:p w14:paraId="689C376B"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VI. PREVZEM POGODBENEGA DELA</w:t>
      </w:r>
    </w:p>
    <w:p w14:paraId="4C06EAD2" w14:textId="77777777" w:rsidR="00562DB1" w:rsidRPr="00D11C8A" w:rsidRDefault="00562DB1" w:rsidP="00562DB1">
      <w:pPr>
        <w:spacing w:line="260" w:lineRule="atLeast"/>
        <w:jc w:val="both"/>
        <w:rPr>
          <w:rFonts w:ascii="Arial" w:eastAsia="Calibri" w:hAnsi="Arial" w:cs="Arial"/>
          <w:sz w:val="20"/>
          <w:szCs w:val="20"/>
          <w:lang w:eastAsia="en-US"/>
        </w:rPr>
      </w:pPr>
    </w:p>
    <w:p w14:paraId="406B6A28" w14:textId="77777777" w:rsidR="00562DB1" w:rsidRPr="00D11C8A" w:rsidRDefault="00562DB1" w:rsidP="00562DB1">
      <w:pPr>
        <w:numPr>
          <w:ilvl w:val="0"/>
          <w:numId w:val="28"/>
        </w:numPr>
        <w:tabs>
          <w:tab w:val="num" w:pos="13819"/>
        </w:tabs>
        <w:spacing w:after="160" w:line="259" w:lineRule="auto"/>
        <w:jc w:val="center"/>
        <w:rPr>
          <w:rFonts w:ascii="Arial" w:eastAsia="Calibri" w:hAnsi="Arial" w:cs="Arial"/>
          <w:sz w:val="20"/>
          <w:szCs w:val="20"/>
          <w:lang w:eastAsia="en-US"/>
        </w:rPr>
      </w:pPr>
    </w:p>
    <w:p w14:paraId="73D461A3" w14:textId="77777777" w:rsidR="00562DB1" w:rsidRPr="00D11C8A" w:rsidRDefault="00562DB1" w:rsidP="00562DB1">
      <w:p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lastRenderedPageBreak/>
        <w:t>Prevzem izvršenega pogodbenega dela ob zaključku posameznih delov faz obsega:</w:t>
      </w:r>
    </w:p>
    <w:p w14:paraId="35B293A4" w14:textId="77777777" w:rsidR="00562DB1" w:rsidRPr="00D11C8A" w:rsidRDefault="00562DB1" w:rsidP="00291F0F">
      <w:pPr>
        <w:numPr>
          <w:ilvl w:val="0"/>
          <w:numId w:val="36"/>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pregled oddanega dela (izdelkov, dokumentacije); </w:t>
      </w:r>
    </w:p>
    <w:p w14:paraId="1ED6C3EF" w14:textId="77777777" w:rsidR="00562DB1" w:rsidRPr="00D11C8A" w:rsidRDefault="00562DB1" w:rsidP="00291F0F">
      <w:pPr>
        <w:numPr>
          <w:ilvl w:val="0"/>
          <w:numId w:val="36"/>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odpravo napak oziroma pomanjkljivosti v roku in po navodilih naročnika;</w:t>
      </w:r>
    </w:p>
    <w:p w14:paraId="16FFA7C7" w14:textId="77777777" w:rsidR="00324EFA" w:rsidRPr="00D11C8A" w:rsidRDefault="00562DB1" w:rsidP="00291F0F">
      <w:pPr>
        <w:numPr>
          <w:ilvl w:val="0"/>
          <w:numId w:val="36"/>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predajo poročila ter uporabniške in tehnične dokumentacije v skladu s projektno nalogo. </w:t>
      </w:r>
    </w:p>
    <w:p w14:paraId="042C092A" w14:textId="77777777" w:rsidR="00324EFA" w:rsidRPr="00D11C8A" w:rsidRDefault="00324EFA" w:rsidP="00324EFA">
      <w:pPr>
        <w:spacing w:before="120" w:after="120" w:line="240" w:lineRule="atLeast"/>
        <w:ind w:left="720"/>
        <w:jc w:val="both"/>
        <w:rPr>
          <w:rFonts w:ascii="Arial" w:eastAsia="Calibri" w:hAnsi="Arial" w:cs="Arial"/>
          <w:sz w:val="20"/>
          <w:szCs w:val="20"/>
          <w:lang w:eastAsia="en-US"/>
        </w:rPr>
      </w:pPr>
    </w:p>
    <w:p w14:paraId="30277AFF" w14:textId="68D42D78" w:rsidR="00562DB1" w:rsidRPr="00D11C8A" w:rsidRDefault="00562DB1" w:rsidP="00324EFA">
      <w:p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Preverjanje kvalitete in obsega realizacije predmeta pogodbe izvaja naročnik, ki po potrebi, za posamezne naloge predmeta, lahko organizira komisijo za preverjanje kvalitete in obsega storitev ter izdelkov.</w:t>
      </w:r>
    </w:p>
    <w:p w14:paraId="75A653F0" w14:textId="77777777" w:rsidR="00562DB1" w:rsidRPr="00D11C8A" w:rsidRDefault="00562DB1" w:rsidP="00562DB1">
      <w:pPr>
        <w:spacing w:before="240" w:after="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Če naročnik ob pregledu izvršenih pogodbenih del ugotovi, da je delo opravljeno pomanjkljivo ali da ima napake, o tem takoj pisno obvesti izvajalca in mu hkrati določi primeren rok za odpravo napak oziroma pomanjkljivosti. </w:t>
      </w:r>
    </w:p>
    <w:p w14:paraId="08EF0D16" w14:textId="77777777" w:rsidR="00562DB1" w:rsidRPr="00D11C8A" w:rsidRDefault="00562DB1" w:rsidP="00562DB1">
      <w:p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Pogoj za končni prevzem razpisanih del iz 1. člena te pogodbe in izdajo primopredajnega zapisnika posameznih delov faz je:</w:t>
      </w:r>
    </w:p>
    <w:p w14:paraId="55D5B1E0" w14:textId="77777777" w:rsidR="00562DB1" w:rsidRPr="00D11C8A" w:rsidRDefault="00562DB1" w:rsidP="00291F0F">
      <w:pPr>
        <w:numPr>
          <w:ilvl w:val="0"/>
          <w:numId w:val="35"/>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opravljeno funkcionalno testiranje, zaključena testna uporaba in umestitev informacijske rešitve posameznih delov faz v polno uporabo-produkcijsko okolje;</w:t>
      </w:r>
    </w:p>
    <w:p w14:paraId="0215B0A6" w14:textId="77777777" w:rsidR="00562DB1" w:rsidRPr="00D11C8A" w:rsidRDefault="00562DB1" w:rsidP="00291F0F">
      <w:pPr>
        <w:numPr>
          <w:ilvl w:val="0"/>
          <w:numId w:val="35"/>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potrjeno poročilo o izvedenih delih posameznih delov faz;</w:t>
      </w:r>
    </w:p>
    <w:p w14:paraId="152694B8" w14:textId="77777777" w:rsidR="00562DB1" w:rsidRPr="00D11C8A" w:rsidRDefault="00562DB1" w:rsidP="00291F0F">
      <w:pPr>
        <w:numPr>
          <w:ilvl w:val="0"/>
          <w:numId w:val="35"/>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naročniku predana dokazila o pridobitvi vseh zahtevanih licenc;</w:t>
      </w:r>
    </w:p>
    <w:p w14:paraId="0424041B" w14:textId="77777777" w:rsidR="00562DB1" w:rsidRPr="00D11C8A" w:rsidRDefault="00562DB1" w:rsidP="00291F0F">
      <w:pPr>
        <w:numPr>
          <w:ilvl w:val="0"/>
          <w:numId w:val="35"/>
        </w:numPr>
        <w:spacing w:before="120" w:after="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naročniku predana izvorna programska koda v skladu s projektno nalogo;</w:t>
      </w:r>
    </w:p>
    <w:p w14:paraId="74BE3F32" w14:textId="77777777" w:rsidR="00562DB1" w:rsidRPr="00D11C8A" w:rsidRDefault="00562DB1" w:rsidP="00291F0F">
      <w:pPr>
        <w:numPr>
          <w:ilvl w:val="0"/>
          <w:numId w:val="35"/>
        </w:numPr>
        <w:spacing w:before="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naročniku predana lektorirana tehnična in uporabniška dokumentacija, ki vsebuje tudi uporabniška navodila za posamezne sklope uporabnikov.</w:t>
      </w:r>
    </w:p>
    <w:p w14:paraId="42B09855" w14:textId="77777777" w:rsidR="00324EFA" w:rsidRPr="00D11C8A" w:rsidRDefault="00324EFA" w:rsidP="00562DB1">
      <w:pPr>
        <w:spacing w:before="120" w:line="240" w:lineRule="atLeast"/>
        <w:jc w:val="both"/>
        <w:rPr>
          <w:rFonts w:ascii="Arial" w:eastAsia="Calibri" w:hAnsi="Arial" w:cs="Arial"/>
          <w:sz w:val="20"/>
          <w:szCs w:val="20"/>
          <w:lang w:eastAsia="en-US"/>
        </w:rPr>
      </w:pPr>
    </w:p>
    <w:p w14:paraId="193A7AE2" w14:textId="286841CA" w:rsidR="00562DB1" w:rsidRPr="00D11C8A" w:rsidRDefault="00562DB1" w:rsidP="00562DB1">
      <w:pPr>
        <w:spacing w:before="120"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Prevzem ob zaključku delov faz se izvede in evidentira na sedežu naročnika</w:t>
      </w:r>
      <w:r w:rsidRPr="00D11C8A">
        <w:rPr>
          <w:rFonts w:ascii="Arial" w:hAnsi="Arial" w:cs="Arial"/>
          <w:sz w:val="20"/>
          <w:szCs w:val="20"/>
        </w:rPr>
        <w:t xml:space="preserve"> ali v skladu z drugačnim dogovorom z naročnikom</w:t>
      </w:r>
      <w:r w:rsidRPr="00D11C8A">
        <w:rPr>
          <w:rFonts w:ascii="Arial" w:eastAsia="Calibri" w:hAnsi="Arial" w:cs="Arial"/>
          <w:sz w:val="20"/>
          <w:szCs w:val="20"/>
          <w:lang w:eastAsia="en-US"/>
        </w:rPr>
        <w:t xml:space="preserve">. O opravljenih storitvah in prevzemu izdelkov, izdelanih v skladu s specifikacijo, se naredi zapisnik, ki ga podpišeta obe pogodbeni stranki. </w:t>
      </w:r>
    </w:p>
    <w:p w14:paraId="7388F422" w14:textId="77777777" w:rsidR="00562DB1" w:rsidRPr="00D11C8A" w:rsidRDefault="00562DB1" w:rsidP="00562DB1">
      <w:pPr>
        <w:spacing w:line="288" w:lineRule="auto"/>
        <w:jc w:val="both"/>
        <w:rPr>
          <w:rFonts w:ascii="Arial" w:hAnsi="Arial" w:cs="Arial"/>
          <w:sz w:val="20"/>
          <w:szCs w:val="20"/>
        </w:rPr>
      </w:pPr>
    </w:p>
    <w:p w14:paraId="680AB9DB" w14:textId="77777777" w:rsidR="00562DB1" w:rsidRPr="00D11C8A" w:rsidRDefault="00562DB1" w:rsidP="00562DB1">
      <w:pPr>
        <w:spacing w:line="288" w:lineRule="auto"/>
        <w:jc w:val="both"/>
        <w:rPr>
          <w:rFonts w:ascii="Arial" w:hAnsi="Arial" w:cs="Arial"/>
          <w:sz w:val="20"/>
          <w:szCs w:val="20"/>
        </w:rPr>
      </w:pPr>
      <w:r w:rsidRPr="00D11C8A">
        <w:rPr>
          <w:rFonts w:ascii="Arial" w:hAnsi="Arial" w:cs="Arial"/>
          <w:sz w:val="20"/>
          <w:szCs w:val="20"/>
        </w:rPr>
        <w:t>Izvajalec je dolžan po prevzemu razpisanih del iz 1. člena pogodbe izvesti še usposabljanje za zunanje in notranje uporabnike, za vsak del Faze 1 in Fazo 2 – 1. del posebej.</w:t>
      </w:r>
    </w:p>
    <w:p w14:paraId="7E88E9FC" w14:textId="2BAD71B6" w:rsidR="00562DB1" w:rsidRPr="00D11C8A" w:rsidRDefault="00562DB1" w:rsidP="00562DB1">
      <w:pPr>
        <w:spacing w:before="240" w:line="288" w:lineRule="auto"/>
        <w:jc w:val="both"/>
        <w:rPr>
          <w:rFonts w:ascii="Arial" w:hAnsi="Arial" w:cs="Arial"/>
          <w:sz w:val="20"/>
          <w:szCs w:val="20"/>
        </w:rPr>
      </w:pPr>
      <w:r w:rsidRPr="00D11C8A">
        <w:rPr>
          <w:rFonts w:ascii="Arial" w:hAnsi="Arial" w:cs="Arial"/>
          <w:sz w:val="20"/>
          <w:szCs w:val="20"/>
        </w:rPr>
        <w:t xml:space="preserve">Izvajalec se obveže, da bo ob dokončnem kvalitativnem prevzemu izvršenega dela predal naročniku vso dokumentacijo o storitvah in izdelkih.  </w:t>
      </w:r>
    </w:p>
    <w:p w14:paraId="37F0295C" w14:textId="77777777" w:rsidR="00A81ED0" w:rsidRPr="00D11C8A" w:rsidRDefault="00A81ED0" w:rsidP="00562DB1">
      <w:pPr>
        <w:spacing w:before="240" w:line="288" w:lineRule="auto"/>
        <w:jc w:val="both"/>
        <w:rPr>
          <w:rFonts w:ascii="Arial" w:hAnsi="Arial" w:cs="Arial"/>
          <w:sz w:val="20"/>
          <w:szCs w:val="20"/>
        </w:rPr>
      </w:pPr>
    </w:p>
    <w:p w14:paraId="65856A2C"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VII. POROČANJE</w:t>
      </w:r>
    </w:p>
    <w:p w14:paraId="4A46FD1D" w14:textId="77777777" w:rsidR="00562DB1" w:rsidRPr="00D11C8A" w:rsidRDefault="00562DB1" w:rsidP="00562DB1">
      <w:pPr>
        <w:spacing w:line="260" w:lineRule="atLeast"/>
        <w:jc w:val="center"/>
        <w:rPr>
          <w:rFonts w:ascii="Arial" w:eastAsia="Calibri" w:hAnsi="Arial" w:cs="Arial"/>
          <w:bCs/>
          <w:sz w:val="20"/>
          <w:szCs w:val="20"/>
          <w:lang w:eastAsia="en-US"/>
        </w:rPr>
      </w:pPr>
      <w:r w:rsidRPr="00D11C8A">
        <w:rPr>
          <w:rFonts w:ascii="Arial" w:eastAsia="Calibri" w:hAnsi="Arial" w:cs="Arial"/>
          <w:bCs/>
          <w:sz w:val="20"/>
          <w:szCs w:val="20"/>
          <w:lang w:eastAsia="en-US"/>
        </w:rPr>
        <w:t>13. člen</w:t>
      </w:r>
    </w:p>
    <w:p w14:paraId="2069274A" w14:textId="77777777" w:rsidR="00562DB1" w:rsidRPr="00D11C8A" w:rsidRDefault="00562DB1" w:rsidP="00562DB1">
      <w:pPr>
        <w:spacing w:line="288" w:lineRule="auto"/>
        <w:jc w:val="both"/>
        <w:rPr>
          <w:rFonts w:ascii="Arial" w:hAnsi="Arial" w:cs="Arial"/>
          <w:sz w:val="20"/>
          <w:szCs w:val="20"/>
          <w:lang w:eastAsia="en-US"/>
        </w:rPr>
      </w:pPr>
    </w:p>
    <w:p w14:paraId="7D150EFB" w14:textId="77777777" w:rsidR="00562DB1" w:rsidRPr="00D11C8A" w:rsidRDefault="00562DB1" w:rsidP="00562DB1">
      <w:pPr>
        <w:spacing w:after="240" w:line="288" w:lineRule="auto"/>
        <w:jc w:val="both"/>
        <w:rPr>
          <w:rFonts w:ascii="Arial" w:hAnsi="Arial" w:cs="Arial"/>
          <w:sz w:val="20"/>
          <w:szCs w:val="20"/>
          <w:lang w:eastAsia="en-US"/>
        </w:rPr>
      </w:pPr>
      <w:r w:rsidRPr="00D11C8A">
        <w:rPr>
          <w:rFonts w:ascii="Arial" w:hAnsi="Arial" w:cs="Arial"/>
          <w:sz w:val="20"/>
          <w:szCs w:val="20"/>
          <w:lang w:eastAsia="en-US"/>
        </w:rPr>
        <w:t>Izvajalec je dolžan v času izvajanja te pogodbe poročati naročniku v pisni in elektronski obliki o izvedbi del, storitev in izdelkov:</w:t>
      </w:r>
    </w:p>
    <w:p w14:paraId="2BECAFDE" w14:textId="77777777" w:rsidR="00562DB1" w:rsidRPr="00D11C8A" w:rsidRDefault="00562DB1" w:rsidP="00291F0F">
      <w:pPr>
        <w:numPr>
          <w:ilvl w:val="0"/>
          <w:numId w:val="58"/>
        </w:numPr>
        <w:autoSpaceDE w:val="0"/>
        <w:autoSpaceDN w:val="0"/>
        <w:adjustRightInd w:val="0"/>
        <w:spacing w:line="260" w:lineRule="atLeast"/>
        <w:jc w:val="both"/>
        <w:rPr>
          <w:rFonts w:ascii="Arial" w:hAnsi="Arial" w:cs="Arial"/>
          <w:sz w:val="20"/>
          <w:szCs w:val="20"/>
          <w:lang w:eastAsia="en-US"/>
        </w:rPr>
      </w:pPr>
      <w:r w:rsidRPr="00D11C8A">
        <w:rPr>
          <w:rFonts w:ascii="Arial" w:hAnsi="Arial" w:cs="Arial"/>
          <w:sz w:val="20"/>
          <w:szCs w:val="20"/>
          <w:lang w:eastAsia="en-US"/>
        </w:rPr>
        <w:t>po zaključenem pogodbenem  delu v okviru posameznih delov Faze 1;</w:t>
      </w:r>
    </w:p>
    <w:p w14:paraId="322394B7" w14:textId="77777777" w:rsidR="00562DB1" w:rsidRPr="00D11C8A" w:rsidRDefault="00562DB1" w:rsidP="00291F0F">
      <w:pPr>
        <w:numPr>
          <w:ilvl w:val="0"/>
          <w:numId w:val="58"/>
        </w:numPr>
        <w:autoSpaceDE w:val="0"/>
        <w:autoSpaceDN w:val="0"/>
        <w:adjustRightInd w:val="0"/>
        <w:spacing w:line="260" w:lineRule="atLeast"/>
        <w:jc w:val="both"/>
        <w:rPr>
          <w:rFonts w:ascii="Arial" w:hAnsi="Arial" w:cs="Arial"/>
          <w:sz w:val="20"/>
          <w:szCs w:val="20"/>
          <w:lang w:eastAsia="en-US"/>
        </w:rPr>
      </w:pPr>
      <w:r w:rsidRPr="00D11C8A">
        <w:rPr>
          <w:rFonts w:ascii="Arial" w:hAnsi="Arial" w:cs="Arial"/>
          <w:sz w:val="20"/>
          <w:szCs w:val="20"/>
          <w:lang w:eastAsia="en-US"/>
        </w:rPr>
        <w:t>po zaključeni posamezni nadgradnji  v okviru Faze 2 – 1. del;</w:t>
      </w:r>
    </w:p>
    <w:p w14:paraId="1A0D0BBF" w14:textId="77777777" w:rsidR="00562DB1" w:rsidRPr="00D11C8A" w:rsidRDefault="00562DB1" w:rsidP="00291F0F">
      <w:pPr>
        <w:numPr>
          <w:ilvl w:val="0"/>
          <w:numId w:val="58"/>
        </w:numPr>
        <w:autoSpaceDE w:val="0"/>
        <w:autoSpaceDN w:val="0"/>
        <w:adjustRightInd w:val="0"/>
        <w:spacing w:line="260" w:lineRule="atLeast"/>
        <w:jc w:val="both"/>
        <w:rPr>
          <w:rFonts w:ascii="Arial" w:hAnsi="Arial" w:cs="Arial"/>
          <w:sz w:val="20"/>
          <w:szCs w:val="20"/>
          <w:lang w:eastAsia="en-US"/>
        </w:rPr>
      </w:pPr>
      <w:r w:rsidRPr="00D11C8A">
        <w:rPr>
          <w:rFonts w:ascii="Arial" w:hAnsi="Arial" w:cs="Arial"/>
          <w:sz w:val="20"/>
          <w:szCs w:val="20"/>
          <w:lang w:eastAsia="en-US"/>
        </w:rPr>
        <w:t>vsakih 6 mesecev v okviru Faze 2 – 2. del.</w:t>
      </w:r>
    </w:p>
    <w:p w14:paraId="01885B02" w14:textId="77777777" w:rsidR="00562DB1" w:rsidRPr="00D11C8A" w:rsidRDefault="00562DB1" w:rsidP="00562DB1">
      <w:pPr>
        <w:spacing w:line="288" w:lineRule="auto"/>
        <w:jc w:val="both"/>
        <w:rPr>
          <w:rFonts w:ascii="Arial" w:hAnsi="Arial" w:cs="Arial"/>
          <w:sz w:val="20"/>
          <w:szCs w:val="20"/>
          <w:lang w:eastAsia="en-US"/>
        </w:rPr>
      </w:pPr>
    </w:p>
    <w:p w14:paraId="67180D2D" w14:textId="77777777" w:rsidR="00562DB1" w:rsidRPr="00D11C8A" w:rsidRDefault="00562DB1" w:rsidP="00562DB1">
      <w:pPr>
        <w:spacing w:line="288" w:lineRule="auto"/>
        <w:jc w:val="both"/>
        <w:rPr>
          <w:rFonts w:ascii="Arial" w:hAnsi="Arial" w:cs="Arial"/>
          <w:sz w:val="20"/>
          <w:szCs w:val="20"/>
          <w:lang w:eastAsia="en-US"/>
        </w:rPr>
      </w:pPr>
      <w:r w:rsidRPr="00D11C8A">
        <w:rPr>
          <w:rFonts w:ascii="Arial" w:hAnsi="Arial" w:cs="Arial"/>
          <w:sz w:val="20"/>
          <w:szCs w:val="20"/>
          <w:lang w:eastAsia="en-US"/>
        </w:rPr>
        <w:t xml:space="preserve">Naročnik lahko zahteva vmesno poročilo v kateremkoli trenutku med izvajanjem pogodbenega dela. </w:t>
      </w:r>
    </w:p>
    <w:p w14:paraId="20BE730F" w14:textId="77777777" w:rsidR="00562DB1" w:rsidRPr="00D11C8A" w:rsidRDefault="00562DB1" w:rsidP="00562DB1">
      <w:pPr>
        <w:spacing w:line="288" w:lineRule="auto"/>
        <w:jc w:val="both"/>
        <w:rPr>
          <w:rFonts w:ascii="Arial" w:hAnsi="Arial" w:cs="Arial"/>
          <w:sz w:val="20"/>
          <w:szCs w:val="20"/>
          <w:lang w:eastAsia="en-US"/>
        </w:rPr>
      </w:pPr>
    </w:p>
    <w:p w14:paraId="4550C11E" w14:textId="77777777" w:rsidR="00562DB1" w:rsidRPr="00D11C8A" w:rsidRDefault="00562DB1" w:rsidP="00562DB1">
      <w:pPr>
        <w:spacing w:line="288" w:lineRule="auto"/>
        <w:jc w:val="both"/>
        <w:rPr>
          <w:rFonts w:ascii="Arial" w:hAnsi="Arial" w:cs="Arial"/>
          <w:sz w:val="20"/>
          <w:szCs w:val="20"/>
          <w:lang w:eastAsia="en-US"/>
        </w:rPr>
      </w:pPr>
      <w:r w:rsidRPr="00D11C8A">
        <w:rPr>
          <w:rFonts w:ascii="Arial" w:hAnsi="Arial" w:cs="Arial"/>
          <w:sz w:val="20"/>
          <w:szCs w:val="20"/>
          <w:lang w:eastAsia="en-US"/>
        </w:rPr>
        <w:t xml:space="preserve">Naročnik vsa poročila pisno potrdi ali zavrne. Pisna potrditev poročila za posamezne dele faz s strani naročnika je pogoj za izdajo računa s strani izvajalca. </w:t>
      </w:r>
    </w:p>
    <w:p w14:paraId="460D7E5B" w14:textId="77777777" w:rsidR="00562DB1" w:rsidRPr="00D11C8A" w:rsidRDefault="00562DB1" w:rsidP="00562DB1">
      <w:pPr>
        <w:spacing w:line="288" w:lineRule="auto"/>
        <w:jc w:val="both"/>
        <w:rPr>
          <w:rFonts w:ascii="Arial" w:hAnsi="Arial" w:cs="Arial"/>
          <w:sz w:val="20"/>
          <w:szCs w:val="20"/>
          <w:lang w:eastAsia="en-US"/>
        </w:rPr>
      </w:pPr>
    </w:p>
    <w:p w14:paraId="0EB53676" w14:textId="77777777" w:rsidR="00562DB1" w:rsidRPr="00D11C8A" w:rsidRDefault="00562DB1" w:rsidP="00562DB1">
      <w:pPr>
        <w:spacing w:line="288" w:lineRule="auto"/>
        <w:jc w:val="both"/>
        <w:rPr>
          <w:rFonts w:ascii="Arial" w:hAnsi="Arial" w:cs="Arial"/>
          <w:sz w:val="20"/>
          <w:szCs w:val="20"/>
          <w:lang w:eastAsia="en-US"/>
        </w:rPr>
      </w:pPr>
      <w:r w:rsidRPr="00D11C8A">
        <w:rPr>
          <w:rFonts w:ascii="Arial" w:hAnsi="Arial" w:cs="Arial"/>
          <w:sz w:val="20"/>
          <w:szCs w:val="20"/>
          <w:lang w:eastAsia="en-US"/>
        </w:rPr>
        <w:t xml:space="preserve">O napredku projekta izvajalec naročniku poroča tudi na koordinacijskih sestankih, z namenom razreševanja odprtih vsebinskih vprašanj in podajanja pojasnil oziroma usmerjanja pri pripravi izdelkov. </w:t>
      </w:r>
      <w:r w:rsidRPr="00D11C8A">
        <w:rPr>
          <w:rFonts w:ascii="Arial" w:hAnsi="Arial" w:cs="Arial"/>
          <w:sz w:val="20"/>
          <w:szCs w:val="20"/>
          <w:lang w:eastAsia="en-US"/>
        </w:rPr>
        <w:lastRenderedPageBreak/>
        <w:t xml:space="preserve">Izvajalec po vsakem sestanku pripravi zapisnik, ga posreduje naročniku in dopolni v skladu s pripombami. </w:t>
      </w:r>
    </w:p>
    <w:p w14:paraId="58F718B2" w14:textId="77777777" w:rsidR="00562DB1" w:rsidRPr="00D11C8A" w:rsidRDefault="00562DB1" w:rsidP="00562DB1">
      <w:pPr>
        <w:spacing w:line="288" w:lineRule="auto"/>
        <w:jc w:val="both"/>
        <w:rPr>
          <w:rFonts w:ascii="Arial" w:hAnsi="Arial" w:cs="Arial"/>
          <w:sz w:val="20"/>
          <w:szCs w:val="20"/>
          <w:lang w:eastAsia="en-US"/>
        </w:rPr>
      </w:pPr>
    </w:p>
    <w:p w14:paraId="1A7B379D" w14:textId="77777777" w:rsidR="00562DB1" w:rsidRPr="00D11C8A" w:rsidRDefault="00562DB1" w:rsidP="00562DB1">
      <w:pPr>
        <w:spacing w:line="288" w:lineRule="auto"/>
        <w:jc w:val="both"/>
        <w:rPr>
          <w:rFonts w:ascii="Arial" w:hAnsi="Arial" w:cs="Arial"/>
          <w:sz w:val="20"/>
          <w:szCs w:val="20"/>
          <w:lang w:eastAsia="en-US"/>
        </w:rPr>
      </w:pPr>
      <w:r w:rsidRPr="00D11C8A">
        <w:rPr>
          <w:rFonts w:ascii="Arial" w:hAnsi="Arial" w:cs="Arial"/>
          <w:sz w:val="20"/>
          <w:szCs w:val="20"/>
          <w:lang w:eastAsia="en-US"/>
        </w:rPr>
        <w:t>Po pregledu in prevzemu izvršenega pogodbenega dela izvajalec ne odgovarja več za pomanjkljivosti, ki bi se mogle ugotoviti z običajnim pregledom, razen če je izvajalec zanje vedel, pa nanje ni opozoril naročnika oziroma za skrite napake.</w:t>
      </w:r>
    </w:p>
    <w:p w14:paraId="04113870" w14:textId="77777777" w:rsidR="00562DB1" w:rsidRPr="00D11C8A" w:rsidRDefault="00562DB1" w:rsidP="00562DB1">
      <w:pPr>
        <w:spacing w:line="260" w:lineRule="atLeast"/>
        <w:jc w:val="both"/>
        <w:rPr>
          <w:rFonts w:ascii="Arial" w:eastAsia="Calibri" w:hAnsi="Arial" w:cs="Arial"/>
          <w:b/>
          <w:sz w:val="20"/>
          <w:szCs w:val="20"/>
          <w:lang w:eastAsia="en-US"/>
        </w:rPr>
      </w:pPr>
    </w:p>
    <w:p w14:paraId="23AECF38"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VIII. PLAČILNI POGOJI</w:t>
      </w:r>
    </w:p>
    <w:p w14:paraId="04506978" w14:textId="77777777" w:rsidR="00562DB1" w:rsidRPr="00D11C8A" w:rsidRDefault="00562DB1" w:rsidP="00562DB1">
      <w:pPr>
        <w:spacing w:after="160" w:line="259" w:lineRule="auto"/>
        <w:ind w:left="288"/>
        <w:jc w:val="center"/>
        <w:rPr>
          <w:rFonts w:ascii="Arial" w:eastAsia="Calibri" w:hAnsi="Arial" w:cs="Arial"/>
          <w:sz w:val="20"/>
          <w:szCs w:val="20"/>
          <w:lang w:eastAsia="en-US"/>
        </w:rPr>
      </w:pPr>
      <w:r w:rsidRPr="00D11C8A">
        <w:rPr>
          <w:rFonts w:ascii="Arial" w:eastAsia="Calibri" w:hAnsi="Arial" w:cs="Arial"/>
          <w:sz w:val="20"/>
          <w:szCs w:val="20"/>
          <w:lang w:eastAsia="en-US"/>
        </w:rPr>
        <w:t>14. člen</w:t>
      </w:r>
    </w:p>
    <w:p w14:paraId="1BEAD712" w14:textId="77777777" w:rsidR="00562DB1" w:rsidRPr="00D11C8A" w:rsidRDefault="00562DB1" w:rsidP="00562DB1">
      <w:pPr>
        <w:spacing w:after="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Pogodbeni stranki se dogovorita, da bo naročnik izvajalcu </w:t>
      </w:r>
      <w:r w:rsidRPr="00D11C8A">
        <w:rPr>
          <w:rFonts w:ascii="Arial" w:eastAsia="Calibri" w:hAnsi="Arial" w:cs="Arial"/>
          <w:i/>
          <w:sz w:val="20"/>
          <w:szCs w:val="20"/>
          <w:lang w:eastAsia="en-US"/>
        </w:rPr>
        <w:t>in morebitnim podizvajalcem, ki bodo to zahtevali v ponudbi ali v fazi izvedbe pogodbe</w:t>
      </w:r>
      <w:r w:rsidRPr="00D11C8A">
        <w:rPr>
          <w:rFonts w:ascii="Arial" w:eastAsia="Calibri" w:hAnsi="Arial" w:cs="Arial"/>
          <w:sz w:val="20"/>
          <w:szCs w:val="20"/>
          <w:lang w:eastAsia="en-US"/>
        </w:rPr>
        <w:t xml:space="preserve">, za izvedena dela plačeval na naslednji način: </w:t>
      </w:r>
    </w:p>
    <w:p w14:paraId="1B49830A" w14:textId="77777777" w:rsidR="00562DB1" w:rsidRPr="00D11C8A" w:rsidRDefault="00562DB1" w:rsidP="00291F0F">
      <w:pPr>
        <w:numPr>
          <w:ilvl w:val="0"/>
          <w:numId w:val="39"/>
        </w:numPr>
        <w:spacing w:after="160" w:line="259" w:lineRule="auto"/>
        <w:jc w:val="both"/>
        <w:rPr>
          <w:rFonts w:ascii="Arial" w:eastAsia="Calibri" w:hAnsi="Arial" w:cs="Arial"/>
          <w:sz w:val="20"/>
          <w:szCs w:val="20"/>
          <w:lang w:eastAsia="en-US"/>
        </w:rPr>
      </w:pPr>
      <w:r w:rsidRPr="00D11C8A">
        <w:rPr>
          <w:rFonts w:ascii="Arial" w:eastAsia="Calibri" w:hAnsi="Arial" w:cs="Arial"/>
          <w:sz w:val="20"/>
          <w:szCs w:val="20"/>
          <w:lang w:eastAsia="en-US"/>
        </w:rPr>
        <w:t>Faza 1 – 1. del, 2. del in 3. del:  z izstavitvijo računa, potrditvijo poročila</w:t>
      </w:r>
      <w:r w:rsidRPr="00D11C8A">
        <w:rPr>
          <w:rFonts w:ascii="Arial" w:hAnsi="Arial" w:cs="Arial"/>
          <w:sz w:val="20"/>
          <w:szCs w:val="20"/>
          <w:lang w:eastAsia="en-US"/>
        </w:rPr>
        <w:t xml:space="preserve"> </w:t>
      </w:r>
      <w:r w:rsidRPr="00D11C8A">
        <w:rPr>
          <w:rFonts w:ascii="Arial" w:eastAsia="Calibri" w:hAnsi="Arial" w:cs="Arial"/>
          <w:sz w:val="20"/>
          <w:szCs w:val="20"/>
          <w:lang w:eastAsia="en-US"/>
        </w:rPr>
        <w:t xml:space="preserve">in primopredajnega zapisnika, predani tehnični in uporabniški dokumentaciji ter izvedenem usposabljanju uporabnikov </w:t>
      </w:r>
      <w:r w:rsidRPr="00D11C8A">
        <w:rPr>
          <w:rFonts w:ascii="Arial" w:hAnsi="Arial" w:cs="Arial"/>
          <w:sz w:val="20"/>
          <w:szCs w:val="20"/>
          <w:lang w:eastAsia="en-US"/>
        </w:rPr>
        <w:t>po</w:t>
      </w:r>
      <w:r w:rsidRPr="00D11C8A">
        <w:rPr>
          <w:rFonts w:ascii="Arial" w:eastAsia="Calibri" w:hAnsi="Arial" w:cs="Arial"/>
          <w:sz w:val="20"/>
          <w:szCs w:val="20"/>
          <w:lang w:eastAsia="en-US"/>
        </w:rPr>
        <w:t xml:space="preserve"> </w:t>
      </w:r>
      <w:r w:rsidRPr="00D11C8A">
        <w:rPr>
          <w:rFonts w:ascii="Arial" w:hAnsi="Arial" w:cs="Arial"/>
          <w:sz w:val="20"/>
          <w:szCs w:val="20"/>
          <w:lang w:eastAsia="en-US"/>
        </w:rPr>
        <w:t xml:space="preserve">zaključenem delu v okviru </w:t>
      </w:r>
      <w:r w:rsidRPr="00D11C8A">
        <w:rPr>
          <w:rFonts w:ascii="Arial" w:eastAsia="Calibri" w:hAnsi="Arial" w:cs="Arial"/>
          <w:sz w:val="20"/>
          <w:szCs w:val="20"/>
          <w:lang w:eastAsia="en-US"/>
        </w:rPr>
        <w:t>posameznih delov Faze 1;</w:t>
      </w:r>
    </w:p>
    <w:p w14:paraId="6E34E4A1" w14:textId="63554900" w:rsidR="00562DB1" w:rsidRPr="00D11C8A" w:rsidRDefault="00562DB1" w:rsidP="00291F0F">
      <w:pPr>
        <w:numPr>
          <w:ilvl w:val="0"/>
          <w:numId w:val="39"/>
        </w:numPr>
        <w:spacing w:after="160" w:line="259" w:lineRule="auto"/>
        <w:jc w:val="both"/>
        <w:rPr>
          <w:rFonts w:ascii="Arial" w:eastAsia="Calibri" w:hAnsi="Arial" w:cs="Arial"/>
          <w:sz w:val="20"/>
          <w:szCs w:val="20"/>
          <w:lang w:eastAsia="en-US"/>
        </w:rPr>
      </w:pPr>
      <w:r w:rsidRPr="00D11C8A">
        <w:rPr>
          <w:rFonts w:ascii="Arial" w:eastAsia="Calibri" w:hAnsi="Arial" w:cs="Arial"/>
          <w:sz w:val="20"/>
          <w:szCs w:val="20"/>
          <w:lang w:eastAsia="en-US"/>
        </w:rPr>
        <w:t>Faza 2 – 1. del:  z izstavitvijo računa, potrditvijo poročila</w:t>
      </w:r>
      <w:r w:rsidRPr="00D11C8A">
        <w:rPr>
          <w:rFonts w:ascii="Arial" w:hAnsi="Arial" w:cs="Arial"/>
          <w:sz w:val="20"/>
          <w:szCs w:val="20"/>
          <w:lang w:eastAsia="en-US"/>
        </w:rPr>
        <w:t xml:space="preserve"> </w:t>
      </w:r>
      <w:r w:rsidRPr="00D11C8A">
        <w:rPr>
          <w:rFonts w:ascii="Arial" w:eastAsia="Calibri" w:hAnsi="Arial" w:cs="Arial"/>
          <w:sz w:val="20"/>
          <w:szCs w:val="20"/>
          <w:lang w:eastAsia="en-US"/>
        </w:rPr>
        <w:t>in primopredajnega zapisnika, predani tehnični in uporabniški dokumentaciji ter izvedenem usposabljanju uporabnikov po zaključku posamezne nadgradnje v okviru Faze 2 – 1. del;</w:t>
      </w:r>
    </w:p>
    <w:p w14:paraId="7E33F80F" w14:textId="77777777" w:rsidR="00562DB1" w:rsidRPr="00D11C8A" w:rsidRDefault="00562DB1" w:rsidP="00291F0F">
      <w:pPr>
        <w:numPr>
          <w:ilvl w:val="0"/>
          <w:numId w:val="39"/>
        </w:num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Faza 2 – 2. del: z izstavitvijo računa za mesečni pavšal.</w:t>
      </w:r>
    </w:p>
    <w:p w14:paraId="2AC05628" w14:textId="77777777" w:rsidR="00562DB1" w:rsidRPr="00D11C8A" w:rsidRDefault="00562DB1" w:rsidP="00562DB1">
      <w:pPr>
        <w:spacing w:line="259" w:lineRule="auto"/>
        <w:ind w:left="288"/>
        <w:jc w:val="center"/>
        <w:rPr>
          <w:rFonts w:ascii="Arial" w:eastAsia="Calibri" w:hAnsi="Arial" w:cs="Arial"/>
          <w:sz w:val="20"/>
          <w:szCs w:val="20"/>
          <w:lang w:eastAsia="en-US"/>
        </w:rPr>
      </w:pPr>
    </w:p>
    <w:p w14:paraId="2FB5F601" w14:textId="77777777" w:rsidR="00562DB1" w:rsidRPr="00D11C8A" w:rsidRDefault="00562DB1" w:rsidP="00562DB1">
      <w:pPr>
        <w:spacing w:after="160" w:line="259" w:lineRule="auto"/>
        <w:ind w:left="288"/>
        <w:jc w:val="center"/>
        <w:rPr>
          <w:rFonts w:ascii="Arial" w:eastAsia="Calibri" w:hAnsi="Arial" w:cs="Arial"/>
          <w:sz w:val="20"/>
          <w:szCs w:val="20"/>
          <w:lang w:eastAsia="en-US"/>
        </w:rPr>
      </w:pPr>
      <w:r w:rsidRPr="00D11C8A">
        <w:rPr>
          <w:rFonts w:ascii="Arial" w:eastAsia="Calibri" w:hAnsi="Arial" w:cs="Arial"/>
          <w:sz w:val="20"/>
          <w:szCs w:val="20"/>
          <w:lang w:eastAsia="en-US"/>
        </w:rPr>
        <w:t>15. člen</w:t>
      </w:r>
    </w:p>
    <w:p w14:paraId="72AB440D"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Rok za plačilo računa začne teči naslednji dan, ko naročnik prejme pravilno izstavljen račun, pod pogojem, da je pravilnost obračunanih storitev potrdil skrbnik pogodbe na strani naročnika.</w:t>
      </w:r>
    </w:p>
    <w:p w14:paraId="2F5E8FB3" w14:textId="77777777" w:rsidR="00562DB1" w:rsidRPr="00D11C8A" w:rsidRDefault="00562DB1" w:rsidP="00562DB1">
      <w:pPr>
        <w:spacing w:line="260" w:lineRule="atLeast"/>
        <w:jc w:val="both"/>
        <w:rPr>
          <w:rFonts w:ascii="Arial" w:eastAsia="Calibri" w:hAnsi="Arial" w:cs="Arial"/>
          <w:sz w:val="20"/>
          <w:szCs w:val="20"/>
          <w:lang w:eastAsia="en-US"/>
        </w:rPr>
      </w:pPr>
    </w:p>
    <w:p w14:paraId="59BB8BEF" w14:textId="77777777" w:rsidR="00562DB1" w:rsidRPr="00D11C8A" w:rsidRDefault="00562DB1" w:rsidP="00562DB1">
      <w:pPr>
        <w:spacing w:line="288" w:lineRule="auto"/>
        <w:jc w:val="both"/>
        <w:rPr>
          <w:rFonts w:ascii="Arial" w:hAnsi="Arial" w:cs="Arial"/>
          <w:sz w:val="20"/>
          <w:szCs w:val="20"/>
        </w:rPr>
      </w:pPr>
      <w:r w:rsidRPr="00D11C8A">
        <w:rPr>
          <w:rFonts w:ascii="Arial" w:hAnsi="Arial" w:cs="Arial"/>
          <w:bCs/>
          <w:sz w:val="20"/>
          <w:szCs w:val="20"/>
        </w:rPr>
        <w:t>Račun, ki je izstavljen na naročnika, mora obvezno vsebovati navedbo številke in naziva javnega naročila, številko pogodbe, specifikacijo opravljenega dela, ter priloge, kot je navedeno v prejšnjem členu te pogodbe.</w:t>
      </w:r>
    </w:p>
    <w:p w14:paraId="0AF43BB9" w14:textId="77777777" w:rsidR="00562DB1" w:rsidRPr="00D11C8A" w:rsidRDefault="00562DB1" w:rsidP="00562DB1">
      <w:pPr>
        <w:spacing w:line="260" w:lineRule="atLeast"/>
        <w:jc w:val="both"/>
        <w:rPr>
          <w:rFonts w:ascii="Arial" w:eastAsia="Calibri" w:hAnsi="Arial" w:cs="Arial"/>
          <w:bCs/>
          <w:sz w:val="20"/>
          <w:szCs w:val="20"/>
          <w:lang w:eastAsia="en-US"/>
        </w:rPr>
      </w:pPr>
    </w:p>
    <w:p w14:paraId="56A3F143" w14:textId="77777777" w:rsidR="00562DB1" w:rsidRPr="00D11C8A" w:rsidRDefault="00562DB1" w:rsidP="00562DB1">
      <w:pPr>
        <w:spacing w:line="260" w:lineRule="atLeast"/>
        <w:jc w:val="both"/>
        <w:rPr>
          <w:rFonts w:ascii="Arial" w:eastAsia="Calibri" w:hAnsi="Arial" w:cs="Arial"/>
          <w:bCs/>
          <w:sz w:val="20"/>
          <w:szCs w:val="20"/>
          <w:lang w:eastAsia="en-US"/>
        </w:rPr>
      </w:pPr>
      <w:r w:rsidRPr="00D11C8A">
        <w:rPr>
          <w:rFonts w:ascii="Arial" w:eastAsia="Calibri" w:hAnsi="Arial" w:cs="Arial"/>
          <w:bCs/>
          <w:sz w:val="20"/>
          <w:szCs w:val="20"/>
          <w:lang w:eastAsia="en-US"/>
        </w:rPr>
        <w:t>Naročnik poravna dogovorjene obveznosti na osnovi predloženih računov izvajalca na njegov transakcijski račun št. _____________________, v roku, kot je določen skladno z veljavnim Zakonom o izvrševanju proračunov.</w:t>
      </w:r>
    </w:p>
    <w:p w14:paraId="6A6B74FF" w14:textId="77777777" w:rsidR="00562DB1" w:rsidRPr="00D11C8A" w:rsidRDefault="00562DB1" w:rsidP="00562DB1">
      <w:pPr>
        <w:spacing w:line="260" w:lineRule="atLeast"/>
        <w:jc w:val="both"/>
        <w:rPr>
          <w:rFonts w:ascii="Arial" w:eastAsia="Calibri" w:hAnsi="Arial" w:cs="Arial"/>
          <w:bCs/>
          <w:sz w:val="20"/>
          <w:szCs w:val="20"/>
          <w:lang w:eastAsia="en-US"/>
        </w:rPr>
      </w:pPr>
    </w:p>
    <w:p w14:paraId="37745CCA" w14:textId="77777777" w:rsidR="00562DB1" w:rsidRPr="00D11C8A" w:rsidRDefault="00562DB1" w:rsidP="00562DB1">
      <w:pPr>
        <w:spacing w:line="260" w:lineRule="atLeast"/>
        <w:jc w:val="both"/>
        <w:rPr>
          <w:rFonts w:ascii="Arial" w:eastAsia="Calibri" w:hAnsi="Arial" w:cs="Arial"/>
          <w:bCs/>
          <w:sz w:val="20"/>
          <w:szCs w:val="20"/>
          <w:lang w:eastAsia="en-US"/>
        </w:rPr>
      </w:pPr>
      <w:r w:rsidRPr="00D11C8A">
        <w:rPr>
          <w:rFonts w:ascii="Arial" w:eastAsia="Calibri" w:hAnsi="Arial" w:cs="Arial"/>
          <w:bCs/>
          <w:sz w:val="20"/>
          <w:szCs w:val="20"/>
          <w:lang w:eastAsia="en-US"/>
        </w:rPr>
        <w:t>Izvajalec je dolžan izdajati račun izključno v elektronski obliki (e-račun).</w:t>
      </w:r>
    </w:p>
    <w:p w14:paraId="0618786B" w14:textId="77777777" w:rsidR="00562DB1" w:rsidRPr="00D11C8A" w:rsidRDefault="00562DB1" w:rsidP="00562DB1">
      <w:pPr>
        <w:spacing w:line="260" w:lineRule="atLeast"/>
        <w:jc w:val="both"/>
        <w:rPr>
          <w:rFonts w:ascii="Arial" w:eastAsia="Calibri" w:hAnsi="Arial" w:cs="Arial"/>
          <w:bCs/>
          <w:sz w:val="20"/>
          <w:szCs w:val="20"/>
          <w:lang w:eastAsia="en-US"/>
        </w:rPr>
      </w:pPr>
    </w:p>
    <w:p w14:paraId="73D05BD6" w14:textId="77777777" w:rsidR="00562DB1" w:rsidRPr="00D11C8A" w:rsidRDefault="00562DB1" w:rsidP="00562DB1">
      <w:pPr>
        <w:spacing w:line="260" w:lineRule="atLeast"/>
        <w:jc w:val="both"/>
        <w:rPr>
          <w:rFonts w:ascii="Arial" w:eastAsia="Calibri" w:hAnsi="Arial" w:cs="Arial"/>
          <w:bCs/>
          <w:i/>
          <w:sz w:val="20"/>
          <w:szCs w:val="20"/>
          <w:lang w:eastAsia="en-US"/>
        </w:rPr>
      </w:pPr>
      <w:r w:rsidRPr="00D11C8A">
        <w:rPr>
          <w:rFonts w:ascii="Arial" w:eastAsia="Calibri" w:hAnsi="Arial" w:cs="Arial"/>
          <w:bCs/>
          <w:i/>
          <w:sz w:val="20"/>
          <w:szCs w:val="20"/>
          <w:lang w:eastAsia="en-US"/>
        </w:rPr>
        <w:t>V primeru, da so podizvajalci zahtevali neposredna plačila, mora izvajalec svojemu računu obvezno priložiti račune podizvajalcev, ki jih je predhodno odobril.</w:t>
      </w:r>
    </w:p>
    <w:p w14:paraId="1B601F13" w14:textId="77777777" w:rsidR="00562DB1" w:rsidRPr="00D11C8A" w:rsidRDefault="00562DB1" w:rsidP="00562DB1">
      <w:pPr>
        <w:spacing w:line="260" w:lineRule="atLeast"/>
        <w:jc w:val="both"/>
        <w:rPr>
          <w:rFonts w:ascii="Arial" w:eastAsia="Calibri" w:hAnsi="Arial" w:cs="Arial"/>
          <w:bCs/>
          <w:sz w:val="20"/>
          <w:szCs w:val="20"/>
          <w:lang w:eastAsia="en-US"/>
        </w:rPr>
      </w:pPr>
    </w:p>
    <w:p w14:paraId="5194D8F8" w14:textId="77777777" w:rsidR="00562DB1" w:rsidRPr="00D11C8A" w:rsidRDefault="00562DB1" w:rsidP="00562DB1">
      <w:pPr>
        <w:spacing w:line="260" w:lineRule="atLeast"/>
        <w:jc w:val="both"/>
        <w:rPr>
          <w:rFonts w:ascii="Arial" w:eastAsia="Calibri" w:hAnsi="Arial" w:cs="Arial"/>
          <w:bCs/>
          <w:sz w:val="20"/>
          <w:szCs w:val="20"/>
          <w:lang w:eastAsia="en-US"/>
        </w:rPr>
      </w:pPr>
    </w:p>
    <w:p w14:paraId="56547D5B" w14:textId="77777777" w:rsidR="00562DB1" w:rsidRPr="00D11C8A" w:rsidRDefault="00562DB1" w:rsidP="00562DB1">
      <w:pPr>
        <w:spacing w:line="260" w:lineRule="atLeast"/>
        <w:jc w:val="both"/>
        <w:rPr>
          <w:rFonts w:ascii="Arial" w:eastAsia="Calibri" w:hAnsi="Arial" w:cs="Arial"/>
          <w:bCs/>
          <w:sz w:val="20"/>
          <w:szCs w:val="20"/>
          <w:lang w:eastAsia="en-US"/>
        </w:rPr>
      </w:pPr>
    </w:p>
    <w:p w14:paraId="0259EF0B"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 xml:space="preserve">16. člen </w:t>
      </w:r>
    </w:p>
    <w:p w14:paraId="4F342A73" w14:textId="77777777" w:rsidR="00562DB1" w:rsidRPr="00D11C8A" w:rsidRDefault="00562DB1" w:rsidP="00562DB1">
      <w:pPr>
        <w:spacing w:line="260" w:lineRule="atLeast"/>
        <w:jc w:val="both"/>
        <w:rPr>
          <w:rFonts w:ascii="Arial" w:eastAsia="Calibri" w:hAnsi="Arial" w:cs="Arial"/>
          <w:i/>
          <w:sz w:val="20"/>
          <w:szCs w:val="20"/>
          <w:lang w:eastAsia="en-US"/>
        </w:rPr>
      </w:pPr>
    </w:p>
    <w:p w14:paraId="1F4D5320" w14:textId="77777777" w:rsidR="00562DB1" w:rsidRPr="00D11C8A" w:rsidRDefault="00562DB1" w:rsidP="00562DB1">
      <w:pPr>
        <w:spacing w:line="260" w:lineRule="atLeast"/>
        <w:jc w:val="both"/>
        <w:rPr>
          <w:rFonts w:ascii="Arial" w:eastAsia="Calibri" w:hAnsi="Arial" w:cs="Arial"/>
          <w:i/>
          <w:sz w:val="20"/>
          <w:szCs w:val="20"/>
          <w:lang w:eastAsia="en-US"/>
        </w:rPr>
      </w:pPr>
      <w:r w:rsidRPr="00D11C8A">
        <w:rPr>
          <w:rFonts w:ascii="Arial" w:eastAsia="Calibri" w:hAnsi="Arial" w:cs="Arial"/>
          <w:i/>
          <w:sz w:val="20"/>
          <w:szCs w:val="20"/>
          <w:lang w:eastAsia="en-US"/>
        </w:rPr>
        <w:t>(V PRIMERU NASTOPA S PODIZVAJALCI TUDI:)</w:t>
      </w:r>
    </w:p>
    <w:p w14:paraId="747AB8D4" w14:textId="77777777" w:rsidR="00562DB1" w:rsidRPr="00D11C8A" w:rsidRDefault="00562DB1" w:rsidP="00562DB1">
      <w:pPr>
        <w:spacing w:line="260" w:lineRule="atLeast"/>
        <w:jc w:val="both"/>
        <w:rPr>
          <w:rFonts w:ascii="Arial" w:eastAsia="Calibri" w:hAnsi="Arial" w:cs="Arial"/>
          <w:i/>
          <w:sz w:val="20"/>
          <w:szCs w:val="20"/>
          <w:lang w:eastAsia="en-US"/>
        </w:rPr>
      </w:pPr>
    </w:p>
    <w:p w14:paraId="2311A4CA" w14:textId="77777777" w:rsidR="00562DB1" w:rsidRPr="00D11C8A" w:rsidRDefault="00562DB1" w:rsidP="00562DB1">
      <w:pPr>
        <w:spacing w:line="260" w:lineRule="atLeast"/>
        <w:jc w:val="both"/>
        <w:rPr>
          <w:rFonts w:ascii="Arial" w:eastAsia="Calibri" w:hAnsi="Arial" w:cs="Arial"/>
          <w:i/>
          <w:sz w:val="20"/>
          <w:szCs w:val="20"/>
          <w:lang w:eastAsia="en-US"/>
        </w:rPr>
      </w:pPr>
      <w:r w:rsidRPr="00D11C8A">
        <w:rPr>
          <w:rFonts w:ascii="Arial" w:eastAsia="Calibri" w:hAnsi="Arial" w:cs="Arial"/>
          <w:i/>
          <w:sz w:val="20"/>
          <w:szCs w:val="20"/>
          <w:lang w:eastAsia="en-US"/>
        </w:rPr>
        <w:t xml:space="preserve">Poleg izvajalca sodeluje pri izvedbi tudi podizvajalec, ki je zahteval neposredno plačilo: _________________________, matična številka: _______________________, TRR ___________________________, ki ga zastopa __________________________. </w:t>
      </w:r>
    </w:p>
    <w:p w14:paraId="76EB91F3" w14:textId="77777777" w:rsidR="00562DB1" w:rsidRPr="00D11C8A" w:rsidRDefault="00562DB1" w:rsidP="00562DB1">
      <w:pPr>
        <w:spacing w:line="260" w:lineRule="atLeast"/>
        <w:jc w:val="both"/>
        <w:rPr>
          <w:rFonts w:ascii="Arial" w:eastAsia="Calibri" w:hAnsi="Arial" w:cs="Arial"/>
          <w:i/>
          <w:sz w:val="20"/>
          <w:szCs w:val="20"/>
          <w:lang w:eastAsia="en-US"/>
        </w:rPr>
      </w:pPr>
    </w:p>
    <w:p w14:paraId="464B1CCD" w14:textId="77777777" w:rsidR="00562DB1" w:rsidRPr="00D11C8A" w:rsidRDefault="00562DB1" w:rsidP="00562DB1">
      <w:pPr>
        <w:spacing w:line="260" w:lineRule="atLeast"/>
        <w:jc w:val="both"/>
        <w:rPr>
          <w:rFonts w:ascii="Arial" w:eastAsia="Calibri" w:hAnsi="Arial" w:cs="Arial"/>
          <w:i/>
          <w:sz w:val="20"/>
          <w:szCs w:val="20"/>
          <w:lang w:eastAsia="en-US"/>
        </w:rPr>
      </w:pPr>
      <w:r w:rsidRPr="00D11C8A">
        <w:rPr>
          <w:rFonts w:ascii="Arial" w:eastAsia="Calibri" w:hAnsi="Arial" w:cs="Arial"/>
          <w:i/>
          <w:sz w:val="20"/>
          <w:szCs w:val="20"/>
          <w:lang w:eastAsia="en-US"/>
        </w:rPr>
        <w:t>Poleg izvajalca sodeluje pri izvedbi tudi podizvajalec _________________________, ki pa neposrednega plačila ni zahteval.</w:t>
      </w:r>
    </w:p>
    <w:p w14:paraId="4A9CB253" w14:textId="77777777" w:rsidR="00562DB1" w:rsidRPr="00D11C8A" w:rsidRDefault="00562DB1" w:rsidP="00562DB1">
      <w:pPr>
        <w:spacing w:line="260" w:lineRule="atLeast"/>
        <w:jc w:val="both"/>
        <w:rPr>
          <w:rFonts w:ascii="Arial" w:eastAsia="Calibri" w:hAnsi="Arial" w:cs="Arial"/>
          <w:i/>
          <w:sz w:val="20"/>
          <w:szCs w:val="20"/>
          <w:lang w:eastAsia="en-US"/>
        </w:rPr>
      </w:pPr>
    </w:p>
    <w:p w14:paraId="7871E96C" w14:textId="77777777" w:rsidR="00562DB1" w:rsidRPr="00D11C8A" w:rsidRDefault="00562DB1" w:rsidP="00562DB1">
      <w:pPr>
        <w:spacing w:line="260" w:lineRule="atLeast"/>
        <w:jc w:val="both"/>
        <w:rPr>
          <w:rFonts w:ascii="Arial" w:eastAsia="Calibri" w:hAnsi="Arial" w:cs="Arial"/>
          <w:i/>
          <w:iCs/>
          <w:sz w:val="20"/>
          <w:szCs w:val="20"/>
          <w:lang w:eastAsia="en-US"/>
        </w:rPr>
      </w:pPr>
      <w:r w:rsidRPr="00D11C8A">
        <w:rPr>
          <w:rFonts w:ascii="Arial" w:eastAsia="Calibri" w:hAnsi="Arial" w:cs="Arial"/>
          <w:i/>
          <w:iCs/>
          <w:sz w:val="20"/>
          <w:szCs w:val="20"/>
          <w:lang w:eastAsia="en-US"/>
        </w:rPr>
        <w:t>Sestavni del pogodbe je tudi podizvajalčevo soglasje, na podlagi katerega naročnik namesto glavnega izvajalca neposredno poravna podizvajalčevo terjatev do glavnega izvajalca.</w:t>
      </w:r>
    </w:p>
    <w:p w14:paraId="4514DB2E" w14:textId="77777777" w:rsidR="00562DB1" w:rsidRPr="00D11C8A" w:rsidRDefault="00562DB1" w:rsidP="00562DB1">
      <w:pPr>
        <w:spacing w:line="260" w:lineRule="atLeast"/>
        <w:jc w:val="both"/>
        <w:rPr>
          <w:rFonts w:ascii="Arial" w:eastAsia="Calibri" w:hAnsi="Arial" w:cs="Arial"/>
          <w:i/>
          <w:sz w:val="20"/>
          <w:szCs w:val="20"/>
          <w:lang w:eastAsia="en-US"/>
        </w:rPr>
      </w:pPr>
    </w:p>
    <w:p w14:paraId="4C2952CB" w14:textId="77777777" w:rsidR="00562DB1" w:rsidRPr="00D11C8A" w:rsidRDefault="00562DB1" w:rsidP="00562DB1">
      <w:pPr>
        <w:spacing w:line="260" w:lineRule="atLeast"/>
        <w:jc w:val="both"/>
        <w:rPr>
          <w:rFonts w:ascii="Arial" w:eastAsia="Calibri" w:hAnsi="Arial" w:cs="Arial"/>
          <w:i/>
          <w:sz w:val="20"/>
          <w:szCs w:val="20"/>
          <w:lang w:eastAsia="en-US"/>
        </w:rPr>
      </w:pPr>
      <w:r w:rsidRPr="00D11C8A">
        <w:rPr>
          <w:rFonts w:ascii="Arial" w:eastAsia="Calibri" w:hAnsi="Arial" w:cs="Arial"/>
          <w:i/>
          <w:sz w:val="20"/>
          <w:szCs w:val="20"/>
          <w:lang w:eastAsia="en-US"/>
        </w:rPr>
        <w:lastRenderedPageBreak/>
        <w:t>Izvajalec pooblašča naročnika, da na podlagi potrjenega računa oz. situacije s strani glavnega izvajalca neposredno plačuje podizvajalcem, ki so zahtevali neposredna plačila.</w:t>
      </w:r>
    </w:p>
    <w:p w14:paraId="685A22D7" w14:textId="77777777" w:rsidR="00562DB1" w:rsidRPr="00D11C8A" w:rsidRDefault="00562DB1" w:rsidP="00562DB1">
      <w:pPr>
        <w:spacing w:line="260" w:lineRule="atLeast"/>
        <w:jc w:val="both"/>
        <w:rPr>
          <w:rFonts w:ascii="Arial" w:eastAsia="Calibri" w:hAnsi="Arial" w:cs="Arial"/>
          <w:i/>
          <w:sz w:val="20"/>
          <w:szCs w:val="20"/>
          <w:lang w:eastAsia="en-US"/>
        </w:rPr>
      </w:pPr>
    </w:p>
    <w:p w14:paraId="64F77DED" w14:textId="77777777" w:rsidR="00562DB1" w:rsidRPr="00D11C8A" w:rsidRDefault="00562DB1" w:rsidP="00562DB1">
      <w:pPr>
        <w:spacing w:line="260" w:lineRule="atLeast"/>
        <w:jc w:val="both"/>
        <w:rPr>
          <w:rFonts w:ascii="Arial" w:eastAsia="Calibri" w:hAnsi="Arial" w:cs="Arial"/>
          <w:i/>
          <w:sz w:val="20"/>
          <w:szCs w:val="20"/>
          <w:lang w:eastAsia="en-US"/>
        </w:rPr>
      </w:pPr>
      <w:r w:rsidRPr="00D11C8A">
        <w:rPr>
          <w:rFonts w:ascii="Arial" w:eastAsia="Calibri" w:hAnsi="Arial" w:cs="Arial"/>
          <w:i/>
          <w:sz w:val="20"/>
          <w:szCs w:val="20"/>
          <w:lang w:eastAsia="en-US"/>
        </w:rPr>
        <w:t>V kolikor naročnik ni zavezan k neposrednim plačilom podizvajalcem, mora izvajalec najkasneje v 60 dneh od plačila končnega/zadnjega računa oz. situacije poslati naročniku svojo pisno izjavo in pisno izjavo vsakega posameznega podizvajalca, da je ta podizvajalec prejel plačilo za izvedene storitve, neposredno povezane s predmetom te pogodbe. V nasprotnem primeru bo naročnik Državni revizijski komisiji podal predlog za uvedbo postopka o prekršku iz 2. točke prvega odstavka 112. člena ZJN-3.</w:t>
      </w:r>
    </w:p>
    <w:p w14:paraId="05A6D58D" w14:textId="77777777" w:rsidR="00562DB1" w:rsidRPr="00D11C8A" w:rsidRDefault="00562DB1" w:rsidP="00562DB1">
      <w:pPr>
        <w:spacing w:line="260" w:lineRule="atLeast"/>
        <w:jc w:val="both"/>
        <w:rPr>
          <w:rFonts w:ascii="Arial" w:eastAsia="Calibri" w:hAnsi="Arial" w:cs="Arial"/>
          <w:sz w:val="20"/>
          <w:szCs w:val="20"/>
          <w:lang w:eastAsia="en-US"/>
        </w:rPr>
      </w:pPr>
    </w:p>
    <w:p w14:paraId="6C5B3DA3"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IX. PROTIKORUPCIJSKA KLAVZULA</w:t>
      </w:r>
    </w:p>
    <w:p w14:paraId="035897FF"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 xml:space="preserve">17. člen </w:t>
      </w:r>
    </w:p>
    <w:p w14:paraId="78CBB5D3" w14:textId="77777777" w:rsidR="00562DB1" w:rsidRPr="00D11C8A" w:rsidRDefault="00562DB1" w:rsidP="00562DB1">
      <w:pPr>
        <w:spacing w:line="260" w:lineRule="atLeast"/>
        <w:jc w:val="both"/>
        <w:rPr>
          <w:rFonts w:ascii="Arial" w:eastAsia="Calibri" w:hAnsi="Arial" w:cs="Arial"/>
          <w:sz w:val="20"/>
          <w:szCs w:val="20"/>
          <w:lang w:eastAsia="en-US"/>
        </w:rPr>
      </w:pPr>
    </w:p>
    <w:p w14:paraId="3A0B5597"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Ta pogodba je nična, če kdo v imenu ali na račun izvajalca predstavniku ali posredniku organa ali organizacije iz javnega sektorja obljubi, ponudi ali da kakšno nedovoljeno korist za:</w:t>
      </w:r>
    </w:p>
    <w:p w14:paraId="5FDF5819" w14:textId="77777777" w:rsidR="00562DB1" w:rsidRPr="00D11C8A" w:rsidRDefault="00562DB1" w:rsidP="00291F0F">
      <w:pPr>
        <w:numPr>
          <w:ilvl w:val="0"/>
          <w:numId w:val="39"/>
        </w:numPr>
        <w:spacing w:before="120" w:after="120" w:line="240" w:lineRule="exac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pridobitev posla,</w:t>
      </w:r>
    </w:p>
    <w:p w14:paraId="1643938C" w14:textId="77777777" w:rsidR="00562DB1" w:rsidRPr="00D11C8A" w:rsidRDefault="00562DB1" w:rsidP="00291F0F">
      <w:pPr>
        <w:numPr>
          <w:ilvl w:val="0"/>
          <w:numId w:val="39"/>
        </w:numPr>
        <w:spacing w:before="120" w:after="120" w:line="240" w:lineRule="exac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za sklenitev posla pod ugodnejšimi pogoji,</w:t>
      </w:r>
    </w:p>
    <w:p w14:paraId="39801AE1" w14:textId="77777777" w:rsidR="00562DB1" w:rsidRPr="00D11C8A" w:rsidRDefault="00562DB1" w:rsidP="00291F0F">
      <w:pPr>
        <w:numPr>
          <w:ilvl w:val="0"/>
          <w:numId w:val="39"/>
        </w:numPr>
        <w:spacing w:before="120" w:after="120" w:line="240" w:lineRule="exac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za opustitev dolžnega nadzora nad izvajanjem pogodbenih obveznosti,</w:t>
      </w:r>
    </w:p>
    <w:p w14:paraId="02940C59" w14:textId="77777777" w:rsidR="00562DB1" w:rsidRPr="00D11C8A" w:rsidRDefault="00562DB1" w:rsidP="00291F0F">
      <w:pPr>
        <w:numPr>
          <w:ilvl w:val="0"/>
          <w:numId w:val="39"/>
        </w:numPr>
        <w:spacing w:before="120" w:after="120" w:line="240" w:lineRule="exac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4AA674F" w14:textId="77777777" w:rsidR="00562DB1" w:rsidRPr="00D11C8A" w:rsidRDefault="00562DB1" w:rsidP="00562DB1">
      <w:pPr>
        <w:spacing w:before="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pogodba še ni veljavna, se šteje, da pogodba ni bila sklenjena.</w:t>
      </w:r>
    </w:p>
    <w:p w14:paraId="184A054A" w14:textId="77777777" w:rsidR="00562DB1" w:rsidRPr="00D11C8A" w:rsidRDefault="00562DB1" w:rsidP="00562DB1">
      <w:pPr>
        <w:spacing w:line="260" w:lineRule="atLeast"/>
        <w:jc w:val="both"/>
        <w:rPr>
          <w:rFonts w:ascii="Arial" w:eastAsia="Calibri" w:hAnsi="Arial" w:cs="Arial"/>
          <w:sz w:val="20"/>
          <w:szCs w:val="20"/>
          <w:lang w:eastAsia="en-US"/>
        </w:rPr>
      </w:pPr>
    </w:p>
    <w:p w14:paraId="6AB9AC35"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X. POGODBENA KAZEN</w:t>
      </w:r>
    </w:p>
    <w:p w14:paraId="70105105"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18. člen</w:t>
      </w:r>
    </w:p>
    <w:p w14:paraId="3D011438" w14:textId="77777777" w:rsidR="00562DB1" w:rsidRPr="00D11C8A" w:rsidRDefault="00562DB1" w:rsidP="00562DB1">
      <w:pPr>
        <w:spacing w:line="260" w:lineRule="atLeast"/>
        <w:jc w:val="both"/>
        <w:rPr>
          <w:rFonts w:ascii="Arial" w:eastAsia="Calibri" w:hAnsi="Arial" w:cs="Arial"/>
          <w:sz w:val="20"/>
          <w:szCs w:val="20"/>
          <w:lang w:eastAsia="en-US"/>
        </w:rPr>
      </w:pPr>
    </w:p>
    <w:p w14:paraId="6D71754B" w14:textId="2B315728"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izvajalec prekorači s pogodbo dogovorjen izvedbeni rok za izdelavo in vzpostavitev informacijske rešitve,</w:t>
      </w:r>
      <w:r w:rsidR="00324EFA" w:rsidRPr="00D11C8A">
        <w:rPr>
          <w:rFonts w:ascii="Arial" w:eastAsia="Calibri" w:hAnsi="Arial" w:cs="Arial"/>
          <w:sz w:val="20"/>
          <w:szCs w:val="20"/>
          <w:lang w:eastAsia="en-US"/>
        </w:rPr>
        <w:t xml:space="preserve"> ali dogovorjen izvedbeni rok za posamezno nadgradnjo, </w:t>
      </w:r>
      <w:r w:rsidRPr="00D11C8A">
        <w:rPr>
          <w:rFonts w:ascii="Arial" w:eastAsia="Calibri" w:hAnsi="Arial" w:cs="Arial"/>
          <w:sz w:val="20"/>
          <w:szCs w:val="20"/>
          <w:lang w:eastAsia="en-US"/>
        </w:rPr>
        <w:t xml:space="preserve"> </w:t>
      </w:r>
      <w:r w:rsidRPr="00D11C8A">
        <w:rPr>
          <w:rFonts w:ascii="Arial" w:hAnsi="Arial" w:cs="Arial"/>
          <w:sz w:val="20"/>
          <w:szCs w:val="20"/>
          <w:lang w:eastAsia="en-US"/>
        </w:rPr>
        <w:t xml:space="preserve">ali roke </w:t>
      </w:r>
      <w:r w:rsidRPr="00D11C8A">
        <w:rPr>
          <w:rFonts w:ascii="Arial" w:eastAsia="Calibri" w:hAnsi="Arial" w:cs="Arial"/>
          <w:sz w:val="20"/>
          <w:szCs w:val="20"/>
          <w:lang w:eastAsia="en-US"/>
        </w:rPr>
        <w:t xml:space="preserve">določene za odpravo določenih pomanjkljivosti, je dolžan plačati kazen v višini 0,05% od pogodbene vrednosti del brez DDV za vsak dan prekoračenega roka, razen v primeru višje sile. Skupni znesek pogodbene kazni ne sme presegati 10% od vrednosti pogodbenih del brez DDV. </w:t>
      </w:r>
    </w:p>
    <w:p w14:paraId="34ADACFE" w14:textId="77777777" w:rsidR="00562DB1" w:rsidRPr="00D11C8A" w:rsidRDefault="00562DB1" w:rsidP="00562DB1">
      <w:pPr>
        <w:spacing w:line="260" w:lineRule="atLeast"/>
        <w:jc w:val="both"/>
        <w:rPr>
          <w:rFonts w:ascii="Arial" w:eastAsia="Calibri" w:hAnsi="Arial" w:cs="Arial"/>
          <w:sz w:val="20"/>
          <w:szCs w:val="20"/>
          <w:lang w:eastAsia="en-US"/>
        </w:rPr>
      </w:pPr>
    </w:p>
    <w:p w14:paraId="05D251BC"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ne odgovarja za zamudo, ki je posledica neizpolnitve katerekoli pogodbene obveznosti s strani naročnika.</w:t>
      </w:r>
    </w:p>
    <w:p w14:paraId="70965B62" w14:textId="77777777" w:rsidR="00562DB1" w:rsidRPr="00D11C8A" w:rsidRDefault="00562DB1" w:rsidP="00562DB1">
      <w:pPr>
        <w:spacing w:line="260" w:lineRule="atLeast"/>
        <w:jc w:val="both"/>
        <w:rPr>
          <w:rFonts w:ascii="Arial" w:eastAsia="Calibri" w:hAnsi="Arial" w:cs="Arial"/>
          <w:sz w:val="20"/>
          <w:szCs w:val="20"/>
          <w:lang w:eastAsia="en-US"/>
        </w:rPr>
      </w:pPr>
    </w:p>
    <w:p w14:paraId="533CA062"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izvajalec zamuja z izvajanjem storitev toliko, da bi lahko naročniku nastala škoda ali da bi izvedba izgubila pomen, lahko naročnik nadomestno storitev naroči pri drugem izvajalcu na stroške izvajalca te pogodbe, lahko pa zahteva povrnitev dejanske škode ali razdre pogodbo.</w:t>
      </w:r>
    </w:p>
    <w:p w14:paraId="57E1AB16" w14:textId="77777777" w:rsidR="00562DB1" w:rsidRPr="00D11C8A" w:rsidRDefault="00562DB1" w:rsidP="00562DB1">
      <w:pPr>
        <w:spacing w:line="260" w:lineRule="atLeast"/>
        <w:jc w:val="both"/>
        <w:rPr>
          <w:rFonts w:ascii="Arial" w:eastAsia="Calibri" w:hAnsi="Arial" w:cs="Arial"/>
          <w:sz w:val="20"/>
          <w:szCs w:val="20"/>
          <w:lang w:eastAsia="en-US"/>
        </w:rPr>
      </w:pPr>
    </w:p>
    <w:p w14:paraId="076D62E2"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bi pogodbena kazen presegla mejo, ki je v tej pogodbi določena kot največja vrednost pogodbene kazni, lahko naročnik zahteva povrnitev dejanske škode in razdre pogodbo.</w:t>
      </w:r>
    </w:p>
    <w:p w14:paraId="0A771D32" w14:textId="77777777" w:rsidR="00562DB1" w:rsidRPr="00D11C8A" w:rsidRDefault="00562DB1" w:rsidP="00562DB1">
      <w:pPr>
        <w:spacing w:line="260" w:lineRule="atLeast"/>
        <w:jc w:val="both"/>
        <w:rPr>
          <w:rFonts w:ascii="Arial" w:eastAsia="Calibri" w:hAnsi="Arial" w:cs="Arial"/>
          <w:sz w:val="20"/>
          <w:szCs w:val="20"/>
          <w:lang w:eastAsia="en-US"/>
        </w:rPr>
      </w:pPr>
    </w:p>
    <w:p w14:paraId="16A7B745"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Ta ukrep lahko naročnik uveljavlja po opominu, po katerem izvajalec ne popravi zamude v roku, ki bi ga naročnik lahko prenesel brez neugodnih posledic. Opomin mora biti izvajalcu poslan pisno ali po  elektronski pošti. Kritje za nadomestno storitev se obračuna pri naslednjem izplačilu izvajalcu. </w:t>
      </w:r>
    </w:p>
    <w:p w14:paraId="3B2E9D12" w14:textId="77777777" w:rsidR="00562DB1" w:rsidRPr="00D11C8A" w:rsidRDefault="00562DB1" w:rsidP="00562DB1">
      <w:pPr>
        <w:spacing w:line="260" w:lineRule="atLeast"/>
        <w:jc w:val="both"/>
        <w:rPr>
          <w:rFonts w:ascii="Arial" w:eastAsia="Calibri" w:hAnsi="Arial" w:cs="Arial"/>
          <w:sz w:val="20"/>
          <w:szCs w:val="20"/>
          <w:lang w:eastAsia="en-US"/>
        </w:rPr>
      </w:pPr>
    </w:p>
    <w:p w14:paraId="064C8E90"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XI. ZAVAROVANJE POSLA</w:t>
      </w:r>
    </w:p>
    <w:p w14:paraId="4205E7AE"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 xml:space="preserve">19. člen </w:t>
      </w:r>
    </w:p>
    <w:p w14:paraId="7795CEFB" w14:textId="77777777" w:rsidR="00562DB1" w:rsidRPr="00D11C8A" w:rsidRDefault="00562DB1" w:rsidP="00562DB1">
      <w:pPr>
        <w:spacing w:line="260" w:lineRule="atLeast"/>
        <w:jc w:val="both"/>
        <w:rPr>
          <w:rFonts w:ascii="Arial" w:eastAsia="Calibri" w:hAnsi="Arial" w:cs="Arial"/>
          <w:sz w:val="20"/>
          <w:szCs w:val="20"/>
          <w:lang w:eastAsia="en-US"/>
        </w:rPr>
      </w:pPr>
    </w:p>
    <w:p w14:paraId="49326C0B" w14:textId="1C33FBA5"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S to pogodbo je dogovorjeno zavarovanje za dobro izvedbo pogodbenih obveznosti, zato mora izvajalec najkasneje v 8 delovnih dneh od podpisa pogodbe s strani obeh pogodbenih strank kot pogoj za veljavnost pogodbe naročniku izročiti zavarovanje za dobro izvedbo pogodbenih obveznosti v </w:t>
      </w:r>
      <w:r w:rsidR="004654DB" w:rsidRPr="00D11C8A">
        <w:rPr>
          <w:rFonts w:ascii="Arial" w:eastAsia="Calibri" w:hAnsi="Arial" w:cs="Arial"/>
          <w:sz w:val="20"/>
          <w:szCs w:val="20"/>
          <w:lang w:eastAsia="en-US"/>
        </w:rPr>
        <w:t xml:space="preserve">obliki, višini in veljavnosti, kot je to določeno v razpisni dokumentaciji (točka 2.3.14). </w:t>
      </w:r>
    </w:p>
    <w:p w14:paraId="2E67BB63" w14:textId="77777777" w:rsidR="00562DB1" w:rsidRPr="00D11C8A" w:rsidRDefault="00562DB1" w:rsidP="00562DB1">
      <w:pPr>
        <w:spacing w:line="260" w:lineRule="atLeast"/>
        <w:jc w:val="both"/>
        <w:rPr>
          <w:rFonts w:ascii="Arial" w:eastAsia="Calibri" w:hAnsi="Arial" w:cs="Arial"/>
          <w:sz w:val="20"/>
          <w:szCs w:val="20"/>
          <w:lang w:eastAsia="en-US"/>
        </w:rPr>
      </w:pPr>
    </w:p>
    <w:p w14:paraId="5C8C9330"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Zavarovanje lahko naročnik unovči pod naslednjimi pogoji:</w:t>
      </w:r>
    </w:p>
    <w:p w14:paraId="17F78A8E" w14:textId="77777777" w:rsidR="00562DB1" w:rsidRPr="00D11C8A" w:rsidRDefault="00562DB1" w:rsidP="00291F0F">
      <w:pPr>
        <w:numPr>
          <w:ilvl w:val="0"/>
          <w:numId w:val="38"/>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lastRenderedPageBreak/>
        <w:t>če se bo izkazalo, da storitve ne opravlja v skladu s pogodbo, zahtevami razpisne dokumentacije ali specifikacijami;</w:t>
      </w:r>
    </w:p>
    <w:p w14:paraId="0E8B3591" w14:textId="77777777" w:rsidR="00562DB1" w:rsidRPr="00D11C8A" w:rsidRDefault="00562DB1" w:rsidP="00291F0F">
      <w:pPr>
        <w:numPr>
          <w:ilvl w:val="0"/>
          <w:numId w:val="38"/>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če bo naročnik pogodbo razdrl zaradi kršitev na strani izvajalca;</w:t>
      </w:r>
    </w:p>
    <w:p w14:paraId="0D92B633" w14:textId="77777777" w:rsidR="00562DB1" w:rsidRPr="00D11C8A" w:rsidRDefault="00562DB1" w:rsidP="00291F0F">
      <w:pPr>
        <w:numPr>
          <w:ilvl w:val="0"/>
          <w:numId w:val="38"/>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če bo naročnik razdrl pogodbo zaradi zamude;</w:t>
      </w:r>
    </w:p>
    <w:p w14:paraId="506470AF" w14:textId="77777777" w:rsidR="00562DB1" w:rsidRPr="00D11C8A" w:rsidRDefault="00562DB1" w:rsidP="00291F0F">
      <w:pPr>
        <w:numPr>
          <w:ilvl w:val="0"/>
          <w:numId w:val="38"/>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če bo izvajalec kršil zaupnost podatkov;</w:t>
      </w:r>
    </w:p>
    <w:p w14:paraId="3843BF38" w14:textId="77777777" w:rsidR="00562DB1" w:rsidRPr="00D11C8A" w:rsidRDefault="00562DB1" w:rsidP="00291F0F">
      <w:pPr>
        <w:numPr>
          <w:ilvl w:val="0"/>
          <w:numId w:val="38"/>
        </w:numPr>
        <w:autoSpaceDE w:val="0"/>
        <w:autoSpaceDN w:val="0"/>
        <w:adjustRightInd w:val="0"/>
        <w:spacing w:before="80" w:after="80" w:line="240" w:lineRule="atLeast"/>
        <w:jc w:val="both"/>
        <w:rPr>
          <w:rFonts w:ascii="Arial" w:hAnsi="Arial" w:cs="Arial"/>
          <w:sz w:val="20"/>
          <w:szCs w:val="20"/>
          <w:lang w:eastAsia="en-US"/>
        </w:rPr>
      </w:pPr>
      <w:r w:rsidRPr="00D11C8A">
        <w:rPr>
          <w:rFonts w:ascii="Arial" w:hAnsi="Arial" w:cs="Arial"/>
          <w:sz w:val="20"/>
          <w:szCs w:val="20"/>
          <w:lang w:eastAsia="en-US"/>
        </w:rPr>
        <w:t>če izvajalec ne odpravi napak v dogovorjenem roku in jih po načelu dobrega gospodarja odpravi naročnik.</w:t>
      </w:r>
    </w:p>
    <w:p w14:paraId="48FD1339" w14:textId="77777777" w:rsidR="00562DB1" w:rsidRPr="00D11C8A" w:rsidRDefault="00562DB1" w:rsidP="00562DB1">
      <w:pPr>
        <w:spacing w:line="260" w:lineRule="atLeast"/>
        <w:jc w:val="both"/>
        <w:rPr>
          <w:rFonts w:ascii="Arial" w:eastAsia="Calibri" w:hAnsi="Arial" w:cs="Arial"/>
          <w:sz w:val="20"/>
          <w:szCs w:val="20"/>
          <w:lang w:eastAsia="en-US"/>
        </w:rPr>
      </w:pPr>
    </w:p>
    <w:p w14:paraId="2464D727"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se med trajanjem izvedbe pogodbe spremeni rok za izvedbo pogodbenih storitev oziroma poviša pogodbena vrednost del, mora izvajalec v roku 8 dni od podpisa aneksa k tej pogodbi predložiti novo zavarovanje v korist naročnika v skladu s spremenjeno pogodbo.</w:t>
      </w:r>
    </w:p>
    <w:p w14:paraId="4B9EA931" w14:textId="77777777" w:rsidR="00562DB1" w:rsidRPr="00D11C8A" w:rsidRDefault="00562DB1" w:rsidP="00562DB1">
      <w:pPr>
        <w:spacing w:line="260" w:lineRule="atLeast"/>
        <w:jc w:val="both"/>
        <w:rPr>
          <w:rFonts w:ascii="Arial" w:eastAsia="Calibri" w:hAnsi="Arial" w:cs="Arial"/>
          <w:sz w:val="20"/>
          <w:szCs w:val="20"/>
          <w:lang w:eastAsia="en-US"/>
        </w:rPr>
      </w:pPr>
    </w:p>
    <w:p w14:paraId="20CD9538" w14:textId="77777777" w:rsidR="00562DB1" w:rsidRPr="00D11C8A" w:rsidRDefault="00562DB1" w:rsidP="00562DB1">
      <w:pPr>
        <w:spacing w:line="260" w:lineRule="atLeast"/>
        <w:jc w:val="both"/>
        <w:rPr>
          <w:rFonts w:ascii="Arial" w:hAnsi="Arial" w:cs="Arial"/>
          <w:sz w:val="20"/>
          <w:lang w:eastAsia="en-US"/>
        </w:rPr>
      </w:pPr>
      <w:r w:rsidRPr="00D11C8A">
        <w:rPr>
          <w:rFonts w:ascii="Arial" w:hAnsi="Arial" w:cs="Arial"/>
          <w:sz w:val="20"/>
          <w:lang w:eastAsia="en-US"/>
        </w:rPr>
        <w:t>Ob prevzemu je naročnik dolžan pregledati izvršena dela po tej pogodbi. Morebitne napake se vpišejo v zapisnik o prevzemu del, pri čemer se sporazumno določi rok za njihovo odpravo. Če izvajalec ne odpravi napak v dogovorjenem roku, jih je, po načelu dobrega gospodarja, upravičen odpraviti naročnik na račun izvajalca. Za pokritje teh stroškov bo naročnik unovčil finančno zavarovanje za dobro izvedbo pogodbenih obveznosti.</w:t>
      </w:r>
    </w:p>
    <w:p w14:paraId="09E245B6" w14:textId="77777777" w:rsidR="00562DB1" w:rsidRPr="00D11C8A" w:rsidRDefault="00562DB1" w:rsidP="00562DB1">
      <w:pPr>
        <w:spacing w:line="260" w:lineRule="atLeast"/>
        <w:jc w:val="both"/>
        <w:rPr>
          <w:rFonts w:ascii="Arial" w:eastAsia="Calibri" w:hAnsi="Arial" w:cs="Arial"/>
          <w:sz w:val="20"/>
          <w:szCs w:val="20"/>
          <w:lang w:eastAsia="en-US"/>
        </w:rPr>
      </w:pPr>
    </w:p>
    <w:p w14:paraId="48990BB7"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XII. JAMČEVANJE ZA ODPRAVO NAPAK</w:t>
      </w:r>
    </w:p>
    <w:p w14:paraId="326358F4"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 xml:space="preserve">20. člen </w:t>
      </w:r>
    </w:p>
    <w:p w14:paraId="28584A94" w14:textId="77777777" w:rsidR="00562DB1" w:rsidRPr="00D11C8A" w:rsidRDefault="00562DB1" w:rsidP="00562DB1">
      <w:pPr>
        <w:spacing w:line="260" w:lineRule="atLeast"/>
        <w:jc w:val="both"/>
        <w:rPr>
          <w:rFonts w:ascii="Arial" w:eastAsia="Calibri" w:hAnsi="Arial" w:cs="Arial"/>
          <w:sz w:val="20"/>
          <w:szCs w:val="20"/>
          <w:lang w:eastAsia="en-US"/>
        </w:rPr>
      </w:pPr>
    </w:p>
    <w:p w14:paraId="5E31E39C"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jamči, da bo rešitev delovala brezhibno in v skladu s specificiranimi naročnikovimi zahtevami.</w:t>
      </w:r>
    </w:p>
    <w:p w14:paraId="3AF5BB54" w14:textId="77777777" w:rsidR="00562DB1" w:rsidRPr="00D11C8A" w:rsidRDefault="00562DB1" w:rsidP="00562DB1">
      <w:pPr>
        <w:spacing w:line="260" w:lineRule="atLeast"/>
        <w:jc w:val="both"/>
        <w:rPr>
          <w:rFonts w:ascii="Arial" w:eastAsia="Calibri" w:hAnsi="Arial" w:cs="Arial"/>
          <w:sz w:val="20"/>
          <w:szCs w:val="20"/>
          <w:lang w:eastAsia="en-US"/>
        </w:rPr>
      </w:pPr>
    </w:p>
    <w:p w14:paraId="00204F53"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Za dobro delovanje rešitve izvajalec jamči z 60-mesečno garancijo. Garancijski rok teče od dneva zaključka projekta (zaključek Faza 2 – 1. del). V tem obdobju se izvajalec zavezuje brezplačno odpraviti po sklenitvi prevzemnega zapisnika ugotovljene pomanjkljivosti in napake v delovanju rešitve ter odstopanja delovanja rešitve skladno s poglavjem »Jamčevanje v garancijskem obdobju«. Če to ni možno, mora izvajalec izdelati funkcionalno nadomestno rešitev, ne more pa naročnik v sklopu garancije brezplačno zahtevati dodatnih sprememb, pri čemer se kot dodatna sprememba šteje zahteva po dodajanju, odvzemanju ali spreminjanju že izvedenih in delujočih funkcionalnosti ter spremembe uporabniškega vmesnika, ki ne služijo odpravi napak.</w:t>
      </w:r>
    </w:p>
    <w:p w14:paraId="728FD367" w14:textId="77777777" w:rsidR="00562DB1" w:rsidRPr="00D11C8A" w:rsidRDefault="00562DB1" w:rsidP="00562DB1">
      <w:pPr>
        <w:spacing w:line="260" w:lineRule="atLeast"/>
        <w:jc w:val="both"/>
        <w:rPr>
          <w:rFonts w:ascii="Arial" w:eastAsia="Calibri" w:hAnsi="Arial" w:cs="Arial"/>
          <w:sz w:val="20"/>
          <w:szCs w:val="20"/>
          <w:lang w:eastAsia="en-US"/>
        </w:rPr>
      </w:pPr>
    </w:p>
    <w:p w14:paraId="12AE15BA"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V kolikor izvajalec ne bo odpravljal napak skladno z določbo tega člena pogodbe, bo naročnik unovčil zavarovanje za dobro izvedbo.</w:t>
      </w:r>
    </w:p>
    <w:p w14:paraId="3B843372" w14:textId="77777777" w:rsidR="00562DB1" w:rsidRPr="00D11C8A" w:rsidRDefault="00562DB1" w:rsidP="00562DB1">
      <w:pPr>
        <w:spacing w:line="260" w:lineRule="atLeast"/>
        <w:jc w:val="both"/>
        <w:rPr>
          <w:rFonts w:ascii="Arial" w:eastAsia="Calibri" w:hAnsi="Arial" w:cs="Arial"/>
          <w:sz w:val="20"/>
          <w:szCs w:val="20"/>
          <w:lang w:eastAsia="en-US"/>
        </w:rPr>
      </w:pPr>
    </w:p>
    <w:p w14:paraId="59B68311"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Za rešitev, na katerem so se odpravljale napake oziroma za funkcionalno nadomestno rešitev, začne teči garancija od odprave napake ali namestitve nadomestne rešitve.</w:t>
      </w:r>
    </w:p>
    <w:p w14:paraId="49CEF72C" w14:textId="77777777" w:rsidR="00562DB1" w:rsidRPr="00D11C8A" w:rsidRDefault="00562DB1" w:rsidP="00562DB1">
      <w:pPr>
        <w:spacing w:line="260" w:lineRule="atLeast"/>
        <w:jc w:val="both"/>
        <w:rPr>
          <w:rFonts w:ascii="Arial" w:eastAsia="Calibri" w:hAnsi="Arial" w:cs="Arial"/>
          <w:sz w:val="20"/>
          <w:szCs w:val="20"/>
          <w:lang w:eastAsia="en-US"/>
        </w:rPr>
      </w:pPr>
    </w:p>
    <w:p w14:paraId="23ED1E37"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Naročnik je dolžan vse napake, ki jih bo odkril sam ali za katere bo izvedel od svojih končnih uporabnikov rešitve, takoj javiti izvajalcu.</w:t>
      </w:r>
    </w:p>
    <w:p w14:paraId="5AACE58B" w14:textId="77777777" w:rsidR="00562DB1" w:rsidRPr="00D11C8A" w:rsidRDefault="00562DB1" w:rsidP="00562DB1">
      <w:pPr>
        <w:spacing w:line="260" w:lineRule="atLeast"/>
        <w:jc w:val="both"/>
        <w:rPr>
          <w:rFonts w:ascii="Arial" w:eastAsia="Calibri" w:hAnsi="Arial" w:cs="Arial"/>
          <w:sz w:val="20"/>
          <w:szCs w:val="20"/>
          <w:lang w:eastAsia="en-US"/>
        </w:rPr>
      </w:pPr>
    </w:p>
    <w:p w14:paraId="35EEDCDD"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Okvaro ali napako je izvajalec dolžan odpraviti skladno z 9. členom te pogodbe.</w:t>
      </w:r>
    </w:p>
    <w:p w14:paraId="279BDC2F" w14:textId="77777777" w:rsidR="00562DB1" w:rsidRPr="00D11C8A" w:rsidRDefault="00562DB1" w:rsidP="00562DB1">
      <w:pPr>
        <w:spacing w:line="260" w:lineRule="atLeast"/>
        <w:jc w:val="both"/>
        <w:rPr>
          <w:rFonts w:ascii="Arial" w:eastAsia="Calibri" w:hAnsi="Arial" w:cs="Arial"/>
          <w:sz w:val="20"/>
          <w:szCs w:val="20"/>
          <w:lang w:eastAsia="en-US"/>
        </w:rPr>
      </w:pPr>
    </w:p>
    <w:p w14:paraId="215ABF02"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XIII. POSLOVNA SKRIVNOST IN INFORMACIJSKA VARNOST</w:t>
      </w:r>
    </w:p>
    <w:p w14:paraId="315E7197" w14:textId="77777777" w:rsidR="00562DB1" w:rsidRPr="00D11C8A" w:rsidRDefault="00562DB1" w:rsidP="00562DB1">
      <w:pPr>
        <w:spacing w:line="260" w:lineRule="atLeast"/>
        <w:jc w:val="both"/>
        <w:rPr>
          <w:rFonts w:ascii="Arial" w:eastAsia="Calibri" w:hAnsi="Arial" w:cs="Arial"/>
          <w:b/>
          <w:sz w:val="20"/>
          <w:szCs w:val="20"/>
          <w:lang w:eastAsia="en-US"/>
        </w:rPr>
      </w:pPr>
    </w:p>
    <w:p w14:paraId="0F387ABC"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21. člen</w:t>
      </w:r>
    </w:p>
    <w:p w14:paraId="04C93FB7"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379DF28C"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D11C8A">
        <w:rPr>
          <w:rFonts w:ascii="Arial" w:hAnsi="Arial" w:cs="Arial"/>
          <w:sz w:val="20"/>
          <w:szCs w:val="20"/>
          <w:lang w:eastAsia="en-US"/>
        </w:rPr>
        <w:t xml:space="preserve">Pogodbeni stranki sta sporazumni, da vsi podatki, do katerih bi prišli z izvedbo te pogodbe, predstavljajo poslovno skrivnost in se zavezujeta, da bosta vse podatke skrbno varovali. Prav tako predstavljajo poslovno skrivnost vsi podatki, do katerih bo izvajalec prišel med in po poteku pogodbe. </w:t>
      </w:r>
    </w:p>
    <w:p w14:paraId="416EBF00"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50A22A2E"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D11C8A">
        <w:rPr>
          <w:rFonts w:ascii="Arial" w:hAnsi="Arial" w:cs="Arial"/>
          <w:sz w:val="20"/>
          <w:szCs w:val="20"/>
          <w:lang w:eastAsia="en-US"/>
        </w:rPr>
        <w:t>Izvajalec je dolžan obvestiti svoje delavce, da lahko pri svojem delu pridejo v stik z osebnimi ali zaupnimi podatki, pri delu z njimi pa morajo ti ravnati z največjo mero skrbnosti ter skladno z veljavno zakonodajo.</w:t>
      </w:r>
    </w:p>
    <w:p w14:paraId="783915FA"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410D0DE8"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D11C8A">
        <w:rPr>
          <w:rFonts w:ascii="Arial" w:hAnsi="Arial" w:cs="Arial"/>
          <w:sz w:val="20"/>
          <w:szCs w:val="20"/>
          <w:lang w:eastAsia="en-US"/>
        </w:rPr>
        <w:t xml:space="preserve">Izvajalec mora naročnika takoj obvestiti o vsakem disciplinskem ali drugem postopku zaradi kršitev delovnih obveznosti, ki ga je zoper svojega delavca sprožil v zvezi z izvajanjem del iz te pogodbe. </w:t>
      </w:r>
      <w:r w:rsidRPr="00D11C8A">
        <w:rPr>
          <w:rFonts w:ascii="Arial" w:hAnsi="Arial" w:cs="Arial"/>
          <w:sz w:val="20"/>
          <w:szCs w:val="20"/>
          <w:lang w:eastAsia="en-US"/>
        </w:rPr>
        <w:lastRenderedPageBreak/>
        <w:t>Izvajalec je dolžan na zahtevo naročnika nadomestiti delavca, če slednji izkaže, da je ravnal ali poskušal ravnati v nasprotju z določbami te pogodbe.</w:t>
      </w:r>
    </w:p>
    <w:p w14:paraId="2CDB6150"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77310058"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D11C8A">
        <w:rPr>
          <w:rFonts w:ascii="Arial" w:hAnsi="Arial" w:cs="Arial"/>
          <w:sz w:val="20"/>
          <w:szCs w:val="20"/>
          <w:lang w:eastAsia="en-US"/>
        </w:rPr>
        <w:t>Za izvajalca, ki opravlja za naročnika pogodbene obveznosti, velja glede teh obveznosti enako strog način varovanja podatkov, kot jih ima naročnik.</w:t>
      </w:r>
    </w:p>
    <w:p w14:paraId="2DE71858"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159DC2DC" w14:textId="77777777"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D11C8A">
        <w:rPr>
          <w:rFonts w:ascii="Arial" w:hAnsi="Arial" w:cs="Arial"/>
          <w:sz w:val="20"/>
          <w:szCs w:val="20"/>
          <w:lang w:eastAsia="en-US"/>
        </w:rPr>
        <w:t xml:space="preserve">Obveznost varovanja podatkov se nanaša tako na čas izvrševanja pogodbe, kot tudi za čas po tem. </w:t>
      </w:r>
    </w:p>
    <w:p w14:paraId="7A1076CE" w14:textId="77777777" w:rsidR="00324EFA" w:rsidRPr="00D11C8A" w:rsidRDefault="00324EFA"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6F45DDE6" w14:textId="77777777" w:rsidR="00324EFA"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r w:rsidRPr="00D11C8A">
        <w:rPr>
          <w:rFonts w:ascii="Arial" w:hAnsi="Arial" w:cs="Arial"/>
          <w:sz w:val="20"/>
          <w:szCs w:val="20"/>
          <w:lang w:eastAsia="en-US"/>
        </w:rPr>
        <w:t>V kolikor bi se pri opravljanju storitev iz te pogodbe zgodilo, da bi izvajalec dobil dostop do osebnih podatkov, katerih uporaba je zakonsko regulirana in bi njihova zloraba ali malomarno ravnanje z njimi lahko povzročilo veliko materialno in moralno škodo naročniku</w:t>
      </w:r>
      <w:r w:rsidR="00324EFA" w:rsidRPr="00D11C8A">
        <w:rPr>
          <w:rFonts w:ascii="Arial" w:hAnsi="Arial" w:cs="Arial"/>
          <w:sz w:val="20"/>
          <w:szCs w:val="20"/>
          <w:lang w:eastAsia="en-US"/>
        </w:rPr>
        <w:t>, se izvajalec</w:t>
      </w:r>
      <w:r w:rsidRPr="00D11C8A">
        <w:rPr>
          <w:rFonts w:ascii="Arial" w:hAnsi="Arial" w:cs="Arial"/>
          <w:sz w:val="20"/>
          <w:szCs w:val="20"/>
          <w:lang w:eastAsia="en-US"/>
        </w:rPr>
        <w:t xml:space="preserve"> posebej zavezuje,</w:t>
      </w:r>
      <w:r w:rsidR="00324EFA" w:rsidRPr="00D11C8A">
        <w:rPr>
          <w:rFonts w:ascii="Arial" w:hAnsi="Arial" w:cs="Arial"/>
          <w:sz w:val="20"/>
          <w:szCs w:val="20"/>
          <w:lang w:eastAsia="en-US"/>
        </w:rPr>
        <w:t xml:space="preserve"> da bo s prejetimi osebnimi podatki ravnal v skladu z določili področne zakonodaje, predvsem pa, da osebnih podatkov ne bo uporabil za drugačen namen, kot je določen z namenom te pogodbe.</w:t>
      </w:r>
      <w:r w:rsidR="00324EFA" w:rsidRPr="00D11C8A">
        <w:rPr>
          <w:rFonts w:ascii="Arial" w:hAnsi="Arial" w:cs="Arial"/>
          <w:sz w:val="20"/>
          <w:szCs w:val="20"/>
        </w:rPr>
        <w:t xml:space="preserve"> </w:t>
      </w:r>
    </w:p>
    <w:p w14:paraId="5C4C41D7" w14:textId="77777777" w:rsidR="00324EFA" w:rsidRPr="00D11C8A" w:rsidRDefault="00324EFA"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lang w:eastAsia="en-US"/>
        </w:rPr>
      </w:pPr>
    </w:p>
    <w:p w14:paraId="6049320F" w14:textId="665EC22E" w:rsidR="00562DB1" w:rsidRPr="00D11C8A" w:rsidRDefault="00562DB1" w:rsidP="00562DB1">
      <w:pPr>
        <w:widowControl w:val="0"/>
        <w:tabs>
          <w:tab w:val="left" w:pos="-1440"/>
        </w:tabs>
        <w:overflowPunct w:val="0"/>
        <w:autoSpaceDE w:val="0"/>
        <w:autoSpaceDN w:val="0"/>
        <w:adjustRightInd w:val="0"/>
        <w:spacing w:line="260" w:lineRule="atLeast"/>
        <w:jc w:val="both"/>
        <w:textAlignment w:val="baseline"/>
        <w:rPr>
          <w:rFonts w:ascii="Arial" w:hAnsi="Arial" w:cs="Arial"/>
          <w:sz w:val="20"/>
          <w:szCs w:val="20"/>
        </w:rPr>
      </w:pPr>
      <w:r w:rsidRPr="00D11C8A">
        <w:rPr>
          <w:rFonts w:ascii="Arial" w:hAnsi="Arial" w:cs="Arial"/>
          <w:sz w:val="20"/>
          <w:szCs w:val="20"/>
          <w:lang w:eastAsia="en-US"/>
        </w:rPr>
        <w:t xml:space="preserve">Za varovanje podatkov v zvezi z opravljanjem pogodbenih storitev je izvajalec odškodninsko odgovoren, morebitna zloraba podatkov pa pomeni tudi kazensko odgovornost kršiteljev. </w:t>
      </w:r>
    </w:p>
    <w:p w14:paraId="25459903" w14:textId="77777777" w:rsidR="00562DB1" w:rsidRPr="00D11C8A" w:rsidRDefault="00562DB1" w:rsidP="00324EFA">
      <w:pPr>
        <w:spacing w:line="260" w:lineRule="atLeast"/>
        <w:rPr>
          <w:rFonts w:ascii="Arial" w:eastAsia="Calibri" w:hAnsi="Arial" w:cs="Arial"/>
          <w:sz w:val="20"/>
          <w:szCs w:val="20"/>
          <w:lang w:eastAsia="en-US"/>
        </w:rPr>
      </w:pPr>
    </w:p>
    <w:p w14:paraId="7A0BCE12"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22. člen</w:t>
      </w:r>
    </w:p>
    <w:p w14:paraId="31ED7B68" w14:textId="77777777" w:rsidR="00562DB1" w:rsidRPr="00D11C8A" w:rsidRDefault="00562DB1" w:rsidP="00562DB1">
      <w:pPr>
        <w:spacing w:line="260" w:lineRule="atLeast"/>
        <w:jc w:val="both"/>
        <w:rPr>
          <w:rFonts w:ascii="Arial" w:eastAsia="Calibri" w:hAnsi="Arial" w:cs="Arial"/>
          <w:sz w:val="20"/>
          <w:szCs w:val="20"/>
          <w:lang w:eastAsia="en-US"/>
        </w:rPr>
      </w:pPr>
    </w:p>
    <w:p w14:paraId="7EA409C9"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Komponente rešitve, ki so predmet javnega naročila, morajo biti izdelane z upoštevanjem vseh dobrih praks, ki zagotavljajo najvišjo stopnjo informacijske varnosti.</w:t>
      </w:r>
    </w:p>
    <w:p w14:paraId="76186F62" w14:textId="77777777" w:rsidR="00562DB1" w:rsidRPr="00D11C8A" w:rsidRDefault="00562DB1" w:rsidP="00562DB1">
      <w:pPr>
        <w:spacing w:line="260" w:lineRule="atLeast"/>
        <w:jc w:val="both"/>
        <w:rPr>
          <w:rFonts w:ascii="Arial" w:eastAsia="Calibri" w:hAnsi="Arial" w:cs="Arial"/>
          <w:sz w:val="20"/>
          <w:szCs w:val="20"/>
          <w:lang w:eastAsia="en-US"/>
        </w:rPr>
      </w:pPr>
    </w:p>
    <w:p w14:paraId="2275FD1D"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Izvajalec mora zagotoviti enkripcijo občutljivih podatkov (osebni podatki, gesla, občutljivi poslovni podatki) na vseh delih rešitve, kjer prihaja do prenosa podatkov. </w:t>
      </w:r>
    </w:p>
    <w:p w14:paraId="237BF46A" w14:textId="77777777" w:rsidR="00562DB1" w:rsidRPr="00D11C8A" w:rsidRDefault="00562DB1" w:rsidP="00562DB1">
      <w:pPr>
        <w:spacing w:line="260" w:lineRule="atLeast"/>
        <w:jc w:val="both"/>
        <w:rPr>
          <w:rFonts w:ascii="Arial" w:eastAsia="Calibri" w:hAnsi="Arial" w:cs="Arial"/>
          <w:sz w:val="20"/>
          <w:szCs w:val="20"/>
          <w:lang w:eastAsia="en-US"/>
        </w:rPr>
      </w:pPr>
    </w:p>
    <w:p w14:paraId="655C46CB" w14:textId="77777777" w:rsidR="00562DB1" w:rsidRPr="00D11C8A" w:rsidRDefault="00562DB1" w:rsidP="00562DB1">
      <w:pPr>
        <w:spacing w:after="240"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 xml:space="preserve">XIV. PRAVICE INTELEKTUALNE LASTNINE  </w:t>
      </w:r>
    </w:p>
    <w:p w14:paraId="2014D41B"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23. člen</w:t>
      </w:r>
    </w:p>
    <w:p w14:paraId="5A19DB09" w14:textId="77777777" w:rsidR="00562DB1" w:rsidRPr="00D11C8A" w:rsidRDefault="00562DB1" w:rsidP="00562DB1">
      <w:pPr>
        <w:spacing w:line="260" w:lineRule="atLeast"/>
        <w:jc w:val="both"/>
        <w:rPr>
          <w:rFonts w:ascii="Arial" w:eastAsia="Calibri" w:hAnsi="Arial" w:cs="Arial"/>
          <w:sz w:val="20"/>
          <w:szCs w:val="20"/>
          <w:lang w:eastAsia="en-US"/>
        </w:rPr>
      </w:pPr>
    </w:p>
    <w:p w14:paraId="2CF4D032"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Vsa originalna dokumentacija (dokumentacija, modeli, izvorna koda, tudi dopolnjena in spremenjena), ki je rezultat izvajanja pogodbenih del, predstavlja avtorsko delo in z dnem podpisa zapisnika o prevzemu pogodbenih del postane last naročnika. </w:t>
      </w:r>
    </w:p>
    <w:p w14:paraId="46E3E588" w14:textId="77777777" w:rsidR="00562DB1" w:rsidRPr="00D11C8A" w:rsidRDefault="00562DB1" w:rsidP="00562DB1">
      <w:pPr>
        <w:spacing w:line="260" w:lineRule="atLeast"/>
        <w:jc w:val="both"/>
        <w:rPr>
          <w:rFonts w:ascii="Arial" w:eastAsia="Calibri" w:hAnsi="Arial" w:cs="Arial"/>
          <w:sz w:val="20"/>
          <w:szCs w:val="20"/>
          <w:lang w:eastAsia="en-US"/>
        </w:rPr>
      </w:pPr>
    </w:p>
    <w:p w14:paraId="2FE9644E"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mora predati celotno dokumentacijo vključno z izvorno programsko kodo, v aktivni digitalni obliki v ustreznem formatu in z vsemi procedurami, potrebnimi datotekami in podatki (dokumentacija programske izvorne kode). Izvajalec je dolžan programsko izvorno kodo programske opreme izročiti naročniku pred izdajo končnega prevzemnega zapisnika v elektronski obliki in ji priložiti vso pripadajočo dokumentacijo (datoteke in navodila, ki omogočajo prevajanje izvorne kode v izvršljivo izvorno kodo na in za različne uveljavljene operacijske sisteme). Ta mora podrobno opisovati pomen programske izvorne kode, razvite po zahtevah naročnika, ki jo ima naročnik pravico spreminjati po poteku pogodbenega roka za namen vzdrževanja rešitve pogodbenih del. Naročnik lahko programsko izvorno kodo uporabi tudi za namen integracije te kode z ostalo programsko opremo. Naročniku na predani dokumentaciji pripada pravica do trajne in neomejene uporabe rešitve pogodbenih del ob upoštevanju določil Zakona o avtorskih in sorodnih pravicah.</w:t>
      </w:r>
    </w:p>
    <w:p w14:paraId="27B9CC45" w14:textId="77777777" w:rsidR="00562DB1" w:rsidRPr="00D11C8A" w:rsidRDefault="00562DB1" w:rsidP="00562DB1">
      <w:pPr>
        <w:spacing w:line="260" w:lineRule="atLeast"/>
        <w:jc w:val="both"/>
        <w:rPr>
          <w:rFonts w:ascii="Arial" w:eastAsia="Calibri" w:hAnsi="Arial" w:cs="Arial"/>
          <w:sz w:val="20"/>
          <w:szCs w:val="20"/>
          <w:lang w:eastAsia="en-US"/>
        </w:rPr>
      </w:pPr>
    </w:p>
    <w:p w14:paraId="1DDE34EE"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Izvajalec na naročnika prenaša materialne avtorske pravice in druge pravice avtorja na avtorskih delih, ki nastanejo zaradi izpolnitve te pogodbe oz. v zvezi s to pogodbo, zlasti pa naslednje pravice:</w:t>
      </w:r>
    </w:p>
    <w:p w14:paraId="70A15B56" w14:textId="77777777" w:rsidR="00562DB1" w:rsidRPr="00D11C8A" w:rsidRDefault="00562DB1" w:rsidP="00291F0F">
      <w:pPr>
        <w:numPr>
          <w:ilvl w:val="0"/>
          <w:numId w:val="39"/>
        </w:numPr>
        <w:autoSpaceDE w:val="0"/>
        <w:autoSpaceDN w:val="0"/>
        <w:adjustRightInd w:val="0"/>
        <w:spacing w:before="80" w:after="80" w:line="240" w:lineRule="atLeast"/>
        <w:jc w:val="both"/>
        <w:rPr>
          <w:rFonts w:ascii="Arial" w:hAnsi="Arial" w:cs="Arial"/>
          <w:sz w:val="20"/>
          <w:szCs w:val="20"/>
          <w:lang w:eastAsia="en-US"/>
        </w:rPr>
      </w:pPr>
      <w:r w:rsidRPr="00D11C8A">
        <w:rPr>
          <w:rFonts w:ascii="Arial" w:hAnsi="Arial" w:cs="Arial"/>
          <w:sz w:val="20"/>
          <w:szCs w:val="20"/>
          <w:lang w:eastAsia="en-US"/>
        </w:rPr>
        <w:t>pravico reproduciranja,</w:t>
      </w:r>
    </w:p>
    <w:p w14:paraId="7939DA04" w14:textId="77777777" w:rsidR="00562DB1" w:rsidRPr="00D11C8A" w:rsidRDefault="00562DB1" w:rsidP="00291F0F">
      <w:pPr>
        <w:numPr>
          <w:ilvl w:val="0"/>
          <w:numId w:val="39"/>
        </w:numPr>
        <w:autoSpaceDE w:val="0"/>
        <w:autoSpaceDN w:val="0"/>
        <w:adjustRightInd w:val="0"/>
        <w:spacing w:before="80" w:after="80" w:line="240" w:lineRule="atLeast"/>
        <w:jc w:val="both"/>
        <w:rPr>
          <w:rFonts w:ascii="Arial" w:hAnsi="Arial" w:cs="Arial"/>
          <w:sz w:val="20"/>
          <w:szCs w:val="20"/>
          <w:lang w:eastAsia="en-US"/>
        </w:rPr>
      </w:pPr>
      <w:r w:rsidRPr="00D11C8A">
        <w:rPr>
          <w:rFonts w:ascii="Arial" w:hAnsi="Arial" w:cs="Arial"/>
          <w:sz w:val="20"/>
          <w:szCs w:val="20"/>
          <w:lang w:eastAsia="en-US"/>
        </w:rPr>
        <w:t>pravico distribuiranja,</w:t>
      </w:r>
    </w:p>
    <w:p w14:paraId="3B6DBB52" w14:textId="77777777" w:rsidR="00562DB1" w:rsidRPr="00D11C8A" w:rsidRDefault="00562DB1" w:rsidP="00291F0F">
      <w:pPr>
        <w:numPr>
          <w:ilvl w:val="0"/>
          <w:numId w:val="39"/>
        </w:numPr>
        <w:autoSpaceDE w:val="0"/>
        <w:autoSpaceDN w:val="0"/>
        <w:adjustRightInd w:val="0"/>
        <w:spacing w:before="80" w:after="80" w:line="240" w:lineRule="atLeast"/>
        <w:jc w:val="both"/>
        <w:rPr>
          <w:rFonts w:ascii="Arial" w:hAnsi="Arial" w:cs="Arial"/>
          <w:sz w:val="20"/>
          <w:szCs w:val="20"/>
          <w:lang w:eastAsia="en-US"/>
        </w:rPr>
      </w:pPr>
      <w:r w:rsidRPr="00D11C8A">
        <w:rPr>
          <w:rFonts w:ascii="Arial" w:hAnsi="Arial" w:cs="Arial"/>
          <w:sz w:val="20"/>
          <w:szCs w:val="20"/>
          <w:lang w:eastAsia="en-US"/>
        </w:rPr>
        <w:t>pravico javnega izvajanja,</w:t>
      </w:r>
    </w:p>
    <w:p w14:paraId="7BB819F8" w14:textId="77777777" w:rsidR="00562DB1" w:rsidRPr="00D11C8A" w:rsidRDefault="00562DB1" w:rsidP="00291F0F">
      <w:pPr>
        <w:numPr>
          <w:ilvl w:val="0"/>
          <w:numId w:val="39"/>
        </w:numPr>
        <w:autoSpaceDE w:val="0"/>
        <w:autoSpaceDN w:val="0"/>
        <w:adjustRightInd w:val="0"/>
        <w:spacing w:before="80" w:after="80" w:line="240" w:lineRule="atLeast"/>
        <w:jc w:val="both"/>
        <w:rPr>
          <w:rFonts w:ascii="Arial" w:hAnsi="Arial" w:cs="Arial"/>
          <w:sz w:val="20"/>
          <w:szCs w:val="20"/>
          <w:lang w:eastAsia="en-US"/>
        </w:rPr>
      </w:pPr>
      <w:r w:rsidRPr="00D11C8A">
        <w:rPr>
          <w:rFonts w:ascii="Arial" w:hAnsi="Arial" w:cs="Arial"/>
          <w:sz w:val="20"/>
          <w:szCs w:val="20"/>
          <w:lang w:eastAsia="en-US"/>
        </w:rPr>
        <w:t>pravico javnega prenašanja,</w:t>
      </w:r>
    </w:p>
    <w:p w14:paraId="60C92F7C" w14:textId="77777777" w:rsidR="00562DB1" w:rsidRPr="00D11C8A" w:rsidRDefault="00562DB1" w:rsidP="00291F0F">
      <w:pPr>
        <w:numPr>
          <w:ilvl w:val="0"/>
          <w:numId w:val="39"/>
        </w:numPr>
        <w:autoSpaceDE w:val="0"/>
        <w:autoSpaceDN w:val="0"/>
        <w:adjustRightInd w:val="0"/>
        <w:spacing w:before="80" w:after="80" w:line="240" w:lineRule="atLeast"/>
        <w:jc w:val="both"/>
        <w:rPr>
          <w:rFonts w:ascii="Arial" w:hAnsi="Arial" w:cs="Arial"/>
          <w:sz w:val="20"/>
          <w:szCs w:val="20"/>
          <w:lang w:eastAsia="en-US"/>
        </w:rPr>
      </w:pPr>
      <w:r w:rsidRPr="00D11C8A">
        <w:rPr>
          <w:rFonts w:ascii="Arial" w:hAnsi="Arial" w:cs="Arial"/>
          <w:sz w:val="20"/>
          <w:szCs w:val="20"/>
          <w:lang w:eastAsia="en-US"/>
        </w:rPr>
        <w:t>pravico javnega prikazovanja,</w:t>
      </w:r>
    </w:p>
    <w:p w14:paraId="212F9392" w14:textId="77777777" w:rsidR="00562DB1" w:rsidRPr="00D11C8A" w:rsidRDefault="00562DB1" w:rsidP="00291F0F">
      <w:pPr>
        <w:numPr>
          <w:ilvl w:val="0"/>
          <w:numId w:val="39"/>
        </w:numPr>
        <w:autoSpaceDE w:val="0"/>
        <w:autoSpaceDN w:val="0"/>
        <w:adjustRightInd w:val="0"/>
        <w:spacing w:before="80" w:after="80" w:line="240" w:lineRule="atLeast"/>
        <w:jc w:val="both"/>
        <w:rPr>
          <w:rFonts w:ascii="Arial" w:hAnsi="Arial" w:cs="Arial"/>
          <w:sz w:val="20"/>
          <w:szCs w:val="20"/>
          <w:lang w:eastAsia="en-US"/>
        </w:rPr>
      </w:pPr>
      <w:r w:rsidRPr="00D11C8A">
        <w:rPr>
          <w:rFonts w:ascii="Arial" w:hAnsi="Arial" w:cs="Arial"/>
          <w:sz w:val="20"/>
          <w:szCs w:val="20"/>
          <w:lang w:eastAsia="en-US"/>
        </w:rPr>
        <w:t>pravico dajanja na voljo javnosti,</w:t>
      </w:r>
    </w:p>
    <w:p w14:paraId="393D149E" w14:textId="77777777" w:rsidR="00562DB1" w:rsidRPr="00D11C8A" w:rsidRDefault="00562DB1" w:rsidP="00291F0F">
      <w:pPr>
        <w:numPr>
          <w:ilvl w:val="0"/>
          <w:numId w:val="39"/>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pravico predelave, </w:t>
      </w:r>
    </w:p>
    <w:p w14:paraId="774CBD4C" w14:textId="77777777" w:rsidR="00562DB1" w:rsidRPr="00D11C8A" w:rsidRDefault="00562DB1" w:rsidP="00291F0F">
      <w:pPr>
        <w:numPr>
          <w:ilvl w:val="0"/>
          <w:numId w:val="39"/>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pravico uporabe dela v predelani obliki, </w:t>
      </w:r>
    </w:p>
    <w:p w14:paraId="56070CE3" w14:textId="77777777" w:rsidR="00562DB1" w:rsidRPr="00D11C8A" w:rsidRDefault="00562DB1" w:rsidP="00291F0F">
      <w:pPr>
        <w:numPr>
          <w:ilvl w:val="0"/>
          <w:numId w:val="39"/>
        </w:numPr>
        <w:spacing w:before="80" w:after="80" w:line="24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lastRenderedPageBreak/>
        <w:t>pravico dostopa in izročitve.</w:t>
      </w:r>
    </w:p>
    <w:p w14:paraId="6786391A" w14:textId="78DFE970" w:rsidR="00562DB1" w:rsidRPr="00D11C8A" w:rsidRDefault="00562DB1" w:rsidP="00562DB1">
      <w:pPr>
        <w:overflowPunct w:val="0"/>
        <w:autoSpaceDE w:val="0"/>
        <w:autoSpaceDN w:val="0"/>
        <w:adjustRightInd w:val="0"/>
        <w:spacing w:after="240" w:line="288" w:lineRule="auto"/>
        <w:jc w:val="both"/>
        <w:textAlignment w:val="baseline"/>
        <w:rPr>
          <w:rFonts w:ascii="Arial" w:hAnsi="Arial" w:cs="Arial"/>
          <w:sz w:val="20"/>
          <w:szCs w:val="20"/>
          <w:lang w:eastAsia="en-US"/>
        </w:rPr>
      </w:pPr>
      <w:r w:rsidRPr="00D11C8A">
        <w:rPr>
          <w:rFonts w:ascii="Arial" w:hAnsi="Arial" w:cs="Arial"/>
          <w:sz w:val="20"/>
          <w:szCs w:val="20"/>
          <w:lang w:eastAsia="en-US"/>
        </w:rPr>
        <w:t xml:space="preserve">Navedeni prenos je </w:t>
      </w:r>
      <w:r w:rsidR="00074606" w:rsidRPr="00D11C8A">
        <w:rPr>
          <w:rFonts w:ascii="Arial" w:hAnsi="Arial" w:cs="Arial"/>
          <w:sz w:val="20"/>
          <w:szCs w:val="20"/>
          <w:lang w:eastAsia="en-US"/>
        </w:rPr>
        <w:t>ne</w:t>
      </w:r>
      <w:r w:rsidRPr="00D11C8A">
        <w:rPr>
          <w:rFonts w:ascii="Arial" w:hAnsi="Arial" w:cs="Arial"/>
          <w:sz w:val="20"/>
          <w:szCs w:val="20"/>
          <w:lang w:eastAsia="en-US"/>
        </w:rPr>
        <w:t xml:space="preserve">izključen, geografsko in časovno neomejen (za ves čas trajanja materialnih avtorskih pravico oziroma pravic iz računalniškega programa).  Prenos avtorske pravice zajema tudi podatke, ki so </w:t>
      </w:r>
      <w:r w:rsidRPr="00D11C8A">
        <w:rPr>
          <w:rFonts w:ascii="Arial" w:hAnsi="Arial" w:cs="Arial"/>
          <w:sz w:val="20"/>
          <w:szCs w:val="20"/>
        </w:rPr>
        <w:t xml:space="preserve">v procesu izdelave rešitve preoblikovani (npr. pretvorba podatkov v različne formate in podobno). </w:t>
      </w:r>
    </w:p>
    <w:p w14:paraId="23499614" w14:textId="77777777" w:rsidR="00562DB1" w:rsidRPr="00D11C8A" w:rsidRDefault="00562DB1" w:rsidP="00562DB1">
      <w:pPr>
        <w:overflowPunct w:val="0"/>
        <w:autoSpaceDE w:val="0"/>
        <w:autoSpaceDN w:val="0"/>
        <w:adjustRightInd w:val="0"/>
        <w:spacing w:after="240" w:line="288" w:lineRule="auto"/>
        <w:jc w:val="both"/>
        <w:textAlignment w:val="baseline"/>
        <w:rPr>
          <w:rFonts w:ascii="Arial" w:hAnsi="Arial" w:cs="Arial"/>
          <w:sz w:val="20"/>
          <w:szCs w:val="20"/>
          <w:lang w:eastAsia="en-US"/>
        </w:rPr>
      </w:pPr>
      <w:r w:rsidRPr="00D11C8A">
        <w:rPr>
          <w:rFonts w:ascii="Arial" w:hAnsi="Arial" w:cs="Arial"/>
          <w:sz w:val="20"/>
          <w:szCs w:val="20"/>
          <w:lang w:eastAsia="en-US"/>
        </w:rPr>
        <w:t>Izvajalec in naročnik soglašata, da lahko naročnik materialne avtorske pravice ali druge pravice avtorja, ki jih je pridobil po tej pogodbi, prenese naprej na tretje osebe.</w:t>
      </w:r>
    </w:p>
    <w:p w14:paraId="590F4BDD" w14:textId="77777777" w:rsidR="00562DB1" w:rsidRPr="00D11C8A" w:rsidRDefault="00562DB1" w:rsidP="00562DB1">
      <w:pPr>
        <w:overflowPunct w:val="0"/>
        <w:autoSpaceDE w:val="0"/>
        <w:autoSpaceDN w:val="0"/>
        <w:adjustRightInd w:val="0"/>
        <w:spacing w:after="240" w:line="288" w:lineRule="auto"/>
        <w:jc w:val="both"/>
        <w:textAlignment w:val="baseline"/>
        <w:rPr>
          <w:rFonts w:ascii="Arial" w:hAnsi="Arial" w:cs="Arial"/>
          <w:sz w:val="20"/>
          <w:szCs w:val="20"/>
          <w:lang w:eastAsia="en-US"/>
        </w:rPr>
      </w:pPr>
      <w:r w:rsidRPr="00D11C8A">
        <w:rPr>
          <w:rFonts w:ascii="Arial" w:hAnsi="Arial" w:cs="Arial"/>
          <w:sz w:val="20"/>
          <w:szCs w:val="20"/>
          <w:lang w:eastAsia="en-US"/>
        </w:rPr>
        <w:t>Moralne avtorske pravice ostanejo avtorju skladno z Zakonom o avtorskih in sorodnih pravicah.</w:t>
      </w:r>
    </w:p>
    <w:p w14:paraId="3ADE4BE1" w14:textId="77777777" w:rsidR="00562DB1" w:rsidRPr="00D11C8A" w:rsidRDefault="00562DB1" w:rsidP="00562DB1">
      <w:pPr>
        <w:spacing w:after="240"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Izvorno kodo za celotno programsko opremo mora izvajalec predati na elektronskem trajnem nosilcu podatkov (ključ USB, trdi disk, spominske kartice, CD, DVD ali e-pošta), ki ga je mogoče prebrati na sistemu naročnika. </w:t>
      </w:r>
    </w:p>
    <w:p w14:paraId="7D11D478" w14:textId="03654DAD"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Pogodbeni stranki se dogovorita, da izvajalec na naročnika prenese </w:t>
      </w:r>
      <w:r w:rsidR="00074606" w:rsidRPr="00D11C8A">
        <w:rPr>
          <w:rFonts w:ascii="Arial" w:eastAsia="Calibri" w:hAnsi="Arial" w:cs="Arial"/>
          <w:sz w:val="20"/>
          <w:szCs w:val="20"/>
          <w:lang w:eastAsia="en-US"/>
        </w:rPr>
        <w:t>ne</w:t>
      </w:r>
      <w:r w:rsidRPr="00D11C8A">
        <w:rPr>
          <w:rFonts w:ascii="Arial" w:eastAsia="Calibri" w:hAnsi="Arial" w:cs="Arial"/>
          <w:sz w:val="20"/>
          <w:szCs w:val="20"/>
          <w:lang w:eastAsia="en-US"/>
        </w:rPr>
        <w:t xml:space="preserve">izključno pravico predelave programske opreme tako, da je naročniku omogočen dostop s polnimi pravicami do vzdrževanja, dopolnjevanja in spreminjanja programske opreme. </w:t>
      </w:r>
    </w:p>
    <w:p w14:paraId="301108B7" w14:textId="77777777" w:rsidR="00562DB1" w:rsidRPr="00D11C8A" w:rsidRDefault="00562DB1" w:rsidP="00562DB1">
      <w:pPr>
        <w:spacing w:line="260" w:lineRule="atLeast"/>
        <w:jc w:val="both"/>
        <w:rPr>
          <w:rFonts w:ascii="Arial" w:eastAsia="Calibri" w:hAnsi="Arial" w:cs="Arial"/>
          <w:sz w:val="20"/>
          <w:szCs w:val="20"/>
          <w:lang w:eastAsia="en-US"/>
        </w:rPr>
      </w:pPr>
    </w:p>
    <w:p w14:paraId="1888178B"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Pri standardni programski opremi, katere pravice ima tretja oseba, ki ni vključena v izvajanje te pogodbe, izvorne kode ni potrebno predati.</w:t>
      </w:r>
    </w:p>
    <w:p w14:paraId="37FBF8C7" w14:textId="77777777" w:rsidR="00562DB1" w:rsidRPr="00D11C8A" w:rsidRDefault="00562DB1" w:rsidP="00562DB1">
      <w:pPr>
        <w:spacing w:line="260" w:lineRule="atLeast"/>
        <w:jc w:val="both"/>
        <w:rPr>
          <w:rFonts w:ascii="Arial" w:eastAsia="Calibri" w:hAnsi="Arial" w:cs="Arial"/>
          <w:sz w:val="20"/>
          <w:szCs w:val="20"/>
          <w:lang w:eastAsia="en-US"/>
        </w:rPr>
      </w:pPr>
    </w:p>
    <w:p w14:paraId="5883B67E"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 enak način kot izvorno kodo je potrebno naročniku predati tudi vsako novo verzijo programske opreme, če v času trajanja garancijske dobe pride do spremembe le-te.</w:t>
      </w:r>
    </w:p>
    <w:p w14:paraId="4FFCF58F" w14:textId="77777777" w:rsidR="00562DB1" w:rsidRPr="00D11C8A" w:rsidRDefault="00562DB1" w:rsidP="00562DB1">
      <w:pPr>
        <w:spacing w:line="260" w:lineRule="atLeast"/>
        <w:jc w:val="both"/>
        <w:rPr>
          <w:rFonts w:ascii="Arial" w:eastAsia="Calibri" w:hAnsi="Arial" w:cs="Arial"/>
          <w:sz w:val="20"/>
          <w:szCs w:val="20"/>
          <w:lang w:eastAsia="en-US"/>
        </w:rPr>
      </w:pPr>
    </w:p>
    <w:p w14:paraId="36655D78"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Vse ideje, načela, koncepte, metode, postopke in izvorno kodo, ki jih je izvajalec predstavil naročniku oziroma uporabnikom v okviru izvajanja pogodbe in niso bili uporabljeni neposredno v končnih izdelkih po tej pogodbi, predstavljajo poslovno skrivnost izvajalca in jih je naročnik dolžan varovati ter jih ne sme uporabljati sam v nasprotju s pogodbo ali jih posredovati oziroma dopustiti dostop do njih tretjim osebam.</w:t>
      </w:r>
    </w:p>
    <w:p w14:paraId="69BF9B5C" w14:textId="77777777" w:rsidR="00562DB1" w:rsidRPr="00D11C8A" w:rsidRDefault="00562DB1" w:rsidP="00562DB1">
      <w:pPr>
        <w:spacing w:line="260" w:lineRule="atLeast"/>
        <w:jc w:val="both"/>
        <w:rPr>
          <w:rFonts w:ascii="Arial" w:eastAsia="Calibri" w:hAnsi="Arial" w:cs="Arial"/>
          <w:sz w:val="20"/>
          <w:szCs w:val="20"/>
          <w:lang w:eastAsia="en-US"/>
        </w:rPr>
      </w:pPr>
    </w:p>
    <w:p w14:paraId="76B7FF4C"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Vsi izdelki ter pridobljeni in obdelani podatki, ki nastanejo ali so uporabljeni v sklopu tega projekta, so last naročnika za nemoteno in neprekinjeno uporabo tudi po zaključku projekta (ali v primeru sporov) ter s tem postanejo odprti podatki in informacije javnega sektorja.</w:t>
      </w:r>
    </w:p>
    <w:p w14:paraId="0BC9EF83" w14:textId="77777777" w:rsidR="00562DB1" w:rsidRPr="00D11C8A" w:rsidRDefault="00562DB1" w:rsidP="00562DB1">
      <w:pPr>
        <w:spacing w:line="260" w:lineRule="atLeast"/>
        <w:jc w:val="both"/>
        <w:rPr>
          <w:rFonts w:ascii="Arial" w:eastAsia="Calibri" w:hAnsi="Arial" w:cs="Arial"/>
          <w:sz w:val="20"/>
          <w:szCs w:val="20"/>
          <w:lang w:eastAsia="en-US"/>
        </w:rPr>
      </w:pPr>
    </w:p>
    <w:p w14:paraId="5CF63374"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XV. STROKOVNI NADZOR</w:t>
      </w:r>
    </w:p>
    <w:p w14:paraId="6C20D230" w14:textId="77777777" w:rsidR="00562DB1" w:rsidRPr="00D11C8A" w:rsidRDefault="00562DB1" w:rsidP="00562DB1">
      <w:pPr>
        <w:spacing w:line="260" w:lineRule="atLeast"/>
        <w:jc w:val="both"/>
        <w:rPr>
          <w:rFonts w:ascii="Arial" w:eastAsia="Calibri" w:hAnsi="Arial" w:cs="Arial"/>
          <w:b/>
          <w:sz w:val="20"/>
          <w:szCs w:val="20"/>
          <w:lang w:eastAsia="en-US"/>
        </w:rPr>
      </w:pPr>
    </w:p>
    <w:p w14:paraId="422C6E9A"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24. člen</w:t>
      </w:r>
    </w:p>
    <w:p w14:paraId="3D9BEAD4" w14:textId="77777777" w:rsidR="00562DB1" w:rsidRPr="00D11C8A" w:rsidRDefault="00562DB1" w:rsidP="00562DB1">
      <w:pPr>
        <w:spacing w:line="240" w:lineRule="atLeast"/>
        <w:jc w:val="both"/>
        <w:rPr>
          <w:rFonts w:ascii="Arial" w:eastAsia="Calibri" w:hAnsi="Arial" w:cs="Arial"/>
          <w:sz w:val="20"/>
          <w:szCs w:val="20"/>
          <w:lang w:eastAsia="en-US"/>
        </w:rPr>
      </w:pPr>
    </w:p>
    <w:p w14:paraId="218C9B89" w14:textId="77777777" w:rsidR="00562DB1" w:rsidRPr="00D11C8A" w:rsidRDefault="00562DB1" w:rsidP="00562DB1">
      <w:pPr>
        <w:spacing w:line="24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Skrbnik pogodbe s strani izvajalca je ____________________, skrbnik pogodbe s strani naročnika pa  ___________________.</w:t>
      </w:r>
    </w:p>
    <w:p w14:paraId="2A37AC6A" w14:textId="77777777" w:rsidR="00562DB1" w:rsidRPr="00D11C8A" w:rsidRDefault="00562DB1" w:rsidP="00562DB1">
      <w:pPr>
        <w:spacing w:before="240" w:line="260" w:lineRule="atLeast"/>
        <w:ind w:left="720"/>
        <w:jc w:val="both"/>
        <w:rPr>
          <w:rFonts w:ascii="Arial" w:eastAsia="Calibri" w:hAnsi="Arial" w:cs="Arial"/>
          <w:sz w:val="20"/>
          <w:szCs w:val="20"/>
          <w:lang w:eastAsia="en-US"/>
        </w:rPr>
      </w:pPr>
    </w:p>
    <w:p w14:paraId="34DE2996"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XVI. ODSTOP OD POGODBE</w:t>
      </w:r>
    </w:p>
    <w:p w14:paraId="49EE397B"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 xml:space="preserve">25. člen </w:t>
      </w:r>
    </w:p>
    <w:p w14:paraId="5320034B" w14:textId="77777777" w:rsidR="00562DB1" w:rsidRPr="00D11C8A" w:rsidRDefault="00562DB1" w:rsidP="00562DB1">
      <w:pPr>
        <w:spacing w:line="260" w:lineRule="atLeast"/>
        <w:jc w:val="both"/>
        <w:rPr>
          <w:rFonts w:ascii="Arial" w:eastAsia="Calibri" w:hAnsi="Arial" w:cs="Arial"/>
          <w:sz w:val="20"/>
          <w:szCs w:val="20"/>
          <w:lang w:eastAsia="en-US"/>
        </w:rPr>
      </w:pPr>
    </w:p>
    <w:p w14:paraId="0E2B2566"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Katerakoli od pogodbenih strank lahko zaradi kršitev pogodbenih obveznosti s strani nasprotne stranke, če kršitve ne prenehajo po pisnem opominu, odstopi od pogodbe. V tem primeru je odpovedni rok 3 (tri) mesece od prejetega pisnega obvestila nasprotne pogodbene stranke. V primeru odstopa sta pogodbeni stranki dolžni poravnati medsebojne obveznosti iz te pogodbe in nastalo škodo.</w:t>
      </w:r>
    </w:p>
    <w:p w14:paraId="284662AB" w14:textId="77777777" w:rsidR="00562DB1" w:rsidRPr="00D11C8A" w:rsidRDefault="00562DB1" w:rsidP="00562DB1">
      <w:pPr>
        <w:spacing w:line="260" w:lineRule="atLeast"/>
        <w:jc w:val="both"/>
        <w:rPr>
          <w:rFonts w:ascii="Arial" w:eastAsia="Calibri" w:hAnsi="Arial" w:cs="Arial"/>
          <w:sz w:val="20"/>
          <w:szCs w:val="20"/>
          <w:lang w:eastAsia="en-US"/>
        </w:rPr>
      </w:pPr>
    </w:p>
    <w:p w14:paraId="2F43FED5"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Naročnik lahko s pisnim obvestilom, ki ga pošlje izvajalcu, takoj odstopi od pogodbe, ne da bi s tem omejeval druge pravice ali pravna sredstva, ki jih ima na voljo, če:</w:t>
      </w:r>
    </w:p>
    <w:p w14:paraId="5E93FA82" w14:textId="77777777" w:rsidR="00562DB1" w:rsidRPr="00D11C8A" w:rsidRDefault="00562DB1" w:rsidP="00291F0F">
      <w:pPr>
        <w:numPr>
          <w:ilvl w:val="0"/>
          <w:numId w:val="39"/>
        </w:numPr>
        <w:spacing w:before="240" w:after="160" w:line="259" w:lineRule="auto"/>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w:t>
      </w:r>
      <w:r w:rsidRPr="00D11C8A">
        <w:rPr>
          <w:rFonts w:ascii="Arial" w:eastAsia="Calibri" w:hAnsi="Arial" w:cs="Arial"/>
          <w:sz w:val="20"/>
          <w:szCs w:val="20"/>
          <w:lang w:eastAsia="en-US"/>
        </w:rPr>
        <w:lastRenderedPageBreak/>
        <w:t>stečajni upravitelj na kateri koli del njegovega podjetja ali sredstev ali če izvajalec sproži oziroma se proti njemu sproži podobno dejanje kot rezultat dolga;</w:t>
      </w:r>
    </w:p>
    <w:p w14:paraId="6DFE31DA" w14:textId="77777777" w:rsidR="00562DB1" w:rsidRPr="00D11C8A" w:rsidRDefault="00562DB1" w:rsidP="00291F0F">
      <w:pPr>
        <w:numPr>
          <w:ilvl w:val="0"/>
          <w:numId w:val="39"/>
        </w:numPr>
        <w:spacing w:after="160" w:line="259" w:lineRule="auto"/>
        <w:jc w:val="both"/>
        <w:rPr>
          <w:rFonts w:ascii="Arial" w:eastAsia="Calibri" w:hAnsi="Arial" w:cs="Arial"/>
          <w:sz w:val="20"/>
          <w:szCs w:val="20"/>
          <w:lang w:eastAsia="en-US"/>
        </w:rPr>
      </w:pPr>
      <w:r w:rsidRPr="00D11C8A">
        <w:rPr>
          <w:rFonts w:ascii="Arial" w:eastAsia="Calibri" w:hAnsi="Arial" w:cs="Arial"/>
          <w:sz w:val="20"/>
          <w:szCs w:val="20"/>
          <w:lang w:eastAsia="en-US"/>
        </w:rPr>
        <w:t>izvajalec prenese pogodbo ali katerokoli pravico ali interes, ki izvira iz pogodbe, brez soglasja naročnika;</w:t>
      </w:r>
    </w:p>
    <w:p w14:paraId="4BCB7639" w14:textId="77777777" w:rsidR="00562DB1" w:rsidRPr="00D11C8A" w:rsidRDefault="00562DB1" w:rsidP="00291F0F">
      <w:pPr>
        <w:numPr>
          <w:ilvl w:val="0"/>
          <w:numId w:val="39"/>
        </w:numPr>
        <w:spacing w:after="160" w:line="259" w:lineRule="auto"/>
        <w:jc w:val="both"/>
        <w:rPr>
          <w:rFonts w:ascii="Arial" w:eastAsia="Calibri" w:hAnsi="Arial" w:cs="Arial"/>
          <w:sz w:val="20"/>
          <w:szCs w:val="20"/>
          <w:lang w:eastAsia="en-US"/>
        </w:rPr>
      </w:pPr>
      <w:r w:rsidRPr="00D11C8A">
        <w:rPr>
          <w:rFonts w:ascii="Arial" w:eastAsia="Calibri" w:hAnsi="Arial" w:cs="Arial"/>
          <w:sz w:val="20"/>
          <w:szCs w:val="20"/>
          <w:lang w:eastAsia="en-US"/>
        </w:rPr>
        <w:t>izvajalec odstopi od pogodbe ali jo preneha izvajati;</w:t>
      </w:r>
    </w:p>
    <w:p w14:paraId="578356A0" w14:textId="77777777" w:rsidR="00562DB1" w:rsidRPr="00D11C8A" w:rsidRDefault="00562DB1" w:rsidP="00291F0F">
      <w:pPr>
        <w:numPr>
          <w:ilvl w:val="0"/>
          <w:numId w:val="39"/>
        </w:numPr>
        <w:spacing w:after="160" w:line="259" w:lineRule="auto"/>
        <w:jc w:val="both"/>
        <w:rPr>
          <w:rFonts w:ascii="Arial" w:eastAsia="Calibri" w:hAnsi="Arial" w:cs="Arial"/>
          <w:sz w:val="20"/>
          <w:szCs w:val="20"/>
          <w:lang w:eastAsia="en-US"/>
        </w:rPr>
      </w:pPr>
      <w:r w:rsidRPr="00D11C8A">
        <w:rPr>
          <w:rFonts w:ascii="Arial" w:eastAsia="Calibri" w:hAnsi="Arial" w:cs="Arial"/>
          <w:sz w:val="20"/>
          <w:szCs w:val="20"/>
          <w:lang w:eastAsia="en-US"/>
        </w:rPr>
        <w:t>izvajalec ni takoj začel izvajati del, ki so predmet pogodbe, ne da bi imel utemeljen razlog za to, ali jih je ustavil za več kot 10 dni po prejemu pisnega naloga naročnika, naj jih nadaljuje;</w:t>
      </w:r>
    </w:p>
    <w:p w14:paraId="649F23DF" w14:textId="77777777" w:rsidR="00562DB1" w:rsidRPr="00D11C8A" w:rsidRDefault="00562DB1" w:rsidP="00291F0F">
      <w:pPr>
        <w:numPr>
          <w:ilvl w:val="0"/>
          <w:numId w:val="39"/>
        </w:numPr>
        <w:spacing w:after="160" w:line="259" w:lineRule="auto"/>
        <w:jc w:val="both"/>
        <w:rPr>
          <w:rFonts w:ascii="Arial" w:eastAsia="Calibri" w:hAnsi="Arial" w:cs="Arial"/>
          <w:sz w:val="20"/>
          <w:szCs w:val="20"/>
          <w:lang w:eastAsia="en-US"/>
        </w:rPr>
      </w:pPr>
      <w:r w:rsidRPr="00D11C8A">
        <w:rPr>
          <w:rFonts w:ascii="Arial" w:eastAsia="Calibri" w:hAnsi="Arial" w:cs="Arial"/>
          <w:sz w:val="20"/>
          <w:szCs w:val="20"/>
          <w:lang w:eastAsia="en-US"/>
        </w:rPr>
        <w:t>izvajalec večkrat ne izvaja del v skladu s pogodbo ali večkrat ne izpolni svojih obveznosti v skladu s pogodbo ali večkrat spregleda svoje obveznosti v skladu s pogodbo brez upravičenega razloga;</w:t>
      </w:r>
    </w:p>
    <w:p w14:paraId="4830037E" w14:textId="77777777" w:rsidR="00562DB1" w:rsidRPr="00D11C8A" w:rsidRDefault="00562DB1" w:rsidP="00291F0F">
      <w:pPr>
        <w:numPr>
          <w:ilvl w:val="0"/>
          <w:numId w:val="39"/>
        </w:numPr>
        <w:spacing w:line="260" w:lineRule="atLeast"/>
        <w:ind w:left="714" w:hanging="357"/>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v skladu z veljavno zakonodajo s področja izvrševanja proračuna za izvedbo naloge ne bo več imel zagotovljenih sredstev. </w:t>
      </w:r>
    </w:p>
    <w:p w14:paraId="7502DEAC" w14:textId="77777777" w:rsidR="00562DB1" w:rsidRPr="00D11C8A" w:rsidRDefault="00562DB1" w:rsidP="00562DB1">
      <w:pPr>
        <w:spacing w:line="260" w:lineRule="atLeast"/>
        <w:jc w:val="both"/>
        <w:rPr>
          <w:rFonts w:ascii="Arial" w:eastAsia="Calibri" w:hAnsi="Arial" w:cs="Arial"/>
          <w:sz w:val="20"/>
          <w:szCs w:val="20"/>
          <w:lang w:eastAsia="en-US"/>
        </w:rPr>
      </w:pPr>
    </w:p>
    <w:p w14:paraId="0A256DE4"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XVII. REŠEVANJE SPOROV</w:t>
      </w:r>
    </w:p>
    <w:p w14:paraId="58F56B9D"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25. člen</w:t>
      </w:r>
    </w:p>
    <w:p w14:paraId="5A2E512E" w14:textId="77777777" w:rsidR="00562DB1" w:rsidRPr="00D11C8A" w:rsidRDefault="00562DB1" w:rsidP="00562DB1">
      <w:pPr>
        <w:spacing w:line="260" w:lineRule="atLeast"/>
        <w:jc w:val="both"/>
        <w:rPr>
          <w:rFonts w:ascii="Arial" w:eastAsia="Calibri" w:hAnsi="Arial" w:cs="Arial"/>
          <w:sz w:val="20"/>
          <w:szCs w:val="20"/>
          <w:lang w:eastAsia="en-US"/>
        </w:rPr>
      </w:pPr>
    </w:p>
    <w:p w14:paraId="3DED482C"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Morebitne spore bosta pogodbeni stranki reševali sporazumno, če do sporazumne rešitve ne pride, bo spore reševalo pristojno sodišče v Ljubljani po slovenskem pravu.</w:t>
      </w:r>
    </w:p>
    <w:p w14:paraId="52F6A07E" w14:textId="77777777" w:rsidR="00562DB1" w:rsidRPr="00D11C8A" w:rsidRDefault="00562DB1" w:rsidP="00562DB1">
      <w:pPr>
        <w:spacing w:line="260" w:lineRule="atLeast"/>
        <w:jc w:val="both"/>
        <w:rPr>
          <w:rFonts w:ascii="Arial" w:eastAsia="Calibri" w:hAnsi="Arial" w:cs="Arial"/>
          <w:sz w:val="20"/>
          <w:szCs w:val="20"/>
          <w:lang w:eastAsia="en-US"/>
        </w:rPr>
      </w:pPr>
    </w:p>
    <w:p w14:paraId="5A77D9D0" w14:textId="77777777" w:rsidR="00562DB1" w:rsidRPr="00D11C8A" w:rsidRDefault="00562DB1" w:rsidP="00562DB1">
      <w:pPr>
        <w:spacing w:line="260" w:lineRule="atLeast"/>
        <w:jc w:val="both"/>
        <w:rPr>
          <w:rFonts w:ascii="Arial" w:eastAsia="Calibri" w:hAnsi="Arial" w:cs="Arial"/>
          <w:b/>
          <w:sz w:val="20"/>
          <w:szCs w:val="20"/>
          <w:lang w:eastAsia="en-US"/>
        </w:rPr>
      </w:pPr>
      <w:r w:rsidRPr="00D11C8A">
        <w:rPr>
          <w:rFonts w:ascii="Arial" w:eastAsia="Calibri" w:hAnsi="Arial" w:cs="Arial"/>
          <w:b/>
          <w:sz w:val="20"/>
          <w:szCs w:val="20"/>
          <w:lang w:eastAsia="en-US"/>
        </w:rPr>
        <w:t>XVIII. KONČNE DOLOČBE</w:t>
      </w:r>
    </w:p>
    <w:p w14:paraId="42EBEAD0" w14:textId="77777777" w:rsidR="00562DB1" w:rsidRPr="00D11C8A" w:rsidRDefault="00562DB1" w:rsidP="00562DB1">
      <w:pPr>
        <w:spacing w:before="240"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26. člen</w:t>
      </w:r>
    </w:p>
    <w:p w14:paraId="6F9BF6C4" w14:textId="77777777" w:rsidR="00562DB1" w:rsidRPr="00D11C8A" w:rsidRDefault="00562DB1" w:rsidP="00562DB1">
      <w:pPr>
        <w:spacing w:line="260" w:lineRule="atLeast"/>
        <w:jc w:val="both"/>
        <w:rPr>
          <w:rFonts w:ascii="Arial" w:eastAsia="Calibri" w:hAnsi="Arial" w:cs="Arial"/>
          <w:sz w:val="20"/>
          <w:szCs w:val="20"/>
          <w:lang w:eastAsia="en-US"/>
        </w:rPr>
      </w:pPr>
    </w:p>
    <w:p w14:paraId="4D56A8CD"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Pogodba se lahko spremeni ali dopolni s pisnim aneksom, ki ga sprejmeta in podpišeta obe pogodbeni stranki, v skladu z veljavno zakonodajo, ki ureja javna naročila.</w:t>
      </w:r>
    </w:p>
    <w:p w14:paraId="10969405" w14:textId="77777777" w:rsidR="00562DB1" w:rsidRPr="00D11C8A" w:rsidRDefault="00562DB1" w:rsidP="00562DB1">
      <w:pPr>
        <w:spacing w:line="260" w:lineRule="atLeast"/>
        <w:jc w:val="both"/>
        <w:rPr>
          <w:rFonts w:ascii="Arial" w:eastAsia="Calibri" w:hAnsi="Arial" w:cs="Arial"/>
          <w:sz w:val="20"/>
          <w:szCs w:val="20"/>
          <w:lang w:eastAsia="en-US"/>
        </w:rPr>
      </w:pPr>
    </w:p>
    <w:p w14:paraId="7BB94B98"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katerakoli od pogodbenih določb je ali postane neveljavna, to ne vpliva na ostale pogodbene določbe. Neveljavna določba se nadomesti z veljavno, ki mora čim bolj ustrezati namenu, ki ga je želela doseči neveljavna določba.</w:t>
      </w:r>
    </w:p>
    <w:p w14:paraId="0E9606E0"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27. člen</w:t>
      </w:r>
    </w:p>
    <w:p w14:paraId="2C926E35" w14:textId="77777777" w:rsidR="00562DB1" w:rsidRPr="00D11C8A" w:rsidRDefault="00562DB1" w:rsidP="00562DB1">
      <w:pPr>
        <w:spacing w:line="260" w:lineRule="atLeast"/>
        <w:jc w:val="both"/>
        <w:rPr>
          <w:rFonts w:ascii="Arial" w:eastAsia="Calibri" w:hAnsi="Arial" w:cs="Arial"/>
          <w:sz w:val="20"/>
          <w:szCs w:val="20"/>
          <w:lang w:eastAsia="en-US"/>
        </w:rPr>
      </w:pPr>
    </w:p>
    <w:p w14:paraId="089AAEE4"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Pogodba prične veljati z dnem, ko je podpisana s strani obeh pogodbenih strank, pod pogojem, da je s strani izvajalca dostavljeno zavarovanje za dobro izvedbo pogodbenih obveznosti.</w:t>
      </w:r>
    </w:p>
    <w:p w14:paraId="313406D1" w14:textId="77777777" w:rsidR="00562DB1" w:rsidRPr="00D11C8A" w:rsidRDefault="00562DB1" w:rsidP="00562DB1">
      <w:pPr>
        <w:spacing w:line="260" w:lineRule="atLeast"/>
        <w:jc w:val="both"/>
        <w:rPr>
          <w:rFonts w:ascii="Arial" w:eastAsia="Calibri" w:hAnsi="Arial" w:cs="Arial"/>
          <w:sz w:val="20"/>
          <w:szCs w:val="20"/>
          <w:lang w:eastAsia="en-US"/>
        </w:rPr>
      </w:pPr>
    </w:p>
    <w:p w14:paraId="33F65D4A"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Če izvajalec zavarovanja za dobro izvedbo pogodbenih obveznosti ne predloži, ne predloži pravočasno oziroma ne predloži skladno z zahtevami iz razpisne dokumentacije, se šteje, da pogodba ni bila nikoli sklenjena.</w:t>
      </w:r>
    </w:p>
    <w:p w14:paraId="0D659FCD" w14:textId="77777777" w:rsidR="00562DB1" w:rsidRPr="00D11C8A" w:rsidRDefault="00562DB1" w:rsidP="00562DB1">
      <w:pPr>
        <w:spacing w:before="240"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28. člen</w:t>
      </w:r>
    </w:p>
    <w:p w14:paraId="0EB02CA1" w14:textId="77777777" w:rsidR="00562DB1" w:rsidRPr="00D11C8A" w:rsidRDefault="00562DB1" w:rsidP="00562DB1">
      <w:pPr>
        <w:spacing w:line="260" w:lineRule="atLeast"/>
        <w:jc w:val="both"/>
        <w:rPr>
          <w:rFonts w:ascii="Arial" w:eastAsia="Calibri" w:hAnsi="Arial" w:cs="Arial"/>
          <w:sz w:val="20"/>
          <w:szCs w:val="20"/>
          <w:lang w:eastAsia="en-US"/>
        </w:rPr>
      </w:pPr>
    </w:p>
    <w:p w14:paraId="17ACD5F6"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Ta pogodba je sklenjena pod razveznim pogojem, ki se uresniči, če bo naročnik seznanjen, da je sodišče s pravnomočno odločitvijo ugotovilo kršitev obveznosti na področju okoljskega, socialnega in delovnega prava</w:t>
      </w:r>
      <w:r w:rsidRPr="00D11C8A">
        <w:rPr>
          <w:rFonts w:ascii="Arial" w:hAnsi="Arial"/>
          <w:sz w:val="20"/>
          <w:lang w:eastAsia="en-US"/>
        </w:rPr>
        <w:t xml:space="preserve"> </w:t>
      </w:r>
      <w:r w:rsidRPr="00D11C8A">
        <w:rPr>
          <w:rFonts w:ascii="Arial" w:eastAsia="Calibri" w:hAnsi="Arial" w:cs="Arial"/>
          <w:sz w:val="20"/>
          <w:szCs w:val="20"/>
          <w:lang w:eastAsia="en-US"/>
        </w:rPr>
        <w:t xml:space="preserve">s strani izvajalca pogodbe o izvedbi javnega naročila ali njegovega podizvajalca ali 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C98FE0E" w14:textId="77777777" w:rsidR="00562DB1" w:rsidRPr="00D11C8A" w:rsidRDefault="00562DB1" w:rsidP="00562DB1">
      <w:pPr>
        <w:spacing w:line="260" w:lineRule="atLeast"/>
        <w:jc w:val="both"/>
        <w:rPr>
          <w:rFonts w:ascii="Arial" w:eastAsia="Calibri" w:hAnsi="Arial" w:cs="Arial"/>
          <w:sz w:val="20"/>
          <w:szCs w:val="20"/>
          <w:lang w:eastAsia="en-US"/>
        </w:rPr>
      </w:pPr>
    </w:p>
    <w:p w14:paraId="7457480F"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predloži dokazov za </w:t>
      </w:r>
      <w:r w:rsidRPr="00D11C8A">
        <w:rPr>
          <w:rFonts w:ascii="Arial" w:eastAsia="Calibri" w:hAnsi="Arial" w:cs="Arial"/>
          <w:sz w:val="20"/>
          <w:szCs w:val="20"/>
          <w:lang w:eastAsia="en-US"/>
        </w:rPr>
        <w:lastRenderedPageBreak/>
        <w:t>podizvajalca ali če jih,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w:t>
      </w:r>
    </w:p>
    <w:p w14:paraId="537453A5" w14:textId="77777777" w:rsidR="00562DB1" w:rsidRPr="00D11C8A" w:rsidRDefault="00562DB1" w:rsidP="00562DB1">
      <w:pPr>
        <w:spacing w:line="260" w:lineRule="atLeast"/>
        <w:jc w:val="both"/>
        <w:rPr>
          <w:rFonts w:ascii="Arial" w:eastAsia="Calibri" w:hAnsi="Arial" w:cs="Arial"/>
          <w:sz w:val="20"/>
          <w:szCs w:val="20"/>
          <w:lang w:eastAsia="en-US"/>
        </w:rPr>
      </w:pPr>
    </w:p>
    <w:p w14:paraId="30B9C5DF"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1E8C930" w14:textId="77777777" w:rsidR="00562DB1" w:rsidRPr="00D11C8A" w:rsidRDefault="00562DB1" w:rsidP="00562DB1">
      <w:pPr>
        <w:spacing w:line="260" w:lineRule="atLeast"/>
        <w:jc w:val="both"/>
        <w:rPr>
          <w:rFonts w:ascii="Arial" w:eastAsia="Calibri" w:hAnsi="Arial" w:cs="Arial"/>
          <w:sz w:val="20"/>
          <w:szCs w:val="20"/>
          <w:lang w:eastAsia="en-US"/>
        </w:rPr>
      </w:pPr>
    </w:p>
    <w:p w14:paraId="3A7B13B9"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EB07F85" w14:textId="77777777" w:rsidR="00562DB1" w:rsidRPr="00D11C8A" w:rsidRDefault="00562DB1" w:rsidP="00562DB1">
      <w:pPr>
        <w:spacing w:line="260" w:lineRule="atLeast"/>
        <w:jc w:val="both"/>
        <w:rPr>
          <w:rFonts w:ascii="Arial" w:hAnsi="Arial" w:cs="Arial"/>
          <w:sz w:val="20"/>
          <w:szCs w:val="20"/>
          <w:lang w:eastAsia="en-US"/>
        </w:rPr>
      </w:pPr>
    </w:p>
    <w:p w14:paraId="7418C696" w14:textId="77777777" w:rsidR="00562DB1" w:rsidRPr="00D11C8A" w:rsidRDefault="00562DB1" w:rsidP="00562DB1">
      <w:pPr>
        <w:spacing w:line="260" w:lineRule="atLeast"/>
        <w:jc w:val="center"/>
        <w:rPr>
          <w:rFonts w:ascii="Arial" w:eastAsia="Calibri" w:hAnsi="Arial" w:cs="Arial"/>
          <w:sz w:val="20"/>
          <w:szCs w:val="20"/>
          <w:lang w:eastAsia="en-US"/>
        </w:rPr>
      </w:pPr>
      <w:r w:rsidRPr="00D11C8A">
        <w:rPr>
          <w:rFonts w:ascii="Arial" w:eastAsia="Calibri" w:hAnsi="Arial" w:cs="Arial"/>
          <w:sz w:val="20"/>
          <w:szCs w:val="20"/>
          <w:lang w:eastAsia="en-US"/>
        </w:rPr>
        <w:t>29. člen</w:t>
      </w:r>
    </w:p>
    <w:p w14:paraId="75876E50" w14:textId="77777777" w:rsidR="00562DB1" w:rsidRPr="00D11C8A" w:rsidRDefault="00562DB1" w:rsidP="00562DB1">
      <w:pPr>
        <w:spacing w:line="260" w:lineRule="atLeast"/>
        <w:jc w:val="both"/>
        <w:rPr>
          <w:rFonts w:ascii="Arial" w:eastAsia="Calibri" w:hAnsi="Arial" w:cs="Arial"/>
          <w:sz w:val="20"/>
          <w:szCs w:val="20"/>
          <w:lang w:eastAsia="en-US"/>
        </w:rPr>
      </w:pPr>
    </w:p>
    <w:p w14:paraId="679FDCC9" w14:textId="77777777" w:rsidR="00562DB1" w:rsidRPr="00D11C8A" w:rsidRDefault="00562DB1" w:rsidP="00562DB1">
      <w:pPr>
        <w:spacing w:line="260" w:lineRule="atLeast"/>
        <w:jc w:val="both"/>
        <w:rPr>
          <w:rFonts w:ascii="Arial" w:eastAsia="Calibri" w:hAnsi="Arial" w:cs="Arial"/>
          <w:sz w:val="20"/>
          <w:szCs w:val="20"/>
          <w:lang w:eastAsia="en-US"/>
        </w:rPr>
      </w:pPr>
      <w:r w:rsidRPr="00D11C8A">
        <w:rPr>
          <w:rFonts w:ascii="Arial" w:eastAsia="Calibri" w:hAnsi="Arial" w:cs="Arial"/>
          <w:sz w:val="20"/>
          <w:szCs w:val="20"/>
          <w:lang w:eastAsia="en-US"/>
        </w:rPr>
        <w:t xml:space="preserve">Pogodba je sklenjena elektronsko. </w:t>
      </w:r>
    </w:p>
    <w:p w14:paraId="7AE5F03F" w14:textId="77777777" w:rsidR="00562DB1" w:rsidRPr="00D11C8A" w:rsidRDefault="00562DB1" w:rsidP="00562DB1">
      <w:pPr>
        <w:spacing w:line="260" w:lineRule="atLeast"/>
        <w:jc w:val="both"/>
        <w:rPr>
          <w:rFonts w:ascii="Arial" w:hAnsi="Arial" w:cs="Arial"/>
          <w:sz w:val="20"/>
          <w:szCs w:val="20"/>
          <w:lang w:eastAsia="en-US"/>
        </w:rPr>
      </w:pPr>
    </w:p>
    <w:p w14:paraId="623E89EF" w14:textId="77777777" w:rsidR="00562DB1" w:rsidRPr="00D11C8A" w:rsidRDefault="00562DB1" w:rsidP="00562DB1">
      <w:pPr>
        <w:spacing w:line="260" w:lineRule="atLeast"/>
        <w:jc w:val="both"/>
        <w:rPr>
          <w:rFonts w:ascii="Arial" w:hAnsi="Arial" w:cs="Arial"/>
          <w:sz w:val="20"/>
          <w:szCs w:val="20"/>
          <w:lang w:eastAsia="en-US"/>
        </w:rPr>
      </w:pPr>
    </w:p>
    <w:tbl>
      <w:tblPr>
        <w:tblW w:w="9822" w:type="dxa"/>
        <w:tblInd w:w="-284" w:type="dxa"/>
        <w:tblLayout w:type="fixed"/>
        <w:tblCellMar>
          <w:left w:w="0" w:type="dxa"/>
          <w:right w:w="0" w:type="dxa"/>
        </w:tblCellMar>
        <w:tblLook w:val="0000" w:firstRow="0" w:lastRow="0" w:firstColumn="0" w:lastColumn="0" w:noHBand="0" w:noVBand="0"/>
      </w:tblPr>
      <w:tblGrid>
        <w:gridCol w:w="5409"/>
        <w:gridCol w:w="4413"/>
      </w:tblGrid>
      <w:tr w:rsidR="00D11C8A" w:rsidRPr="00D11C8A" w14:paraId="5E48F4CA" w14:textId="77777777" w:rsidTr="000532D0">
        <w:trPr>
          <w:cantSplit/>
          <w:trHeight w:val="2764"/>
        </w:trPr>
        <w:tc>
          <w:tcPr>
            <w:tcW w:w="5409" w:type="dxa"/>
          </w:tcPr>
          <w:p w14:paraId="143E8924" w14:textId="77777777" w:rsidR="00562DB1" w:rsidRPr="00D11C8A" w:rsidRDefault="00562DB1" w:rsidP="00562DB1">
            <w:pPr>
              <w:tabs>
                <w:tab w:val="left" w:pos="4153"/>
                <w:tab w:val="left" w:pos="8306"/>
              </w:tabs>
              <w:spacing w:line="260" w:lineRule="atLeast"/>
              <w:jc w:val="both"/>
              <w:rPr>
                <w:rFonts w:ascii="Arial" w:hAnsi="Arial" w:cs="Arial"/>
                <w:b/>
                <w:sz w:val="20"/>
                <w:szCs w:val="20"/>
                <w:lang w:eastAsia="en-US"/>
              </w:rPr>
            </w:pPr>
            <w:r w:rsidRPr="00D11C8A">
              <w:rPr>
                <w:rFonts w:ascii="Arial" w:hAnsi="Arial" w:cs="Arial"/>
                <w:b/>
                <w:sz w:val="20"/>
                <w:szCs w:val="20"/>
                <w:lang w:eastAsia="en-US"/>
              </w:rPr>
              <w:t>IZVAJALEC:</w:t>
            </w:r>
          </w:p>
          <w:p w14:paraId="3E1FF276" w14:textId="77777777" w:rsidR="00562DB1" w:rsidRPr="00D11C8A" w:rsidRDefault="00562DB1" w:rsidP="00562DB1">
            <w:pPr>
              <w:tabs>
                <w:tab w:val="left" w:pos="4153"/>
                <w:tab w:val="left" w:pos="8306"/>
              </w:tabs>
              <w:spacing w:line="260" w:lineRule="atLeast"/>
              <w:jc w:val="both"/>
              <w:rPr>
                <w:rFonts w:ascii="Arial" w:hAnsi="Arial" w:cs="Arial"/>
                <w:sz w:val="20"/>
                <w:szCs w:val="20"/>
                <w:lang w:eastAsia="en-US"/>
              </w:rPr>
            </w:pPr>
          </w:p>
          <w:p w14:paraId="6AA55E2C" w14:textId="77777777" w:rsidR="00562DB1" w:rsidRPr="00D11C8A" w:rsidRDefault="00562DB1" w:rsidP="00562DB1">
            <w:pPr>
              <w:tabs>
                <w:tab w:val="left" w:pos="4153"/>
                <w:tab w:val="left" w:pos="8306"/>
              </w:tabs>
              <w:spacing w:line="260" w:lineRule="atLeast"/>
              <w:jc w:val="both"/>
              <w:rPr>
                <w:rFonts w:ascii="Arial" w:hAnsi="Arial" w:cs="Arial"/>
                <w:sz w:val="20"/>
                <w:szCs w:val="20"/>
                <w:lang w:eastAsia="en-US"/>
              </w:rPr>
            </w:pPr>
          </w:p>
        </w:tc>
        <w:tc>
          <w:tcPr>
            <w:tcW w:w="4413" w:type="dxa"/>
          </w:tcPr>
          <w:p w14:paraId="651ABEDC" w14:textId="77777777" w:rsidR="00562DB1" w:rsidRPr="00D11C8A" w:rsidRDefault="00562DB1" w:rsidP="00562DB1">
            <w:pPr>
              <w:spacing w:line="260" w:lineRule="atLeast"/>
              <w:jc w:val="both"/>
              <w:rPr>
                <w:rFonts w:ascii="Arial" w:hAnsi="Arial" w:cs="Arial"/>
                <w:b/>
                <w:sz w:val="20"/>
                <w:szCs w:val="20"/>
                <w:lang w:eastAsia="en-US"/>
              </w:rPr>
            </w:pPr>
            <w:r w:rsidRPr="00D11C8A">
              <w:rPr>
                <w:rFonts w:ascii="Arial" w:hAnsi="Arial" w:cs="Arial"/>
                <w:b/>
                <w:sz w:val="20"/>
                <w:szCs w:val="20"/>
                <w:lang w:eastAsia="en-US"/>
              </w:rPr>
              <w:t>NAROČNIK:</w:t>
            </w:r>
          </w:p>
          <w:p w14:paraId="4E18E7F2" w14:textId="77777777" w:rsidR="00562DB1" w:rsidRPr="00D11C8A" w:rsidRDefault="00562DB1" w:rsidP="00562DB1">
            <w:pPr>
              <w:spacing w:line="260" w:lineRule="atLeast"/>
              <w:jc w:val="both"/>
              <w:rPr>
                <w:rFonts w:ascii="Arial" w:hAnsi="Arial" w:cs="Arial"/>
                <w:sz w:val="20"/>
                <w:szCs w:val="20"/>
                <w:lang w:eastAsia="en-US"/>
              </w:rPr>
            </w:pPr>
          </w:p>
          <w:p w14:paraId="2C870994" w14:textId="77777777" w:rsidR="00562DB1" w:rsidRPr="00D11C8A" w:rsidRDefault="00562DB1" w:rsidP="00562DB1">
            <w:pPr>
              <w:spacing w:line="260" w:lineRule="atLeast"/>
              <w:jc w:val="both"/>
              <w:rPr>
                <w:rFonts w:ascii="Arial" w:hAnsi="Arial" w:cs="Arial"/>
                <w:sz w:val="20"/>
                <w:szCs w:val="20"/>
                <w:lang w:eastAsia="en-US"/>
              </w:rPr>
            </w:pPr>
            <w:r w:rsidRPr="00D11C8A">
              <w:rPr>
                <w:rFonts w:ascii="Arial" w:hAnsi="Arial" w:cs="Arial"/>
                <w:sz w:val="20"/>
                <w:szCs w:val="20"/>
                <w:lang w:eastAsia="en-US"/>
              </w:rPr>
              <w:t>Ministrstvo za okolje, podnebje in energijo</w:t>
            </w:r>
          </w:p>
          <w:p w14:paraId="5387445D" w14:textId="77777777" w:rsidR="00562DB1" w:rsidRPr="00D11C8A" w:rsidRDefault="00562DB1" w:rsidP="00562DB1">
            <w:pPr>
              <w:spacing w:line="260" w:lineRule="atLeast"/>
              <w:jc w:val="both"/>
              <w:rPr>
                <w:rFonts w:ascii="Arial" w:hAnsi="Arial" w:cs="Arial"/>
                <w:sz w:val="20"/>
                <w:szCs w:val="20"/>
                <w:lang w:eastAsia="en-US"/>
              </w:rPr>
            </w:pPr>
            <w:r w:rsidRPr="00D11C8A">
              <w:rPr>
                <w:rFonts w:ascii="Arial" w:hAnsi="Arial" w:cs="Arial"/>
                <w:sz w:val="20"/>
                <w:szCs w:val="20"/>
                <w:lang w:eastAsia="en-US"/>
              </w:rPr>
              <w:t>Langusova ulica 4, 1000 Ljubljana</w:t>
            </w:r>
          </w:p>
          <w:p w14:paraId="07567636" w14:textId="77777777" w:rsidR="00562DB1" w:rsidRPr="00D11C8A" w:rsidRDefault="00562DB1" w:rsidP="00562DB1">
            <w:pPr>
              <w:spacing w:line="260" w:lineRule="atLeast"/>
              <w:jc w:val="both"/>
              <w:rPr>
                <w:rFonts w:ascii="Arial" w:hAnsi="Arial" w:cs="Arial"/>
                <w:sz w:val="20"/>
                <w:szCs w:val="20"/>
                <w:lang w:eastAsia="en-US"/>
              </w:rPr>
            </w:pPr>
          </w:p>
          <w:p w14:paraId="1B01A19A" w14:textId="77777777" w:rsidR="00562DB1" w:rsidRPr="00D11C8A" w:rsidRDefault="00562DB1" w:rsidP="00562DB1">
            <w:pPr>
              <w:spacing w:line="260" w:lineRule="atLeast"/>
              <w:rPr>
                <w:rFonts w:ascii="Arial" w:hAnsi="Arial" w:cs="Arial"/>
                <w:sz w:val="20"/>
                <w:szCs w:val="20"/>
                <w:lang w:eastAsia="en-US"/>
              </w:rPr>
            </w:pPr>
            <w:r w:rsidRPr="00D11C8A">
              <w:rPr>
                <w:rFonts w:ascii="Arial" w:hAnsi="Arial" w:cs="Arial"/>
                <w:sz w:val="20"/>
                <w:szCs w:val="20"/>
                <w:lang w:eastAsia="en-US"/>
              </w:rPr>
              <w:t xml:space="preserve">Mag. Bojan KUMER, minister                                                                                                            </w:t>
            </w:r>
          </w:p>
          <w:p w14:paraId="28A15C53" w14:textId="77777777" w:rsidR="00562DB1" w:rsidRPr="00D11C8A" w:rsidRDefault="00562DB1" w:rsidP="00562DB1">
            <w:pPr>
              <w:spacing w:line="260" w:lineRule="atLeast"/>
              <w:rPr>
                <w:rFonts w:ascii="Arial" w:hAnsi="Arial" w:cs="Arial"/>
                <w:b/>
                <w:sz w:val="20"/>
                <w:szCs w:val="20"/>
                <w:lang w:eastAsia="en-US"/>
              </w:rPr>
            </w:pPr>
          </w:p>
          <w:p w14:paraId="515FABA7" w14:textId="77777777" w:rsidR="00562DB1" w:rsidRPr="00D11C8A" w:rsidRDefault="00562DB1" w:rsidP="00562DB1">
            <w:pPr>
              <w:spacing w:line="260" w:lineRule="atLeast"/>
              <w:rPr>
                <w:rFonts w:ascii="Arial" w:hAnsi="Arial" w:cs="Arial"/>
                <w:sz w:val="20"/>
                <w:szCs w:val="20"/>
                <w:lang w:eastAsia="en-US"/>
              </w:rPr>
            </w:pPr>
          </w:p>
        </w:tc>
      </w:tr>
    </w:tbl>
    <w:p w14:paraId="2FE3E265" w14:textId="77777777" w:rsidR="00562DB1" w:rsidRPr="00D11C8A" w:rsidRDefault="00562DB1" w:rsidP="00562DB1">
      <w:pPr>
        <w:spacing w:line="260" w:lineRule="atLeast"/>
        <w:rPr>
          <w:rFonts w:ascii="Arial" w:hAnsi="Arial"/>
          <w:sz w:val="17"/>
          <w:szCs w:val="17"/>
          <w:lang w:eastAsia="en-US"/>
        </w:rPr>
      </w:pPr>
    </w:p>
    <w:p w14:paraId="5470FD94" w14:textId="77777777" w:rsidR="00562DB1" w:rsidRPr="00D11C8A" w:rsidRDefault="00562DB1" w:rsidP="00562DB1"/>
    <w:p w14:paraId="509D5BE1" w14:textId="77777777" w:rsidR="00CE30C2" w:rsidRPr="00D11C8A" w:rsidRDefault="00CE30C2" w:rsidP="00CE30C2">
      <w:pPr>
        <w:spacing w:line="260" w:lineRule="atLeast"/>
        <w:rPr>
          <w:rFonts w:ascii="Arial" w:hAnsi="Arial"/>
          <w:sz w:val="17"/>
          <w:szCs w:val="17"/>
          <w:lang w:eastAsia="en-US"/>
        </w:rPr>
      </w:pPr>
    </w:p>
    <w:p w14:paraId="3FDA9650" w14:textId="77777777" w:rsidR="00C31B33" w:rsidRPr="00D11C8A" w:rsidRDefault="00C31B33" w:rsidP="00297786">
      <w:pPr>
        <w:pStyle w:val="Glava"/>
        <w:rPr>
          <w:rFonts w:ascii="Arial" w:hAnsi="Arial" w:cs="Arial"/>
          <w:sz w:val="16"/>
          <w:szCs w:val="16"/>
        </w:rPr>
      </w:pPr>
    </w:p>
    <w:p w14:paraId="3FC55128" w14:textId="77777777" w:rsidR="00C31B33" w:rsidRPr="00D11C8A" w:rsidRDefault="00C31B33" w:rsidP="00297786">
      <w:pPr>
        <w:pStyle w:val="Glava"/>
        <w:rPr>
          <w:rFonts w:ascii="Arial" w:hAnsi="Arial" w:cs="Arial"/>
          <w:sz w:val="16"/>
          <w:szCs w:val="16"/>
        </w:rPr>
      </w:pPr>
    </w:p>
    <w:p w14:paraId="0FC73A0F" w14:textId="77777777" w:rsidR="00C31B33" w:rsidRPr="00D11C8A" w:rsidRDefault="00C31B33" w:rsidP="00297786">
      <w:pPr>
        <w:pStyle w:val="Glava"/>
        <w:rPr>
          <w:rFonts w:ascii="Arial" w:hAnsi="Arial" w:cs="Arial"/>
          <w:sz w:val="16"/>
          <w:szCs w:val="16"/>
        </w:rPr>
      </w:pPr>
    </w:p>
    <w:p w14:paraId="690B12B6" w14:textId="77777777" w:rsidR="00C31B33" w:rsidRPr="00D11C8A" w:rsidRDefault="00C31B33" w:rsidP="00297786">
      <w:pPr>
        <w:pStyle w:val="Glava"/>
        <w:rPr>
          <w:rFonts w:ascii="Arial" w:hAnsi="Arial" w:cs="Arial"/>
          <w:sz w:val="16"/>
          <w:szCs w:val="16"/>
        </w:rPr>
      </w:pPr>
    </w:p>
    <w:p w14:paraId="68D9B1F9" w14:textId="77777777" w:rsidR="00C31B33" w:rsidRPr="00D11C8A" w:rsidRDefault="00C31B33" w:rsidP="00297786">
      <w:pPr>
        <w:pStyle w:val="Glava"/>
        <w:rPr>
          <w:rFonts w:ascii="Arial" w:hAnsi="Arial" w:cs="Arial"/>
          <w:sz w:val="16"/>
          <w:szCs w:val="16"/>
        </w:rPr>
      </w:pPr>
    </w:p>
    <w:p w14:paraId="028D7FD8" w14:textId="77777777" w:rsidR="00C31B33" w:rsidRPr="00D11C8A" w:rsidRDefault="00C31B33" w:rsidP="00297786">
      <w:pPr>
        <w:pStyle w:val="Glava"/>
        <w:rPr>
          <w:rFonts w:ascii="Arial" w:hAnsi="Arial" w:cs="Arial"/>
          <w:sz w:val="16"/>
          <w:szCs w:val="16"/>
        </w:rPr>
      </w:pPr>
    </w:p>
    <w:p w14:paraId="096E218B" w14:textId="77777777" w:rsidR="00C31B33" w:rsidRPr="00D11C8A" w:rsidRDefault="00C31B33" w:rsidP="00297786">
      <w:pPr>
        <w:pStyle w:val="Glava"/>
        <w:rPr>
          <w:rFonts w:ascii="Arial" w:hAnsi="Arial" w:cs="Arial"/>
          <w:sz w:val="16"/>
          <w:szCs w:val="16"/>
        </w:rPr>
      </w:pPr>
    </w:p>
    <w:p w14:paraId="61097B15" w14:textId="77777777" w:rsidR="00C31B33" w:rsidRPr="00D11C8A" w:rsidRDefault="00C31B33" w:rsidP="00297786">
      <w:pPr>
        <w:pStyle w:val="Glava"/>
        <w:rPr>
          <w:rFonts w:ascii="Arial" w:hAnsi="Arial" w:cs="Arial"/>
          <w:sz w:val="16"/>
          <w:szCs w:val="16"/>
        </w:rPr>
      </w:pPr>
    </w:p>
    <w:p w14:paraId="43C3BE32" w14:textId="77777777" w:rsidR="00C31B33" w:rsidRPr="00D11C8A" w:rsidRDefault="00C31B33" w:rsidP="00297786">
      <w:pPr>
        <w:pStyle w:val="Glava"/>
        <w:rPr>
          <w:rFonts w:ascii="Arial" w:hAnsi="Arial" w:cs="Arial"/>
          <w:sz w:val="16"/>
          <w:szCs w:val="16"/>
        </w:rPr>
      </w:pPr>
    </w:p>
    <w:p w14:paraId="47644C18" w14:textId="77777777" w:rsidR="004956B0" w:rsidRPr="00D11C8A" w:rsidRDefault="004956B0" w:rsidP="00297786">
      <w:pPr>
        <w:pStyle w:val="Glava"/>
        <w:rPr>
          <w:rFonts w:ascii="Arial" w:hAnsi="Arial" w:cs="Arial"/>
          <w:sz w:val="16"/>
          <w:szCs w:val="16"/>
        </w:rPr>
      </w:pPr>
    </w:p>
    <w:p w14:paraId="6DC81CF1" w14:textId="77777777" w:rsidR="004956B0" w:rsidRPr="00D11C8A" w:rsidRDefault="004956B0" w:rsidP="00297786">
      <w:pPr>
        <w:pStyle w:val="Glava"/>
        <w:rPr>
          <w:rFonts w:ascii="Arial" w:hAnsi="Arial" w:cs="Arial"/>
          <w:sz w:val="16"/>
          <w:szCs w:val="16"/>
        </w:rPr>
      </w:pPr>
    </w:p>
    <w:p w14:paraId="310B3CCB" w14:textId="77777777" w:rsidR="004956B0" w:rsidRPr="00D11C8A" w:rsidRDefault="004956B0" w:rsidP="00297786">
      <w:pPr>
        <w:pStyle w:val="Glava"/>
        <w:rPr>
          <w:rFonts w:ascii="Arial" w:hAnsi="Arial" w:cs="Arial"/>
          <w:sz w:val="16"/>
          <w:szCs w:val="16"/>
        </w:rPr>
      </w:pPr>
    </w:p>
    <w:p w14:paraId="1727F950" w14:textId="77777777" w:rsidR="004956B0" w:rsidRPr="00D11C8A" w:rsidRDefault="004956B0" w:rsidP="00297786">
      <w:pPr>
        <w:pStyle w:val="Glava"/>
        <w:rPr>
          <w:rFonts w:ascii="Arial" w:hAnsi="Arial" w:cs="Arial"/>
          <w:sz w:val="16"/>
          <w:szCs w:val="16"/>
        </w:rPr>
      </w:pPr>
    </w:p>
    <w:p w14:paraId="73942310" w14:textId="77777777" w:rsidR="004956B0" w:rsidRPr="00D11C8A" w:rsidRDefault="004956B0" w:rsidP="00297786">
      <w:pPr>
        <w:pStyle w:val="Glava"/>
        <w:rPr>
          <w:rFonts w:ascii="Arial" w:hAnsi="Arial" w:cs="Arial"/>
          <w:sz w:val="16"/>
          <w:szCs w:val="16"/>
        </w:rPr>
      </w:pPr>
    </w:p>
    <w:p w14:paraId="15121513" w14:textId="77777777" w:rsidR="004956B0" w:rsidRPr="00D11C8A" w:rsidRDefault="004956B0" w:rsidP="00297786">
      <w:pPr>
        <w:pStyle w:val="Glava"/>
        <w:rPr>
          <w:rFonts w:ascii="Arial" w:hAnsi="Arial" w:cs="Arial"/>
          <w:sz w:val="16"/>
          <w:szCs w:val="16"/>
        </w:rPr>
      </w:pPr>
    </w:p>
    <w:p w14:paraId="71BF41E8" w14:textId="77777777" w:rsidR="004956B0" w:rsidRPr="00D11C8A" w:rsidRDefault="004956B0" w:rsidP="00297786">
      <w:pPr>
        <w:pStyle w:val="Glava"/>
        <w:rPr>
          <w:rFonts w:ascii="Arial" w:hAnsi="Arial" w:cs="Arial"/>
          <w:sz w:val="16"/>
          <w:szCs w:val="16"/>
        </w:rPr>
      </w:pPr>
    </w:p>
    <w:p w14:paraId="51505079" w14:textId="77777777" w:rsidR="004956B0" w:rsidRPr="00D11C8A" w:rsidRDefault="004956B0" w:rsidP="00297786">
      <w:pPr>
        <w:pStyle w:val="Glava"/>
        <w:rPr>
          <w:rFonts w:ascii="Arial" w:hAnsi="Arial" w:cs="Arial"/>
          <w:sz w:val="16"/>
          <w:szCs w:val="16"/>
        </w:rPr>
      </w:pPr>
    </w:p>
    <w:p w14:paraId="112C2114" w14:textId="77777777" w:rsidR="004956B0" w:rsidRPr="00D11C8A" w:rsidRDefault="004956B0" w:rsidP="00297786">
      <w:pPr>
        <w:pStyle w:val="Glava"/>
        <w:rPr>
          <w:rFonts w:ascii="Arial" w:hAnsi="Arial" w:cs="Arial"/>
          <w:sz w:val="16"/>
          <w:szCs w:val="16"/>
        </w:rPr>
      </w:pPr>
    </w:p>
    <w:p w14:paraId="64FDBE0D" w14:textId="77777777" w:rsidR="004956B0" w:rsidRPr="00D11C8A" w:rsidRDefault="004956B0" w:rsidP="00297786">
      <w:pPr>
        <w:pStyle w:val="Glava"/>
        <w:rPr>
          <w:rFonts w:ascii="Arial" w:hAnsi="Arial" w:cs="Arial"/>
          <w:sz w:val="16"/>
          <w:szCs w:val="16"/>
        </w:rPr>
      </w:pPr>
    </w:p>
    <w:p w14:paraId="7570E4FE" w14:textId="77777777" w:rsidR="004956B0" w:rsidRPr="00D11C8A" w:rsidRDefault="004956B0" w:rsidP="00297786">
      <w:pPr>
        <w:pStyle w:val="Glava"/>
        <w:rPr>
          <w:rFonts w:ascii="Arial" w:hAnsi="Arial" w:cs="Arial"/>
          <w:sz w:val="16"/>
          <w:szCs w:val="16"/>
        </w:rPr>
      </w:pPr>
    </w:p>
    <w:p w14:paraId="070DD02D" w14:textId="77777777" w:rsidR="004956B0" w:rsidRPr="00D11C8A" w:rsidRDefault="004956B0" w:rsidP="00297786">
      <w:pPr>
        <w:pStyle w:val="Glava"/>
        <w:rPr>
          <w:rFonts w:ascii="Arial" w:hAnsi="Arial" w:cs="Arial"/>
          <w:sz w:val="16"/>
          <w:szCs w:val="16"/>
        </w:rPr>
      </w:pPr>
    </w:p>
    <w:p w14:paraId="37F7F10A" w14:textId="77777777" w:rsidR="004956B0" w:rsidRPr="00D11C8A" w:rsidRDefault="004956B0" w:rsidP="00297786">
      <w:pPr>
        <w:pStyle w:val="Glava"/>
        <w:rPr>
          <w:rFonts w:ascii="Arial" w:hAnsi="Arial" w:cs="Arial"/>
          <w:sz w:val="16"/>
          <w:szCs w:val="16"/>
        </w:rPr>
      </w:pPr>
    </w:p>
    <w:p w14:paraId="3DE6EA4B" w14:textId="77777777" w:rsidR="004956B0" w:rsidRPr="00D11C8A" w:rsidRDefault="004956B0" w:rsidP="00297786">
      <w:pPr>
        <w:pStyle w:val="Glava"/>
        <w:rPr>
          <w:rFonts w:ascii="Arial" w:hAnsi="Arial" w:cs="Arial"/>
          <w:sz w:val="16"/>
          <w:szCs w:val="16"/>
        </w:rPr>
      </w:pPr>
    </w:p>
    <w:p w14:paraId="5EB71B08" w14:textId="77777777" w:rsidR="004956B0" w:rsidRPr="00D11C8A" w:rsidRDefault="004956B0" w:rsidP="00297786">
      <w:pPr>
        <w:pStyle w:val="Glava"/>
        <w:rPr>
          <w:rFonts w:ascii="Arial" w:hAnsi="Arial" w:cs="Arial"/>
          <w:sz w:val="16"/>
          <w:szCs w:val="16"/>
        </w:rPr>
      </w:pPr>
    </w:p>
    <w:p w14:paraId="3194EF4E" w14:textId="77777777" w:rsidR="004956B0" w:rsidRPr="00D11C8A" w:rsidRDefault="004956B0" w:rsidP="00297786">
      <w:pPr>
        <w:pStyle w:val="Glava"/>
        <w:rPr>
          <w:rFonts w:ascii="Arial" w:hAnsi="Arial" w:cs="Arial"/>
          <w:sz w:val="16"/>
          <w:szCs w:val="16"/>
        </w:rPr>
      </w:pPr>
    </w:p>
    <w:p w14:paraId="39AD3E4E" w14:textId="77777777" w:rsidR="004956B0" w:rsidRPr="00D11C8A" w:rsidRDefault="004956B0" w:rsidP="00297786">
      <w:pPr>
        <w:pStyle w:val="Glava"/>
        <w:rPr>
          <w:rFonts w:ascii="Arial" w:hAnsi="Arial" w:cs="Arial"/>
          <w:sz w:val="16"/>
          <w:szCs w:val="16"/>
        </w:rPr>
      </w:pPr>
    </w:p>
    <w:p w14:paraId="463C0E4D" w14:textId="77777777" w:rsidR="004956B0" w:rsidRPr="00D11C8A" w:rsidRDefault="004956B0" w:rsidP="00297786">
      <w:pPr>
        <w:pStyle w:val="Glava"/>
        <w:rPr>
          <w:rFonts w:ascii="Arial" w:hAnsi="Arial" w:cs="Arial"/>
          <w:sz w:val="16"/>
          <w:szCs w:val="16"/>
        </w:rPr>
      </w:pPr>
    </w:p>
    <w:p w14:paraId="08FD8342" w14:textId="77777777" w:rsidR="004956B0" w:rsidRPr="00D11C8A" w:rsidRDefault="004956B0" w:rsidP="00297786">
      <w:pPr>
        <w:pStyle w:val="Glava"/>
        <w:rPr>
          <w:rFonts w:ascii="Arial" w:hAnsi="Arial" w:cs="Arial"/>
          <w:sz w:val="16"/>
          <w:szCs w:val="16"/>
        </w:rPr>
      </w:pPr>
    </w:p>
    <w:p w14:paraId="04998609" w14:textId="039837C8" w:rsidR="004956B0" w:rsidRPr="00D11C8A" w:rsidRDefault="004956B0" w:rsidP="00297786">
      <w:pPr>
        <w:pStyle w:val="Glava"/>
        <w:rPr>
          <w:rFonts w:ascii="Arial" w:hAnsi="Arial" w:cs="Arial"/>
          <w:sz w:val="16"/>
          <w:szCs w:val="16"/>
        </w:rPr>
      </w:pPr>
    </w:p>
    <w:p w14:paraId="10B7AAF0" w14:textId="77777777" w:rsidR="00C31B33" w:rsidRPr="00D11C8A" w:rsidRDefault="00C31B33" w:rsidP="00297786">
      <w:pPr>
        <w:pStyle w:val="Glava"/>
        <w:rPr>
          <w:rFonts w:ascii="Arial" w:hAnsi="Arial" w:cs="Arial"/>
          <w:sz w:val="16"/>
          <w:szCs w:val="16"/>
        </w:rPr>
      </w:pPr>
    </w:p>
    <w:p w14:paraId="71257E58" w14:textId="77777777" w:rsidR="00683CE7" w:rsidRPr="00D11C8A" w:rsidRDefault="00683CE7" w:rsidP="00E74A6D">
      <w:pPr>
        <w:spacing w:line="260" w:lineRule="atLeast"/>
        <w:jc w:val="both"/>
        <w:rPr>
          <w:rFonts w:ascii="Arial" w:hAnsi="Arial" w:cs="Arial"/>
          <w:b/>
          <w:bCs/>
          <w:sz w:val="20"/>
          <w:szCs w:val="20"/>
          <w:lang w:eastAsia="en-US"/>
        </w:rPr>
      </w:pPr>
    </w:p>
    <w:p w14:paraId="466CE8E9" w14:textId="77777777" w:rsidR="00AF7209" w:rsidRPr="00D11C8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b/>
          <w:bCs/>
          <w:sz w:val="16"/>
          <w:szCs w:val="16"/>
          <w:lang w:eastAsia="ar-SA"/>
        </w:rPr>
      </w:pPr>
      <w:r w:rsidRPr="00D11C8A">
        <w:rPr>
          <w:rFonts w:ascii="Arial" w:hAnsi="Arial" w:cs="Arial"/>
          <w:b/>
          <w:sz w:val="20"/>
          <w:szCs w:val="20"/>
          <w:lang w:eastAsia="ar-SA"/>
        </w:rPr>
        <w:t xml:space="preserve">Obrazec </w:t>
      </w:r>
      <w:r w:rsidR="00641E85" w:rsidRPr="00D11C8A">
        <w:rPr>
          <w:rFonts w:ascii="Arial" w:hAnsi="Arial" w:cs="Arial"/>
          <w:b/>
          <w:sz w:val="20"/>
          <w:szCs w:val="20"/>
          <w:lang w:eastAsia="ar-SA"/>
        </w:rPr>
        <w:t>8</w:t>
      </w:r>
      <w:r w:rsidRPr="00D11C8A">
        <w:rPr>
          <w:rFonts w:ascii="Arial" w:hAnsi="Arial" w:cs="Arial"/>
          <w:b/>
          <w:sz w:val="20"/>
          <w:szCs w:val="20"/>
          <w:lang w:eastAsia="ar-SA"/>
        </w:rPr>
        <w:t>.1.: GARANCIJA ZA RESNOST PONUDBE</w:t>
      </w:r>
    </w:p>
    <w:p w14:paraId="5B2FFEB2" w14:textId="77777777" w:rsidR="00AF7209" w:rsidRPr="00D11C8A" w:rsidRDefault="00AF7209" w:rsidP="00AF7209">
      <w:pPr>
        <w:keepNext/>
        <w:suppressAutoHyphens/>
        <w:spacing w:before="120" w:after="60" w:line="260" w:lineRule="atLeast"/>
        <w:jc w:val="center"/>
        <w:rPr>
          <w:rFonts w:ascii="Arial" w:hAnsi="Arial" w:cs="Arial"/>
          <w:sz w:val="16"/>
          <w:szCs w:val="16"/>
          <w:lang w:eastAsia="ar-SA"/>
        </w:rPr>
      </w:pPr>
      <w:bookmarkStart w:id="141" w:name="__RefHeading__13108_758074437"/>
      <w:bookmarkStart w:id="142" w:name="_Toc534192829"/>
      <w:bookmarkStart w:id="143" w:name="_Toc534026546"/>
      <w:bookmarkEnd w:id="141"/>
      <w:r w:rsidRPr="00D11C8A">
        <w:rPr>
          <w:rFonts w:ascii="Arial" w:hAnsi="Arial" w:cs="Arial"/>
          <w:b/>
          <w:bCs/>
          <w:sz w:val="16"/>
          <w:szCs w:val="16"/>
          <w:lang w:eastAsia="ar-SA"/>
        </w:rPr>
        <w:t>Obrazec zavarovanja za resnost ponudbe po EPGP-758</w:t>
      </w:r>
      <w:bookmarkEnd w:id="142"/>
      <w:bookmarkEnd w:id="143"/>
    </w:p>
    <w:p w14:paraId="5B4ADA83" w14:textId="77777777" w:rsidR="00AF7209" w:rsidRPr="00D11C8A" w:rsidRDefault="00AF7209" w:rsidP="00AF7209">
      <w:pPr>
        <w:suppressAutoHyphens/>
        <w:spacing w:line="260" w:lineRule="atLeast"/>
        <w:rPr>
          <w:rFonts w:ascii="Arial" w:hAnsi="Arial" w:cs="Arial"/>
          <w:sz w:val="16"/>
          <w:szCs w:val="16"/>
          <w:lang w:eastAsia="ar-SA"/>
        </w:rPr>
      </w:pPr>
    </w:p>
    <w:p w14:paraId="61ADCA59"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D11C8A">
        <w:rPr>
          <w:rFonts w:ascii="Arial" w:hAnsi="Arial" w:cs="Arial"/>
          <w:i/>
          <w:sz w:val="16"/>
          <w:szCs w:val="16"/>
          <w:lang w:eastAsia="ar-SA"/>
        </w:rPr>
        <w:t>Glava s podatki o garantu (zavarovalnici/banki)</w:t>
      </w:r>
      <w:r w:rsidRPr="00D11C8A">
        <w:rPr>
          <w:rFonts w:ascii="Arial" w:hAnsi="Arial" w:cs="Arial"/>
          <w:sz w:val="16"/>
          <w:szCs w:val="16"/>
          <w:lang w:eastAsia="ar-SA"/>
        </w:rPr>
        <w:t xml:space="preserve"> </w:t>
      </w:r>
      <w:r w:rsidRPr="00D11C8A">
        <w:rPr>
          <w:rFonts w:ascii="Arial" w:hAnsi="Arial" w:cs="Arial"/>
          <w:i/>
          <w:sz w:val="16"/>
          <w:szCs w:val="16"/>
          <w:lang w:eastAsia="ar-SA"/>
        </w:rPr>
        <w:t>ali SWIFT ključ</w:t>
      </w:r>
    </w:p>
    <w:p w14:paraId="6338B4B6"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1179980A"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 xml:space="preserve">Za:    </w:t>
      </w:r>
      <w:r w:rsidR="00711474" w:rsidRPr="00D11C8A">
        <w:rPr>
          <w:rFonts w:ascii="Arial" w:hAnsi="Arial" w:cs="Arial"/>
          <w:b/>
          <w:sz w:val="16"/>
          <w:szCs w:val="16"/>
          <w:lang w:eastAsia="ar-SA"/>
        </w:rPr>
        <w:t>Ministrstvo za okolje, podnebje in energijo</w:t>
      </w:r>
      <w:r w:rsidRPr="00D11C8A">
        <w:rPr>
          <w:rFonts w:ascii="Arial" w:hAnsi="Arial" w:cs="Arial"/>
          <w:b/>
          <w:sz w:val="16"/>
          <w:szCs w:val="16"/>
          <w:lang w:eastAsia="ar-SA"/>
        </w:rPr>
        <w:t xml:space="preserve">, </w:t>
      </w:r>
      <w:r w:rsidR="002A184F" w:rsidRPr="00D11C8A">
        <w:rPr>
          <w:rFonts w:ascii="Arial" w:hAnsi="Arial" w:cs="Arial"/>
          <w:b/>
          <w:sz w:val="16"/>
          <w:szCs w:val="16"/>
          <w:lang w:eastAsia="ar-SA"/>
        </w:rPr>
        <w:t>Langusova ulica 4</w:t>
      </w:r>
      <w:r w:rsidRPr="00D11C8A">
        <w:rPr>
          <w:rFonts w:ascii="Arial" w:hAnsi="Arial" w:cs="Arial"/>
          <w:b/>
          <w:sz w:val="16"/>
          <w:szCs w:val="16"/>
          <w:lang w:eastAsia="ar-SA"/>
        </w:rPr>
        <w:t>, Ljubljana (naročnik oz. upravičenec garancije)</w:t>
      </w:r>
    </w:p>
    <w:p w14:paraId="00CA7D05"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32AE3EF"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 xml:space="preserve">Datum: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(vpiše se datum izdaje)</w:t>
      </w:r>
    </w:p>
    <w:p w14:paraId="4F772DBA"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A221F26"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VRSTA ZAVAROVANJA:</w:t>
      </w:r>
      <w:r w:rsidRPr="00D11C8A">
        <w:rPr>
          <w:rFonts w:ascii="Arial" w:hAnsi="Arial" w:cs="Arial"/>
          <w:sz w:val="16"/>
          <w:szCs w:val="16"/>
          <w:lang w:eastAsia="ar-SA"/>
        </w:rPr>
        <w:t xml:space="preserve">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(vpiše se vrsta zavarovanja: kavcijsko zavarovanje/bančna garancija)</w:t>
      </w:r>
    </w:p>
    <w:p w14:paraId="7A11C1D4"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645D7BB"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 xml:space="preserve">ŠTEVILKA: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(vpiše se številka zavarovanja)</w:t>
      </w:r>
    </w:p>
    <w:p w14:paraId="1071E233"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BFF7A04"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GARANT:</w:t>
      </w:r>
      <w:r w:rsidRPr="00D11C8A">
        <w:rPr>
          <w:rFonts w:ascii="Arial" w:hAnsi="Arial" w:cs="Arial"/>
          <w:sz w:val="16"/>
          <w:szCs w:val="16"/>
          <w:lang w:eastAsia="ar-SA"/>
        </w:rPr>
        <w:t xml:space="preserve">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(vpiše se ime in naslov zavarovalnice/banke v kraju izdaje)</w:t>
      </w:r>
    </w:p>
    <w:p w14:paraId="12F8F433"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3BD0F08"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 xml:space="preserve">NAROČNIK: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(vpiše se ime in naslov naročnika zavarovanja, tj. kandidata oziroma ponudnika v postopku javnega naročanja)</w:t>
      </w:r>
    </w:p>
    <w:p w14:paraId="36F6A330"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EDF36E4"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UPRAVIČENEC:</w:t>
      </w:r>
      <w:r w:rsidRPr="00D11C8A">
        <w:rPr>
          <w:rFonts w:ascii="Arial" w:hAnsi="Arial" w:cs="Arial"/>
          <w:sz w:val="16"/>
          <w:szCs w:val="16"/>
          <w:lang w:eastAsia="ar-SA"/>
        </w:rPr>
        <w:t xml:space="preserve"> </w:t>
      </w:r>
      <w:r w:rsidR="00711474" w:rsidRPr="00D11C8A">
        <w:rPr>
          <w:rFonts w:ascii="Arial" w:hAnsi="Arial" w:cs="Arial"/>
          <w:b/>
          <w:sz w:val="16"/>
          <w:szCs w:val="16"/>
          <w:lang w:eastAsia="ar-SA"/>
        </w:rPr>
        <w:t>Ministrstvo za okolje, podnebje in energijo</w:t>
      </w:r>
      <w:r w:rsidRPr="00D11C8A">
        <w:rPr>
          <w:rFonts w:ascii="Arial" w:hAnsi="Arial" w:cs="Arial"/>
          <w:b/>
          <w:sz w:val="16"/>
          <w:szCs w:val="16"/>
          <w:lang w:eastAsia="ar-SA"/>
        </w:rPr>
        <w:t xml:space="preserve">, </w:t>
      </w:r>
      <w:r w:rsidR="002A184F" w:rsidRPr="00D11C8A">
        <w:rPr>
          <w:rFonts w:ascii="Arial" w:hAnsi="Arial" w:cs="Arial"/>
          <w:b/>
          <w:sz w:val="16"/>
          <w:szCs w:val="16"/>
          <w:lang w:eastAsia="ar-SA"/>
        </w:rPr>
        <w:t>Langusova ulica 4</w:t>
      </w:r>
      <w:r w:rsidRPr="00D11C8A">
        <w:rPr>
          <w:rFonts w:ascii="Arial" w:hAnsi="Arial" w:cs="Arial"/>
          <w:b/>
          <w:sz w:val="16"/>
          <w:szCs w:val="16"/>
          <w:lang w:eastAsia="ar-SA"/>
        </w:rPr>
        <w:t>, Ljubljana</w:t>
      </w:r>
    </w:p>
    <w:p w14:paraId="4449831F"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338223D" w14:textId="77777777" w:rsidR="00A74B5C" w:rsidRPr="00D11C8A" w:rsidRDefault="00AF7209" w:rsidP="00F52B40">
      <w:pPr>
        <w:spacing w:line="260" w:lineRule="atLeast"/>
        <w:jc w:val="both"/>
        <w:rPr>
          <w:rFonts w:ascii="Arial" w:hAnsi="Arial" w:cs="Arial"/>
          <w:b/>
          <w:bCs/>
          <w:i/>
          <w:sz w:val="16"/>
          <w:szCs w:val="16"/>
          <w:lang w:eastAsia="ar-SA"/>
        </w:rPr>
      </w:pPr>
      <w:r w:rsidRPr="00D11C8A">
        <w:rPr>
          <w:rFonts w:ascii="Arial" w:hAnsi="Arial" w:cs="Arial"/>
          <w:b/>
          <w:sz w:val="16"/>
          <w:szCs w:val="16"/>
          <w:lang w:eastAsia="ar-SA"/>
        </w:rPr>
        <w:t xml:space="preserve">OSNOVNI POSEL: </w:t>
      </w:r>
      <w:r w:rsidRPr="00D11C8A">
        <w:rPr>
          <w:rFonts w:ascii="Arial" w:hAnsi="Arial" w:cs="Arial"/>
          <w:i/>
          <w:sz w:val="16"/>
          <w:szCs w:val="16"/>
          <w:lang w:eastAsia="ar-SA"/>
        </w:rPr>
        <w:t>obveznost naročnika zavarovanja iz njegove ponudbe, predložene v postopku javnega</w:t>
      </w:r>
      <w:r w:rsidR="00A74B5C" w:rsidRPr="00D11C8A">
        <w:rPr>
          <w:rFonts w:ascii="Arial" w:hAnsi="Arial" w:cs="Arial"/>
          <w:i/>
          <w:sz w:val="16"/>
          <w:szCs w:val="16"/>
          <w:lang w:eastAsia="ar-SA"/>
        </w:rPr>
        <w:t xml:space="preserve"> </w:t>
      </w:r>
      <w:r w:rsidR="00F52B40" w:rsidRPr="00D11C8A">
        <w:rPr>
          <w:rFonts w:ascii="Arial" w:hAnsi="Arial" w:cs="Arial"/>
          <w:i/>
          <w:sz w:val="16"/>
          <w:szCs w:val="16"/>
          <w:lang w:eastAsia="ar-SA"/>
        </w:rPr>
        <w:t>»</w:t>
      </w:r>
      <w:r w:rsidR="002C6083" w:rsidRPr="00D11C8A">
        <w:rPr>
          <w:rFonts w:ascii="Arial" w:hAnsi="Arial" w:cs="Arial"/>
          <w:b/>
          <w:bCs/>
          <w:i/>
          <w:sz w:val="16"/>
          <w:szCs w:val="16"/>
          <w:lang w:eastAsia="ar-SA"/>
        </w:rPr>
        <w:t>Vzpostavitev in vzdrževanje informacijskega sistema za izmenjavo podatkov o infrastrukturi za AG z NAP in registracijo ID kod (IS AFIR)</w:t>
      </w:r>
      <w:r w:rsidR="00F1771F" w:rsidRPr="00D11C8A">
        <w:rPr>
          <w:rFonts w:ascii="Arial" w:hAnsi="Arial" w:cs="Arial"/>
          <w:b/>
          <w:i/>
          <w:sz w:val="16"/>
          <w:szCs w:val="16"/>
          <w:lang w:eastAsia="ar-SA"/>
        </w:rPr>
        <w:t>«</w:t>
      </w:r>
    </w:p>
    <w:p w14:paraId="2B86602B" w14:textId="77777777" w:rsidR="00AF7209" w:rsidRPr="00D11C8A" w:rsidRDefault="00AF7209" w:rsidP="00F1771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D241B93" w14:textId="533545CC"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 xml:space="preserve">ZNESEK IN VALUTA: </w:t>
      </w:r>
      <w:r w:rsidR="00562DB1" w:rsidRPr="00D11C8A">
        <w:rPr>
          <w:rFonts w:ascii="Arial" w:hAnsi="Arial" w:cs="Arial"/>
          <w:b/>
          <w:sz w:val="16"/>
          <w:szCs w:val="16"/>
          <w:lang w:eastAsia="ar-SA"/>
        </w:rPr>
        <w:t>4</w:t>
      </w:r>
      <w:r w:rsidRPr="00D11C8A">
        <w:rPr>
          <w:rFonts w:ascii="Arial" w:hAnsi="Arial" w:cs="Arial"/>
          <w:b/>
          <w:sz w:val="16"/>
          <w:szCs w:val="16"/>
          <w:lang w:eastAsia="ar-SA"/>
        </w:rPr>
        <w:t>.</w:t>
      </w:r>
      <w:r w:rsidR="00EE24A0" w:rsidRPr="00D11C8A">
        <w:rPr>
          <w:rFonts w:ascii="Arial" w:hAnsi="Arial" w:cs="Arial"/>
          <w:b/>
          <w:sz w:val="16"/>
          <w:szCs w:val="16"/>
          <w:lang w:eastAsia="ar-SA"/>
        </w:rPr>
        <w:t>000</w:t>
      </w:r>
      <w:r w:rsidRPr="00D11C8A">
        <w:rPr>
          <w:rFonts w:ascii="Arial" w:hAnsi="Arial" w:cs="Arial"/>
          <w:b/>
          <w:sz w:val="16"/>
          <w:szCs w:val="16"/>
          <w:lang w:eastAsia="ar-SA"/>
        </w:rPr>
        <w:t>,00 EUR</w:t>
      </w:r>
      <w:r w:rsidRPr="00D11C8A">
        <w:rPr>
          <w:rFonts w:ascii="Arial" w:hAnsi="Arial" w:cs="Arial"/>
          <w:sz w:val="16"/>
          <w:szCs w:val="16"/>
          <w:lang w:eastAsia="ar-SA"/>
        </w:rPr>
        <w:t xml:space="preserve"> </w:t>
      </w:r>
    </w:p>
    <w:p w14:paraId="4D42BAF5"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40B19B4"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 xml:space="preserve">LISTINE, KI JIH JE POLEG IZJAVE TREBA PRILOŽITI ZAHTEVI ZA PLAČILO IN SE IZRECNO ZAHTEVAJO V SPODNJEM BESEDILU: </w:t>
      </w:r>
      <w:r w:rsidRPr="00D11C8A">
        <w:rPr>
          <w:rFonts w:ascii="Arial" w:hAnsi="Arial" w:cs="Arial"/>
          <w:i/>
          <w:sz w:val="16"/>
          <w:szCs w:val="16"/>
          <w:lang w:eastAsia="ar-SA"/>
        </w:rPr>
        <w:t>nobena</w:t>
      </w:r>
    </w:p>
    <w:p w14:paraId="08E5D9EC"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4E5E9CE"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JEZIK V ZAHTEVANIH LISTINAH:</w:t>
      </w:r>
      <w:r w:rsidRPr="00D11C8A">
        <w:rPr>
          <w:rFonts w:ascii="Arial" w:hAnsi="Arial" w:cs="Arial"/>
          <w:sz w:val="16"/>
          <w:szCs w:val="16"/>
          <w:lang w:eastAsia="ar-SA"/>
        </w:rPr>
        <w:t xml:space="preserve"> slovenski</w:t>
      </w:r>
    </w:p>
    <w:p w14:paraId="33477115"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56CA062C"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OBLIKA PREDLOŽITVE:</w:t>
      </w:r>
      <w:r w:rsidRPr="00D11C8A">
        <w:rPr>
          <w:rFonts w:ascii="Arial" w:hAnsi="Arial" w:cs="Arial"/>
          <w:sz w:val="16"/>
          <w:szCs w:val="16"/>
          <w:lang w:eastAsia="ar-SA"/>
        </w:rPr>
        <w:t xml:space="preserve"> v papirni obliki s priporočeno pošto ali katerokoli obliko hitre pošte ali v elektronski obliki po SWIFT sistemu na naslov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(navede se SWIFT naslova garanta)</w:t>
      </w:r>
    </w:p>
    <w:p w14:paraId="1F5BB422"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1C1A3048"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KRAJ PREDLOŽITVE:</w:t>
      </w:r>
      <w:r w:rsidRPr="00D11C8A">
        <w:rPr>
          <w:rFonts w:ascii="Arial" w:hAnsi="Arial" w:cs="Arial"/>
          <w:sz w:val="16"/>
          <w:szCs w:val="16"/>
          <w:lang w:eastAsia="ar-SA"/>
        </w:rPr>
        <w:t xml:space="preserve">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(garant vpiše naslov podružnice, kjer se opravi predložitev papirnih listin, ali elektronski naslov za predložitev v elektronski obliki, kot na primer garantov SWIFT naslov)</w:t>
      </w:r>
    </w:p>
    <w:p w14:paraId="33BAE8EA"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 xml:space="preserve">Ne glede na navedeno, se predložitev papirnih listin lahko opravi v katerikoli podružnici garanta na območju Republike Slovenije. </w:t>
      </w:r>
    </w:p>
    <w:p w14:paraId="248619AC"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4793ABF5" w14:textId="1134C30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b/>
          <w:sz w:val="16"/>
          <w:szCs w:val="16"/>
          <w:lang w:eastAsia="ar-SA"/>
        </w:rPr>
        <w:t xml:space="preserve">DATUM VELJAVNOSTI: </w:t>
      </w:r>
      <w:r w:rsidR="00911162" w:rsidRPr="00D11C8A">
        <w:rPr>
          <w:rFonts w:ascii="Arial" w:hAnsi="Arial" w:cs="Arial"/>
          <w:b/>
          <w:sz w:val="16"/>
          <w:szCs w:val="16"/>
          <w:lang w:eastAsia="ar-SA"/>
        </w:rPr>
        <w:t>30</w:t>
      </w:r>
      <w:r w:rsidR="00562DB1" w:rsidRPr="00D11C8A">
        <w:rPr>
          <w:rFonts w:ascii="Arial" w:hAnsi="Arial" w:cs="Arial"/>
          <w:b/>
          <w:sz w:val="16"/>
          <w:szCs w:val="16"/>
          <w:lang w:eastAsia="ar-SA"/>
        </w:rPr>
        <w:t>.5</w:t>
      </w:r>
      <w:r w:rsidR="00AE3D0D" w:rsidRPr="00D11C8A">
        <w:rPr>
          <w:rFonts w:ascii="Arial" w:hAnsi="Arial" w:cs="Arial"/>
          <w:b/>
          <w:sz w:val="16"/>
          <w:szCs w:val="16"/>
          <w:lang w:eastAsia="ar-SA"/>
        </w:rPr>
        <w:t>.2025</w:t>
      </w:r>
    </w:p>
    <w:p w14:paraId="0738B2FE"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25377DB6"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r w:rsidRPr="00D11C8A">
        <w:rPr>
          <w:rFonts w:ascii="Arial" w:hAnsi="Arial" w:cs="Arial"/>
          <w:b/>
          <w:sz w:val="16"/>
          <w:szCs w:val="16"/>
          <w:lang w:eastAsia="ar-SA"/>
        </w:rPr>
        <w:t>STRANKA, KI JE DOLŽNA PLAČATI STROŠKE:</w:t>
      </w:r>
      <w:r w:rsidRPr="00D11C8A">
        <w:rPr>
          <w:rFonts w:ascii="Arial" w:hAnsi="Arial" w:cs="Arial"/>
          <w:sz w:val="16"/>
          <w:szCs w:val="16"/>
          <w:lang w:eastAsia="ar-SA"/>
        </w:rPr>
        <w:t xml:space="preserve">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(vpiše se ime naročnika zavarovanja, tj. kandidata oziroma ponudnika v postopku javnega naročanja)</w:t>
      </w:r>
    </w:p>
    <w:p w14:paraId="5CDE74E0"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b/>
          <w:sz w:val="16"/>
          <w:szCs w:val="16"/>
          <w:lang w:eastAsia="ar-SA"/>
        </w:rPr>
      </w:pPr>
    </w:p>
    <w:p w14:paraId="5D369355" w14:textId="77777777" w:rsidR="00AF7209" w:rsidRPr="00D11C8A" w:rsidRDefault="00AF7209" w:rsidP="00AF7209">
      <w:pPr>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1BF1B8B" w14:textId="77777777" w:rsidR="00AF7209" w:rsidRPr="00D11C8A" w:rsidRDefault="00AF7209" w:rsidP="00AF7209">
      <w:pPr>
        <w:suppressAutoHyphens/>
        <w:spacing w:line="260" w:lineRule="atLeast"/>
        <w:jc w:val="both"/>
        <w:rPr>
          <w:rFonts w:ascii="Arial" w:hAnsi="Arial" w:cs="Arial"/>
          <w:sz w:val="16"/>
          <w:szCs w:val="16"/>
          <w:lang w:eastAsia="ar-SA"/>
        </w:rPr>
      </w:pPr>
    </w:p>
    <w:p w14:paraId="6B905A0B" w14:textId="77777777" w:rsidR="00AF7209" w:rsidRPr="00D11C8A" w:rsidRDefault="00AF7209" w:rsidP="00AF7209">
      <w:pPr>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 xml:space="preserve">Zavarovanje se lahko unovči iz naslednjih razlogov, ki morajo biti navedeni v izjavi upravičenca oziroma zahtevi za plačilo: </w:t>
      </w:r>
    </w:p>
    <w:p w14:paraId="1BDB3AD4" w14:textId="77777777" w:rsidR="00AF7209" w:rsidRPr="00D11C8A" w:rsidRDefault="00AF7209" w:rsidP="00E048A7">
      <w:pPr>
        <w:numPr>
          <w:ilvl w:val="0"/>
          <w:numId w:val="22"/>
        </w:numPr>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naročnik zavarovanja je umaknil ponudbo po poteku roka za prejem ponudb ali nedopustno spremenil ponudbo v času njene veljavnosti; ali</w:t>
      </w:r>
    </w:p>
    <w:p w14:paraId="446CA0F8" w14:textId="77777777" w:rsidR="00AF7209" w:rsidRPr="00D11C8A" w:rsidRDefault="00AF7209" w:rsidP="00E048A7">
      <w:pPr>
        <w:numPr>
          <w:ilvl w:val="0"/>
          <w:numId w:val="22"/>
        </w:numPr>
        <w:suppressAutoHyphens/>
        <w:spacing w:line="260" w:lineRule="atLeast"/>
        <w:rPr>
          <w:rFonts w:ascii="Arial" w:hAnsi="Arial" w:cs="Arial"/>
          <w:sz w:val="16"/>
          <w:szCs w:val="16"/>
          <w:lang w:eastAsia="ar-SA"/>
        </w:rPr>
      </w:pPr>
      <w:r w:rsidRPr="00D11C8A">
        <w:rPr>
          <w:rFonts w:ascii="Arial" w:hAnsi="Arial" w:cs="Arial"/>
          <w:sz w:val="16"/>
          <w:szCs w:val="16"/>
          <w:lang w:eastAsia="ar-SA"/>
        </w:rPr>
        <w:t>če ponudnik na poziv naročnika ni pravočasno (torej v roku, ki ga je določil naročnik) dostavil zahtevanega podaljšanja zavarovanja za resnost ponudbe; ali</w:t>
      </w:r>
    </w:p>
    <w:p w14:paraId="16682EA6" w14:textId="77777777" w:rsidR="00AF7209" w:rsidRPr="00D11C8A" w:rsidRDefault="00AF7209" w:rsidP="00E048A7">
      <w:pPr>
        <w:numPr>
          <w:ilvl w:val="0"/>
          <w:numId w:val="22"/>
        </w:numPr>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izbrani naročnik zavarovanja na poziv upravičenca ni podpisal pogodbe; ali</w:t>
      </w:r>
    </w:p>
    <w:p w14:paraId="35D26701" w14:textId="77777777" w:rsidR="00AF7209" w:rsidRPr="00D11C8A" w:rsidRDefault="00AF7209" w:rsidP="00E048A7">
      <w:pPr>
        <w:numPr>
          <w:ilvl w:val="0"/>
          <w:numId w:val="22"/>
        </w:numPr>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lastRenderedPageBreak/>
        <w:t>izbrani naročnik zavarovanja ni predložil zavarovanja za dobro izvedbo pogodbenih obveznosti v skladu s pogoji naročila.</w:t>
      </w:r>
    </w:p>
    <w:p w14:paraId="63C65CE4" w14:textId="77777777" w:rsidR="00227D0A" w:rsidRPr="00D11C8A" w:rsidRDefault="00227D0A" w:rsidP="00AF7209">
      <w:pPr>
        <w:suppressAutoHyphens/>
        <w:spacing w:line="260" w:lineRule="atLeast"/>
        <w:jc w:val="both"/>
        <w:rPr>
          <w:rFonts w:ascii="Arial" w:hAnsi="Arial" w:cs="Arial"/>
          <w:sz w:val="16"/>
          <w:szCs w:val="16"/>
          <w:lang w:eastAsia="ar-SA"/>
        </w:rPr>
      </w:pPr>
    </w:p>
    <w:p w14:paraId="4BE67443" w14:textId="77777777" w:rsidR="00AF7209" w:rsidRPr="00D11C8A" w:rsidRDefault="00AF7209" w:rsidP="00AF7209">
      <w:pPr>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Katerokoli zahtevo za plačilo po tem zavarovanju moramo prejeti na datum veljavnosti zavarovanja ali pred njim v zgoraj navedenem kraju predložitve.</w:t>
      </w:r>
    </w:p>
    <w:p w14:paraId="63071B95" w14:textId="77777777" w:rsidR="00AF7209" w:rsidRPr="00D11C8A" w:rsidRDefault="00AF7209" w:rsidP="00AF7209">
      <w:pPr>
        <w:suppressAutoHyphens/>
        <w:spacing w:line="260" w:lineRule="atLeast"/>
        <w:jc w:val="both"/>
        <w:rPr>
          <w:rFonts w:ascii="Arial" w:hAnsi="Arial" w:cs="Arial"/>
          <w:sz w:val="16"/>
          <w:szCs w:val="16"/>
          <w:lang w:eastAsia="ar-SA"/>
        </w:rPr>
      </w:pPr>
    </w:p>
    <w:p w14:paraId="22BA1CE4" w14:textId="77777777" w:rsidR="00AF7209" w:rsidRPr="00D11C8A" w:rsidRDefault="00AF7209" w:rsidP="00AF7209">
      <w:pPr>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Morebitne spore v zvezi s tem zavarovanjem rešuje stvarno pristojno sodišče v Ljubljani po slovenskem pravu.</w:t>
      </w:r>
    </w:p>
    <w:p w14:paraId="58F310AC"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FD37903"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Za to zavarovanje veljajo Enotna pravila za garancije na poziv (EPGP) revizija iz leta 2010, izdana pri MTZ pod št. 758.</w:t>
      </w:r>
    </w:p>
    <w:p w14:paraId="6ED662D2"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319A0083"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p>
    <w:p w14:paraId="7C125C8E"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t xml:space="preserve">          garant</w:t>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r>
      <w:r w:rsidRPr="00D11C8A">
        <w:rPr>
          <w:rFonts w:ascii="Arial" w:hAnsi="Arial" w:cs="Arial"/>
          <w:sz w:val="16"/>
          <w:szCs w:val="16"/>
          <w:lang w:eastAsia="ar-SA"/>
        </w:rPr>
        <w:tab/>
        <w:t>(žig in podpis)</w:t>
      </w:r>
    </w:p>
    <w:p w14:paraId="6775B1EA" w14:textId="77777777" w:rsidR="00AF7209" w:rsidRPr="00D11C8A" w:rsidRDefault="00AF7209" w:rsidP="00AF720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center"/>
        <w:rPr>
          <w:rFonts w:ascii="Arial" w:hAnsi="Arial" w:cs="Arial"/>
          <w:sz w:val="16"/>
          <w:szCs w:val="16"/>
          <w:lang w:eastAsia="ar-SA"/>
        </w:rPr>
      </w:pPr>
    </w:p>
    <w:p w14:paraId="29374170" w14:textId="77777777" w:rsidR="00AF7209" w:rsidRPr="00D11C8A" w:rsidRDefault="00AF7209" w:rsidP="00AF7209">
      <w:pPr>
        <w:pBdr>
          <w:top w:val="single" w:sz="4" w:space="1" w:color="000000"/>
          <w:left w:val="single" w:sz="4" w:space="4" w:color="000000"/>
          <w:bottom w:val="single" w:sz="4" w:space="1" w:color="000000"/>
          <w:right w:val="single" w:sz="4" w:space="4" w:color="000000"/>
        </w:pBdr>
        <w:suppressAutoHyphens/>
        <w:spacing w:line="260" w:lineRule="atLeast"/>
        <w:rPr>
          <w:rFonts w:ascii="Arial" w:hAnsi="Arial" w:cs="Arial"/>
          <w:sz w:val="16"/>
          <w:szCs w:val="16"/>
          <w:lang w:eastAsia="ar-SA"/>
        </w:rPr>
      </w:pPr>
      <w:r w:rsidRPr="00D11C8A">
        <w:rPr>
          <w:rFonts w:ascii="Arial" w:hAnsi="Arial" w:cs="Arial"/>
          <w:sz w:val="16"/>
          <w:szCs w:val="16"/>
          <w:lang w:eastAsia="ar-SA"/>
        </w:rPr>
        <w:t>Opozorilo (ni del vzorca finančnega zavarovanja):</w:t>
      </w:r>
    </w:p>
    <w:p w14:paraId="47D640F3" w14:textId="77777777" w:rsidR="00AF7209" w:rsidRPr="00D11C8A" w:rsidRDefault="00AF7209" w:rsidP="00AF7209">
      <w:pPr>
        <w:pBdr>
          <w:top w:val="single" w:sz="4" w:space="1" w:color="000000"/>
          <w:left w:val="single" w:sz="4" w:space="4" w:color="000000"/>
          <w:bottom w:val="single" w:sz="4" w:space="1" w:color="000000"/>
          <w:right w:val="single" w:sz="4" w:space="4" w:color="000000"/>
        </w:pBd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line="260" w:lineRule="atLeast"/>
        <w:jc w:val="both"/>
        <w:rPr>
          <w:rFonts w:ascii="Arial" w:hAnsi="Arial" w:cs="Arial"/>
          <w:sz w:val="16"/>
          <w:szCs w:val="16"/>
          <w:lang w:eastAsia="ar-SA"/>
        </w:rPr>
      </w:pPr>
      <w:r w:rsidRPr="00D11C8A">
        <w:rPr>
          <w:rFonts w:ascii="Arial" w:hAnsi="Arial" w:cs="Arial"/>
          <w:sz w:val="16"/>
          <w:szCs w:val="16"/>
          <w:lang w:eastAsia="ar-SA"/>
        </w:rPr>
        <w:t xml:space="preserve">V kolikor bo izdajatelj finančnega zavarovanja zavarovalnica (kavcijsko zavarovanje), ki ne razpolaga s SWIFT naslovom, se naslednja navedba pri obliki predložitve na vzorcu briše: »ali v elektronski obliki po SWIFT sistemu na naslov </w:t>
      </w:r>
      <w:r w:rsidRPr="00D11C8A">
        <w:rPr>
          <w:rFonts w:ascii="Arial" w:hAnsi="Arial" w:cs="Arial"/>
          <w:sz w:val="16"/>
          <w:szCs w:val="16"/>
          <w:lang w:eastAsia="ar-SA"/>
        </w:rPr>
        <w:fldChar w:fldCharType="begin">
          <w:ffData>
            <w:name w:val=""/>
            <w:enabled/>
            <w:calcOnExit w:val="0"/>
            <w:textInput/>
          </w:ffData>
        </w:fldChar>
      </w:r>
      <w:r w:rsidRPr="00D11C8A">
        <w:rPr>
          <w:rFonts w:ascii="Arial" w:hAnsi="Arial" w:cs="Arial"/>
          <w:sz w:val="16"/>
          <w:szCs w:val="16"/>
          <w:lang w:eastAsia="ar-SA"/>
        </w:rPr>
        <w:instrText xml:space="preserve"> FORMTEXT </w:instrText>
      </w:r>
      <w:r w:rsidR="00944F48">
        <w:rPr>
          <w:rFonts w:ascii="Arial" w:hAnsi="Arial" w:cs="Arial"/>
          <w:sz w:val="16"/>
          <w:szCs w:val="16"/>
          <w:lang w:eastAsia="ar-SA"/>
        </w:rPr>
      </w:r>
      <w:r w:rsidR="00944F48">
        <w:rPr>
          <w:rFonts w:ascii="Arial" w:hAnsi="Arial" w:cs="Arial"/>
          <w:sz w:val="16"/>
          <w:szCs w:val="16"/>
          <w:lang w:eastAsia="ar-SA"/>
        </w:rPr>
        <w:fldChar w:fldCharType="separate"/>
      </w:r>
      <w:r w:rsidRPr="00D11C8A">
        <w:rPr>
          <w:rFonts w:ascii="Arial" w:hAnsi="Arial" w:cs="Arial"/>
          <w:sz w:val="16"/>
          <w:szCs w:val="16"/>
          <w:lang w:eastAsia="ar-SA"/>
        </w:rPr>
        <w:fldChar w:fldCharType="end"/>
      </w:r>
      <w:r w:rsidRPr="00D11C8A">
        <w:rPr>
          <w:rFonts w:ascii="Arial" w:hAnsi="Arial" w:cs="Arial"/>
          <w:sz w:val="16"/>
          <w:szCs w:val="16"/>
          <w:lang w:eastAsia="ar-SA"/>
        </w:rPr>
        <w:t xml:space="preserve"> </w:t>
      </w:r>
      <w:r w:rsidRPr="00D11C8A">
        <w:rPr>
          <w:rFonts w:ascii="Arial" w:hAnsi="Arial" w:cs="Arial"/>
          <w:i/>
          <w:sz w:val="16"/>
          <w:szCs w:val="16"/>
          <w:lang w:eastAsia="ar-SA"/>
        </w:rPr>
        <w:t>(navede se SWIFT naslova garanta)«</w:t>
      </w:r>
    </w:p>
    <w:p w14:paraId="01868D43" w14:textId="77777777" w:rsidR="00080025" w:rsidRPr="00D11C8A" w:rsidRDefault="00080025" w:rsidP="00E74A6D">
      <w:pPr>
        <w:spacing w:line="288" w:lineRule="auto"/>
        <w:rPr>
          <w:rFonts w:ascii="Arial" w:hAnsi="Arial" w:cs="Arial"/>
          <w:sz w:val="16"/>
          <w:szCs w:val="16"/>
          <w:lang w:eastAsia="en-US"/>
        </w:rPr>
      </w:pPr>
    </w:p>
    <w:p w14:paraId="21E5F4CB" w14:textId="77777777" w:rsidR="00943CF2" w:rsidRPr="00D11C8A" w:rsidRDefault="00943CF2" w:rsidP="00E74A6D">
      <w:pPr>
        <w:spacing w:line="288" w:lineRule="auto"/>
        <w:rPr>
          <w:rFonts w:ascii="Arial" w:hAnsi="Arial" w:cs="Arial"/>
          <w:sz w:val="20"/>
          <w:szCs w:val="20"/>
          <w:lang w:eastAsia="en-US"/>
        </w:rPr>
      </w:pPr>
    </w:p>
    <w:p w14:paraId="0DECE518" w14:textId="77777777" w:rsidR="00D04BE8" w:rsidRPr="00D11C8A" w:rsidRDefault="00D04BE8" w:rsidP="00E74A6D">
      <w:pPr>
        <w:spacing w:line="288" w:lineRule="auto"/>
        <w:rPr>
          <w:rFonts w:ascii="Arial" w:hAnsi="Arial" w:cs="Arial"/>
          <w:sz w:val="20"/>
          <w:szCs w:val="20"/>
          <w:lang w:eastAsia="en-US"/>
        </w:rPr>
      </w:pPr>
    </w:p>
    <w:p w14:paraId="541D846D" w14:textId="77777777" w:rsidR="00D04BE8" w:rsidRPr="00D11C8A" w:rsidRDefault="00D04BE8" w:rsidP="00E74A6D">
      <w:pPr>
        <w:spacing w:line="288" w:lineRule="auto"/>
        <w:rPr>
          <w:rFonts w:ascii="Arial" w:hAnsi="Arial" w:cs="Arial"/>
          <w:sz w:val="20"/>
          <w:szCs w:val="20"/>
          <w:lang w:eastAsia="en-US"/>
        </w:rPr>
      </w:pPr>
    </w:p>
    <w:p w14:paraId="0B6E1C5C" w14:textId="77777777" w:rsidR="00D04BE8" w:rsidRPr="00D11C8A" w:rsidRDefault="00D04BE8" w:rsidP="00E74A6D">
      <w:pPr>
        <w:spacing w:line="288" w:lineRule="auto"/>
        <w:rPr>
          <w:rFonts w:ascii="Arial" w:hAnsi="Arial" w:cs="Arial"/>
          <w:sz w:val="20"/>
          <w:szCs w:val="20"/>
          <w:lang w:eastAsia="en-US"/>
        </w:rPr>
      </w:pPr>
    </w:p>
    <w:p w14:paraId="1A42AD9F" w14:textId="77777777" w:rsidR="00D04BE8" w:rsidRPr="00D11C8A" w:rsidRDefault="00D04BE8" w:rsidP="00E74A6D">
      <w:pPr>
        <w:spacing w:line="288" w:lineRule="auto"/>
        <w:rPr>
          <w:rFonts w:ascii="Arial" w:hAnsi="Arial" w:cs="Arial"/>
          <w:sz w:val="20"/>
          <w:szCs w:val="20"/>
          <w:lang w:eastAsia="en-US"/>
        </w:rPr>
      </w:pPr>
    </w:p>
    <w:p w14:paraId="0B0B6915" w14:textId="77777777" w:rsidR="00D04BE8" w:rsidRPr="00D11C8A" w:rsidRDefault="00D04BE8" w:rsidP="00E74A6D">
      <w:pPr>
        <w:spacing w:line="288" w:lineRule="auto"/>
        <w:rPr>
          <w:rFonts w:ascii="Arial" w:hAnsi="Arial" w:cs="Arial"/>
          <w:sz w:val="20"/>
          <w:szCs w:val="20"/>
          <w:lang w:eastAsia="en-US"/>
        </w:rPr>
      </w:pPr>
    </w:p>
    <w:p w14:paraId="4FCB0692" w14:textId="77777777" w:rsidR="00D04BE8" w:rsidRPr="00D11C8A" w:rsidRDefault="00D04BE8" w:rsidP="00E74A6D">
      <w:pPr>
        <w:spacing w:line="288" w:lineRule="auto"/>
        <w:rPr>
          <w:rFonts w:ascii="Arial" w:hAnsi="Arial" w:cs="Arial"/>
          <w:sz w:val="20"/>
          <w:szCs w:val="20"/>
          <w:lang w:eastAsia="en-US"/>
        </w:rPr>
      </w:pPr>
    </w:p>
    <w:p w14:paraId="3AC7F4DE" w14:textId="77777777" w:rsidR="00D04BE8" w:rsidRPr="00D11C8A" w:rsidRDefault="00D04BE8" w:rsidP="00E74A6D">
      <w:pPr>
        <w:spacing w:line="288" w:lineRule="auto"/>
        <w:rPr>
          <w:rFonts w:ascii="Arial" w:hAnsi="Arial" w:cs="Arial"/>
          <w:sz w:val="20"/>
          <w:szCs w:val="20"/>
          <w:lang w:eastAsia="en-US"/>
        </w:rPr>
      </w:pPr>
    </w:p>
    <w:p w14:paraId="2409BCB8" w14:textId="77777777" w:rsidR="00D04BE8" w:rsidRPr="00D11C8A" w:rsidRDefault="00D04BE8" w:rsidP="00E74A6D">
      <w:pPr>
        <w:spacing w:line="288" w:lineRule="auto"/>
        <w:rPr>
          <w:rFonts w:ascii="Arial" w:hAnsi="Arial" w:cs="Arial"/>
          <w:sz w:val="20"/>
          <w:szCs w:val="20"/>
          <w:lang w:eastAsia="en-US"/>
        </w:rPr>
      </w:pPr>
    </w:p>
    <w:p w14:paraId="2499B10B" w14:textId="77777777" w:rsidR="00D04BE8" w:rsidRPr="00D11C8A" w:rsidRDefault="00D04BE8" w:rsidP="00E74A6D">
      <w:pPr>
        <w:spacing w:line="288" w:lineRule="auto"/>
        <w:rPr>
          <w:rFonts w:ascii="Arial" w:hAnsi="Arial" w:cs="Arial"/>
          <w:sz w:val="20"/>
          <w:szCs w:val="20"/>
          <w:lang w:eastAsia="en-US"/>
        </w:rPr>
      </w:pPr>
    </w:p>
    <w:p w14:paraId="3729B070" w14:textId="77777777" w:rsidR="00D04BE8" w:rsidRPr="00D11C8A" w:rsidRDefault="00D04BE8" w:rsidP="00E74A6D">
      <w:pPr>
        <w:spacing w:line="288" w:lineRule="auto"/>
        <w:rPr>
          <w:rFonts w:ascii="Arial" w:hAnsi="Arial" w:cs="Arial"/>
          <w:sz w:val="20"/>
          <w:szCs w:val="20"/>
          <w:lang w:eastAsia="en-US"/>
        </w:rPr>
      </w:pPr>
    </w:p>
    <w:p w14:paraId="5562906D" w14:textId="77777777" w:rsidR="00D04BE8" w:rsidRPr="00D11C8A" w:rsidRDefault="00D04BE8" w:rsidP="00E74A6D">
      <w:pPr>
        <w:spacing w:line="288" w:lineRule="auto"/>
        <w:rPr>
          <w:rFonts w:ascii="Arial" w:hAnsi="Arial" w:cs="Arial"/>
          <w:sz w:val="20"/>
          <w:szCs w:val="20"/>
          <w:lang w:eastAsia="en-US"/>
        </w:rPr>
      </w:pPr>
    </w:p>
    <w:p w14:paraId="414B9A56" w14:textId="77777777" w:rsidR="00D04BE8" w:rsidRPr="00D11C8A" w:rsidRDefault="00D04BE8" w:rsidP="00E74A6D">
      <w:pPr>
        <w:spacing w:line="288" w:lineRule="auto"/>
        <w:rPr>
          <w:rFonts w:ascii="Arial" w:hAnsi="Arial" w:cs="Arial"/>
          <w:sz w:val="20"/>
          <w:szCs w:val="20"/>
          <w:lang w:eastAsia="en-US"/>
        </w:rPr>
      </w:pPr>
    </w:p>
    <w:p w14:paraId="0C6CAEEF" w14:textId="77777777" w:rsidR="00D04BE8" w:rsidRPr="00D11C8A" w:rsidRDefault="00D04BE8" w:rsidP="00E74A6D">
      <w:pPr>
        <w:spacing w:line="288" w:lineRule="auto"/>
        <w:rPr>
          <w:rFonts w:ascii="Arial" w:hAnsi="Arial" w:cs="Arial"/>
          <w:sz w:val="20"/>
          <w:szCs w:val="20"/>
          <w:lang w:eastAsia="en-US"/>
        </w:rPr>
      </w:pPr>
    </w:p>
    <w:p w14:paraId="407FCA8F" w14:textId="77777777" w:rsidR="00D04BE8" w:rsidRPr="00D11C8A" w:rsidRDefault="00D04BE8" w:rsidP="00E74A6D">
      <w:pPr>
        <w:spacing w:line="288" w:lineRule="auto"/>
        <w:rPr>
          <w:rFonts w:ascii="Arial" w:hAnsi="Arial" w:cs="Arial"/>
          <w:sz w:val="20"/>
          <w:szCs w:val="20"/>
          <w:lang w:eastAsia="en-US"/>
        </w:rPr>
      </w:pPr>
    </w:p>
    <w:p w14:paraId="018AB196" w14:textId="77777777" w:rsidR="00D04BE8" w:rsidRPr="00D11C8A" w:rsidRDefault="00D04BE8" w:rsidP="00E74A6D">
      <w:pPr>
        <w:spacing w:line="288" w:lineRule="auto"/>
        <w:rPr>
          <w:rFonts w:ascii="Arial" w:hAnsi="Arial" w:cs="Arial"/>
          <w:sz w:val="20"/>
          <w:szCs w:val="20"/>
          <w:lang w:eastAsia="en-US"/>
        </w:rPr>
      </w:pPr>
    </w:p>
    <w:p w14:paraId="40CB6E9B" w14:textId="77777777" w:rsidR="00D04BE8" w:rsidRPr="00D11C8A" w:rsidRDefault="00D04BE8" w:rsidP="00E74A6D">
      <w:pPr>
        <w:spacing w:line="288" w:lineRule="auto"/>
        <w:rPr>
          <w:rFonts w:ascii="Arial" w:hAnsi="Arial" w:cs="Arial"/>
          <w:sz w:val="20"/>
          <w:szCs w:val="20"/>
          <w:lang w:eastAsia="en-US"/>
        </w:rPr>
      </w:pPr>
    </w:p>
    <w:p w14:paraId="575F031B" w14:textId="77777777" w:rsidR="00D04BE8" w:rsidRPr="00D11C8A" w:rsidRDefault="00D04BE8" w:rsidP="00E74A6D">
      <w:pPr>
        <w:spacing w:line="288" w:lineRule="auto"/>
        <w:rPr>
          <w:rFonts w:ascii="Arial" w:hAnsi="Arial" w:cs="Arial"/>
          <w:sz w:val="20"/>
          <w:szCs w:val="20"/>
          <w:lang w:eastAsia="en-US"/>
        </w:rPr>
      </w:pPr>
    </w:p>
    <w:p w14:paraId="7306FD18" w14:textId="77777777" w:rsidR="00D04BE8" w:rsidRPr="00D11C8A" w:rsidRDefault="00D04BE8" w:rsidP="00E74A6D">
      <w:pPr>
        <w:spacing w:line="288" w:lineRule="auto"/>
        <w:rPr>
          <w:rFonts w:ascii="Arial" w:hAnsi="Arial" w:cs="Arial"/>
          <w:sz w:val="20"/>
          <w:szCs w:val="20"/>
          <w:lang w:eastAsia="en-US"/>
        </w:rPr>
      </w:pPr>
    </w:p>
    <w:p w14:paraId="6E287D33" w14:textId="77777777" w:rsidR="00D04BE8" w:rsidRPr="00D11C8A" w:rsidRDefault="00D04BE8" w:rsidP="00E74A6D">
      <w:pPr>
        <w:spacing w:line="288" w:lineRule="auto"/>
        <w:rPr>
          <w:rFonts w:ascii="Arial" w:hAnsi="Arial" w:cs="Arial"/>
          <w:sz w:val="20"/>
          <w:szCs w:val="20"/>
          <w:lang w:eastAsia="en-US"/>
        </w:rPr>
      </w:pPr>
    </w:p>
    <w:p w14:paraId="2257F48E" w14:textId="77777777" w:rsidR="00D04BE8" w:rsidRPr="00D11C8A" w:rsidRDefault="00D04BE8" w:rsidP="00E74A6D">
      <w:pPr>
        <w:spacing w:line="288" w:lineRule="auto"/>
        <w:rPr>
          <w:rFonts w:ascii="Arial" w:hAnsi="Arial" w:cs="Arial"/>
          <w:sz w:val="20"/>
          <w:szCs w:val="20"/>
          <w:lang w:eastAsia="en-US"/>
        </w:rPr>
      </w:pPr>
    </w:p>
    <w:p w14:paraId="234DBC23" w14:textId="77777777" w:rsidR="00D04BE8" w:rsidRPr="00D11C8A" w:rsidRDefault="00D04BE8" w:rsidP="00E74A6D">
      <w:pPr>
        <w:spacing w:line="288" w:lineRule="auto"/>
        <w:rPr>
          <w:rFonts w:ascii="Arial" w:hAnsi="Arial" w:cs="Arial"/>
          <w:sz w:val="20"/>
          <w:szCs w:val="20"/>
          <w:lang w:eastAsia="en-US"/>
        </w:rPr>
      </w:pPr>
    </w:p>
    <w:p w14:paraId="7837484E" w14:textId="77777777" w:rsidR="00D04BE8" w:rsidRPr="00D11C8A" w:rsidRDefault="00D04BE8" w:rsidP="00E74A6D">
      <w:pPr>
        <w:spacing w:line="288" w:lineRule="auto"/>
        <w:rPr>
          <w:rFonts w:ascii="Arial" w:hAnsi="Arial" w:cs="Arial"/>
          <w:sz w:val="20"/>
          <w:szCs w:val="20"/>
          <w:lang w:eastAsia="en-US"/>
        </w:rPr>
      </w:pPr>
    </w:p>
    <w:p w14:paraId="7BDDBE03" w14:textId="77777777" w:rsidR="00D04BE8" w:rsidRPr="00D11C8A" w:rsidRDefault="00D04BE8" w:rsidP="00E74A6D">
      <w:pPr>
        <w:spacing w:line="288" w:lineRule="auto"/>
        <w:rPr>
          <w:rFonts w:ascii="Arial" w:hAnsi="Arial" w:cs="Arial"/>
          <w:sz w:val="20"/>
          <w:szCs w:val="20"/>
          <w:lang w:eastAsia="en-US"/>
        </w:rPr>
      </w:pPr>
    </w:p>
    <w:p w14:paraId="04CF65AA" w14:textId="77777777" w:rsidR="00D04BE8" w:rsidRPr="00D11C8A" w:rsidRDefault="00D04BE8" w:rsidP="00E74A6D">
      <w:pPr>
        <w:spacing w:line="288" w:lineRule="auto"/>
        <w:rPr>
          <w:rFonts w:ascii="Arial" w:hAnsi="Arial" w:cs="Arial"/>
          <w:sz w:val="20"/>
          <w:szCs w:val="20"/>
          <w:lang w:eastAsia="en-US"/>
        </w:rPr>
      </w:pPr>
    </w:p>
    <w:p w14:paraId="237BE5E1" w14:textId="77777777" w:rsidR="00D04BE8" w:rsidRPr="00D11C8A" w:rsidRDefault="00D04BE8" w:rsidP="00E74A6D">
      <w:pPr>
        <w:spacing w:line="288" w:lineRule="auto"/>
        <w:rPr>
          <w:rFonts w:ascii="Arial" w:hAnsi="Arial" w:cs="Arial"/>
          <w:sz w:val="20"/>
          <w:szCs w:val="20"/>
          <w:lang w:eastAsia="en-US"/>
        </w:rPr>
      </w:pPr>
    </w:p>
    <w:p w14:paraId="632EA847" w14:textId="77777777" w:rsidR="00D04BE8" w:rsidRPr="00D11C8A" w:rsidRDefault="00D04BE8" w:rsidP="00E74A6D">
      <w:pPr>
        <w:spacing w:line="288" w:lineRule="auto"/>
        <w:rPr>
          <w:rFonts w:ascii="Arial" w:hAnsi="Arial" w:cs="Arial"/>
          <w:sz w:val="20"/>
          <w:szCs w:val="20"/>
          <w:lang w:eastAsia="en-US"/>
        </w:rPr>
      </w:pPr>
    </w:p>
    <w:p w14:paraId="0FFA86D6" w14:textId="77777777" w:rsidR="000D1F30" w:rsidRPr="00D11C8A" w:rsidRDefault="000D1F30" w:rsidP="00E74A6D">
      <w:pPr>
        <w:spacing w:line="288" w:lineRule="auto"/>
        <w:rPr>
          <w:rFonts w:ascii="Arial" w:hAnsi="Arial" w:cs="Arial"/>
          <w:sz w:val="20"/>
          <w:szCs w:val="20"/>
          <w:lang w:eastAsia="en-US"/>
        </w:rPr>
      </w:pPr>
    </w:p>
    <w:p w14:paraId="19136775" w14:textId="77777777" w:rsidR="00227D0A" w:rsidRPr="00D11C8A" w:rsidRDefault="00227D0A" w:rsidP="00E74A6D">
      <w:pPr>
        <w:spacing w:line="288" w:lineRule="auto"/>
        <w:rPr>
          <w:rFonts w:ascii="Arial" w:hAnsi="Arial" w:cs="Arial"/>
          <w:sz w:val="20"/>
          <w:szCs w:val="20"/>
          <w:lang w:eastAsia="en-US"/>
        </w:rPr>
      </w:pPr>
    </w:p>
    <w:p w14:paraId="1874B153" w14:textId="77777777" w:rsidR="00227D0A" w:rsidRPr="00D11C8A" w:rsidRDefault="00227D0A" w:rsidP="00E74A6D">
      <w:pPr>
        <w:spacing w:line="288" w:lineRule="auto"/>
        <w:rPr>
          <w:rFonts w:ascii="Arial" w:hAnsi="Arial" w:cs="Arial"/>
          <w:sz w:val="20"/>
          <w:szCs w:val="20"/>
          <w:lang w:eastAsia="en-US"/>
        </w:rPr>
      </w:pPr>
    </w:p>
    <w:p w14:paraId="4FC36B02" w14:textId="77777777" w:rsidR="00227D0A" w:rsidRPr="00D11C8A" w:rsidRDefault="00227D0A" w:rsidP="00E74A6D">
      <w:pPr>
        <w:spacing w:line="288" w:lineRule="auto"/>
        <w:rPr>
          <w:rFonts w:ascii="Arial" w:hAnsi="Arial" w:cs="Arial"/>
          <w:sz w:val="20"/>
          <w:szCs w:val="20"/>
          <w:lang w:eastAsia="en-US"/>
        </w:rPr>
      </w:pPr>
    </w:p>
    <w:p w14:paraId="16ED0BDD" w14:textId="77777777" w:rsidR="00227D0A" w:rsidRPr="00D11C8A" w:rsidRDefault="00227D0A" w:rsidP="00E74A6D">
      <w:pPr>
        <w:spacing w:line="288" w:lineRule="auto"/>
        <w:rPr>
          <w:rFonts w:ascii="Arial" w:hAnsi="Arial" w:cs="Arial"/>
          <w:sz w:val="20"/>
          <w:szCs w:val="20"/>
          <w:lang w:eastAsia="en-US"/>
        </w:rPr>
      </w:pPr>
    </w:p>
    <w:p w14:paraId="1EECD27D" w14:textId="77777777" w:rsidR="00227D0A" w:rsidRPr="00D11C8A" w:rsidRDefault="00227D0A" w:rsidP="00E74A6D">
      <w:pPr>
        <w:spacing w:line="288" w:lineRule="auto"/>
        <w:rPr>
          <w:rFonts w:ascii="Arial" w:hAnsi="Arial" w:cs="Arial"/>
          <w:sz w:val="20"/>
          <w:szCs w:val="20"/>
          <w:lang w:eastAsia="en-US"/>
        </w:rPr>
      </w:pPr>
    </w:p>
    <w:p w14:paraId="7E53B789" w14:textId="77777777" w:rsidR="00E92B0A" w:rsidRPr="00D11C8A" w:rsidRDefault="00E92B0A" w:rsidP="00E74A6D">
      <w:pPr>
        <w:spacing w:line="288" w:lineRule="auto"/>
        <w:rPr>
          <w:rFonts w:ascii="Arial" w:hAnsi="Arial" w:cs="Arial"/>
          <w:sz w:val="20"/>
          <w:szCs w:val="20"/>
          <w:lang w:eastAsia="en-US"/>
        </w:rPr>
      </w:pPr>
    </w:p>
    <w:p w14:paraId="6CB4F076" w14:textId="77777777" w:rsidR="000323D8" w:rsidRPr="00D11C8A" w:rsidRDefault="000323D8" w:rsidP="00E74A6D">
      <w:pPr>
        <w:spacing w:line="288" w:lineRule="auto"/>
        <w:rPr>
          <w:rFonts w:ascii="Arial" w:hAnsi="Arial" w:cs="Arial"/>
          <w:sz w:val="20"/>
          <w:szCs w:val="20"/>
          <w:lang w:eastAsia="en-US"/>
        </w:rPr>
      </w:pPr>
    </w:p>
    <w:p w14:paraId="7479DC12" w14:textId="77777777" w:rsidR="00D04BE8" w:rsidRPr="00D11C8A" w:rsidRDefault="00D04BE8" w:rsidP="00E74A6D">
      <w:pPr>
        <w:spacing w:line="288" w:lineRule="auto"/>
        <w:rPr>
          <w:rFonts w:ascii="Arial" w:hAnsi="Arial" w:cs="Arial"/>
          <w:sz w:val="20"/>
          <w:szCs w:val="20"/>
          <w:lang w:eastAsia="en-US"/>
        </w:rPr>
      </w:pPr>
    </w:p>
    <w:p w14:paraId="01FC8C77" w14:textId="77777777" w:rsidR="00E74A6D" w:rsidRPr="00D11C8A" w:rsidRDefault="00E74A6D" w:rsidP="00D43C2F">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11C8A">
        <w:rPr>
          <w:rFonts w:ascii="Arial" w:hAnsi="Arial" w:cs="Arial"/>
          <w:b/>
          <w:sz w:val="20"/>
          <w:szCs w:val="20"/>
          <w:lang w:eastAsia="en-US"/>
        </w:rPr>
        <w:lastRenderedPageBreak/>
        <w:t>Obrazec</w:t>
      </w:r>
      <w:r w:rsidR="00762E6F" w:rsidRPr="00D11C8A">
        <w:rPr>
          <w:rFonts w:ascii="Arial" w:hAnsi="Arial" w:cs="Arial"/>
          <w:b/>
          <w:sz w:val="20"/>
          <w:szCs w:val="20"/>
          <w:lang w:eastAsia="en-US"/>
        </w:rPr>
        <w:t xml:space="preserve"> </w:t>
      </w:r>
      <w:r w:rsidR="00641E85" w:rsidRPr="00D11C8A">
        <w:rPr>
          <w:rFonts w:ascii="Arial" w:hAnsi="Arial" w:cs="Arial"/>
          <w:b/>
          <w:sz w:val="20"/>
          <w:szCs w:val="20"/>
          <w:lang w:eastAsia="en-US"/>
        </w:rPr>
        <w:t>8</w:t>
      </w:r>
      <w:r w:rsidR="00306D6A" w:rsidRPr="00D11C8A">
        <w:rPr>
          <w:rFonts w:ascii="Arial" w:hAnsi="Arial" w:cs="Arial"/>
          <w:b/>
          <w:sz w:val="20"/>
          <w:szCs w:val="20"/>
          <w:lang w:eastAsia="en-US"/>
        </w:rPr>
        <w:t>.2</w:t>
      </w:r>
      <w:r w:rsidRPr="00D11C8A">
        <w:rPr>
          <w:rFonts w:ascii="Arial" w:hAnsi="Arial" w:cs="Arial"/>
          <w:b/>
          <w:sz w:val="20"/>
          <w:szCs w:val="20"/>
          <w:lang w:eastAsia="en-US"/>
        </w:rPr>
        <w:t>: GARANCIJA ZA DOBRO IZVEDBO POGODBENIH OBVEZNOSTI</w:t>
      </w:r>
    </w:p>
    <w:p w14:paraId="50A55053" w14:textId="77777777" w:rsidR="00E74A6D" w:rsidRPr="00D11C8A" w:rsidRDefault="00E74A6D" w:rsidP="00E74A6D">
      <w:pPr>
        <w:keepNext/>
        <w:spacing w:before="120" w:after="60" w:line="260" w:lineRule="atLeast"/>
        <w:jc w:val="center"/>
        <w:outlineLvl w:val="2"/>
        <w:rPr>
          <w:rFonts w:ascii="Arial" w:hAnsi="Arial" w:cs="Arial"/>
          <w:b/>
          <w:bCs/>
          <w:sz w:val="16"/>
          <w:szCs w:val="16"/>
          <w:lang w:eastAsia="en-US"/>
        </w:rPr>
      </w:pPr>
      <w:bookmarkStart w:id="144" w:name="_Toc534026547"/>
      <w:bookmarkStart w:id="145" w:name="_Toc534192830"/>
      <w:r w:rsidRPr="00D11C8A">
        <w:rPr>
          <w:rFonts w:ascii="Arial" w:hAnsi="Arial" w:cs="Arial"/>
          <w:b/>
          <w:bCs/>
          <w:sz w:val="16"/>
          <w:szCs w:val="16"/>
          <w:lang w:eastAsia="en-US"/>
        </w:rPr>
        <w:t>Obrazec zavarovanja za dobro izvedbo pogodbenih obveznosti po EPGP-758</w:t>
      </w:r>
      <w:bookmarkEnd w:id="144"/>
      <w:bookmarkEnd w:id="145"/>
    </w:p>
    <w:p w14:paraId="7107689A" w14:textId="77777777" w:rsidR="00CE3BD6" w:rsidRPr="00D11C8A" w:rsidRDefault="00CE3BD6"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444D4BB"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11C8A">
        <w:rPr>
          <w:rFonts w:ascii="Arial" w:hAnsi="Arial" w:cs="Arial"/>
          <w:i/>
          <w:sz w:val="16"/>
          <w:szCs w:val="16"/>
          <w:lang w:eastAsia="en-US"/>
        </w:rPr>
        <w:t>Glava s podatki o garantu (zavarovalnici/banki) ali SWIFT ključ</w:t>
      </w:r>
    </w:p>
    <w:p w14:paraId="1FA1DC48"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Arial" w:hAnsi="Arial" w:cs="Arial"/>
          <w:b/>
          <w:sz w:val="16"/>
          <w:szCs w:val="16"/>
          <w:lang w:eastAsia="en-US"/>
        </w:rPr>
      </w:pPr>
    </w:p>
    <w:p w14:paraId="1F8C8189"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11C8A">
        <w:rPr>
          <w:rFonts w:ascii="Arial" w:hAnsi="Arial" w:cs="Arial"/>
          <w:sz w:val="16"/>
          <w:szCs w:val="16"/>
          <w:lang w:eastAsia="en-US"/>
        </w:rPr>
        <w:t xml:space="preserve">Za:       </w:t>
      </w:r>
      <w:r w:rsidR="00711474" w:rsidRPr="00D11C8A">
        <w:rPr>
          <w:rFonts w:ascii="Arial" w:hAnsi="Arial" w:cs="Arial"/>
          <w:b/>
          <w:sz w:val="16"/>
          <w:szCs w:val="16"/>
          <w:lang w:eastAsia="en-US"/>
        </w:rPr>
        <w:t>Ministrstvo za okolje, podnebje in energijo</w:t>
      </w:r>
      <w:r w:rsidRPr="00D11C8A">
        <w:rPr>
          <w:rFonts w:ascii="Arial" w:hAnsi="Arial" w:cs="Arial"/>
          <w:b/>
          <w:sz w:val="16"/>
          <w:szCs w:val="16"/>
          <w:lang w:eastAsia="en-US"/>
        </w:rPr>
        <w:t xml:space="preserve">, </w:t>
      </w:r>
      <w:r w:rsidR="002A184F" w:rsidRPr="00D11C8A">
        <w:rPr>
          <w:rFonts w:ascii="Arial" w:hAnsi="Arial" w:cs="Arial"/>
          <w:b/>
          <w:sz w:val="16"/>
          <w:szCs w:val="16"/>
          <w:lang w:eastAsia="en-US"/>
        </w:rPr>
        <w:t>Langusova ulica 4</w:t>
      </w:r>
      <w:r w:rsidRPr="00D11C8A">
        <w:rPr>
          <w:rFonts w:ascii="Arial" w:hAnsi="Arial" w:cs="Arial"/>
          <w:b/>
          <w:sz w:val="16"/>
          <w:szCs w:val="16"/>
          <w:lang w:eastAsia="en-US"/>
        </w:rPr>
        <w:t xml:space="preserve">, Ljubljana </w:t>
      </w:r>
    </w:p>
    <w:p w14:paraId="6C523444"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p>
    <w:p w14:paraId="28AC0A31"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11C8A">
        <w:rPr>
          <w:rFonts w:ascii="Arial" w:hAnsi="Arial" w:cs="Arial"/>
          <w:sz w:val="16"/>
          <w:szCs w:val="16"/>
          <w:lang w:eastAsia="en-US"/>
        </w:rPr>
        <w:t xml:space="preserve">Datum: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datum izdaje)</w:t>
      </w:r>
    </w:p>
    <w:p w14:paraId="6B0FCC72"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82318AA"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i/>
          <w:sz w:val="16"/>
          <w:szCs w:val="16"/>
          <w:lang w:eastAsia="en-US"/>
        </w:rPr>
      </w:pPr>
      <w:r w:rsidRPr="00D11C8A">
        <w:rPr>
          <w:rFonts w:ascii="Arial" w:hAnsi="Arial" w:cs="Arial"/>
          <w:b/>
          <w:sz w:val="16"/>
          <w:szCs w:val="16"/>
          <w:lang w:eastAsia="en-US"/>
        </w:rPr>
        <w:t>VRSTA ZAVAROVANJA:</w:t>
      </w:r>
      <w:r w:rsidRPr="00D11C8A">
        <w:rPr>
          <w:rFonts w:ascii="Arial" w:hAnsi="Arial" w:cs="Arial"/>
          <w:sz w:val="16"/>
          <w:szCs w:val="16"/>
          <w:lang w:eastAsia="en-US"/>
        </w:rPr>
        <w:t xml:space="preserve">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vrsta zavarovanja: kavcijsko zavarovanje/bančna garancija)</w:t>
      </w:r>
    </w:p>
    <w:p w14:paraId="55761749"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E682A15"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 xml:space="preserve">ŠTEVILKA: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številka zavarovanja)</w:t>
      </w:r>
    </w:p>
    <w:p w14:paraId="6D2323F2"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7826DD38"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GARANT:</w:t>
      </w:r>
      <w:r w:rsidRPr="00D11C8A">
        <w:rPr>
          <w:rFonts w:ascii="Arial" w:hAnsi="Arial" w:cs="Arial"/>
          <w:sz w:val="16"/>
          <w:szCs w:val="16"/>
          <w:lang w:eastAsia="en-US"/>
        </w:rPr>
        <w:t xml:space="preserve">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ime in naslov zavarovalnice/banke v kraju izdaje)</w:t>
      </w:r>
    </w:p>
    <w:p w14:paraId="0601932D"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0577D322"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 xml:space="preserve">NAROČNIK: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ime in naslov naročnika zavarovanja, tj. v postopku javnega naročanja izbranega ponudnika)</w:t>
      </w:r>
    </w:p>
    <w:p w14:paraId="60EB7227"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38721DA"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UPRAVIČENEC:</w:t>
      </w:r>
      <w:r w:rsidRPr="00D11C8A">
        <w:rPr>
          <w:rFonts w:ascii="Arial" w:hAnsi="Arial" w:cs="Arial"/>
          <w:sz w:val="16"/>
          <w:szCs w:val="16"/>
          <w:lang w:eastAsia="en-US"/>
        </w:rPr>
        <w:t xml:space="preserve"> </w:t>
      </w:r>
      <w:r w:rsidR="00711474" w:rsidRPr="00D11C8A">
        <w:rPr>
          <w:rFonts w:ascii="Arial" w:hAnsi="Arial" w:cs="Arial"/>
          <w:b/>
          <w:sz w:val="16"/>
          <w:szCs w:val="16"/>
          <w:lang w:eastAsia="en-US"/>
        </w:rPr>
        <w:t>Ministrstvo za okolje, podnebje in energijo</w:t>
      </w:r>
      <w:r w:rsidRPr="00D11C8A">
        <w:rPr>
          <w:rFonts w:ascii="Arial" w:hAnsi="Arial" w:cs="Arial"/>
          <w:b/>
          <w:sz w:val="16"/>
          <w:szCs w:val="16"/>
          <w:lang w:eastAsia="en-US"/>
        </w:rPr>
        <w:t>, Langusova 4, Ljubljana</w:t>
      </w:r>
    </w:p>
    <w:p w14:paraId="322A8050"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238947EB" w14:textId="77777777" w:rsidR="00E74A6D" w:rsidRPr="00D11C8A" w:rsidRDefault="00E74A6D" w:rsidP="000159A1">
      <w:pPr>
        <w:spacing w:line="260" w:lineRule="atLeast"/>
        <w:jc w:val="both"/>
        <w:rPr>
          <w:rFonts w:ascii="Arial" w:hAnsi="Arial" w:cs="Arial"/>
          <w:b/>
          <w:bCs/>
          <w:sz w:val="16"/>
          <w:szCs w:val="16"/>
          <w:lang w:eastAsia="en-US"/>
        </w:rPr>
      </w:pPr>
      <w:r w:rsidRPr="00D11C8A">
        <w:rPr>
          <w:rFonts w:ascii="Arial" w:hAnsi="Arial" w:cs="Arial"/>
          <w:b/>
          <w:sz w:val="16"/>
          <w:szCs w:val="16"/>
          <w:lang w:eastAsia="en-US"/>
        </w:rPr>
        <w:t xml:space="preserve">OSNOVNI POSEL: </w:t>
      </w:r>
      <w:r w:rsidRPr="00D11C8A">
        <w:rPr>
          <w:rFonts w:ascii="Arial" w:hAnsi="Arial" w:cs="Arial"/>
          <w:sz w:val="16"/>
          <w:szCs w:val="16"/>
          <w:lang w:eastAsia="en-US"/>
        </w:rPr>
        <w:t xml:space="preserve">obveznost naročnika zavarovanja iz pogodbe št.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z dne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številko in datum pogodbe o izvedbi javnega naročila, sklenjene na podlagi postopka z oznako XXXXXX)</w:t>
      </w:r>
      <w:r w:rsidRPr="00D11C8A">
        <w:rPr>
          <w:rFonts w:ascii="Arial" w:hAnsi="Arial" w:cs="Arial"/>
          <w:sz w:val="16"/>
          <w:szCs w:val="16"/>
          <w:lang w:eastAsia="en-US"/>
        </w:rPr>
        <w:t xml:space="preserve"> </w:t>
      </w:r>
      <w:r w:rsidR="00387AC1" w:rsidRPr="00D11C8A">
        <w:rPr>
          <w:rFonts w:ascii="Arial" w:hAnsi="Arial" w:cs="Arial"/>
          <w:sz w:val="16"/>
          <w:szCs w:val="16"/>
          <w:lang w:eastAsia="en-US"/>
        </w:rPr>
        <w:t xml:space="preserve">za </w:t>
      </w:r>
      <w:r w:rsidR="00197CE8" w:rsidRPr="00D11C8A">
        <w:rPr>
          <w:rFonts w:ascii="Arial" w:hAnsi="Arial" w:cs="Arial"/>
          <w:b/>
          <w:sz w:val="16"/>
          <w:szCs w:val="16"/>
          <w:lang w:eastAsia="en-US"/>
        </w:rPr>
        <w:t>»</w:t>
      </w:r>
      <w:r w:rsidR="002C6083" w:rsidRPr="00D11C8A">
        <w:rPr>
          <w:rFonts w:ascii="Arial" w:hAnsi="Arial" w:cs="Arial"/>
          <w:b/>
          <w:bCs/>
          <w:sz w:val="16"/>
          <w:szCs w:val="16"/>
          <w:lang w:eastAsia="ar-SA"/>
        </w:rPr>
        <w:t>Vzpostavitev in vzdrževanje informacijskega sistema za izmenjavo podatkov o infrastrukturi za AG z NAP in registracijo ID kod (IS AFIR)</w:t>
      </w:r>
      <w:r w:rsidR="00D65ACA" w:rsidRPr="00D11C8A">
        <w:rPr>
          <w:rFonts w:ascii="Arial" w:hAnsi="Arial" w:cs="Arial"/>
          <w:b/>
          <w:sz w:val="16"/>
          <w:szCs w:val="16"/>
          <w:lang w:eastAsia="en-US"/>
        </w:rPr>
        <w:t>«.</w:t>
      </w:r>
    </w:p>
    <w:p w14:paraId="6498C774" w14:textId="77777777" w:rsidR="00D65ACA" w:rsidRPr="00D11C8A" w:rsidRDefault="00D65ACA"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5428991D"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 xml:space="preserve">ZNESEK IN VALUTA: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najvišji znesek s številko in besedo ter valuta)</w:t>
      </w:r>
    </w:p>
    <w:p w14:paraId="3486BD8F"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3022F07D"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 xml:space="preserve">LISTINE, KI JIH JE POLEG IZJAVE TREBA PRILOŽITI ZAHTEVI ZA PLAČILO IN SE IZRECNO ZAHTEVAJO V SPODNJEM BESEDILU: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(nobena/navede se listina)</w:t>
      </w:r>
    </w:p>
    <w:p w14:paraId="4770C792"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CA515EA"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JEZIK V ZAHTEVANIH LISTINAH:</w:t>
      </w:r>
      <w:r w:rsidRPr="00D11C8A">
        <w:rPr>
          <w:rFonts w:ascii="Arial" w:hAnsi="Arial" w:cs="Arial"/>
          <w:sz w:val="16"/>
          <w:szCs w:val="16"/>
          <w:lang w:eastAsia="en-US"/>
        </w:rPr>
        <w:t xml:space="preserve"> slovenski</w:t>
      </w:r>
    </w:p>
    <w:p w14:paraId="74467EBB"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F78CC23"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OBLIKA PREDLOŽITVE:</w:t>
      </w:r>
      <w:r w:rsidRPr="00D11C8A">
        <w:rPr>
          <w:rFonts w:ascii="Arial" w:hAnsi="Arial" w:cs="Arial"/>
          <w:sz w:val="16"/>
          <w:szCs w:val="16"/>
          <w:lang w:eastAsia="en-US"/>
        </w:rPr>
        <w:t xml:space="preserve"> v papirni obliki s priporočeno pošto ali katerokoli obliko hitre pošte ali v elektronski obliki po SWIFT sistemu na naslov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(navede se SWIFT naslova garanta)</w:t>
      </w:r>
    </w:p>
    <w:p w14:paraId="683C2C76"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67828B39"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KRAJ PREDLOŽITVE:</w:t>
      </w:r>
      <w:r w:rsidRPr="00D11C8A">
        <w:rPr>
          <w:rFonts w:ascii="Arial" w:hAnsi="Arial" w:cs="Arial"/>
          <w:sz w:val="16"/>
          <w:szCs w:val="16"/>
          <w:lang w:eastAsia="en-US"/>
        </w:rPr>
        <w:t xml:space="preserve">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(garant vpiše naslov podružnice, kjer se opravi predložitev papirnih listin, ali elektronski naslov za predložitev v elektronski obliki, kot na primer garantov SWIFT naslov)</w:t>
      </w:r>
      <w:r w:rsidRPr="00D11C8A">
        <w:rPr>
          <w:rFonts w:ascii="Arial" w:hAnsi="Arial" w:cs="Arial"/>
          <w:sz w:val="16"/>
          <w:szCs w:val="16"/>
          <w:lang w:eastAsia="en-US"/>
        </w:rPr>
        <w:t xml:space="preserve"> </w:t>
      </w:r>
    </w:p>
    <w:p w14:paraId="1623FA2D"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sz w:val="16"/>
          <w:szCs w:val="16"/>
          <w:lang w:eastAsia="en-US"/>
        </w:rPr>
        <w:t>Ne glede na navedeno, se predložitev papirnih listin lahko opravi v katerikoli podružnici garanta na območju Republike Slovenije.</w:t>
      </w:r>
      <w:r w:rsidRPr="00D11C8A" w:rsidDel="00D4087F">
        <w:rPr>
          <w:rFonts w:ascii="Arial" w:hAnsi="Arial" w:cs="Arial"/>
          <w:sz w:val="16"/>
          <w:szCs w:val="16"/>
          <w:lang w:eastAsia="en-US"/>
        </w:rPr>
        <w:t xml:space="preserve"> </w:t>
      </w:r>
    </w:p>
    <w:p w14:paraId="7D415C79"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sz w:val="16"/>
          <w:szCs w:val="16"/>
          <w:lang w:eastAsia="en-US"/>
        </w:rPr>
        <w:t xml:space="preserve">  </w:t>
      </w:r>
    </w:p>
    <w:p w14:paraId="4F857CC6"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 xml:space="preserve">DATUM VELJAVNOSTI: </w:t>
      </w:r>
      <w:r w:rsidRPr="00D11C8A">
        <w:rPr>
          <w:rFonts w:ascii="Arial" w:hAnsi="Arial" w:cs="Arial"/>
          <w:sz w:val="16"/>
          <w:szCs w:val="16"/>
          <w:lang w:eastAsia="en-US"/>
        </w:rPr>
        <w:fldChar w:fldCharType="begin">
          <w:ffData>
            <w:name w:val="Besedilo2"/>
            <w:enabled/>
            <w:calcOnExit w:val="0"/>
            <w:textInput>
              <w:default w:val="DD. MM. LLLL"/>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DD. MM. LLLL</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datum zapadlosti zavarovanja)</w:t>
      </w:r>
    </w:p>
    <w:p w14:paraId="4F10AAA5"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p>
    <w:p w14:paraId="4D6F594D"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b/>
          <w:sz w:val="16"/>
          <w:szCs w:val="16"/>
          <w:lang w:eastAsia="en-US"/>
        </w:rPr>
        <w:t>STRANKA, KI JE DOLŽNA PLAČATI STROŠKE:</w:t>
      </w:r>
      <w:r w:rsidRPr="00D11C8A">
        <w:rPr>
          <w:rFonts w:ascii="Arial" w:hAnsi="Arial" w:cs="Arial"/>
          <w:sz w:val="16"/>
          <w:szCs w:val="16"/>
          <w:lang w:eastAsia="en-US"/>
        </w:rPr>
        <w:t xml:space="preserve">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(vpiše se ime naročnika zavarovanja, tj. v postopku javnega naročanja izbranega ponudnika)</w:t>
      </w:r>
    </w:p>
    <w:p w14:paraId="43C1C540" w14:textId="77777777" w:rsidR="00E74A6D" w:rsidRPr="00D11C8A" w:rsidRDefault="00E74A6D" w:rsidP="00E74A6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
          <w:sz w:val="16"/>
          <w:szCs w:val="16"/>
          <w:lang w:eastAsia="en-US"/>
        </w:rPr>
      </w:pPr>
    </w:p>
    <w:p w14:paraId="7BB8FFC3" w14:textId="77777777" w:rsidR="00E74A6D" w:rsidRPr="00D11C8A" w:rsidRDefault="00E74A6D" w:rsidP="00E74A6D">
      <w:pPr>
        <w:spacing w:line="260" w:lineRule="atLeast"/>
        <w:jc w:val="both"/>
        <w:rPr>
          <w:rFonts w:ascii="Arial" w:hAnsi="Arial" w:cs="Arial"/>
          <w:sz w:val="16"/>
          <w:szCs w:val="16"/>
          <w:lang w:eastAsia="en-US"/>
        </w:rPr>
      </w:pPr>
      <w:r w:rsidRPr="00D11C8A">
        <w:rPr>
          <w:rFonts w:ascii="Arial" w:hAnsi="Arial" w:cs="Arial"/>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338E20A" w14:textId="77777777" w:rsidR="00E74A6D" w:rsidRPr="00D11C8A" w:rsidRDefault="00E74A6D" w:rsidP="00E74A6D">
      <w:pPr>
        <w:spacing w:line="260" w:lineRule="atLeast"/>
        <w:jc w:val="both"/>
        <w:rPr>
          <w:rFonts w:ascii="Arial" w:hAnsi="Arial" w:cs="Arial"/>
          <w:sz w:val="16"/>
          <w:szCs w:val="16"/>
          <w:lang w:eastAsia="en-US"/>
        </w:rPr>
      </w:pPr>
    </w:p>
    <w:p w14:paraId="38445966" w14:textId="77777777" w:rsidR="00E74A6D" w:rsidRPr="00D11C8A" w:rsidRDefault="00E74A6D" w:rsidP="00E74A6D">
      <w:pPr>
        <w:spacing w:line="260" w:lineRule="atLeast"/>
        <w:jc w:val="both"/>
        <w:rPr>
          <w:rFonts w:ascii="Arial" w:hAnsi="Arial" w:cs="Arial"/>
          <w:sz w:val="16"/>
          <w:szCs w:val="16"/>
          <w:lang w:eastAsia="en-US"/>
        </w:rPr>
      </w:pPr>
      <w:r w:rsidRPr="00D11C8A">
        <w:rPr>
          <w:rFonts w:ascii="Arial" w:hAnsi="Arial" w:cs="Arial"/>
          <w:sz w:val="16"/>
          <w:szCs w:val="16"/>
          <w:lang w:eastAsia="en-US"/>
        </w:rPr>
        <w:t>Katerokoli zahtevo za plačilo po tem zavarovanju moramo prejeti na datum veljavnosti zavarovanja ali pred njim v zgoraj navedenem kraju predložitve.</w:t>
      </w:r>
    </w:p>
    <w:p w14:paraId="312667A3" w14:textId="77777777" w:rsidR="00E74A6D" w:rsidRPr="00D11C8A" w:rsidRDefault="00E74A6D" w:rsidP="00E74A6D">
      <w:pPr>
        <w:spacing w:line="260" w:lineRule="atLeast"/>
        <w:jc w:val="both"/>
        <w:rPr>
          <w:rFonts w:ascii="Arial" w:hAnsi="Arial" w:cs="Arial"/>
          <w:sz w:val="16"/>
          <w:szCs w:val="16"/>
          <w:lang w:eastAsia="en-US"/>
        </w:rPr>
      </w:pPr>
      <w:r w:rsidRPr="00D11C8A">
        <w:rPr>
          <w:rFonts w:ascii="Arial" w:hAnsi="Arial" w:cs="Arial"/>
          <w:sz w:val="16"/>
          <w:szCs w:val="16"/>
          <w:lang w:eastAsia="en-US"/>
        </w:rPr>
        <w:t>Morebitne spore v zvezi s tem zavarovanjem rešuje stvarno pristojno sodišče v Ljubljani po slovenskem pravu.</w:t>
      </w:r>
    </w:p>
    <w:p w14:paraId="2962B0EF" w14:textId="77777777" w:rsidR="00E74A6D" w:rsidRPr="00D11C8A" w:rsidRDefault="00E74A6D" w:rsidP="00E74A6D">
      <w:pPr>
        <w:spacing w:line="260" w:lineRule="atLeast"/>
        <w:jc w:val="both"/>
        <w:rPr>
          <w:rFonts w:ascii="Arial" w:hAnsi="Arial" w:cs="Arial"/>
          <w:sz w:val="16"/>
          <w:szCs w:val="16"/>
          <w:lang w:eastAsia="en-US"/>
        </w:rPr>
      </w:pPr>
    </w:p>
    <w:p w14:paraId="4A2A76B3" w14:textId="77777777" w:rsidR="00E74A6D" w:rsidRPr="00D11C8A" w:rsidRDefault="00E74A6D" w:rsidP="00E74A6D">
      <w:pPr>
        <w:spacing w:line="260" w:lineRule="atLeast"/>
        <w:jc w:val="both"/>
        <w:rPr>
          <w:rFonts w:ascii="Arial" w:hAnsi="Arial" w:cs="Arial"/>
          <w:sz w:val="16"/>
          <w:szCs w:val="16"/>
          <w:lang w:eastAsia="en-US"/>
        </w:rPr>
      </w:pPr>
      <w:r w:rsidRPr="00D11C8A">
        <w:rPr>
          <w:rFonts w:ascii="Arial" w:hAnsi="Arial" w:cs="Arial"/>
          <w:sz w:val="16"/>
          <w:szCs w:val="16"/>
          <w:lang w:eastAsia="en-US"/>
        </w:rPr>
        <w:t>Za to zavarovanje veljajo Enotna pravila za garancije na poziv (EPGP) revizija iz leta 2010, izdana pri MTZ pod št. 758.</w:t>
      </w:r>
    </w:p>
    <w:p w14:paraId="5A187B81" w14:textId="77777777" w:rsidR="00E74A6D" w:rsidRPr="00D11C8A" w:rsidRDefault="00E74A6D" w:rsidP="00E74A6D">
      <w:pPr>
        <w:spacing w:line="260" w:lineRule="atLeast"/>
        <w:jc w:val="both"/>
        <w:rPr>
          <w:rFonts w:ascii="Arial" w:hAnsi="Arial" w:cs="Arial"/>
          <w:sz w:val="16"/>
          <w:szCs w:val="16"/>
          <w:lang w:eastAsia="en-US"/>
        </w:rPr>
      </w:pPr>
    </w:p>
    <w:p w14:paraId="7846F2D4" w14:textId="77777777" w:rsidR="00A13840" w:rsidRPr="00D11C8A" w:rsidRDefault="00E74A6D" w:rsidP="00CE3BD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Arial" w:hAnsi="Arial" w:cs="Arial"/>
          <w:sz w:val="16"/>
          <w:szCs w:val="16"/>
          <w:lang w:eastAsia="en-US"/>
        </w:rPr>
      </w:pPr>
      <w:r w:rsidRPr="00D11C8A">
        <w:rPr>
          <w:rFonts w:ascii="Arial" w:hAnsi="Arial" w:cs="Arial"/>
          <w:sz w:val="16"/>
          <w:szCs w:val="16"/>
          <w:lang w:eastAsia="en-US"/>
        </w:rPr>
        <w:lastRenderedPageBreak/>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t xml:space="preserve">     garant</w:t>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r>
      <w:r w:rsidRPr="00D11C8A">
        <w:rPr>
          <w:rFonts w:ascii="Arial" w:hAnsi="Arial" w:cs="Arial"/>
          <w:sz w:val="16"/>
          <w:szCs w:val="16"/>
          <w:lang w:eastAsia="en-US"/>
        </w:rPr>
        <w:tab/>
        <w:t xml:space="preserve">    (žig in podpis)</w:t>
      </w:r>
    </w:p>
    <w:p w14:paraId="54DEAF97" w14:textId="77777777" w:rsidR="00A13840" w:rsidRPr="00D11C8A" w:rsidRDefault="00A13840" w:rsidP="00E74A6D">
      <w:pPr>
        <w:spacing w:line="260" w:lineRule="atLeast"/>
        <w:rPr>
          <w:rFonts w:ascii="Arial" w:hAnsi="Arial" w:cs="Arial"/>
          <w:sz w:val="16"/>
          <w:szCs w:val="16"/>
          <w:lang w:eastAsia="en-US"/>
        </w:rPr>
      </w:pPr>
    </w:p>
    <w:p w14:paraId="7E03285E" w14:textId="77777777" w:rsidR="00A13840" w:rsidRPr="00D11C8A" w:rsidRDefault="00A13840" w:rsidP="00E74A6D">
      <w:pPr>
        <w:spacing w:line="260" w:lineRule="atLeast"/>
        <w:rPr>
          <w:rFonts w:ascii="Arial" w:hAnsi="Arial" w:cs="Arial"/>
          <w:sz w:val="16"/>
          <w:szCs w:val="16"/>
          <w:lang w:eastAsia="en-US"/>
        </w:rPr>
      </w:pPr>
    </w:p>
    <w:p w14:paraId="5A30894B" w14:textId="77777777" w:rsidR="00A13840" w:rsidRPr="00D11C8A" w:rsidRDefault="00A13840" w:rsidP="00A13840">
      <w:pPr>
        <w:pBdr>
          <w:top w:val="single" w:sz="4" w:space="1" w:color="auto"/>
          <w:left w:val="single" w:sz="4" w:space="4" w:color="auto"/>
          <w:bottom w:val="single" w:sz="4" w:space="1" w:color="auto"/>
          <w:right w:val="single" w:sz="4" w:space="4" w:color="auto"/>
        </w:pBdr>
        <w:spacing w:line="260" w:lineRule="atLeast"/>
        <w:rPr>
          <w:rFonts w:ascii="Arial" w:hAnsi="Arial" w:cs="Arial"/>
          <w:sz w:val="16"/>
          <w:szCs w:val="16"/>
          <w:lang w:eastAsia="en-US"/>
        </w:rPr>
      </w:pPr>
      <w:r w:rsidRPr="00D11C8A">
        <w:rPr>
          <w:rFonts w:ascii="Arial" w:hAnsi="Arial" w:cs="Arial"/>
          <w:sz w:val="16"/>
          <w:szCs w:val="16"/>
          <w:lang w:eastAsia="en-US"/>
        </w:rPr>
        <w:t>Opozorilo (ni del vzorca finančnega zavarovanja):</w:t>
      </w:r>
    </w:p>
    <w:p w14:paraId="130FF8DC" w14:textId="77777777" w:rsidR="00A13840" w:rsidRPr="00D11C8A" w:rsidRDefault="00A13840" w:rsidP="00A13840">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sz w:val="16"/>
          <w:szCs w:val="16"/>
          <w:lang w:eastAsia="en-US"/>
        </w:rPr>
      </w:pPr>
      <w:r w:rsidRPr="00D11C8A">
        <w:rPr>
          <w:rFonts w:ascii="Arial" w:hAnsi="Arial" w:cs="Arial"/>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D11C8A">
        <w:rPr>
          <w:rFonts w:ascii="Arial" w:hAnsi="Arial" w:cs="Arial"/>
          <w:sz w:val="16"/>
          <w:szCs w:val="16"/>
          <w:lang w:eastAsia="en-US"/>
        </w:rPr>
        <w:fldChar w:fldCharType="begin">
          <w:ffData>
            <w:name w:val="Besedilo2"/>
            <w:enabled/>
            <w:calcOnExit w:val="0"/>
            <w:textInput/>
          </w:ffData>
        </w:fldChar>
      </w:r>
      <w:r w:rsidRPr="00D11C8A">
        <w:rPr>
          <w:rFonts w:ascii="Arial" w:hAnsi="Arial" w:cs="Arial"/>
          <w:sz w:val="16"/>
          <w:szCs w:val="16"/>
          <w:lang w:eastAsia="en-US"/>
        </w:rPr>
        <w:instrText xml:space="preserve"> FORMTEXT </w:instrText>
      </w:r>
      <w:r w:rsidRPr="00D11C8A">
        <w:rPr>
          <w:rFonts w:ascii="Arial" w:hAnsi="Arial" w:cs="Arial"/>
          <w:sz w:val="16"/>
          <w:szCs w:val="16"/>
          <w:lang w:eastAsia="en-US"/>
        </w:rPr>
      </w:r>
      <w:r w:rsidRPr="00D11C8A">
        <w:rPr>
          <w:rFonts w:ascii="Arial" w:hAnsi="Arial" w:cs="Arial"/>
          <w:sz w:val="16"/>
          <w:szCs w:val="16"/>
          <w:lang w:eastAsia="en-US"/>
        </w:rPr>
        <w:fldChar w:fldCharType="separate"/>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noProof/>
          <w:sz w:val="16"/>
          <w:szCs w:val="16"/>
          <w:lang w:eastAsia="en-US"/>
        </w:rPr>
        <w:t> </w:t>
      </w:r>
      <w:r w:rsidRPr="00D11C8A">
        <w:rPr>
          <w:rFonts w:ascii="Arial" w:hAnsi="Arial" w:cs="Arial"/>
          <w:sz w:val="16"/>
          <w:szCs w:val="16"/>
          <w:lang w:eastAsia="en-US"/>
        </w:rPr>
        <w:fldChar w:fldCharType="end"/>
      </w:r>
      <w:r w:rsidRPr="00D11C8A">
        <w:rPr>
          <w:rFonts w:ascii="Arial" w:hAnsi="Arial" w:cs="Arial"/>
          <w:sz w:val="16"/>
          <w:szCs w:val="16"/>
          <w:lang w:eastAsia="en-US"/>
        </w:rPr>
        <w:t xml:space="preserve"> </w:t>
      </w:r>
      <w:r w:rsidRPr="00D11C8A">
        <w:rPr>
          <w:rFonts w:ascii="Arial" w:hAnsi="Arial" w:cs="Arial"/>
          <w:i/>
          <w:sz w:val="16"/>
          <w:szCs w:val="16"/>
          <w:lang w:eastAsia="en-US"/>
        </w:rPr>
        <w:t>(navede se SWIFT naslova garanta)«</w:t>
      </w:r>
    </w:p>
    <w:p w14:paraId="66CAD800" w14:textId="77777777" w:rsidR="00A13840" w:rsidRPr="00D11C8A" w:rsidRDefault="00A13840" w:rsidP="00E74A6D">
      <w:pPr>
        <w:spacing w:line="260" w:lineRule="atLeast"/>
        <w:rPr>
          <w:rFonts w:ascii="Arial" w:hAnsi="Arial" w:cs="Arial"/>
          <w:sz w:val="16"/>
          <w:szCs w:val="16"/>
          <w:lang w:eastAsia="en-US"/>
        </w:rPr>
      </w:pPr>
    </w:p>
    <w:p w14:paraId="0ECD6E2A" w14:textId="77777777" w:rsidR="009E32C5" w:rsidRPr="00D11C8A" w:rsidRDefault="009E32C5" w:rsidP="00E74A6D">
      <w:pPr>
        <w:spacing w:line="260" w:lineRule="atLeast"/>
        <w:rPr>
          <w:rFonts w:ascii="Arial" w:hAnsi="Arial" w:cs="Arial"/>
          <w:sz w:val="16"/>
          <w:szCs w:val="16"/>
          <w:lang w:eastAsia="en-US"/>
        </w:rPr>
      </w:pPr>
    </w:p>
    <w:p w14:paraId="7A0805E4" w14:textId="77777777" w:rsidR="00855D1B" w:rsidRPr="00D11C8A" w:rsidRDefault="00855D1B" w:rsidP="00E74A6D">
      <w:pPr>
        <w:spacing w:line="260" w:lineRule="atLeast"/>
        <w:rPr>
          <w:rFonts w:ascii="Arial" w:hAnsi="Arial" w:cs="Arial"/>
          <w:sz w:val="16"/>
          <w:szCs w:val="16"/>
          <w:lang w:eastAsia="en-US"/>
        </w:rPr>
      </w:pPr>
    </w:p>
    <w:p w14:paraId="20D6E45B" w14:textId="77777777" w:rsidR="00855D1B" w:rsidRPr="00D11C8A" w:rsidRDefault="00855D1B" w:rsidP="00E74A6D">
      <w:pPr>
        <w:spacing w:line="260" w:lineRule="atLeast"/>
        <w:rPr>
          <w:rFonts w:ascii="Arial" w:hAnsi="Arial" w:cs="Arial"/>
          <w:sz w:val="16"/>
          <w:szCs w:val="16"/>
          <w:lang w:eastAsia="en-US"/>
        </w:rPr>
      </w:pPr>
    </w:p>
    <w:p w14:paraId="6F033984" w14:textId="77777777" w:rsidR="00855D1B" w:rsidRPr="00D11C8A" w:rsidRDefault="00855D1B" w:rsidP="00E74A6D">
      <w:pPr>
        <w:spacing w:line="260" w:lineRule="atLeast"/>
        <w:rPr>
          <w:rFonts w:ascii="Arial" w:hAnsi="Arial" w:cs="Arial"/>
          <w:sz w:val="16"/>
          <w:szCs w:val="16"/>
          <w:lang w:eastAsia="en-US"/>
        </w:rPr>
      </w:pPr>
    </w:p>
    <w:p w14:paraId="69C28193" w14:textId="77777777" w:rsidR="004D2BC7" w:rsidRPr="00D11C8A" w:rsidRDefault="004D2BC7" w:rsidP="00E74A6D">
      <w:pPr>
        <w:spacing w:line="260" w:lineRule="atLeast"/>
        <w:rPr>
          <w:rFonts w:ascii="Arial" w:hAnsi="Arial" w:cs="Arial"/>
          <w:sz w:val="16"/>
          <w:szCs w:val="16"/>
          <w:lang w:eastAsia="en-US"/>
        </w:rPr>
      </w:pPr>
    </w:p>
    <w:p w14:paraId="65F1D1B9" w14:textId="77777777" w:rsidR="004D2BC7" w:rsidRPr="00D11C8A" w:rsidRDefault="004D2BC7" w:rsidP="00E74A6D">
      <w:pPr>
        <w:spacing w:line="260" w:lineRule="atLeast"/>
        <w:rPr>
          <w:rFonts w:ascii="Arial" w:hAnsi="Arial" w:cs="Arial"/>
          <w:sz w:val="16"/>
          <w:szCs w:val="16"/>
          <w:lang w:eastAsia="en-US"/>
        </w:rPr>
      </w:pPr>
    </w:p>
    <w:p w14:paraId="09078093" w14:textId="77777777" w:rsidR="004D2BC7" w:rsidRPr="00D11C8A" w:rsidRDefault="004D2BC7" w:rsidP="00E74A6D">
      <w:pPr>
        <w:spacing w:line="260" w:lineRule="atLeast"/>
        <w:rPr>
          <w:rFonts w:ascii="Arial" w:hAnsi="Arial" w:cs="Arial"/>
          <w:sz w:val="16"/>
          <w:szCs w:val="16"/>
          <w:lang w:eastAsia="en-US"/>
        </w:rPr>
      </w:pPr>
    </w:p>
    <w:p w14:paraId="7FDC3D1F" w14:textId="77777777" w:rsidR="004D2BC7" w:rsidRPr="00D11C8A" w:rsidRDefault="004D2BC7" w:rsidP="00E74A6D">
      <w:pPr>
        <w:spacing w:line="260" w:lineRule="atLeast"/>
        <w:rPr>
          <w:rFonts w:ascii="Arial" w:hAnsi="Arial" w:cs="Arial"/>
          <w:sz w:val="16"/>
          <w:szCs w:val="16"/>
          <w:lang w:eastAsia="en-US"/>
        </w:rPr>
      </w:pPr>
    </w:p>
    <w:p w14:paraId="3F21D788" w14:textId="77777777" w:rsidR="004D2BC7" w:rsidRPr="00D11C8A" w:rsidRDefault="004D2BC7" w:rsidP="00E74A6D">
      <w:pPr>
        <w:spacing w:line="260" w:lineRule="atLeast"/>
        <w:rPr>
          <w:rFonts w:ascii="Arial" w:hAnsi="Arial" w:cs="Arial"/>
          <w:sz w:val="16"/>
          <w:szCs w:val="16"/>
          <w:lang w:eastAsia="en-US"/>
        </w:rPr>
      </w:pPr>
    </w:p>
    <w:p w14:paraId="10564D42" w14:textId="77777777" w:rsidR="004D2BC7" w:rsidRPr="00D11C8A" w:rsidRDefault="004D2BC7" w:rsidP="00E74A6D">
      <w:pPr>
        <w:spacing w:line="260" w:lineRule="atLeast"/>
        <w:rPr>
          <w:rFonts w:ascii="Arial" w:hAnsi="Arial" w:cs="Arial"/>
          <w:sz w:val="16"/>
          <w:szCs w:val="16"/>
          <w:lang w:eastAsia="en-US"/>
        </w:rPr>
      </w:pPr>
    </w:p>
    <w:p w14:paraId="59DE9014" w14:textId="77777777" w:rsidR="004D2BC7" w:rsidRPr="00D11C8A" w:rsidRDefault="004D2BC7" w:rsidP="00E74A6D">
      <w:pPr>
        <w:spacing w:line="260" w:lineRule="atLeast"/>
        <w:rPr>
          <w:rFonts w:ascii="Arial" w:hAnsi="Arial" w:cs="Arial"/>
          <w:sz w:val="16"/>
          <w:szCs w:val="16"/>
          <w:lang w:eastAsia="en-US"/>
        </w:rPr>
      </w:pPr>
    </w:p>
    <w:p w14:paraId="4A4A2475" w14:textId="77777777" w:rsidR="004D2BC7" w:rsidRPr="00D11C8A" w:rsidRDefault="004D2BC7" w:rsidP="00E74A6D">
      <w:pPr>
        <w:spacing w:line="260" w:lineRule="atLeast"/>
        <w:rPr>
          <w:rFonts w:ascii="Arial" w:hAnsi="Arial" w:cs="Arial"/>
          <w:sz w:val="16"/>
          <w:szCs w:val="16"/>
          <w:lang w:eastAsia="en-US"/>
        </w:rPr>
      </w:pPr>
    </w:p>
    <w:p w14:paraId="19658A80" w14:textId="77777777" w:rsidR="004D2BC7" w:rsidRPr="00D11C8A" w:rsidRDefault="004D2BC7" w:rsidP="00E74A6D">
      <w:pPr>
        <w:spacing w:line="260" w:lineRule="atLeast"/>
        <w:rPr>
          <w:rFonts w:ascii="Arial" w:hAnsi="Arial" w:cs="Arial"/>
          <w:sz w:val="16"/>
          <w:szCs w:val="16"/>
          <w:lang w:eastAsia="en-US"/>
        </w:rPr>
      </w:pPr>
    </w:p>
    <w:p w14:paraId="677F1CDA" w14:textId="77777777" w:rsidR="004D2BC7" w:rsidRPr="00D11C8A" w:rsidRDefault="004D2BC7" w:rsidP="00E74A6D">
      <w:pPr>
        <w:spacing w:line="260" w:lineRule="atLeast"/>
        <w:rPr>
          <w:rFonts w:ascii="Arial" w:hAnsi="Arial" w:cs="Arial"/>
          <w:sz w:val="16"/>
          <w:szCs w:val="16"/>
          <w:lang w:eastAsia="en-US"/>
        </w:rPr>
      </w:pPr>
    </w:p>
    <w:p w14:paraId="1282B48F" w14:textId="77777777" w:rsidR="004D2BC7" w:rsidRPr="00D11C8A" w:rsidRDefault="004D2BC7" w:rsidP="00E74A6D">
      <w:pPr>
        <w:spacing w:line="260" w:lineRule="atLeast"/>
        <w:rPr>
          <w:rFonts w:ascii="Arial" w:hAnsi="Arial" w:cs="Arial"/>
          <w:sz w:val="16"/>
          <w:szCs w:val="16"/>
          <w:lang w:eastAsia="en-US"/>
        </w:rPr>
      </w:pPr>
    </w:p>
    <w:p w14:paraId="3B5591DD" w14:textId="77777777" w:rsidR="004D2BC7" w:rsidRPr="00D11C8A" w:rsidRDefault="004D2BC7" w:rsidP="00E74A6D">
      <w:pPr>
        <w:spacing w:line="260" w:lineRule="atLeast"/>
        <w:rPr>
          <w:rFonts w:ascii="Arial" w:hAnsi="Arial" w:cs="Arial"/>
          <w:sz w:val="16"/>
          <w:szCs w:val="16"/>
          <w:lang w:eastAsia="en-US"/>
        </w:rPr>
      </w:pPr>
    </w:p>
    <w:p w14:paraId="5CC9A2CD" w14:textId="77777777" w:rsidR="004D2BC7" w:rsidRPr="00D11C8A" w:rsidRDefault="004D2BC7" w:rsidP="00E74A6D">
      <w:pPr>
        <w:spacing w:line="260" w:lineRule="atLeast"/>
        <w:rPr>
          <w:rFonts w:ascii="Arial" w:hAnsi="Arial" w:cs="Arial"/>
          <w:sz w:val="16"/>
          <w:szCs w:val="16"/>
          <w:lang w:eastAsia="en-US"/>
        </w:rPr>
      </w:pPr>
    </w:p>
    <w:p w14:paraId="3E77724E" w14:textId="77777777" w:rsidR="004D2BC7" w:rsidRPr="00D11C8A" w:rsidRDefault="004D2BC7" w:rsidP="00E74A6D">
      <w:pPr>
        <w:spacing w:line="260" w:lineRule="atLeast"/>
        <w:rPr>
          <w:rFonts w:ascii="Arial" w:hAnsi="Arial" w:cs="Arial"/>
          <w:sz w:val="16"/>
          <w:szCs w:val="16"/>
          <w:lang w:eastAsia="en-US"/>
        </w:rPr>
      </w:pPr>
    </w:p>
    <w:p w14:paraId="07690064" w14:textId="77777777" w:rsidR="004D2BC7" w:rsidRPr="00D11C8A" w:rsidRDefault="004D2BC7" w:rsidP="00E74A6D">
      <w:pPr>
        <w:spacing w:line="260" w:lineRule="atLeast"/>
        <w:rPr>
          <w:rFonts w:ascii="Arial" w:hAnsi="Arial" w:cs="Arial"/>
          <w:sz w:val="16"/>
          <w:szCs w:val="16"/>
          <w:lang w:eastAsia="en-US"/>
        </w:rPr>
      </w:pPr>
    </w:p>
    <w:p w14:paraId="6240BEF0" w14:textId="77777777" w:rsidR="004D2BC7" w:rsidRPr="00D11C8A" w:rsidRDefault="004D2BC7" w:rsidP="00E74A6D">
      <w:pPr>
        <w:spacing w:line="260" w:lineRule="atLeast"/>
        <w:rPr>
          <w:rFonts w:ascii="Arial" w:hAnsi="Arial" w:cs="Arial"/>
          <w:sz w:val="16"/>
          <w:szCs w:val="16"/>
          <w:lang w:eastAsia="en-US"/>
        </w:rPr>
      </w:pPr>
    </w:p>
    <w:p w14:paraId="68E9E962" w14:textId="77777777" w:rsidR="004D2BC7" w:rsidRPr="00D11C8A" w:rsidRDefault="004D2BC7" w:rsidP="00E74A6D">
      <w:pPr>
        <w:spacing w:line="260" w:lineRule="atLeast"/>
        <w:rPr>
          <w:rFonts w:ascii="Arial" w:hAnsi="Arial" w:cs="Arial"/>
          <w:sz w:val="16"/>
          <w:szCs w:val="16"/>
          <w:lang w:eastAsia="en-US"/>
        </w:rPr>
      </w:pPr>
    </w:p>
    <w:p w14:paraId="70AB3987" w14:textId="77777777" w:rsidR="004D2BC7" w:rsidRPr="00D11C8A" w:rsidRDefault="004D2BC7" w:rsidP="00E74A6D">
      <w:pPr>
        <w:spacing w:line="260" w:lineRule="atLeast"/>
        <w:rPr>
          <w:rFonts w:ascii="Arial" w:hAnsi="Arial" w:cs="Arial"/>
          <w:sz w:val="16"/>
          <w:szCs w:val="16"/>
          <w:lang w:eastAsia="en-US"/>
        </w:rPr>
      </w:pPr>
    </w:p>
    <w:p w14:paraId="73CAE394" w14:textId="77777777" w:rsidR="004D2BC7" w:rsidRPr="00D11C8A" w:rsidRDefault="004D2BC7" w:rsidP="00E74A6D">
      <w:pPr>
        <w:spacing w:line="260" w:lineRule="atLeast"/>
        <w:rPr>
          <w:rFonts w:ascii="Arial" w:hAnsi="Arial" w:cs="Arial"/>
          <w:sz w:val="16"/>
          <w:szCs w:val="16"/>
          <w:lang w:eastAsia="en-US"/>
        </w:rPr>
      </w:pPr>
    </w:p>
    <w:p w14:paraId="4989A890" w14:textId="77777777" w:rsidR="004D2BC7" w:rsidRPr="00D11C8A" w:rsidRDefault="004D2BC7" w:rsidP="00E74A6D">
      <w:pPr>
        <w:spacing w:line="260" w:lineRule="atLeast"/>
        <w:rPr>
          <w:rFonts w:ascii="Arial" w:hAnsi="Arial" w:cs="Arial"/>
          <w:sz w:val="16"/>
          <w:szCs w:val="16"/>
          <w:lang w:eastAsia="en-US"/>
        </w:rPr>
      </w:pPr>
    </w:p>
    <w:p w14:paraId="411489A2" w14:textId="77777777" w:rsidR="001470FE" w:rsidRPr="00D11C8A" w:rsidRDefault="001470FE" w:rsidP="001470FE">
      <w:pPr>
        <w:rPr>
          <w:rFonts w:ascii="Arial" w:hAnsi="Arial" w:cs="Arial"/>
          <w:b/>
          <w:sz w:val="20"/>
          <w:szCs w:val="20"/>
        </w:rPr>
        <w:sectPr w:rsidR="001470FE" w:rsidRPr="00D11C8A" w:rsidSect="00311DE6">
          <w:headerReference w:type="default" r:id="rId27"/>
          <w:footerReference w:type="default" r:id="rId28"/>
          <w:headerReference w:type="first" r:id="rId29"/>
          <w:footerReference w:type="first" r:id="rId30"/>
          <w:pgSz w:w="11906" w:h="16838"/>
          <w:pgMar w:top="902" w:right="1418" w:bottom="902" w:left="1418" w:header="709" w:footer="709" w:gutter="0"/>
          <w:cols w:space="708"/>
          <w:docGrid w:linePitch="360"/>
        </w:sectPr>
      </w:pPr>
    </w:p>
    <w:p w14:paraId="4BF0E637" w14:textId="77777777" w:rsidR="002E738B" w:rsidRPr="00D11C8A" w:rsidRDefault="00127C0E" w:rsidP="00762E6F">
      <w:pPr>
        <w:spacing w:line="260" w:lineRule="atLeast"/>
        <w:jc w:val="both"/>
        <w:rPr>
          <w:rFonts w:ascii="Arial" w:hAnsi="Arial" w:cs="Arial"/>
          <w:b/>
          <w:sz w:val="20"/>
          <w:szCs w:val="20"/>
          <w:lang w:eastAsia="en-US"/>
        </w:rPr>
      </w:pPr>
      <w:r w:rsidRPr="00D11C8A">
        <w:rPr>
          <w:rFonts w:ascii="Arial" w:hAnsi="Arial" w:cs="Arial"/>
          <w:b/>
          <w:sz w:val="20"/>
          <w:szCs w:val="20"/>
          <w:lang w:eastAsia="en-US"/>
        </w:rPr>
        <w:lastRenderedPageBreak/>
        <w:t xml:space="preserve">POGLAVJE </w:t>
      </w:r>
      <w:r w:rsidR="00F1771F" w:rsidRPr="00D11C8A">
        <w:rPr>
          <w:rFonts w:ascii="Arial" w:hAnsi="Arial" w:cs="Arial"/>
          <w:b/>
          <w:sz w:val="20"/>
          <w:szCs w:val="20"/>
          <w:lang w:eastAsia="en-US"/>
        </w:rPr>
        <w:t>5</w:t>
      </w:r>
      <w:r w:rsidR="001470FE" w:rsidRPr="00D11C8A">
        <w:rPr>
          <w:rFonts w:ascii="Arial" w:hAnsi="Arial" w:cs="Arial"/>
          <w:b/>
          <w:sz w:val="20"/>
          <w:szCs w:val="20"/>
          <w:lang w:eastAsia="en-US"/>
        </w:rPr>
        <w:t>: P</w:t>
      </w:r>
      <w:r w:rsidR="00D83F2B" w:rsidRPr="00D11C8A">
        <w:rPr>
          <w:rFonts w:ascii="Arial" w:hAnsi="Arial" w:cs="Arial"/>
          <w:b/>
          <w:sz w:val="20"/>
          <w:szCs w:val="20"/>
          <w:lang w:eastAsia="en-US"/>
        </w:rPr>
        <w:t>ROJEKTNA NALOGA</w:t>
      </w:r>
    </w:p>
    <w:p w14:paraId="73BCA811" w14:textId="77777777" w:rsidR="00EE24A0" w:rsidRPr="00D11C8A" w:rsidRDefault="00EE24A0" w:rsidP="00762E6F">
      <w:pPr>
        <w:spacing w:line="260" w:lineRule="atLeast"/>
        <w:jc w:val="both"/>
        <w:rPr>
          <w:rFonts w:ascii="Arial" w:hAnsi="Arial" w:cs="Arial"/>
          <w:b/>
          <w:sz w:val="20"/>
          <w:szCs w:val="20"/>
          <w:lang w:eastAsia="en-US"/>
        </w:rPr>
      </w:pPr>
    </w:p>
    <w:p w14:paraId="27887715" w14:textId="77777777" w:rsidR="00EE24A0" w:rsidRPr="00D11C8A" w:rsidRDefault="00EE24A0" w:rsidP="00762E6F">
      <w:pPr>
        <w:spacing w:line="260" w:lineRule="atLeast"/>
        <w:jc w:val="both"/>
        <w:rPr>
          <w:rFonts w:ascii="Arial" w:hAnsi="Arial" w:cs="Arial"/>
          <w:bCs/>
          <w:sz w:val="20"/>
          <w:szCs w:val="20"/>
          <w:lang w:eastAsia="en-US"/>
        </w:rPr>
      </w:pPr>
      <w:r w:rsidRPr="00D11C8A">
        <w:rPr>
          <w:rFonts w:ascii="Arial" w:hAnsi="Arial" w:cs="Arial"/>
          <w:bCs/>
          <w:sz w:val="20"/>
          <w:szCs w:val="20"/>
          <w:lang w:eastAsia="en-US"/>
        </w:rPr>
        <w:t xml:space="preserve">Nahaja se v ločeni datoteki. </w:t>
      </w:r>
    </w:p>
    <w:p w14:paraId="394D317A" w14:textId="77777777" w:rsidR="001470FE" w:rsidRPr="00D11C8A" w:rsidRDefault="001470FE" w:rsidP="00762E6F">
      <w:pPr>
        <w:spacing w:line="260" w:lineRule="atLeast"/>
        <w:jc w:val="both"/>
        <w:rPr>
          <w:rFonts w:ascii="Arial" w:hAnsi="Arial" w:cs="Arial"/>
          <w:b/>
          <w:sz w:val="20"/>
          <w:szCs w:val="20"/>
          <w:lang w:eastAsia="en-US"/>
        </w:rPr>
      </w:pPr>
    </w:p>
    <w:p w14:paraId="616FEEC8" w14:textId="77777777" w:rsidR="00241032" w:rsidRPr="00D11C8A" w:rsidRDefault="00241032" w:rsidP="00124F81">
      <w:pPr>
        <w:ind w:left="426"/>
        <w:jc w:val="both"/>
        <w:rPr>
          <w:rFonts w:ascii="Arial" w:eastAsia="Calibri" w:hAnsi="Arial" w:cs="Arial"/>
          <w:sz w:val="20"/>
          <w:szCs w:val="22"/>
          <w:lang w:eastAsia="en-US"/>
        </w:rPr>
      </w:pPr>
    </w:p>
    <w:p w14:paraId="1E286A37" w14:textId="77777777" w:rsidR="00D83F2B" w:rsidRPr="00D11C8A" w:rsidRDefault="00D83F2B" w:rsidP="00762E6F">
      <w:pPr>
        <w:spacing w:line="260" w:lineRule="atLeast"/>
        <w:jc w:val="both"/>
        <w:rPr>
          <w:rFonts w:ascii="Arial" w:eastAsia="Calibri" w:hAnsi="Arial" w:cs="Arial"/>
          <w:sz w:val="20"/>
          <w:szCs w:val="22"/>
          <w:lang w:eastAsia="en-US"/>
        </w:rPr>
      </w:pPr>
    </w:p>
    <w:p w14:paraId="0F7F879D" w14:textId="77777777" w:rsidR="00241032" w:rsidRPr="00D11C8A" w:rsidRDefault="00241032" w:rsidP="00762E6F">
      <w:pPr>
        <w:spacing w:line="260" w:lineRule="atLeast"/>
        <w:jc w:val="both"/>
        <w:rPr>
          <w:rFonts w:ascii="Arial" w:eastAsia="Calibri" w:hAnsi="Arial" w:cs="Arial"/>
          <w:sz w:val="20"/>
          <w:szCs w:val="22"/>
          <w:lang w:eastAsia="en-US"/>
        </w:rPr>
      </w:pPr>
    </w:p>
    <w:p w14:paraId="2A825E64" w14:textId="77777777" w:rsidR="00241032" w:rsidRPr="00D11C8A" w:rsidRDefault="00241032" w:rsidP="00762E6F">
      <w:pPr>
        <w:spacing w:line="260" w:lineRule="atLeast"/>
        <w:jc w:val="both"/>
        <w:rPr>
          <w:rFonts w:ascii="Arial" w:hAnsi="Arial" w:cs="Arial"/>
          <w:b/>
          <w:sz w:val="20"/>
          <w:szCs w:val="20"/>
          <w:lang w:eastAsia="en-US"/>
        </w:rPr>
      </w:pPr>
    </w:p>
    <w:p w14:paraId="666BD953" w14:textId="77777777" w:rsidR="00241032" w:rsidRPr="00D11C8A" w:rsidRDefault="00241032" w:rsidP="00762E6F">
      <w:pPr>
        <w:spacing w:line="260" w:lineRule="atLeast"/>
        <w:jc w:val="both"/>
        <w:rPr>
          <w:rFonts w:ascii="Arial" w:hAnsi="Arial" w:cs="Arial"/>
          <w:b/>
          <w:sz w:val="20"/>
          <w:szCs w:val="20"/>
          <w:lang w:eastAsia="en-US"/>
        </w:rPr>
      </w:pPr>
    </w:p>
    <w:p w14:paraId="527D2B6E" w14:textId="77777777" w:rsidR="00241032" w:rsidRPr="00D11C8A" w:rsidRDefault="00241032" w:rsidP="00762E6F">
      <w:pPr>
        <w:spacing w:line="260" w:lineRule="atLeast"/>
        <w:jc w:val="both"/>
        <w:rPr>
          <w:rFonts w:ascii="Arial" w:hAnsi="Arial" w:cs="Arial"/>
          <w:b/>
          <w:sz w:val="20"/>
          <w:szCs w:val="20"/>
          <w:lang w:eastAsia="en-US"/>
        </w:rPr>
      </w:pPr>
    </w:p>
    <w:p w14:paraId="26F7F27B" w14:textId="77777777" w:rsidR="00241032" w:rsidRPr="00D11C8A" w:rsidRDefault="00241032" w:rsidP="00762E6F">
      <w:pPr>
        <w:spacing w:line="260" w:lineRule="atLeast"/>
        <w:jc w:val="both"/>
        <w:rPr>
          <w:rFonts w:ascii="Arial" w:hAnsi="Arial" w:cs="Arial"/>
          <w:b/>
          <w:sz w:val="20"/>
          <w:szCs w:val="20"/>
          <w:lang w:eastAsia="en-US"/>
        </w:rPr>
      </w:pPr>
    </w:p>
    <w:p w14:paraId="111E1228" w14:textId="77777777" w:rsidR="00241032" w:rsidRPr="00D11C8A" w:rsidRDefault="00241032" w:rsidP="00762E6F">
      <w:pPr>
        <w:spacing w:line="260" w:lineRule="atLeast"/>
        <w:jc w:val="both"/>
        <w:rPr>
          <w:rFonts w:ascii="Arial" w:hAnsi="Arial" w:cs="Arial"/>
          <w:b/>
          <w:sz w:val="20"/>
          <w:szCs w:val="20"/>
          <w:lang w:eastAsia="en-US"/>
        </w:rPr>
      </w:pPr>
    </w:p>
    <w:p w14:paraId="49AB4838" w14:textId="77777777" w:rsidR="00D83F2B" w:rsidRPr="00D11C8A" w:rsidRDefault="00D83F2B" w:rsidP="00762E6F">
      <w:pPr>
        <w:spacing w:line="260" w:lineRule="atLeast"/>
        <w:jc w:val="both"/>
        <w:rPr>
          <w:rFonts w:ascii="Arial" w:hAnsi="Arial" w:cs="Arial"/>
          <w:b/>
          <w:sz w:val="20"/>
          <w:szCs w:val="20"/>
          <w:lang w:eastAsia="en-US"/>
        </w:rPr>
      </w:pPr>
      <w:r w:rsidRPr="00D11C8A">
        <w:rPr>
          <w:rFonts w:ascii="Arial" w:hAnsi="Arial" w:cs="Arial"/>
          <w:b/>
          <w:sz w:val="20"/>
          <w:szCs w:val="20"/>
          <w:lang w:eastAsia="en-US"/>
        </w:rPr>
        <w:t>Priloge</w:t>
      </w:r>
      <w:r w:rsidR="001F11C9" w:rsidRPr="00D11C8A">
        <w:rPr>
          <w:rFonts w:ascii="Arial" w:hAnsi="Arial" w:cs="Arial"/>
          <w:b/>
          <w:sz w:val="20"/>
          <w:szCs w:val="20"/>
          <w:lang w:eastAsia="en-US"/>
        </w:rPr>
        <w:t>, vezane na ponudbo</w:t>
      </w:r>
      <w:r w:rsidRPr="00D11C8A">
        <w:rPr>
          <w:rFonts w:ascii="Arial" w:hAnsi="Arial" w:cs="Arial"/>
          <w:b/>
          <w:sz w:val="20"/>
          <w:szCs w:val="20"/>
          <w:lang w:eastAsia="en-US"/>
        </w:rPr>
        <w:t xml:space="preserve">: </w:t>
      </w:r>
    </w:p>
    <w:p w14:paraId="4AFE7551" w14:textId="77777777" w:rsidR="00D22557" w:rsidRPr="00D11C8A" w:rsidRDefault="00D22557" w:rsidP="007257C1">
      <w:pPr>
        <w:pStyle w:val="Naslov1"/>
        <w:numPr>
          <w:ilvl w:val="0"/>
          <w:numId w:val="0"/>
        </w:numPr>
      </w:pPr>
      <w:r w:rsidRPr="00D11C8A">
        <w:t>PRILOGA - ESPD obrazec</w:t>
      </w:r>
    </w:p>
    <w:p w14:paraId="1EE790A0" w14:textId="77777777" w:rsidR="00D22557" w:rsidRPr="00D11C8A" w:rsidRDefault="00D22557" w:rsidP="00D22557">
      <w:pPr>
        <w:spacing w:line="260" w:lineRule="atLeast"/>
        <w:jc w:val="both"/>
        <w:rPr>
          <w:rFonts w:ascii="Arial" w:hAnsi="Arial" w:cs="Arial"/>
          <w:sz w:val="20"/>
          <w:szCs w:val="20"/>
          <w:lang w:eastAsia="en-US"/>
        </w:rPr>
      </w:pPr>
      <w:r w:rsidRPr="00D11C8A">
        <w:rPr>
          <w:rFonts w:ascii="Arial" w:hAnsi="Arial" w:cs="Arial"/>
          <w:sz w:val="20"/>
          <w:szCs w:val="20"/>
          <w:lang w:eastAsia="en-US"/>
        </w:rPr>
        <w:t>Nahaja se v ločeni datoteki.</w:t>
      </w:r>
    </w:p>
    <w:p w14:paraId="34A408B1" w14:textId="77777777" w:rsidR="00D22557" w:rsidRPr="00D11C8A" w:rsidRDefault="00D22557" w:rsidP="00D22557">
      <w:pPr>
        <w:rPr>
          <w:rFonts w:ascii="Arial" w:hAnsi="Arial" w:cs="Arial"/>
          <w:sz w:val="20"/>
          <w:szCs w:val="20"/>
          <w:lang w:eastAsia="en-US"/>
        </w:rPr>
      </w:pPr>
      <w:bookmarkStart w:id="146" w:name="_Toc534192833"/>
    </w:p>
    <w:p w14:paraId="13EE3B7B" w14:textId="529A63A4" w:rsidR="00D22557" w:rsidRPr="00D11C8A" w:rsidRDefault="00562DB1" w:rsidP="00D22557">
      <w:pPr>
        <w:rPr>
          <w:rFonts w:ascii="Arial" w:hAnsi="Arial" w:cs="Arial"/>
          <w:b/>
          <w:sz w:val="20"/>
          <w:szCs w:val="20"/>
          <w:lang w:eastAsia="en-US"/>
        </w:rPr>
      </w:pPr>
      <w:r w:rsidRPr="00D11C8A">
        <w:rPr>
          <w:rFonts w:ascii="Arial" w:hAnsi="Arial" w:cs="Arial"/>
          <w:b/>
          <w:sz w:val="20"/>
          <w:szCs w:val="20"/>
        </w:rPr>
        <w:t xml:space="preserve">PRILOGA – OBRAZEC </w:t>
      </w:r>
      <w:r w:rsidR="001B55BD" w:rsidRPr="00D11C8A">
        <w:rPr>
          <w:rFonts w:ascii="Arial" w:hAnsi="Arial" w:cs="Arial"/>
          <w:b/>
          <w:sz w:val="20"/>
          <w:szCs w:val="20"/>
        </w:rPr>
        <w:t>PONUDBENI</w:t>
      </w:r>
      <w:r w:rsidR="00D22557" w:rsidRPr="00D11C8A">
        <w:rPr>
          <w:rFonts w:ascii="Arial" w:hAnsi="Arial" w:cs="Arial"/>
          <w:b/>
          <w:sz w:val="20"/>
          <w:szCs w:val="20"/>
        </w:rPr>
        <w:t xml:space="preserve"> PREDRAČUN</w:t>
      </w:r>
      <w:bookmarkEnd w:id="146"/>
    </w:p>
    <w:p w14:paraId="356C949B" w14:textId="77777777" w:rsidR="00D22557" w:rsidRPr="00D11C8A" w:rsidRDefault="00D22557" w:rsidP="00D22557">
      <w:pPr>
        <w:spacing w:line="260" w:lineRule="atLeast"/>
        <w:jc w:val="both"/>
        <w:rPr>
          <w:rFonts w:ascii="Arial" w:hAnsi="Arial" w:cs="Arial"/>
          <w:b/>
          <w:sz w:val="20"/>
          <w:szCs w:val="20"/>
          <w:lang w:eastAsia="en-US"/>
        </w:rPr>
      </w:pPr>
    </w:p>
    <w:p w14:paraId="218DDD9F" w14:textId="77777777" w:rsidR="00D22557" w:rsidRPr="00D11C8A" w:rsidRDefault="00D22557" w:rsidP="00D22557">
      <w:pPr>
        <w:spacing w:line="260" w:lineRule="atLeast"/>
        <w:jc w:val="both"/>
        <w:rPr>
          <w:rFonts w:ascii="Arial" w:hAnsi="Arial" w:cs="Arial"/>
          <w:sz w:val="20"/>
          <w:szCs w:val="20"/>
          <w:lang w:eastAsia="en-US"/>
        </w:rPr>
      </w:pPr>
      <w:r w:rsidRPr="00D11C8A">
        <w:rPr>
          <w:rFonts w:ascii="Arial" w:hAnsi="Arial" w:cs="Arial"/>
          <w:sz w:val="20"/>
          <w:szCs w:val="20"/>
          <w:lang w:eastAsia="en-US"/>
        </w:rPr>
        <w:t>Nahaja se v ločeni datoteki.</w:t>
      </w:r>
    </w:p>
    <w:p w14:paraId="5A7BD209" w14:textId="77777777" w:rsidR="00D83F2B" w:rsidRPr="00D11C8A" w:rsidRDefault="00D83F2B" w:rsidP="00D22557">
      <w:pPr>
        <w:spacing w:line="260" w:lineRule="atLeast"/>
        <w:jc w:val="both"/>
        <w:rPr>
          <w:rFonts w:ascii="Arial" w:hAnsi="Arial" w:cs="Arial"/>
          <w:sz w:val="20"/>
          <w:szCs w:val="20"/>
          <w:lang w:eastAsia="en-US"/>
        </w:rPr>
      </w:pPr>
    </w:p>
    <w:p w14:paraId="5B3582BA" w14:textId="77777777" w:rsidR="00197CE8" w:rsidRPr="00D11C8A" w:rsidRDefault="00197CE8" w:rsidP="00D22557">
      <w:pPr>
        <w:spacing w:line="260" w:lineRule="atLeast"/>
        <w:jc w:val="both"/>
        <w:rPr>
          <w:rFonts w:ascii="Arial" w:hAnsi="Arial" w:cs="Arial"/>
          <w:sz w:val="20"/>
          <w:szCs w:val="20"/>
          <w:lang w:eastAsia="en-US"/>
        </w:rPr>
      </w:pPr>
    </w:p>
    <w:p w14:paraId="2EE50325" w14:textId="77777777" w:rsidR="00197CE8" w:rsidRPr="00D11C8A" w:rsidRDefault="00197CE8" w:rsidP="00197CE8">
      <w:pPr>
        <w:spacing w:line="260" w:lineRule="atLeast"/>
        <w:jc w:val="both"/>
        <w:rPr>
          <w:rFonts w:ascii="Arial" w:hAnsi="Arial" w:cs="Arial"/>
          <w:sz w:val="20"/>
          <w:szCs w:val="20"/>
          <w:lang w:eastAsia="en-US"/>
        </w:rPr>
      </w:pPr>
    </w:p>
    <w:p w14:paraId="22B679A9" w14:textId="77777777" w:rsidR="00FA23D9" w:rsidRPr="00D11C8A" w:rsidRDefault="00FA23D9" w:rsidP="00D22557">
      <w:pPr>
        <w:spacing w:line="260" w:lineRule="atLeast"/>
        <w:jc w:val="both"/>
        <w:rPr>
          <w:rFonts w:ascii="Arial" w:hAnsi="Arial" w:cs="Arial"/>
          <w:sz w:val="20"/>
          <w:szCs w:val="20"/>
          <w:lang w:eastAsia="en-US"/>
        </w:rPr>
      </w:pPr>
    </w:p>
    <w:sectPr w:rsidR="00FA23D9" w:rsidRPr="00D11C8A" w:rsidSect="00DE1AA3">
      <w:footerReference w:type="default" r:id="rId31"/>
      <w:headerReference w:type="first" r:id="rId32"/>
      <w:footerReference w:type="first" r:id="rId33"/>
      <w:pgSz w:w="11900" w:h="16840" w:code="9"/>
      <w:pgMar w:top="851" w:right="851" w:bottom="851" w:left="1134" w:header="964" w:footer="79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5652A" w14:textId="77777777" w:rsidR="008A2BA2" w:rsidRDefault="008A2BA2">
      <w:r>
        <w:separator/>
      </w:r>
    </w:p>
  </w:endnote>
  <w:endnote w:type="continuationSeparator" w:id="0">
    <w:p w14:paraId="52233AEE" w14:textId="77777777" w:rsidR="008A2BA2" w:rsidRDefault="008A2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Century Schoolbook">
    <w:charset w:val="00"/>
    <w:family w:val="roman"/>
    <w:pitch w:val="variable"/>
    <w:sig w:usb0="00000287" w:usb1="00000000" w:usb2="00000000" w:usb3="00000000" w:csb0="0000009F" w:csb1="00000000"/>
  </w:font>
  <w:font w:name="Republika">
    <w:altName w:val="Arial Narrow"/>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C46E7" w14:textId="4B534D79" w:rsidR="000532D0" w:rsidRPr="001A5DC6" w:rsidRDefault="000532D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11C8A">
      <w:rPr>
        <w:rFonts w:ascii="Arial" w:hAnsi="Arial" w:cs="Arial"/>
        <w:noProof/>
        <w:sz w:val="18"/>
        <w:szCs w:val="18"/>
      </w:rPr>
      <w:t>17</w:t>
    </w:r>
    <w:r w:rsidRPr="001A5DC6">
      <w:rP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45E92" w14:textId="34B44F08" w:rsidR="000532D0" w:rsidRPr="001A5DC6" w:rsidRDefault="000532D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11C8A">
      <w:rPr>
        <w:rFonts w:ascii="Arial" w:hAnsi="Arial" w:cs="Arial"/>
        <w:noProof/>
        <w:sz w:val="18"/>
        <w:szCs w:val="18"/>
      </w:rPr>
      <w:t>1</w:t>
    </w:r>
    <w:r w:rsidRPr="001A5DC6">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316E4" w14:textId="38DFFE4D" w:rsidR="000532D0" w:rsidRPr="001A5DC6" w:rsidRDefault="000532D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11C8A">
      <w:rPr>
        <w:rFonts w:ascii="Arial" w:hAnsi="Arial" w:cs="Arial"/>
        <w:noProof/>
        <w:sz w:val="18"/>
        <w:szCs w:val="18"/>
      </w:rPr>
      <w:t>25</w:t>
    </w:r>
    <w:r w:rsidRPr="001A5DC6">
      <w:rPr>
        <w:rFonts w:ascii="Arial" w:hAnsi="Arial" w:cs="Arial"/>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5DD9F" w14:textId="121FED99" w:rsidR="000532D0" w:rsidRPr="001A5DC6" w:rsidRDefault="000532D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11C8A">
      <w:rPr>
        <w:rFonts w:ascii="Arial" w:hAnsi="Arial" w:cs="Arial"/>
        <w:noProof/>
        <w:sz w:val="18"/>
        <w:szCs w:val="18"/>
      </w:rPr>
      <w:t>22</w:t>
    </w:r>
    <w:r w:rsidRPr="001A5DC6">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E809" w14:textId="778DD784" w:rsidR="000532D0" w:rsidRPr="001A5DC6" w:rsidRDefault="000532D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11C8A">
      <w:rPr>
        <w:rFonts w:ascii="Arial" w:hAnsi="Arial" w:cs="Arial"/>
        <w:noProof/>
        <w:sz w:val="18"/>
        <w:szCs w:val="18"/>
      </w:rPr>
      <w:t>35</w:t>
    </w:r>
    <w:r w:rsidRPr="001A5DC6">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B9919" w14:textId="77777777" w:rsidR="000532D0" w:rsidRPr="001A5DC6" w:rsidRDefault="000532D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20</w:t>
    </w:r>
    <w:r w:rsidRPr="001A5DC6">
      <w:rPr>
        <w:rFonts w:ascii="Arial" w:hAnsi="Arial" w:cs="Arial"/>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38899" w14:textId="77777777" w:rsidR="000532D0" w:rsidRPr="001A5DC6" w:rsidRDefault="000532D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Pr>
        <w:rFonts w:ascii="Arial" w:hAnsi="Arial" w:cs="Arial"/>
        <w:noProof/>
        <w:sz w:val="18"/>
        <w:szCs w:val="18"/>
      </w:rPr>
      <w:t>41</w:t>
    </w:r>
    <w:r w:rsidRPr="001A5DC6">
      <w:rPr>
        <w:rFonts w:ascii="Arial" w:hAnsi="Arial" w:cs="Arial"/>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6BBA4" w14:textId="7D62082E" w:rsidR="000532D0" w:rsidRPr="001A5DC6" w:rsidRDefault="000532D0" w:rsidP="001A5DC6">
    <w:pPr>
      <w:pStyle w:val="Noga"/>
      <w:jc w:val="right"/>
      <w:rPr>
        <w:rFonts w:ascii="Arial" w:hAnsi="Arial" w:cs="Arial"/>
        <w:sz w:val="18"/>
        <w:szCs w:val="18"/>
      </w:rPr>
    </w:pPr>
    <w:r w:rsidRPr="001A5DC6">
      <w:rPr>
        <w:rFonts w:ascii="Arial" w:hAnsi="Arial" w:cs="Arial"/>
        <w:sz w:val="18"/>
        <w:szCs w:val="18"/>
      </w:rPr>
      <w:fldChar w:fldCharType="begin"/>
    </w:r>
    <w:r w:rsidRPr="001A5DC6">
      <w:rPr>
        <w:rFonts w:ascii="Arial" w:hAnsi="Arial" w:cs="Arial"/>
        <w:sz w:val="18"/>
        <w:szCs w:val="18"/>
      </w:rPr>
      <w:instrText>PAGE   \* MERGEFORMAT</w:instrText>
    </w:r>
    <w:r w:rsidRPr="001A5DC6">
      <w:rPr>
        <w:rFonts w:ascii="Arial" w:hAnsi="Arial" w:cs="Arial"/>
        <w:sz w:val="18"/>
        <w:szCs w:val="18"/>
      </w:rPr>
      <w:fldChar w:fldCharType="separate"/>
    </w:r>
    <w:r w:rsidR="00D11C8A">
      <w:rPr>
        <w:rFonts w:ascii="Arial" w:hAnsi="Arial" w:cs="Arial"/>
        <w:noProof/>
        <w:sz w:val="18"/>
        <w:szCs w:val="18"/>
      </w:rPr>
      <w:t>49</w:t>
    </w:r>
    <w:r w:rsidRPr="001A5DC6">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9C553" w14:textId="77777777" w:rsidR="008A2BA2" w:rsidRDefault="008A2BA2">
      <w:r>
        <w:separator/>
      </w:r>
    </w:p>
  </w:footnote>
  <w:footnote w:type="continuationSeparator" w:id="0">
    <w:p w14:paraId="7932C101" w14:textId="77777777" w:rsidR="008A2BA2" w:rsidRDefault="008A2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A7F7B" w14:textId="77777777" w:rsidR="000532D0" w:rsidRPr="00110CBD" w:rsidRDefault="000532D0" w:rsidP="006174B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B42DD" w14:textId="77777777" w:rsidR="000532D0" w:rsidRPr="00EF3EAE" w:rsidRDefault="000532D0" w:rsidP="00E74A6D">
    <w:pPr>
      <w:pStyle w:val="Glava"/>
      <w:tabs>
        <w:tab w:val="left" w:pos="5112"/>
      </w:tabs>
      <w:spacing w:before="120" w:line="240" w:lineRule="exact"/>
      <w:rPr>
        <w:rFonts w:cs="Arial"/>
        <w:sz w:val="16"/>
      </w:rPr>
    </w:pPr>
    <w:r w:rsidRPr="009111D5">
      <w:rPr>
        <w:rFonts w:ascii="Arial" w:hAnsi="Arial" w:cs="Arial"/>
        <w:noProof/>
      </w:rPr>
      <w:drawing>
        <wp:anchor distT="0" distB="0" distL="114300" distR="114300" simplePos="0" relativeHeight="251663360" behindDoc="0" locked="0" layoutInCell="1" allowOverlap="1" wp14:anchorId="7D32E2E5" wp14:editId="24375990">
          <wp:simplePos x="0" y="0"/>
          <wp:positionH relativeFrom="column">
            <wp:posOffset>4808220</wp:posOffset>
          </wp:positionH>
          <wp:positionV relativeFrom="paragraph">
            <wp:posOffset>-178435</wp:posOffset>
          </wp:positionV>
          <wp:extent cx="1444625" cy="426720"/>
          <wp:effectExtent l="0" t="0" r="3175" b="0"/>
          <wp:wrapThrough wrapText="bothSides">
            <wp:wrapPolygon edited="0">
              <wp:start x="0" y="0"/>
              <wp:lineTo x="0" y="20250"/>
              <wp:lineTo x="21363" y="20250"/>
              <wp:lineTo x="21363" y="0"/>
              <wp:lineTo x="0" y="0"/>
            </wp:wrapPolygon>
          </wp:wrapThrough>
          <wp:docPr id="19" name="Slika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4625" cy="426720"/>
                  </a:xfrm>
                  <a:prstGeom prst="rect">
                    <a:avLst/>
                  </a:prstGeom>
                  <a:noFill/>
                </pic:spPr>
              </pic:pic>
            </a:graphicData>
          </a:graphic>
        </wp:anchor>
      </w:drawing>
    </w:r>
    <w:r w:rsidRPr="009111D5">
      <w:rPr>
        <w:rFonts w:ascii="Arial" w:hAnsi="Arial" w:cs="Arial"/>
        <w:noProof/>
      </w:rPr>
      <w:drawing>
        <wp:anchor distT="0" distB="0" distL="114300" distR="114300" simplePos="0" relativeHeight="251661312" behindDoc="0" locked="0" layoutInCell="1" allowOverlap="1" wp14:anchorId="7A73B237" wp14:editId="4388DE11">
          <wp:simplePos x="0" y="0"/>
          <wp:positionH relativeFrom="column">
            <wp:posOffset>3315335</wp:posOffset>
          </wp:positionH>
          <wp:positionV relativeFrom="paragraph">
            <wp:posOffset>-58420</wp:posOffset>
          </wp:positionV>
          <wp:extent cx="1493520" cy="286385"/>
          <wp:effectExtent l="0" t="0" r="0" b="0"/>
          <wp:wrapThrough wrapText="bothSides">
            <wp:wrapPolygon edited="0">
              <wp:start x="0" y="0"/>
              <wp:lineTo x="0" y="20115"/>
              <wp:lineTo x="21214" y="20115"/>
              <wp:lineTo x="21214" y="0"/>
              <wp:lineTo x="0" y="0"/>
            </wp:wrapPolygon>
          </wp:wrapThrough>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93520" cy="28638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74BC1634" wp14:editId="6EACB589">
          <wp:simplePos x="0" y="0"/>
          <wp:positionH relativeFrom="column">
            <wp:posOffset>0</wp:posOffset>
          </wp:positionH>
          <wp:positionV relativeFrom="paragraph">
            <wp:posOffset>-95885</wp:posOffset>
          </wp:positionV>
          <wp:extent cx="3315335" cy="34417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2170C88B" w14:textId="77777777" w:rsidR="000532D0" w:rsidRDefault="000532D0" w:rsidP="00E74A6D">
    <w:pPr>
      <w:pStyle w:val="Glava"/>
      <w:tabs>
        <w:tab w:val="left" w:pos="5112"/>
      </w:tabs>
      <w:spacing w:before="120" w:line="240" w:lineRule="exact"/>
      <w:rPr>
        <w:rFonts w:cs="Arial"/>
        <w:sz w:val="16"/>
      </w:rPr>
    </w:pPr>
  </w:p>
  <w:p w14:paraId="7ECA2F12" w14:textId="77777777" w:rsidR="000532D0" w:rsidRPr="004B3AF7" w:rsidRDefault="000532D0" w:rsidP="004B3AF7">
    <w:pPr>
      <w:pStyle w:val="Glava"/>
      <w:tabs>
        <w:tab w:val="left" w:pos="5112"/>
      </w:tabs>
      <w:spacing w:line="240" w:lineRule="exact"/>
      <w:rPr>
        <w:rFonts w:ascii="Arial" w:hAnsi="Arial" w:cs="Arial"/>
        <w:sz w:val="16"/>
      </w:rPr>
    </w:pPr>
    <w:r w:rsidRPr="004B3AF7">
      <w:rPr>
        <w:rFonts w:ascii="Arial" w:hAnsi="Arial" w:cs="Arial"/>
        <w:sz w:val="16"/>
      </w:rPr>
      <w:t>Langusova ulica 4, 1000 Ljubljana</w:t>
    </w:r>
    <w:r w:rsidRPr="004B3AF7">
      <w:rPr>
        <w:rFonts w:ascii="Arial" w:hAnsi="Arial" w:cs="Arial"/>
        <w:sz w:val="16"/>
      </w:rPr>
      <w:tab/>
      <w:t>T: 01 478 82 00</w:t>
    </w:r>
  </w:p>
  <w:p w14:paraId="2D7CB6AF" w14:textId="77777777" w:rsidR="000532D0" w:rsidRPr="004B3AF7" w:rsidRDefault="000532D0"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E: gp.mope@gov.si</w:t>
    </w:r>
  </w:p>
  <w:p w14:paraId="247915D7" w14:textId="77777777" w:rsidR="000532D0" w:rsidRPr="004B3AF7" w:rsidRDefault="000532D0" w:rsidP="004B3AF7">
    <w:pPr>
      <w:pStyle w:val="Glava"/>
      <w:tabs>
        <w:tab w:val="left" w:pos="5112"/>
      </w:tabs>
      <w:spacing w:line="240" w:lineRule="exact"/>
      <w:rPr>
        <w:rFonts w:ascii="Arial" w:hAnsi="Arial" w:cs="Arial"/>
        <w:sz w:val="16"/>
      </w:rPr>
    </w:pPr>
    <w:r w:rsidRPr="004B3AF7">
      <w:rPr>
        <w:rFonts w:ascii="Arial" w:hAnsi="Arial" w:cs="Arial"/>
        <w:sz w:val="16"/>
      </w:rPr>
      <w:tab/>
    </w:r>
    <w:r>
      <w:rPr>
        <w:rFonts w:ascii="Arial" w:hAnsi="Arial" w:cs="Arial"/>
        <w:sz w:val="16"/>
      </w:rPr>
      <w:t xml:space="preserve">   </w:t>
    </w:r>
    <w:r w:rsidRPr="004B3AF7">
      <w:rPr>
        <w:rFonts w:ascii="Arial" w:hAnsi="Arial" w:cs="Arial"/>
        <w:sz w:val="16"/>
      </w:rPr>
      <w:t>www.mope.gov.si</w:t>
    </w:r>
  </w:p>
  <w:p w14:paraId="5447B0C5" w14:textId="77777777" w:rsidR="000532D0" w:rsidRDefault="000532D0" w:rsidP="00E74A6D">
    <w:pPr>
      <w:pStyle w:val="Glava"/>
      <w:tabs>
        <w:tab w:val="left" w:pos="5112"/>
      </w:tabs>
      <w:spacing w:before="120" w:line="240" w:lineRule="exact"/>
      <w:rPr>
        <w:rFonts w:cs="Arial"/>
        <w:sz w:val="16"/>
      </w:rPr>
    </w:pPr>
  </w:p>
  <w:p w14:paraId="5D556356" w14:textId="77777777" w:rsidR="000532D0" w:rsidRPr="008F3500" w:rsidRDefault="000532D0" w:rsidP="00E74A6D">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2FD0B80E" w14:textId="77777777" w:rsidR="000532D0" w:rsidRDefault="000532D0" w:rsidP="00642A3D">
    <w:pPr>
      <w:pStyle w:val="Glava"/>
      <w:tabs>
        <w:tab w:val="left" w:pos="1440"/>
      </w:tabs>
      <w:spacing w:before="120" w:line="240" w:lineRule="exact"/>
      <w:rPr>
        <w:rFonts w:cs="Arial"/>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E1D25" w14:textId="77777777" w:rsidR="000532D0" w:rsidRPr="00110CBD" w:rsidRDefault="000532D0" w:rsidP="006174BF">
    <w:pPr>
      <w:pStyle w:val="Glava"/>
      <w:spacing w:line="240" w:lineRule="exact"/>
      <w:rPr>
        <w:rFonts w:ascii="Republika" w:hAnsi="Republika"/>
        <w:sz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92D6BA" w14:textId="77777777" w:rsidR="000532D0" w:rsidRDefault="000532D0"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93C5F" w14:textId="77777777" w:rsidR="000532D0" w:rsidRPr="00110CBD" w:rsidRDefault="000532D0" w:rsidP="006174BF">
    <w:pPr>
      <w:pStyle w:val="Glava"/>
      <w:spacing w:line="240" w:lineRule="exact"/>
      <w:rPr>
        <w:rFonts w:ascii="Republika" w:hAnsi="Republika"/>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1663A" w14:textId="77777777" w:rsidR="000532D0" w:rsidRDefault="000532D0" w:rsidP="00683C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1CAF45" w14:textId="77777777" w:rsidR="000532D0" w:rsidRDefault="000532D0" w:rsidP="00642A3D">
    <w:pPr>
      <w:pStyle w:val="Glava"/>
      <w:tabs>
        <w:tab w:val="left" w:pos="1440"/>
      </w:tabs>
      <w:spacing w:before="120" w:line="240" w:lineRule="exact"/>
      <w:rPr>
        <w:rFonts w:cs="Arial"/>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name w:val="WWNum2"/>
    <w:lvl w:ilvl="0">
      <w:start w:val="1"/>
      <w:numFmt w:val="bullet"/>
      <w:lvlText w:val="-"/>
      <w:lvlJc w:val="left"/>
      <w:pPr>
        <w:tabs>
          <w:tab w:val="num" w:pos="1534"/>
        </w:tabs>
        <w:ind w:left="1534" w:hanging="454"/>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3"/>
    <w:multiLevelType w:val="multilevel"/>
    <w:tmpl w:val="00000003"/>
    <w:name w:val="WWNum3"/>
    <w:lvl w:ilvl="0">
      <w:start w:val="1"/>
      <w:numFmt w:val="bullet"/>
      <w:lvlText w:val="-"/>
      <w:lvlJc w:val="left"/>
      <w:pPr>
        <w:tabs>
          <w:tab w:val="num" w:pos="720"/>
        </w:tabs>
        <w:ind w:left="720" w:hanging="360"/>
      </w:pPr>
      <w:rPr>
        <w:rFonts w:ascii="Arial" w:hAnsi="Arial"/>
        <w:b w:val="0"/>
        <w:i w:val="0"/>
        <w:sz w:val="16"/>
        <w:szCs w:val="16"/>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7"/>
    <w:multiLevelType w:val="multilevel"/>
    <w:tmpl w:val="00000007"/>
    <w:name w:val="WWNum8"/>
    <w:lvl w:ilvl="0">
      <w:start w:val="1"/>
      <w:numFmt w:val="lowerLetter"/>
      <w:lvlText w:val="%1)"/>
      <w:lvlJc w:val="left"/>
      <w:pPr>
        <w:tabs>
          <w:tab w:val="num" w:pos="0"/>
        </w:tabs>
        <w:ind w:left="720" w:hanging="360"/>
      </w:pPr>
    </w:lvl>
    <w:lvl w:ilvl="1">
      <w:start w:val="1"/>
      <w:numFmt w:val="decimal"/>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3" w15:restartNumberingAfterBreak="0">
    <w:nsid w:val="0000000A"/>
    <w:multiLevelType w:val="multilevel"/>
    <w:tmpl w:val="0000000A"/>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B"/>
    <w:multiLevelType w:val="multilevel"/>
    <w:tmpl w:val="0000000B"/>
    <w:name w:val="WWNum1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E"/>
    <w:multiLevelType w:val="multilevel"/>
    <w:tmpl w:val="0000000E"/>
    <w:name w:val="WW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01F829AC"/>
    <w:multiLevelType w:val="hybridMultilevel"/>
    <w:tmpl w:val="DF58B722"/>
    <w:lvl w:ilvl="0" w:tplc="04240003">
      <w:start w:val="1"/>
      <w:numFmt w:val="bullet"/>
      <w:lvlText w:val="o"/>
      <w:lvlJc w:val="left"/>
      <w:pPr>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024119C6"/>
    <w:multiLevelType w:val="hybridMultilevel"/>
    <w:tmpl w:val="CF42BC56"/>
    <w:lvl w:ilvl="0" w:tplc="9166821C">
      <w:numFmt w:val="bullet"/>
      <w:lvlText w:val="-"/>
      <w:lvlJc w:val="left"/>
      <w:pPr>
        <w:ind w:left="780" w:hanging="420"/>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2C32787"/>
    <w:multiLevelType w:val="hybridMultilevel"/>
    <w:tmpl w:val="5FF47D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3DD5E4C"/>
    <w:multiLevelType w:val="hybridMultilevel"/>
    <w:tmpl w:val="9B9E8360"/>
    <w:lvl w:ilvl="0" w:tplc="DF520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0882041F"/>
    <w:multiLevelType w:val="hybridMultilevel"/>
    <w:tmpl w:val="96220E62"/>
    <w:lvl w:ilvl="0" w:tplc="46AA6ABA">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B0E52E4"/>
    <w:multiLevelType w:val="hybridMultilevel"/>
    <w:tmpl w:val="49F0DB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0B2E0C46"/>
    <w:multiLevelType w:val="hybridMultilevel"/>
    <w:tmpl w:val="041290EE"/>
    <w:lvl w:ilvl="0" w:tplc="0424000F">
      <w:start w:val="1"/>
      <w:numFmt w:val="decimal"/>
      <w:pStyle w:val="Alinea"/>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lvlText w:val="(%4)"/>
      <w:lvlJc w:val="left"/>
      <w:pPr>
        <w:tabs>
          <w:tab w:val="num" w:pos="1417"/>
        </w:tabs>
        <w:ind w:left="1417" w:hanging="567"/>
      </w:pPr>
    </w:lvl>
    <w:lvl w:ilvl="4">
      <w:start w:val="1"/>
      <w:numFmt w:val="decimal"/>
      <w:pStyle w:val="Point0number"/>
      <w:lvlText w:val="(%5)"/>
      <w:lvlJc w:val="left"/>
      <w:pPr>
        <w:tabs>
          <w:tab w:val="num" w:pos="1984"/>
        </w:tabs>
        <w:ind w:left="1984" w:hanging="567"/>
      </w:pPr>
    </w:lvl>
    <w:lvl w:ilvl="5">
      <w:start w:val="1"/>
      <w:numFmt w:val="lowerLetter"/>
      <w:lvlText w:val="(%6)"/>
      <w:lvlJc w:val="left"/>
      <w:pPr>
        <w:tabs>
          <w:tab w:val="num" w:pos="1984"/>
        </w:tabs>
        <w:ind w:left="1984" w:hanging="567"/>
      </w:pPr>
    </w:lvl>
    <w:lvl w:ilvl="6">
      <w:start w:val="1"/>
      <w:numFmt w:val="decimal"/>
      <w:pStyle w:val="Point1number"/>
      <w:lvlText w:val="(%7)"/>
      <w:lvlJc w:val="left"/>
      <w:pPr>
        <w:tabs>
          <w:tab w:val="num" w:pos="2551"/>
        </w:tabs>
        <w:ind w:left="2551" w:hanging="567"/>
      </w:pPr>
    </w:lvl>
    <w:lvl w:ilvl="7">
      <w:start w:val="1"/>
      <w:numFmt w:val="lowerLetter"/>
      <w:lvlText w:val="(%8)"/>
      <w:lvlJc w:val="left"/>
      <w:pPr>
        <w:tabs>
          <w:tab w:val="num" w:pos="2551"/>
        </w:tabs>
        <w:ind w:left="2551" w:hanging="567"/>
      </w:pPr>
    </w:lvl>
    <w:lvl w:ilvl="8">
      <w:start w:val="1"/>
      <w:numFmt w:val="lowerLetter"/>
      <w:lvlText w:val="(%9)"/>
      <w:lvlJc w:val="left"/>
      <w:pPr>
        <w:tabs>
          <w:tab w:val="num" w:pos="3118"/>
        </w:tabs>
        <w:ind w:left="3118" w:hanging="567"/>
      </w:pPr>
    </w:lvl>
  </w:abstractNum>
  <w:abstractNum w:abstractNumId="18" w15:restartNumberingAfterBreak="1">
    <w:nsid w:val="1CBA4F92"/>
    <w:multiLevelType w:val="hybridMultilevel"/>
    <w:tmpl w:val="26388226"/>
    <w:lvl w:ilvl="0" w:tplc="FD0C4916">
      <w:start w:val="1"/>
      <w:numFmt w:val="bullet"/>
      <w:pStyle w:val="Oznaenseznam"/>
      <w:lvlText w:val="▪"/>
      <w:lvlJc w:val="left"/>
      <w:pPr>
        <w:ind w:left="644" w:hanging="360"/>
      </w:pPr>
      <w:rPr>
        <w:rFonts w:ascii="Trebuchet MS" w:hAnsi="Trebuchet MS" w:hint="default"/>
        <w:color w:val="7F7F7F"/>
        <w:sz w:val="28"/>
      </w:rPr>
    </w:lvl>
    <w:lvl w:ilvl="1" w:tplc="E21AC112">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sz w:val="24"/>
        <w:szCs w:val="24"/>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93200"/>
    <w:multiLevelType w:val="hybridMultilevel"/>
    <w:tmpl w:val="D30031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3995FE6"/>
    <w:multiLevelType w:val="hybridMultilevel"/>
    <w:tmpl w:val="836EAB68"/>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5641CE3"/>
    <w:multiLevelType w:val="hybridMultilevel"/>
    <w:tmpl w:val="4AFCF264"/>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8155C92"/>
    <w:multiLevelType w:val="hybridMultilevel"/>
    <w:tmpl w:val="0DFE2B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8587314"/>
    <w:multiLevelType w:val="hybridMultilevel"/>
    <w:tmpl w:val="A44ED71A"/>
    <w:lvl w:ilvl="0" w:tplc="A232E74E">
      <w:start w:val="1"/>
      <w:numFmt w:val="decimal"/>
      <w:lvlText w:val="%1."/>
      <w:lvlJc w:val="left"/>
      <w:pPr>
        <w:ind w:left="720" w:hanging="360"/>
      </w:pPr>
      <w:rPr>
        <w:rFonts w:ascii="Verdana" w:eastAsiaTheme="minorHAnsi" w:hAnsi="Verdana"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9421264"/>
    <w:multiLevelType w:val="hybridMultilevel"/>
    <w:tmpl w:val="BE987E62"/>
    <w:lvl w:ilvl="0" w:tplc="290E84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D555AE5"/>
    <w:multiLevelType w:val="hybridMultilevel"/>
    <w:tmpl w:val="AA506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16944ED"/>
    <w:multiLevelType w:val="hybridMultilevel"/>
    <w:tmpl w:val="ED5810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574C72"/>
    <w:multiLevelType w:val="hybridMultilevel"/>
    <w:tmpl w:val="D6B094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8497F02"/>
    <w:multiLevelType w:val="multilevel"/>
    <w:tmpl w:val="80B627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BDE7084"/>
    <w:multiLevelType w:val="hybridMultilevel"/>
    <w:tmpl w:val="6E32ED4E"/>
    <w:lvl w:ilvl="0" w:tplc="D006EEE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3" w15:restartNumberingAfterBreak="0">
    <w:nsid w:val="3E2728AE"/>
    <w:multiLevelType w:val="hybridMultilevel"/>
    <w:tmpl w:val="88C6B4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E837401"/>
    <w:multiLevelType w:val="hybridMultilevel"/>
    <w:tmpl w:val="552E4670"/>
    <w:lvl w:ilvl="0" w:tplc="C41A9890">
      <w:start w:val="1"/>
      <w:numFmt w:val="bullet"/>
      <w:lvlText w:val="-"/>
      <w:lvlJc w:val="left"/>
      <w:pPr>
        <w:ind w:left="708" w:hanging="360"/>
      </w:pPr>
      <w:rPr>
        <w:rFonts w:ascii="Arial" w:hAnsi="Arial" w:hint="default"/>
        <w:b w:val="0"/>
        <w:i w:val="0"/>
        <w:sz w:val="16"/>
        <w:szCs w:val="16"/>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35" w15:restartNumberingAfterBreak="0">
    <w:nsid w:val="3FCD5ED8"/>
    <w:multiLevelType w:val="hybridMultilevel"/>
    <w:tmpl w:val="937EB250"/>
    <w:lvl w:ilvl="0" w:tplc="04240003">
      <w:start w:val="1"/>
      <w:numFmt w:val="bullet"/>
      <w:lvlText w:val="o"/>
      <w:lvlJc w:val="left"/>
      <w:pPr>
        <w:ind w:left="808" w:hanging="360"/>
      </w:pPr>
      <w:rPr>
        <w:rFonts w:ascii="Courier New" w:hAnsi="Courier New" w:cs="Courier New" w:hint="default"/>
      </w:rPr>
    </w:lvl>
    <w:lvl w:ilvl="1" w:tplc="04240003" w:tentative="1">
      <w:start w:val="1"/>
      <w:numFmt w:val="bullet"/>
      <w:lvlText w:val="o"/>
      <w:lvlJc w:val="left"/>
      <w:pPr>
        <w:ind w:left="1528" w:hanging="360"/>
      </w:pPr>
      <w:rPr>
        <w:rFonts w:ascii="Courier New" w:hAnsi="Courier New" w:cs="Courier New" w:hint="default"/>
      </w:rPr>
    </w:lvl>
    <w:lvl w:ilvl="2" w:tplc="04240005" w:tentative="1">
      <w:start w:val="1"/>
      <w:numFmt w:val="bullet"/>
      <w:lvlText w:val=""/>
      <w:lvlJc w:val="left"/>
      <w:pPr>
        <w:ind w:left="2248" w:hanging="360"/>
      </w:pPr>
      <w:rPr>
        <w:rFonts w:ascii="Wingdings" w:hAnsi="Wingdings" w:hint="default"/>
      </w:rPr>
    </w:lvl>
    <w:lvl w:ilvl="3" w:tplc="04240001" w:tentative="1">
      <w:start w:val="1"/>
      <w:numFmt w:val="bullet"/>
      <w:lvlText w:val=""/>
      <w:lvlJc w:val="left"/>
      <w:pPr>
        <w:ind w:left="2968" w:hanging="360"/>
      </w:pPr>
      <w:rPr>
        <w:rFonts w:ascii="Symbol" w:hAnsi="Symbol" w:hint="default"/>
      </w:rPr>
    </w:lvl>
    <w:lvl w:ilvl="4" w:tplc="04240003" w:tentative="1">
      <w:start w:val="1"/>
      <w:numFmt w:val="bullet"/>
      <w:lvlText w:val="o"/>
      <w:lvlJc w:val="left"/>
      <w:pPr>
        <w:ind w:left="3688" w:hanging="360"/>
      </w:pPr>
      <w:rPr>
        <w:rFonts w:ascii="Courier New" w:hAnsi="Courier New" w:cs="Courier New" w:hint="default"/>
      </w:rPr>
    </w:lvl>
    <w:lvl w:ilvl="5" w:tplc="04240005" w:tentative="1">
      <w:start w:val="1"/>
      <w:numFmt w:val="bullet"/>
      <w:lvlText w:val=""/>
      <w:lvlJc w:val="left"/>
      <w:pPr>
        <w:ind w:left="4408" w:hanging="360"/>
      </w:pPr>
      <w:rPr>
        <w:rFonts w:ascii="Wingdings" w:hAnsi="Wingdings" w:hint="default"/>
      </w:rPr>
    </w:lvl>
    <w:lvl w:ilvl="6" w:tplc="04240001" w:tentative="1">
      <w:start w:val="1"/>
      <w:numFmt w:val="bullet"/>
      <w:lvlText w:val=""/>
      <w:lvlJc w:val="left"/>
      <w:pPr>
        <w:ind w:left="5128" w:hanging="360"/>
      </w:pPr>
      <w:rPr>
        <w:rFonts w:ascii="Symbol" w:hAnsi="Symbol" w:hint="default"/>
      </w:rPr>
    </w:lvl>
    <w:lvl w:ilvl="7" w:tplc="04240003" w:tentative="1">
      <w:start w:val="1"/>
      <w:numFmt w:val="bullet"/>
      <w:lvlText w:val="o"/>
      <w:lvlJc w:val="left"/>
      <w:pPr>
        <w:ind w:left="5848" w:hanging="360"/>
      </w:pPr>
      <w:rPr>
        <w:rFonts w:ascii="Courier New" w:hAnsi="Courier New" w:cs="Courier New" w:hint="default"/>
      </w:rPr>
    </w:lvl>
    <w:lvl w:ilvl="8" w:tplc="04240005" w:tentative="1">
      <w:start w:val="1"/>
      <w:numFmt w:val="bullet"/>
      <w:lvlText w:val=""/>
      <w:lvlJc w:val="left"/>
      <w:pPr>
        <w:ind w:left="6568" w:hanging="360"/>
      </w:pPr>
      <w:rPr>
        <w:rFonts w:ascii="Wingdings" w:hAnsi="Wingdings" w:hint="default"/>
      </w:rPr>
    </w:lvl>
  </w:abstractNum>
  <w:abstractNum w:abstractNumId="36" w15:restartNumberingAfterBreak="0">
    <w:nsid w:val="409E3A67"/>
    <w:multiLevelType w:val="hybridMultilevel"/>
    <w:tmpl w:val="746832C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3A1418"/>
    <w:multiLevelType w:val="hybridMultilevel"/>
    <w:tmpl w:val="24F67C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BB63E0"/>
    <w:multiLevelType w:val="hybridMultilevel"/>
    <w:tmpl w:val="A606B290"/>
    <w:lvl w:ilvl="0" w:tplc="F3E65194">
      <w:start w:val="1"/>
      <w:numFmt w:val="bullet"/>
      <w:lvlText w:val="-"/>
      <w:lvlJc w:val="left"/>
      <w:pPr>
        <w:ind w:left="720" w:hanging="360"/>
      </w:pPr>
      <w:rPr>
        <w:rFonts w:ascii="Times New Roman" w:hAnsi="Times New Roman" w:hint="default"/>
      </w:rPr>
    </w:lvl>
    <w:lvl w:ilvl="1" w:tplc="2F4CDCB8">
      <w:start w:val="1"/>
      <w:numFmt w:val="bullet"/>
      <w:lvlText w:val="o"/>
      <w:lvlJc w:val="left"/>
      <w:pPr>
        <w:ind w:left="1440" w:hanging="360"/>
      </w:pPr>
      <w:rPr>
        <w:rFonts w:ascii="Courier New" w:hAnsi="Courier New" w:hint="default"/>
      </w:rPr>
    </w:lvl>
    <w:lvl w:ilvl="2" w:tplc="22741B26">
      <w:start w:val="1"/>
      <w:numFmt w:val="bullet"/>
      <w:lvlText w:val=""/>
      <w:lvlJc w:val="left"/>
      <w:pPr>
        <w:ind w:left="2160" w:hanging="360"/>
      </w:pPr>
      <w:rPr>
        <w:rFonts w:ascii="Wingdings" w:hAnsi="Wingdings" w:hint="default"/>
      </w:rPr>
    </w:lvl>
    <w:lvl w:ilvl="3" w:tplc="C3AE8146">
      <w:start w:val="1"/>
      <w:numFmt w:val="bullet"/>
      <w:lvlText w:val=""/>
      <w:lvlJc w:val="left"/>
      <w:pPr>
        <w:ind w:left="2880" w:hanging="360"/>
      </w:pPr>
      <w:rPr>
        <w:rFonts w:ascii="Symbol" w:hAnsi="Symbol" w:hint="default"/>
      </w:rPr>
    </w:lvl>
    <w:lvl w:ilvl="4" w:tplc="F496A3EC">
      <w:start w:val="1"/>
      <w:numFmt w:val="bullet"/>
      <w:lvlText w:val="o"/>
      <w:lvlJc w:val="left"/>
      <w:pPr>
        <w:ind w:left="3600" w:hanging="360"/>
      </w:pPr>
      <w:rPr>
        <w:rFonts w:ascii="Courier New" w:hAnsi="Courier New" w:hint="default"/>
      </w:rPr>
    </w:lvl>
    <w:lvl w:ilvl="5" w:tplc="47FAB4A4">
      <w:start w:val="1"/>
      <w:numFmt w:val="bullet"/>
      <w:lvlText w:val=""/>
      <w:lvlJc w:val="left"/>
      <w:pPr>
        <w:ind w:left="4320" w:hanging="360"/>
      </w:pPr>
      <w:rPr>
        <w:rFonts w:ascii="Wingdings" w:hAnsi="Wingdings" w:hint="default"/>
      </w:rPr>
    </w:lvl>
    <w:lvl w:ilvl="6" w:tplc="A10CEF3A">
      <w:start w:val="1"/>
      <w:numFmt w:val="bullet"/>
      <w:lvlText w:val=""/>
      <w:lvlJc w:val="left"/>
      <w:pPr>
        <w:ind w:left="5040" w:hanging="360"/>
      </w:pPr>
      <w:rPr>
        <w:rFonts w:ascii="Symbol" w:hAnsi="Symbol" w:hint="default"/>
      </w:rPr>
    </w:lvl>
    <w:lvl w:ilvl="7" w:tplc="1FE04C86">
      <w:start w:val="1"/>
      <w:numFmt w:val="bullet"/>
      <w:lvlText w:val="o"/>
      <w:lvlJc w:val="left"/>
      <w:pPr>
        <w:ind w:left="5760" w:hanging="360"/>
      </w:pPr>
      <w:rPr>
        <w:rFonts w:ascii="Courier New" w:hAnsi="Courier New" w:hint="default"/>
      </w:rPr>
    </w:lvl>
    <w:lvl w:ilvl="8" w:tplc="298C5310">
      <w:start w:val="1"/>
      <w:numFmt w:val="bullet"/>
      <w:lvlText w:val=""/>
      <w:lvlJc w:val="left"/>
      <w:pPr>
        <w:ind w:left="6480" w:hanging="360"/>
      </w:pPr>
      <w:rPr>
        <w:rFonts w:ascii="Wingdings" w:hAnsi="Wingdings" w:hint="default"/>
      </w:rPr>
    </w:lvl>
  </w:abstractNum>
  <w:abstractNum w:abstractNumId="39" w15:restartNumberingAfterBreak="0">
    <w:nsid w:val="42E750AC"/>
    <w:multiLevelType w:val="multilevel"/>
    <w:tmpl w:val="45E02F0A"/>
    <w:lvl w:ilvl="0">
      <w:start w:val="1"/>
      <w:numFmt w:val="decimal"/>
      <w:lvlText w:val="%1. člen"/>
      <w:lvlJc w:val="center"/>
      <w:pPr>
        <w:tabs>
          <w:tab w:val="num" w:pos="1356"/>
        </w:tabs>
        <w:ind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2148"/>
        </w:tabs>
      </w:pPr>
      <w:rPr>
        <w:rFonts w:cs="Times New Roman"/>
      </w:rPr>
    </w:lvl>
    <w:lvl w:ilvl="2">
      <w:start w:val="1"/>
      <w:numFmt w:val="lowerLetter"/>
      <w:lvlText w:val="(%3)"/>
      <w:lvlJc w:val="left"/>
      <w:pPr>
        <w:tabs>
          <w:tab w:val="num" w:pos="1428"/>
        </w:tabs>
        <w:ind w:left="1428" w:hanging="432"/>
      </w:pPr>
      <w:rPr>
        <w:rFonts w:cs="Times New Roman"/>
      </w:rPr>
    </w:lvl>
    <w:lvl w:ilvl="3">
      <w:start w:val="1"/>
      <w:numFmt w:val="lowerRoman"/>
      <w:lvlText w:val="(%4)"/>
      <w:lvlJc w:val="right"/>
      <w:pPr>
        <w:tabs>
          <w:tab w:val="num" w:pos="1572"/>
        </w:tabs>
        <w:ind w:left="1572" w:hanging="144"/>
      </w:pPr>
      <w:rPr>
        <w:rFonts w:cs="Times New Roman"/>
      </w:rPr>
    </w:lvl>
    <w:lvl w:ilvl="4">
      <w:start w:val="1"/>
      <w:numFmt w:val="decimal"/>
      <w:lvlText w:val="%5)"/>
      <w:lvlJc w:val="left"/>
      <w:pPr>
        <w:tabs>
          <w:tab w:val="num" w:pos="1716"/>
        </w:tabs>
        <w:ind w:left="1716" w:hanging="432"/>
      </w:pPr>
      <w:rPr>
        <w:rFonts w:cs="Times New Roman"/>
      </w:rPr>
    </w:lvl>
    <w:lvl w:ilvl="5">
      <w:start w:val="1"/>
      <w:numFmt w:val="lowerLetter"/>
      <w:lvlText w:val="%6)"/>
      <w:lvlJc w:val="left"/>
      <w:pPr>
        <w:tabs>
          <w:tab w:val="num" w:pos="1860"/>
        </w:tabs>
        <w:ind w:left="1860" w:hanging="432"/>
      </w:pPr>
      <w:rPr>
        <w:rFonts w:cs="Times New Roman"/>
      </w:rPr>
    </w:lvl>
    <w:lvl w:ilvl="6">
      <w:start w:val="1"/>
      <w:numFmt w:val="lowerRoman"/>
      <w:lvlText w:val="%7)"/>
      <w:lvlJc w:val="right"/>
      <w:pPr>
        <w:tabs>
          <w:tab w:val="num" w:pos="2004"/>
        </w:tabs>
        <w:ind w:left="2004" w:hanging="288"/>
      </w:pPr>
      <w:rPr>
        <w:rFonts w:cs="Times New Roman"/>
      </w:rPr>
    </w:lvl>
    <w:lvl w:ilvl="7">
      <w:start w:val="1"/>
      <w:numFmt w:val="lowerLetter"/>
      <w:lvlText w:val="%8."/>
      <w:lvlJc w:val="left"/>
      <w:pPr>
        <w:tabs>
          <w:tab w:val="num" w:pos="2148"/>
        </w:tabs>
        <w:ind w:left="2148" w:hanging="432"/>
      </w:pPr>
      <w:rPr>
        <w:rFonts w:cs="Times New Roman"/>
      </w:rPr>
    </w:lvl>
    <w:lvl w:ilvl="8">
      <w:start w:val="1"/>
      <w:numFmt w:val="lowerRoman"/>
      <w:lvlText w:val="%9."/>
      <w:lvlJc w:val="right"/>
      <w:pPr>
        <w:tabs>
          <w:tab w:val="num" w:pos="2292"/>
        </w:tabs>
        <w:ind w:left="2292" w:hanging="144"/>
      </w:pPr>
      <w:rPr>
        <w:rFonts w:cs="Times New Roman"/>
      </w:rPr>
    </w:lvl>
  </w:abstractNum>
  <w:abstractNum w:abstractNumId="40" w15:restartNumberingAfterBreak="0">
    <w:nsid w:val="441407BA"/>
    <w:multiLevelType w:val="hybridMultilevel"/>
    <w:tmpl w:val="26BC50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78635D6"/>
    <w:multiLevelType w:val="multilevel"/>
    <w:tmpl w:val="4F6A17CA"/>
    <w:lvl w:ilvl="0">
      <w:start w:val="1"/>
      <w:numFmt w:val="decimal"/>
      <w:pStyle w:val="SPK1PODNASLOV"/>
      <w:lvlText w:val="%1."/>
      <w:lvlJc w:val="left"/>
      <w:pPr>
        <w:ind w:left="360" w:hanging="360"/>
      </w:pPr>
    </w:lvl>
    <w:lvl w:ilvl="1">
      <w:start w:val="1"/>
      <w:numFmt w:val="decimal"/>
      <w:pStyle w:val="SPK1PODNASLOV"/>
      <w:lvlText w:val="%1.%2"/>
      <w:lvlJc w:val="left"/>
      <w:pPr>
        <w:ind w:left="567" w:hanging="567"/>
      </w:pPr>
    </w:lvl>
    <w:lvl w:ilvl="2">
      <w:start w:val="1"/>
      <w:numFmt w:val="decimal"/>
      <w:pStyle w:val="SPK2PODNASLOV"/>
      <w:lvlText w:val="%1.%2.%3"/>
      <w:lvlJc w:val="left"/>
      <w:pPr>
        <w:ind w:left="680" w:hanging="680"/>
      </w:pPr>
      <w:rPr>
        <w:sz w:val="20"/>
        <w:szCs w:val="2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47B70071"/>
    <w:multiLevelType w:val="hybridMultilevel"/>
    <w:tmpl w:val="219A6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AB138FA"/>
    <w:multiLevelType w:val="multilevel"/>
    <w:tmpl w:val="4D76234C"/>
    <w:lvl w:ilvl="0">
      <w:start w:val="1"/>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5" w15:restartNumberingAfterBreak="0">
    <w:nsid w:val="520D7751"/>
    <w:multiLevelType w:val="hybridMultilevel"/>
    <w:tmpl w:val="4FDE8C86"/>
    <w:lvl w:ilvl="0" w:tplc="D46A86A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5A2795E"/>
    <w:multiLevelType w:val="hybridMultilevel"/>
    <w:tmpl w:val="C9AE90D0"/>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79715AC"/>
    <w:multiLevelType w:val="hybridMultilevel"/>
    <w:tmpl w:val="22C8C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88C2A7B"/>
    <w:multiLevelType w:val="hybridMultilevel"/>
    <w:tmpl w:val="FEE66D72"/>
    <w:lvl w:ilvl="0" w:tplc="8132E50E">
      <w:start w:val="1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24075B"/>
    <w:multiLevelType w:val="hybridMultilevel"/>
    <w:tmpl w:val="DAB025FE"/>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1"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52" w15:restartNumberingAfterBreak="0">
    <w:nsid w:val="5E787AD1"/>
    <w:multiLevelType w:val="hybridMultilevel"/>
    <w:tmpl w:val="CA829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1AC4F44"/>
    <w:multiLevelType w:val="hybridMultilevel"/>
    <w:tmpl w:val="340867AA"/>
    <w:lvl w:ilvl="0" w:tplc="27D68F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205175F"/>
    <w:multiLevelType w:val="hybridMultilevel"/>
    <w:tmpl w:val="B812FC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64FC59D1"/>
    <w:multiLevelType w:val="hybridMultilevel"/>
    <w:tmpl w:val="144C2308"/>
    <w:lvl w:ilvl="0" w:tplc="ACDE2AD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7033D55"/>
    <w:multiLevelType w:val="multilevel"/>
    <w:tmpl w:val="3C9A5A2E"/>
    <w:lvl w:ilvl="0">
      <w:start w:val="1"/>
      <w:numFmt w:val="decimal"/>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21"/>
      <w:lvlText w:val="%1.%2.%3."/>
      <w:lvlJc w:val="left"/>
      <w:pPr>
        <w:tabs>
          <w:tab w:val="num" w:pos="851"/>
        </w:tabs>
        <w:ind w:left="851" w:hanging="851"/>
      </w:pPr>
      <w:rPr>
        <w:rFonts w:ascii="Tahoma" w:hAnsi="Tahoma" w:cs="Times New Roman" w:hint="default"/>
        <w:b/>
        <w:i w:val="0"/>
        <w:sz w:val="20"/>
      </w:rPr>
    </w:lvl>
    <w:lvl w:ilvl="3">
      <w:start w:val="1"/>
      <w:numFmt w:val="decimal"/>
      <w:lvlText w:val="%1.%2.%3.%4."/>
      <w:lvlJc w:val="left"/>
      <w:pPr>
        <w:tabs>
          <w:tab w:val="num" w:pos="1080"/>
        </w:tabs>
        <w:ind w:left="864" w:hanging="864"/>
      </w:pPr>
      <w:rPr>
        <w:rFonts w:ascii="Tahoma" w:hAnsi="Tahoma" w:cs="Times New Roman" w:hint="default"/>
        <w:b/>
        <w:i w:val="0"/>
        <w:sz w:val="20"/>
      </w:rPr>
    </w:lvl>
    <w:lvl w:ilvl="4">
      <w:start w:val="1"/>
      <w:numFmt w:val="decimal"/>
      <w:lvlText w:val="%1.%2.%3.%4.%5."/>
      <w:lvlJc w:val="left"/>
      <w:pPr>
        <w:tabs>
          <w:tab w:val="num" w:pos="1440"/>
        </w:tabs>
        <w:ind w:left="1008" w:hanging="1008"/>
      </w:pPr>
      <w:rPr>
        <w:rFonts w:ascii="Tahoma" w:hAnsi="Tahoma" w:cs="Times New Roman" w:hint="default"/>
        <w:b/>
        <w:i w:val="0"/>
        <w:sz w:val="20"/>
      </w:rPr>
    </w:lvl>
    <w:lvl w:ilvl="5">
      <w:start w:val="1"/>
      <w:numFmt w:val="decimal"/>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57" w15:restartNumberingAfterBreak="0">
    <w:nsid w:val="68136069"/>
    <w:multiLevelType w:val="hybridMultilevel"/>
    <w:tmpl w:val="E9BA2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EC55BEA"/>
    <w:multiLevelType w:val="hybridMultilevel"/>
    <w:tmpl w:val="6226EAA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F031346"/>
    <w:multiLevelType w:val="hybridMultilevel"/>
    <w:tmpl w:val="A184F078"/>
    <w:lvl w:ilvl="0" w:tplc="393E6A0A">
      <w:start w:val="1"/>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0" w15:restartNumberingAfterBreak="0">
    <w:nsid w:val="71A51119"/>
    <w:multiLevelType w:val="hybridMultilevel"/>
    <w:tmpl w:val="619AAA6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2446E0E"/>
    <w:multiLevelType w:val="hybridMultilevel"/>
    <w:tmpl w:val="AD96C5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67247F9"/>
    <w:multiLevelType w:val="hybridMultilevel"/>
    <w:tmpl w:val="595EF53E"/>
    <w:lvl w:ilvl="0" w:tplc="9E5A532C">
      <w:start w:val="3"/>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D765A9F"/>
    <w:multiLevelType w:val="hybridMultilevel"/>
    <w:tmpl w:val="938E44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DEA5F2C"/>
    <w:multiLevelType w:val="hybridMultilevel"/>
    <w:tmpl w:val="0756D76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E652A2F"/>
    <w:multiLevelType w:val="hybridMultilevel"/>
    <w:tmpl w:val="BF723362"/>
    <w:lvl w:ilvl="0" w:tplc="A1FA6FE4">
      <w:start w:val="1"/>
      <w:numFmt w:val="decimal"/>
      <w:lvlText w:val="%1."/>
      <w:lvlJc w:val="left"/>
      <w:pPr>
        <w:ind w:left="720" w:hanging="360"/>
      </w:pPr>
      <w:rPr>
        <w:rFonts w:ascii="Arial" w:eastAsia="Times New Roman" w:hAnsi="Arial" w:cs="Aria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634482363">
    <w:abstractNumId w:val="16"/>
  </w:num>
  <w:num w:numId="2" w16cid:durableId="1671063974">
    <w:abstractNumId w:val="47"/>
  </w:num>
  <w:num w:numId="3" w16cid:durableId="673528460">
    <w:abstractNumId w:val="43"/>
  </w:num>
  <w:num w:numId="4" w16cid:durableId="182941198">
    <w:abstractNumId w:val="44"/>
  </w:num>
  <w:num w:numId="5" w16cid:durableId="12009689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4927340">
    <w:abstractNumId w:val="7"/>
  </w:num>
  <w:num w:numId="7" w16cid:durableId="1915360804">
    <w:abstractNumId w:val="65"/>
  </w:num>
  <w:num w:numId="8" w16cid:durableId="332270724">
    <w:abstractNumId w:val="29"/>
  </w:num>
  <w:num w:numId="9" w16cid:durableId="1890876190">
    <w:abstractNumId w:val="56"/>
  </w:num>
  <w:num w:numId="10" w16cid:durableId="947925889">
    <w:abstractNumId w:val="26"/>
  </w:num>
  <w:num w:numId="11" w16cid:durableId="106196599">
    <w:abstractNumId w:val="46"/>
  </w:num>
  <w:num w:numId="12" w16cid:durableId="472842431">
    <w:abstractNumId w:val="15"/>
  </w:num>
  <w:num w:numId="13" w16cid:durableId="2058042677">
    <w:abstractNumId w:val="8"/>
  </w:num>
  <w:num w:numId="14" w16cid:durableId="265650162">
    <w:abstractNumId w:val="30"/>
  </w:num>
  <w:num w:numId="15" w16cid:durableId="21107354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5052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7163185">
    <w:abstractNumId w:val="32"/>
  </w:num>
  <w:num w:numId="18" w16cid:durableId="188543546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094593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73796975">
    <w:abstractNumId w:val="18"/>
  </w:num>
  <w:num w:numId="21" w16cid:durableId="19534400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57833562">
    <w:abstractNumId w:val="5"/>
  </w:num>
  <w:num w:numId="23" w16cid:durableId="897669909">
    <w:abstractNumId w:val="1"/>
  </w:num>
  <w:num w:numId="24" w16cid:durableId="306252038">
    <w:abstractNumId w:val="17"/>
  </w:num>
  <w:num w:numId="25" w16cid:durableId="443383442">
    <w:abstractNumId w:val="38"/>
  </w:num>
  <w:num w:numId="26" w16cid:durableId="1277910345">
    <w:abstractNumId w:val="62"/>
  </w:num>
  <w:num w:numId="27" w16cid:durableId="1251813118">
    <w:abstractNumId w:val="10"/>
  </w:num>
  <w:num w:numId="28" w16cid:durableId="715742325">
    <w:abstractNumId w:val="39"/>
  </w:num>
  <w:num w:numId="29" w16cid:durableId="514155798">
    <w:abstractNumId w:val="13"/>
  </w:num>
  <w:num w:numId="30" w16cid:durableId="1403137159">
    <w:abstractNumId w:val="24"/>
  </w:num>
  <w:num w:numId="31" w16cid:durableId="574585462">
    <w:abstractNumId w:val="58"/>
  </w:num>
  <w:num w:numId="32" w16cid:durableId="35815036">
    <w:abstractNumId w:val="55"/>
  </w:num>
  <w:num w:numId="33" w16cid:durableId="368842116">
    <w:abstractNumId w:val="34"/>
  </w:num>
  <w:num w:numId="34" w16cid:durableId="1722558086">
    <w:abstractNumId w:val="27"/>
  </w:num>
  <w:num w:numId="35" w16cid:durableId="29915229">
    <w:abstractNumId w:val="37"/>
  </w:num>
  <w:num w:numId="36" w16cid:durableId="41254394">
    <w:abstractNumId w:val="25"/>
  </w:num>
  <w:num w:numId="37" w16cid:durableId="867138622">
    <w:abstractNumId w:val="54"/>
  </w:num>
  <w:num w:numId="38" w16cid:durableId="1789817220">
    <w:abstractNumId w:val="19"/>
  </w:num>
  <w:num w:numId="39" w16cid:durableId="1091004183">
    <w:abstractNumId w:val="61"/>
  </w:num>
  <w:num w:numId="40" w16cid:durableId="541983766">
    <w:abstractNumId w:val="40"/>
  </w:num>
  <w:num w:numId="41" w16cid:durableId="1836992825">
    <w:abstractNumId w:val="9"/>
  </w:num>
  <w:num w:numId="42" w16cid:durableId="418985069">
    <w:abstractNumId w:val="22"/>
  </w:num>
  <w:num w:numId="43" w16cid:durableId="1318610559">
    <w:abstractNumId w:val="33"/>
  </w:num>
  <w:num w:numId="44" w16cid:durableId="1276982023">
    <w:abstractNumId w:val="52"/>
  </w:num>
  <w:num w:numId="45" w16cid:durableId="551619518">
    <w:abstractNumId w:val="42"/>
  </w:num>
  <w:num w:numId="46" w16cid:durableId="567618317">
    <w:abstractNumId w:val="49"/>
  </w:num>
  <w:num w:numId="47" w16cid:durableId="126902320">
    <w:abstractNumId w:val="45"/>
  </w:num>
  <w:num w:numId="48" w16cid:durableId="1737313969">
    <w:abstractNumId w:val="31"/>
  </w:num>
  <w:num w:numId="49" w16cid:durableId="672954815">
    <w:abstractNumId w:val="35"/>
  </w:num>
  <w:num w:numId="50" w16cid:durableId="1115834543">
    <w:abstractNumId w:val="20"/>
  </w:num>
  <w:num w:numId="51" w16cid:durableId="43413382">
    <w:abstractNumId w:val="59"/>
  </w:num>
  <w:num w:numId="52" w16cid:durableId="2025933206">
    <w:abstractNumId w:val="23"/>
  </w:num>
  <w:num w:numId="53" w16cid:durableId="1158886537">
    <w:abstractNumId w:val="6"/>
  </w:num>
  <w:num w:numId="54" w16cid:durableId="455754345">
    <w:abstractNumId w:val="50"/>
  </w:num>
  <w:num w:numId="55" w16cid:durableId="1050543773">
    <w:abstractNumId w:val="36"/>
  </w:num>
  <w:num w:numId="56" w16cid:durableId="1157695467">
    <w:abstractNumId w:val="60"/>
  </w:num>
  <w:num w:numId="57" w16cid:durableId="940530464">
    <w:abstractNumId w:val="48"/>
  </w:num>
  <w:num w:numId="58" w16cid:durableId="1210995495">
    <w:abstractNumId w:val="28"/>
  </w:num>
  <w:num w:numId="59" w16cid:durableId="1149056278">
    <w:abstractNumId w:val="57"/>
  </w:num>
  <w:num w:numId="60" w16cid:durableId="1274900020">
    <w:abstractNumId w:val="21"/>
  </w:num>
  <w:num w:numId="61" w16cid:durableId="1952742783">
    <w:abstractNumId w:val="63"/>
  </w:num>
  <w:num w:numId="62" w16cid:durableId="106431974">
    <w:abstractNumId w:val="64"/>
  </w:num>
  <w:num w:numId="63" w16cid:durableId="15667801">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627D"/>
    <w:rsid w:val="00000216"/>
    <w:rsid w:val="00000827"/>
    <w:rsid w:val="00000CAC"/>
    <w:rsid w:val="00000CFC"/>
    <w:rsid w:val="00001898"/>
    <w:rsid w:val="00001C09"/>
    <w:rsid w:val="000029A5"/>
    <w:rsid w:val="00002CBD"/>
    <w:rsid w:val="000034AA"/>
    <w:rsid w:val="00003617"/>
    <w:rsid w:val="00004613"/>
    <w:rsid w:val="00004682"/>
    <w:rsid w:val="0000489C"/>
    <w:rsid w:val="00006002"/>
    <w:rsid w:val="0000617E"/>
    <w:rsid w:val="000064F9"/>
    <w:rsid w:val="00010991"/>
    <w:rsid w:val="00011623"/>
    <w:rsid w:val="00014188"/>
    <w:rsid w:val="0001591A"/>
    <w:rsid w:val="000159A1"/>
    <w:rsid w:val="0001646A"/>
    <w:rsid w:val="00023875"/>
    <w:rsid w:val="00023CB3"/>
    <w:rsid w:val="000264A6"/>
    <w:rsid w:val="00027546"/>
    <w:rsid w:val="000276B8"/>
    <w:rsid w:val="00030F5C"/>
    <w:rsid w:val="000313D5"/>
    <w:rsid w:val="00031F4A"/>
    <w:rsid w:val="0003225D"/>
    <w:rsid w:val="000323D8"/>
    <w:rsid w:val="0003336B"/>
    <w:rsid w:val="00034641"/>
    <w:rsid w:val="00034D7B"/>
    <w:rsid w:val="00035828"/>
    <w:rsid w:val="00037598"/>
    <w:rsid w:val="00040E02"/>
    <w:rsid w:val="00042290"/>
    <w:rsid w:val="000432B1"/>
    <w:rsid w:val="000442D2"/>
    <w:rsid w:val="000470EA"/>
    <w:rsid w:val="00050403"/>
    <w:rsid w:val="00050816"/>
    <w:rsid w:val="000513CC"/>
    <w:rsid w:val="00051D21"/>
    <w:rsid w:val="00052456"/>
    <w:rsid w:val="0005325C"/>
    <w:rsid w:val="000532D0"/>
    <w:rsid w:val="000538B3"/>
    <w:rsid w:val="00053B8C"/>
    <w:rsid w:val="00055C74"/>
    <w:rsid w:val="0005654D"/>
    <w:rsid w:val="00056A59"/>
    <w:rsid w:val="0006014C"/>
    <w:rsid w:val="0006026D"/>
    <w:rsid w:val="00060705"/>
    <w:rsid w:val="000626A8"/>
    <w:rsid w:val="0006330F"/>
    <w:rsid w:val="00064C2A"/>
    <w:rsid w:val="0006544B"/>
    <w:rsid w:val="000678CF"/>
    <w:rsid w:val="00067F59"/>
    <w:rsid w:val="0007078C"/>
    <w:rsid w:val="00072340"/>
    <w:rsid w:val="00072899"/>
    <w:rsid w:val="000730A9"/>
    <w:rsid w:val="00074606"/>
    <w:rsid w:val="00074A79"/>
    <w:rsid w:val="000778D5"/>
    <w:rsid w:val="00080001"/>
    <w:rsid w:val="00080025"/>
    <w:rsid w:val="000805AE"/>
    <w:rsid w:val="00080878"/>
    <w:rsid w:val="00080D62"/>
    <w:rsid w:val="0008356D"/>
    <w:rsid w:val="00083C74"/>
    <w:rsid w:val="000844FD"/>
    <w:rsid w:val="0008509B"/>
    <w:rsid w:val="0008655D"/>
    <w:rsid w:val="0008710B"/>
    <w:rsid w:val="000878D7"/>
    <w:rsid w:val="00091AA7"/>
    <w:rsid w:val="00092702"/>
    <w:rsid w:val="00093388"/>
    <w:rsid w:val="000940D7"/>
    <w:rsid w:val="00095528"/>
    <w:rsid w:val="000964DD"/>
    <w:rsid w:val="00096F68"/>
    <w:rsid w:val="00097795"/>
    <w:rsid w:val="00097BEC"/>
    <w:rsid w:val="000A04EE"/>
    <w:rsid w:val="000A16A1"/>
    <w:rsid w:val="000A2902"/>
    <w:rsid w:val="000A2D7A"/>
    <w:rsid w:val="000A4363"/>
    <w:rsid w:val="000A4884"/>
    <w:rsid w:val="000A5878"/>
    <w:rsid w:val="000A5DA3"/>
    <w:rsid w:val="000A625E"/>
    <w:rsid w:val="000A6691"/>
    <w:rsid w:val="000B04C2"/>
    <w:rsid w:val="000B0DD5"/>
    <w:rsid w:val="000B21E8"/>
    <w:rsid w:val="000B26CE"/>
    <w:rsid w:val="000B3B21"/>
    <w:rsid w:val="000B3DC9"/>
    <w:rsid w:val="000B3DF6"/>
    <w:rsid w:val="000B5417"/>
    <w:rsid w:val="000B5B0C"/>
    <w:rsid w:val="000B5CF1"/>
    <w:rsid w:val="000B5FCE"/>
    <w:rsid w:val="000B6852"/>
    <w:rsid w:val="000B6EB3"/>
    <w:rsid w:val="000B7330"/>
    <w:rsid w:val="000B7961"/>
    <w:rsid w:val="000C024A"/>
    <w:rsid w:val="000C0E9D"/>
    <w:rsid w:val="000C1DE3"/>
    <w:rsid w:val="000C201D"/>
    <w:rsid w:val="000C257E"/>
    <w:rsid w:val="000C2DF1"/>
    <w:rsid w:val="000C3F1F"/>
    <w:rsid w:val="000C443E"/>
    <w:rsid w:val="000C4B25"/>
    <w:rsid w:val="000C5EC9"/>
    <w:rsid w:val="000C627E"/>
    <w:rsid w:val="000C726C"/>
    <w:rsid w:val="000C7D2C"/>
    <w:rsid w:val="000D0383"/>
    <w:rsid w:val="000D1229"/>
    <w:rsid w:val="000D1F30"/>
    <w:rsid w:val="000D2D3B"/>
    <w:rsid w:val="000D302E"/>
    <w:rsid w:val="000D384F"/>
    <w:rsid w:val="000D38E0"/>
    <w:rsid w:val="000D4809"/>
    <w:rsid w:val="000D53C4"/>
    <w:rsid w:val="000D57BA"/>
    <w:rsid w:val="000D5854"/>
    <w:rsid w:val="000E001C"/>
    <w:rsid w:val="000E049E"/>
    <w:rsid w:val="000E087D"/>
    <w:rsid w:val="000E0B66"/>
    <w:rsid w:val="000E24D6"/>
    <w:rsid w:val="000E2D0B"/>
    <w:rsid w:val="000E3B88"/>
    <w:rsid w:val="000E3C04"/>
    <w:rsid w:val="000E4162"/>
    <w:rsid w:val="000E58F9"/>
    <w:rsid w:val="000E5EC7"/>
    <w:rsid w:val="000E655D"/>
    <w:rsid w:val="000E7563"/>
    <w:rsid w:val="000F133B"/>
    <w:rsid w:val="000F1E6B"/>
    <w:rsid w:val="000F1FB4"/>
    <w:rsid w:val="000F2B9C"/>
    <w:rsid w:val="000F2BF0"/>
    <w:rsid w:val="000F3654"/>
    <w:rsid w:val="000F3D07"/>
    <w:rsid w:val="000F4B25"/>
    <w:rsid w:val="000F533C"/>
    <w:rsid w:val="000F5714"/>
    <w:rsid w:val="000F5CC6"/>
    <w:rsid w:val="000F6927"/>
    <w:rsid w:val="000F70C4"/>
    <w:rsid w:val="000F7778"/>
    <w:rsid w:val="000F7E9A"/>
    <w:rsid w:val="000F7EF2"/>
    <w:rsid w:val="0010035E"/>
    <w:rsid w:val="00100773"/>
    <w:rsid w:val="0010240C"/>
    <w:rsid w:val="001027B5"/>
    <w:rsid w:val="0010391E"/>
    <w:rsid w:val="0010460A"/>
    <w:rsid w:val="0010583E"/>
    <w:rsid w:val="001069E0"/>
    <w:rsid w:val="00110078"/>
    <w:rsid w:val="0011433B"/>
    <w:rsid w:val="001161A6"/>
    <w:rsid w:val="001179BE"/>
    <w:rsid w:val="00121972"/>
    <w:rsid w:val="00121D00"/>
    <w:rsid w:val="0012344A"/>
    <w:rsid w:val="0012404E"/>
    <w:rsid w:val="0012459E"/>
    <w:rsid w:val="00124F81"/>
    <w:rsid w:val="00127B4A"/>
    <w:rsid w:val="00127C0E"/>
    <w:rsid w:val="00131734"/>
    <w:rsid w:val="00134176"/>
    <w:rsid w:val="0013458B"/>
    <w:rsid w:val="0013467C"/>
    <w:rsid w:val="00137259"/>
    <w:rsid w:val="00137550"/>
    <w:rsid w:val="0013788A"/>
    <w:rsid w:val="00137D00"/>
    <w:rsid w:val="00137E4C"/>
    <w:rsid w:val="0014039A"/>
    <w:rsid w:val="00141A24"/>
    <w:rsid w:val="00141B54"/>
    <w:rsid w:val="001440A1"/>
    <w:rsid w:val="001443A5"/>
    <w:rsid w:val="0014498D"/>
    <w:rsid w:val="00144ED4"/>
    <w:rsid w:val="00145629"/>
    <w:rsid w:val="001462E5"/>
    <w:rsid w:val="0014640D"/>
    <w:rsid w:val="00146DCD"/>
    <w:rsid w:val="00147075"/>
    <w:rsid w:val="001470FE"/>
    <w:rsid w:val="0014727C"/>
    <w:rsid w:val="0015131E"/>
    <w:rsid w:val="0015360F"/>
    <w:rsid w:val="00153B11"/>
    <w:rsid w:val="00154507"/>
    <w:rsid w:val="001547B0"/>
    <w:rsid w:val="001554ED"/>
    <w:rsid w:val="00155CF6"/>
    <w:rsid w:val="00156C48"/>
    <w:rsid w:val="00157B1C"/>
    <w:rsid w:val="001607FC"/>
    <w:rsid w:val="00162339"/>
    <w:rsid w:val="0016314C"/>
    <w:rsid w:val="0016328E"/>
    <w:rsid w:val="00163C82"/>
    <w:rsid w:val="00163F16"/>
    <w:rsid w:val="0016446B"/>
    <w:rsid w:val="00164A39"/>
    <w:rsid w:val="001656B9"/>
    <w:rsid w:val="001657C2"/>
    <w:rsid w:val="0016599E"/>
    <w:rsid w:val="00166F0D"/>
    <w:rsid w:val="00167323"/>
    <w:rsid w:val="00171667"/>
    <w:rsid w:val="00171728"/>
    <w:rsid w:val="00171FE3"/>
    <w:rsid w:val="001724D0"/>
    <w:rsid w:val="0017305F"/>
    <w:rsid w:val="0017314D"/>
    <w:rsid w:val="001735AE"/>
    <w:rsid w:val="00173701"/>
    <w:rsid w:val="00174629"/>
    <w:rsid w:val="00174A8B"/>
    <w:rsid w:val="00175412"/>
    <w:rsid w:val="00177EF2"/>
    <w:rsid w:val="00180AF1"/>
    <w:rsid w:val="00180E90"/>
    <w:rsid w:val="00181639"/>
    <w:rsid w:val="00181C61"/>
    <w:rsid w:val="001835EB"/>
    <w:rsid w:val="00184367"/>
    <w:rsid w:val="001844BC"/>
    <w:rsid w:val="00184E48"/>
    <w:rsid w:val="00185300"/>
    <w:rsid w:val="00186076"/>
    <w:rsid w:val="00186E48"/>
    <w:rsid w:val="001875C4"/>
    <w:rsid w:val="001900A7"/>
    <w:rsid w:val="00190777"/>
    <w:rsid w:val="00191D21"/>
    <w:rsid w:val="00195245"/>
    <w:rsid w:val="0019561C"/>
    <w:rsid w:val="001957F9"/>
    <w:rsid w:val="0019607C"/>
    <w:rsid w:val="001968BD"/>
    <w:rsid w:val="001970E1"/>
    <w:rsid w:val="00197431"/>
    <w:rsid w:val="00197CE8"/>
    <w:rsid w:val="001A0A7B"/>
    <w:rsid w:val="001A2E09"/>
    <w:rsid w:val="001A380A"/>
    <w:rsid w:val="001A3C30"/>
    <w:rsid w:val="001A42F9"/>
    <w:rsid w:val="001A4C64"/>
    <w:rsid w:val="001A4D7E"/>
    <w:rsid w:val="001A54F8"/>
    <w:rsid w:val="001A5DC6"/>
    <w:rsid w:val="001A6C3B"/>
    <w:rsid w:val="001A6F7F"/>
    <w:rsid w:val="001A731A"/>
    <w:rsid w:val="001A74E7"/>
    <w:rsid w:val="001B0042"/>
    <w:rsid w:val="001B0BFA"/>
    <w:rsid w:val="001B18DE"/>
    <w:rsid w:val="001B1E03"/>
    <w:rsid w:val="001B33FF"/>
    <w:rsid w:val="001B3989"/>
    <w:rsid w:val="001B3BA1"/>
    <w:rsid w:val="001B3D07"/>
    <w:rsid w:val="001B43DF"/>
    <w:rsid w:val="001B459D"/>
    <w:rsid w:val="001B4B8D"/>
    <w:rsid w:val="001B4D4C"/>
    <w:rsid w:val="001B4F9D"/>
    <w:rsid w:val="001B5411"/>
    <w:rsid w:val="001B55BD"/>
    <w:rsid w:val="001B5D11"/>
    <w:rsid w:val="001B61AD"/>
    <w:rsid w:val="001C0906"/>
    <w:rsid w:val="001C0A2D"/>
    <w:rsid w:val="001C1181"/>
    <w:rsid w:val="001C11BE"/>
    <w:rsid w:val="001C4981"/>
    <w:rsid w:val="001C5393"/>
    <w:rsid w:val="001C589B"/>
    <w:rsid w:val="001C5C66"/>
    <w:rsid w:val="001C67F9"/>
    <w:rsid w:val="001C7EB8"/>
    <w:rsid w:val="001D0923"/>
    <w:rsid w:val="001D0F6E"/>
    <w:rsid w:val="001D20EB"/>
    <w:rsid w:val="001D2BC4"/>
    <w:rsid w:val="001D31CB"/>
    <w:rsid w:val="001D414F"/>
    <w:rsid w:val="001D59B0"/>
    <w:rsid w:val="001D5D52"/>
    <w:rsid w:val="001D6CE0"/>
    <w:rsid w:val="001D7A4C"/>
    <w:rsid w:val="001E0384"/>
    <w:rsid w:val="001E0591"/>
    <w:rsid w:val="001E111D"/>
    <w:rsid w:val="001E3F38"/>
    <w:rsid w:val="001E4196"/>
    <w:rsid w:val="001E6108"/>
    <w:rsid w:val="001F11C9"/>
    <w:rsid w:val="001F1221"/>
    <w:rsid w:val="001F1A9A"/>
    <w:rsid w:val="001F1DCA"/>
    <w:rsid w:val="001F22C4"/>
    <w:rsid w:val="001F336F"/>
    <w:rsid w:val="001F475A"/>
    <w:rsid w:val="001F4B92"/>
    <w:rsid w:val="001F6EE7"/>
    <w:rsid w:val="001F6F97"/>
    <w:rsid w:val="00200A79"/>
    <w:rsid w:val="00200C1F"/>
    <w:rsid w:val="002016E5"/>
    <w:rsid w:val="0020218B"/>
    <w:rsid w:val="00202D1E"/>
    <w:rsid w:val="00204C6E"/>
    <w:rsid w:val="00205CF9"/>
    <w:rsid w:val="00206C30"/>
    <w:rsid w:val="00207414"/>
    <w:rsid w:val="00207671"/>
    <w:rsid w:val="00210C8F"/>
    <w:rsid w:val="002119DC"/>
    <w:rsid w:val="00211CA0"/>
    <w:rsid w:val="00211DA0"/>
    <w:rsid w:val="00212003"/>
    <w:rsid w:val="00212783"/>
    <w:rsid w:val="00213315"/>
    <w:rsid w:val="002134BA"/>
    <w:rsid w:val="00213B60"/>
    <w:rsid w:val="002144A9"/>
    <w:rsid w:val="00214A24"/>
    <w:rsid w:val="00214CAB"/>
    <w:rsid w:val="0021655A"/>
    <w:rsid w:val="00217977"/>
    <w:rsid w:val="00220386"/>
    <w:rsid w:val="00221056"/>
    <w:rsid w:val="0022280C"/>
    <w:rsid w:val="002231EB"/>
    <w:rsid w:val="002237DD"/>
    <w:rsid w:val="00223868"/>
    <w:rsid w:val="00224397"/>
    <w:rsid w:val="002250A2"/>
    <w:rsid w:val="002257E8"/>
    <w:rsid w:val="00225935"/>
    <w:rsid w:val="00227825"/>
    <w:rsid w:val="00227D0A"/>
    <w:rsid w:val="0023105A"/>
    <w:rsid w:val="00231236"/>
    <w:rsid w:val="002312D1"/>
    <w:rsid w:val="00231640"/>
    <w:rsid w:val="002316B1"/>
    <w:rsid w:val="00236B27"/>
    <w:rsid w:val="0023750E"/>
    <w:rsid w:val="00237744"/>
    <w:rsid w:val="0024010E"/>
    <w:rsid w:val="0024028B"/>
    <w:rsid w:val="00241032"/>
    <w:rsid w:val="00241158"/>
    <w:rsid w:val="00241DAC"/>
    <w:rsid w:val="00242A79"/>
    <w:rsid w:val="00242EF7"/>
    <w:rsid w:val="00243D3B"/>
    <w:rsid w:val="002462D5"/>
    <w:rsid w:val="00250FCF"/>
    <w:rsid w:val="00252349"/>
    <w:rsid w:val="0025295A"/>
    <w:rsid w:val="002533F2"/>
    <w:rsid w:val="0025371E"/>
    <w:rsid w:val="0025638B"/>
    <w:rsid w:val="00257F68"/>
    <w:rsid w:val="00260B4E"/>
    <w:rsid w:val="002610B7"/>
    <w:rsid w:val="002650E2"/>
    <w:rsid w:val="00265E49"/>
    <w:rsid w:val="00265F28"/>
    <w:rsid w:val="00266044"/>
    <w:rsid w:val="002702A7"/>
    <w:rsid w:val="00271E6A"/>
    <w:rsid w:val="00273DA8"/>
    <w:rsid w:val="0027537A"/>
    <w:rsid w:val="002761F7"/>
    <w:rsid w:val="0027718B"/>
    <w:rsid w:val="00277783"/>
    <w:rsid w:val="00277D66"/>
    <w:rsid w:val="00280290"/>
    <w:rsid w:val="00280B02"/>
    <w:rsid w:val="00281B84"/>
    <w:rsid w:val="0028221C"/>
    <w:rsid w:val="00283FEE"/>
    <w:rsid w:val="0028524D"/>
    <w:rsid w:val="00287AFF"/>
    <w:rsid w:val="00287CEA"/>
    <w:rsid w:val="00291F0F"/>
    <w:rsid w:val="0029222D"/>
    <w:rsid w:val="00293717"/>
    <w:rsid w:val="00293783"/>
    <w:rsid w:val="00293CCB"/>
    <w:rsid w:val="00294A8B"/>
    <w:rsid w:val="00296FE8"/>
    <w:rsid w:val="00297786"/>
    <w:rsid w:val="002A0346"/>
    <w:rsid w:val="002A0EEB"/>
    <w:rsid w:val="002A14F8"/>
    <w:rsid w:val="002A184F"/>
    <w:rsid w:val="002A3563"/>
    <w:rsid w:val="002A46DE"/>
    <w:rsid w:val="002A4C8F"/>
    <w:rsid w:val="002A5131"/>
    <w:rsid w:val="002A51B3"/>
    <w:rsid w:val="002A7C6E"/>
    <w:rsid w:val="002B092F"/>
    <w:rsid w:val="002B31A1"/>
    <w:rsid w:val="002B434C"/>
    <w:rsid w:val="002B4EE1"/>
    <w:rsid w:val="002B56CD"/>
    <w:rsid w:val="002C0009"/>
    <w:rsid w:val="002C0970"/>
    <w:rsid w:val="002C12E8"/>
    <w:rsid w:val="002C1532"/>
    <w:rsid w:val="002C1682"/>
    <w:rsid w:val="002C25D8"/>
    <w:rsid w:val="002C39DC"/>
    <w:rsid w:val="002C3DF4"/>
    <w:rsid w:val="002C4719"/>
    <w:rsid w:val="002C55EE"/>
    <w:rsid w:val="002C6083"/>
    <w:rsid w:val="002C6FF2"/>
    <w:rsid w:val="002C799B"/>
    <w:rsid w:val="002D2640"/>
    <w:rsid w:val="002D31EE"/>
    <w:rsid w:val="002D48C5"/>
    <w:rsid w:val="002D5AF1"/>
    <w:rsid w:val="002D5E70"/>
    <w:rsid w:val="002D5FA9"/>
    <w:rsid w:val="002D66AD"/>
    <w:rsid w:val="002D72AE"/>
    <w:rsid w:val="002D7704"/>
    <w:rsid w:val="002D7A79"/>
    <w:rsid w:val="002D7E05"/>
    <w:rsid w:val="002E2C5E"/>
    <w:rsid w:val="002E584F"/>
    <w:rsid w:val="002E6F01"/>
    <w:rsid w:val="002E738B"/>
    <w:rsid w:val="002F1818"/>
    <w:rsid w:val="002F1BC8"/>
    <w:rsid w:val="002F24F0"/>
    <w:rsid w:val="002F2B5E"/>
    <w:rsid w:val="002F3243"/>
    <w:rsid w:val="002F339C"/>
    <w:rsid w:val="002F4014"/>
    <w:rsid w:val="002F4441"/>
    <w:rsid w:val="002F5213"/>
    <w:rsid w:val="002F6317"/>
    <w:rsid w:val="002F632C"/>
    <w:rsid w:val="002F6A7A"/>
    <w:rsid w:val="002F75CB"/>
    <w:rsid w:val="002F7CC7"/>
    <w:rsid w:val="002F7F92"/>
    <w:rsid w:val="00300748"/>
    <w:rsid w:val="003018C1"/>
    <w:rsid w:val="0030201E"/>
    <w:rsid w:val="00302254"/>
    <w:rsid w:val="00303BF0"/>
    <w:rsid w:val="00305D6D"/>
    <w:rsid w:val="00305E2D"/>
    <w:rsid w:val="0030602F"/>
    <w:rsid w:val="003061DB"/>
    <w:rsid w:val="00306D6A"/>
    <w:rsid w:val="00307CB6"/>
    <w:rsid w:val="003104CD"/>
    <w:rsid w:val="00311DE6"/>
    <w:rsid w:val="00311F7D"/>
    <w:rsid w:val="00314722"/>
    <w:rsid w:val="00316783"/>
    <w:rsid w:val="00316990"/>
    <w:rsid w:val="003217F8"/>
    <w:rsid w:val="0032184D"/>
    <w:rsid w:val="00321D91"/>
    <w:rsid w:val="0032239B"/>
    <w:rsid w:val="003234EB"/>
    <w:rsid w:val="00324EDD"/>
    <w:rsid w:val="00324EFA"/>
    <w:rsid w:val="0032552F"/>
    <w:rsid w:val="00325CD4"/>
    <w:rsid w:val="00325D3D"/>
    <w:rsid w:val="003266A3"/>
    <w:rsid w:val="00330D65"/>
    <w:rsid w:val="00331250"/>
    <w:rsid w:val="00331BFA"/>
    <w:rsid w:val="00332218"/>
    <w:rsid w:val="00332919"/>
    <w:rsid w:val="003330C4"/>
    <w:rsid w:val="0033366C"/>
    <w:rsid w:val="00333BE0"/>
    <w:rsid w:val="00334751"/>
    <w:rsid w:val="00334896"/>
    <w:rsid w:val="003349E1"/>
    <w:rsid w:val="0033505A"/>
    <w:rsid w:val="0033677E"/>
    <w:rsid w:val="00336CCB"/>
    <w:rsid w:val="003402EE"/>
    <w:rsid w:val="003404CD"/>
    <w:rsid w:val="00340AA2"/>
    <w:rsid w:val="00341ACF"/>
    <w:rsid w:val="0034203E"/>
    <w:rsid w:val="00343C9F"/>
    <w:rsid w:val="00344501"/>
    <w:rsid w:val="00344B6C"/>
    <w:rsid w:val="00344F2B"/>
    <w:rsid w:val="00345712"/>
    <w:rsid w:val="003459AE"/>
    <w:rsid w:val="003461F7"/>
    <w:rsid w:val="00346CBF"/>
    <w:rsid w:val="00347494"/>
    <w:rsid w:val="00347AAC"/>
    <w:rsid w:val="00350195"/>
    <w:rsid w:val="00350449"/>
    <w:rsid w:val="003505C4"/>
    <w:rsid w:val="0035153A"/>
    <w:rsid w:val="00352245"/>
    <w:rsid w:val="0035251E"/>
    <w:rsid w:val="0035467A"/>
    <w:rsid w:val="00354D1F"/>
    <w:rsid w:val="00354E13"/>
    <w:rsid w:val="003553C6"/>
    <w:rsid w:val="00357882"/>
    <w:rsid w:val="00360CF1"/>
    <w:rsid w:val="00362598"/>
    <w:rsid w:val="00364120"/>
    <w:rsid w:val="0036507C"/>
    <w:rsid w:val="003662EE"/>
    <w:rsid w:val="0036671C"/>
    <w:rsid w:val="003678C4"/>
    <w:rsid w:val="00370AA1"/>
    <w:rsid w:val="00370C11"/>
    <w:rsid w:val="0037287F"/>
    <w:rsid w:val="00373E80"/>
    <w:rsid w:val="00374350"/>
    <w:rsid w:val="00374493"/>
    <w:rsid w:val="00376170"/>
    <w:rsid w:val="00377293"/>
    <w:rsid w:val="003775FB"/>
    <w:rsid w:val="0037769C"/>
    <w:rsid w:val="00377E4F"/>
    <w:rsid w:val="0038287C"/>
    <w:rsid w:val="00382AA8"/>
    <w:rsid w:val="003830B6"/>
    <w:rsid w:val="003835B1"/>
    <w:rsid w:val="00385034"/>
    <w:rsid w:val="003852DA"/>
    <w:rsid w:val="003859BC"/>
    <w:rsid w:val="00386A30"/>
    <w:rsid w:val="00387AC1"/>
    <w:rsid w:val="00392942"/>
    <w:rsid w:val="00393520"/>
    <w:rsid w:val="0039374D"/>
    <w:rsid w:val="00394AE7"/>
    <w:rsid w:val="003965BF"/>
    <w:rsid w:val="00397539"/>
    <w:rsid w:val="003A07A7"/>
    <w:rsid w:val="003A0BCB"/>
    <w:rsid w:val="003A16CD"/>
    <w:rsid w:val="003A1A58"/>
    <w:rsid w:val="003A1AD1"/>
    <w:rsid w:val="003A2FC2"/>
    <w:rsid w:val="003A30E7"/>
    <w:rsid w:val="003A3E6B"/>
    <w:rsid w:val="003A4179"/>
    <w:rsid w:val="003A45D0"/>
    <w:rsid w:val="003A6E52"/>
    <w:rsid w:val="003B0730"/>
    <w:rsid w:val="003B1710"/>
    <w:rsid w:val="003B1CA9"/>
    <w:rsid w:val="003B29C6"/>
    <w:rsid w:val="003B3378"/>
    <w:rsid w:val="003B35C3"/>
    <w:rsid w:val="003B3EDD"/>
    <w:rsid w:val="003B468D"/>
    <w:rsid w:val="003B56D6"/>
    <w:rsid w:val="003B7207"/>
    <w:rsid w:val="003C0405"/>
    <w:rsid w:val="003C0AE0"/>
    <w:rsid w:val="003C0BDF"/>
    <w:rsid w:val="003C180E"/>
    <w:rsid w:val="003C18AC"/>
    <w:rsid w:val="003C1F97"/>
    <w:rsid w:val="003C3102"/>
    <w:rsid w:val="003C366D"/>
    <w:rsid w:val="003C3C28"/>
    <w:rsid w:val="003C3FE7"/>
    <w:rsid w:val="003C3FFA"/>
    <w:rsid w:val="003C754D"/>
    <w:rsid w:val="003D02F8"/>
    <w:rsid w:val="003D07B7"/>
    <w:rsid w:val="003D1D25"/>
    <w:rsid w:val="003D1E04"/>
    <w:rsid w:val="003D1EA6"/>
    <w:rsid w:val="003D2DCA"/>
    <w:rsid w:val="003D32C1"/>
    <w:rsid w:val="003D3E70"/>
    <w:rsid w:val="003D4579"/>
    <w:rsid w:val="003D4649"/>
    <w:rsid w:val="003D4858"/>
    <w:rsid w:val="003D4DA3"/>
    <w:rsid w:val="003D686F"/>
    <w:rsid w:val="003D7403"/>
    <w:rsid w:val="003D77B4"/>
    <w:rsid w:val="003E00C0"/>
    <w:rsid w:val="003E0213"/>
    <w:rsid w:val="003E1242"/>
    <w:rsid w:val="003E176C"/>
    <w:rsid w:val="003E1E72"/>
    <w:rsid w:val="003E2A1A"/>
    <w:rsid w:val="003E45F7"/>
    <w:rsid w:val="003E559D"/>
    <w:rsid w:val="003E63AD"/>
    <w:rsid w:val="003E7151"/>
    <w:rsid w:val="003E73B2"/>
    <w:rsid w:val="003E75BA"/>
    <w:rsid w:val="003F0457"/>
    <w:rsid w:val="003F1CB5"/>
    <w:rsid w:val="003F1D6A"/>
    <w:rsid w:val="003F2D8B"/>
    <w:rsid w:val="003F323B"/>
    <w:rsid w:val="003F40D3"/>
    <w:rsid w:val="003F42C7"/>
    <w:rsid w:val="003F50C8"/>
    <w:rsid w:val="003F5C3D"/>
    <w:rsid w:val="003F6239"/>
    <w:rsid w:val="003F6588"/>
    <w:rsid w:val="003F733F"/>
    <w:rsid w:val="003F73EB"/>
    <w:rsid w:val="003F7BB6"/>
    <w:rsid w:val="00400770"/>
    <w:rsid w:val="00402030"/>
    <w:rsid w:val="004037D7"/>
    <w:rsid w:val="00403FBD"/>
    <w:rsid w:val="00404119"/>
    <w:rsid w:val="0040453C"/>
    <w:rsid w:val="004048EA"/>
    <w:rsid w:val="00404C45"/>
    <w:rsid w:val="0040518D"/>
    <w:rsid w:val="00405AFF"/>
    <w:rsid w:val="004072E8"/>
    <w:rsid w:val="00410271"/>
    <w:rsid w:val="004102AF"/>
    <w:rsid w:val="004103B6"/>
    <w:rsid w:val="00412409"/>
    <w:rsid w:val="00412AE0"/>
    <w:rsid w:val="00412DA8"/>
    <w:rsid w:val="004130DD"/>
    <w:rsid w:val="0041341A"/>
    <w:rsid w:val="00414C28"/>
    <w:rsid w:val="00415560"/>
    <w:rsid w:val="00415C51"/>
    <w:rsid w:val="00421046"/>
    <w:rsid w:val="00423BAD"/>
    <w:rsid w:val="004258C4"/>
    <w:rsid w:val="0042639C"/>
    <w:rsid w:val="004270E1"/>
    <w:rsid w:val="00427542"/>
    <w:rsid w:val="004275AF"/>
    <w:rsid w:val="004301CB"/>
    <w:rsid w:val="004312B4"/>
    <w:rsid w:val="004325C4"/>
    <w:rsid w:val="00432B22"/>
    <w:rsid w:val="00434935"/>
    <w:rsid w:val="00435B78"/>
    <w:rsid w:val="00435C41"/>
    <w:rsid w:val="00435D92"/>
    <w:rsid w:val="00435EB8"/>
    <w:rsid w:val="00435F14"/>
    <w:rsid w:val="0043644B"/>
    <w:rsid w:val="0043699A"/>
    <w:rsid w:val="00437533"/>
    <w:rsid w:val="00437815"/>
    <w:rsid w:val="00437EDB"/>
    <w:rsid w:val="004419F4"/>
    <w:rsid w:val="00441E67"/>
    <w:rsid w:val="004423BC"/>
    <w:rsid w:val="00443023"/>
    <w:rsid w:val="0044308B"/>
    <w:rsid w:val="00443464"/>
    <w:rsid w:val="004453BE"/>
    <w:rsid w:val="00445ED6"/>
    <w:rsid w:val="004463F1"/>
    <w:rsid w:val="004469C0"/>
    <w:rsid w:val="0045008C"/>
    <w:rsid w:val="00454215"/>
    <w:rsid w:val="0045490C"/>
    <w:rsid w:val="00454E04"/>
    <w:rsid w:val="00460084"/>
    <w:rsid w:val="004601E3"/>
    <w:rsid w:val="00461391"/>
    <w:rsid w:val="0046218C"/>
    <w:rsid w:val="00462E54"/>
    <w:rsid w:val="004631D8"/>
    <w:rsid w:val="0046362E"/>
    <w:rsid w:val="00463C3E"/>
    <w:rsid w:val="004640F1"/>
    <w:rsid w:val="00464279"/>
    <w:rsid w:val="004654DB"/>
    <w:rsid w:val="00465677"/>
    <w:rsid w:val="004657F1"/>
    <w:rsid w:val="00472AF3"/>
    <w:rsid w:val="00473F79"/>
    <w:rsid w:val="00474217"/>
    <w:rsid w:val="00475F7F"/>
    <w:rsid w:val="004771AA"/>
    <w:rsid w:val="00481145"/>
    <w:rsid w:val="00481652"/>
    <w:rsid w:val="00483704"/>
    <w:rsid w:val="00486A8B"/>
    <w:rsid w:val="00486B07"/>
    <w:rsid w:val="00490066"/>
    <w:rsid w:val="004908CF"/>
    <w:rsid w:val="004913F4"/>
    <w:rsid w:val="00492E9A"/>
    <w:rsid w:val="00494665"/>
    <w:rsid w:val="004956B0"/>
    <w:rsid w:val="00495FC2"/>
    <w:rsid w:val="004966FE"/>
    <w:rsid w:val="00496FF2"/>
    <w:rsid w:val="004A14A7"/>
    <w:rsid w:val="004A1F29"/>
    <w:rsid w:val="004A25D5"/>
    <w:rsid w:val="004A2653"/>
    <w:rsid w:val="004A3B8C"/>
    <w:rsid w:val="004A3F62"/>
    <w:rsid w:val="004A467F"/>
    <w:rsid w:val="004A7282"/>
    <w:rsid w:val="004B06EF"/>
    <w:rsid w:val="004B121A"/>
    <w:rsid w:val="004B285C"/>
    <w:rsid w:val="004B3AF7"/>
    <w:rsid w:val="004B3B1E"/>
    <w:rsid w:val="004B4438"/>
    <w:rsid w:val="004B695D"/>
    <w:rsid w:val="004B7C56"/>
    <w:rsid w:val="004C05DE"/>
    <w:rsid w:val="004C12CE"/>
    <w:rsid w:val="004C2FB1"/>
    <w:rsid w:val="004C327F"/>
    <w:rsid w:val="004C35DA"/>
    <w:rsid w:val="004C3C95"/>
    <w:rsid w:val="004C542C"/>
    <w:rsid w:val="004C5E75"/>
    <w:rsid w:val="004C6C8D"/>
    <w:rsid w:val="004C76DC"/>
    <w:rsid w:val="004C7DFD"/>
    <w:rsid w:val="004D0E56"/>
    <w:rsid w:val="004D1175"/>
    <w:rsid w:val="004D131F"/>
    <w:rsid w:val="004D14BE"/>
    <w:rsid w:val="004D1E03"/>
    <w:rsid w:val="004D1E91"/>
    <w:rsid w:val="004D2ACB"/>
    <w:rsid w:val="004D2BC7"/>
    <w:rsid w:val="004D4AB8"/>
    <w:rsid w:val="004D5A49"/>
    <w:rsid w:val="004D7489"/>
    <w:rsid w:val="004D74FA"/>
    <w:rsid w:val="004D7C28"/>
    <w:rsid w:val="004E0284"/>
    <w:rsid w:val="004E099E"/>
    <w:rsid w:val="004E13EA"/>
    <w:rsid w:val="004E1E00"/>
    <w:rsid w:val="004E22B6"/>
    <w:rsid w:val="004E2B3C"/>
    <w:rsid w:val="004E352A"/>
    <w:rsid w:val="004E3C6B"/>
    <w:rsid w:val="004E7738"/>
    <w:rsid w:val="004F0281"/>
    <w:rsid w:val="004F0CEA"/>
    <w:rsid w:val="004F2B62"/>
    <w:rsid w:val="004F367F"/>
    <w:rsid w:val="004F373D"/>
    <w:rsid w:val="004F4AFA"/>
    <w:rsid w:val="004F525F"/>
    <w:rsid w:val="004F58CE"/>
    <w:rsid w:val="004F6E03"/>
    <w:rsid w:val="004F6F6D"/>
    <w:rsid w:val="004F73B5"/>
    <w:rsid w:val="004F77A3"/>
    <w:rsid w:val="00500C03"/>
    <w:rsid w:val="00501BE5"/>
    <w:rsid w:val="005024C5"/>
    <w:rsid w:val="00502722"/>
    <w:rsid w:val="005037EF"/>
    <w:rsid w:val="00504627"/>
    <w:rsid w:val="0050477E"/>
    <w:rsid w:val="00504A55"/>
    <w:rsid w:val="0050526C"/>
    <w:rsid w:val="00505BA7"/>
    <w:rsid w:val="00505D97"/>
    <w:rsid w:val="00505E68"/>
    <w:rsid w:val="00511EF4"/>
    <w:rsid w:val="00511FA2"/>
    <w:rsid w:val="00512DF6"/>
    <w:rsid w:val="00513771"/>
    <w:rsid w:val="00513B1A"/>
    <w:rsid w:val="005154D1"/>
    <w:rsid w:val="0051730C"/>
    <w:rsid w:val="00520498"/>
    <w:rsid w:val="0052058C"/>
    <w:rsid w:val="00523A53"/>
    <w:rsid w:val="00523E57"/>
    <w:rsid w:val="005253DC"/>
    <w:rsid w:val="00525AF3"/>
    <w:rsid w:val="00525C14"/>
    <w:rsid w:val="0052725E"/>
    <w:rsid w:val="005279DF"/>
    <w:rsid w:val="00527A50"/>
    <w:rsid w:val="005300E7"/>
    <w:rsid w:val="00530530"/>
    <w:rsid w:val="00531015"/>
    <w:rsid w:val="0053108C"/>
    <w:rsid w:val="00532640"/>
    <w:rsid w:val="00532F16"/>
    <w:rsid w:val="005337E5"/>
    <w:rsid w:val="005342F2"/>
    <w:rsid w:val="00534C8F"/>
    <w:rsid w:val="0053576A"/>
    <w:rsid w:val="00535D75"/>
    <w:rsid w:val="005377BC"/>
    <w:rsid w:val="00537878"/>
    <w:rsid w:val="00541835"/>
    <w:rsid w:val="005419EC"/>
    <w:rsid w:val="00542602"/>
    <w:rsid w:val="00542F36"/>
    <w:rsid w:val="0054343B"/>
    <w:rsid w:val="0054530C"/>
    <w:rsid w:val="00545B2B"/>
    <w:rsid w:val="005460AE"/>
    <w:rsid w:val="00546764"/>
    <w:rsid w:val="005477D8"/>
    <w:rsid w:val="0054788B"/>
    <w:rsid w:val="005504DE"/>
    <w:rsid w:val="00551319"/>
    <w:rsid w:val="0055167B"/>
    <w:rsid w:val="00551C0A"/>
    <w:rsid w:val="00552CA8"/>
    <w:rsid w:val="00553BB8"/>
    <w:rsid w:val="00553E46"/>
    <w:rsid w:val="00554131"/>
    <w:rsid w:val="0055434E"/>
    <w:rsid w:val="00554E1A"/>
    <w:rsid w:val="0055598E"/>
    <w:rsid w:val="0055677C"/>
    <w:rsid w:val="00560311"/>
    <w:rsid w:val="00560C1E"/>
    <w:rsid w:val="0056172E"/>
    <w:rsid w:val="0056208F"/>
    <w:rsid w:val="00562DB1"/>
    <w:rsid w:val="0057001E"/>
    <w:rsid w:val="0057153E"/>
    <w:rsid w:val="005721F3"/>
    <w:rsid w:val="005722D3"/>
    <w:rsid w:val="00572A55"/>
    <w:rsid w:val="0057325B"/>
    <w:rsid w:val="005737C3"/>
    <w:rsid w:val="00573868"/>
    <w:rsid w:val="005745A5"/>
    <w:rsid w:val="0057554B"/>
    <w:rsid w:val="005760A3"/>
    <w:rsid w:val="00576242"/>
    <w:rsid w:val="00576FED"/>
    <w:rsid w:val="00580870"/>
    <w:rsid w:val="00581EE7"/>
    <w:rsid w:val="005820B9"/>
    <w:rsid w:val="0058299C"/>
    <w:rsid w:val="005839BF"/>
    <w:rsid w:val="00587110"/>
    <w:rsid w:val="00587590"/>
    <w:rsid w:val="00590F92"/>
    <w:rsid w:val="00592901"/>
    <w:rsid w:val="00593317"/>
    <w:rsid w:val="00594303"/>
    <w:rsid w:val="0059438A"/>
    <w:rsid w:val="0059483D"/>
    <w:rsid w:val="0059530A"/>
    <w:rsid w:val="0059571A"/>
    <w:rsid w:val="0059603D"/>
    <w:rsid w:val="0059666B"/>
    <w:rsid w:val="005970D1"/>
    <w:rsid w:val="005A2487"/>
    <w:rsid w:val="005A38BA"/>
    <w:rsid w:val="005A3D88"/>
    <w:rsid w:val="005A5119"/>
    <w:rsid w:val="005A521D"/>
    <w:rsid w:val="005A67F1"/>
    <w:rsid w:val="005A6E30"/>
    <w:rsid w:val="005A78BA"/>
    <w:rsid w:val="005B0D85"/>
    <w:rsid w:val="005B20CA"/>
    <w:rsid w:val="005B35CE"/>
    <w:rsid w:val="005B3DC7"/>
    <w:rsid w:val="005B4D2E"/>
    <w:rsid w:val="005B5342"/>
    <w:rsid w:val="005B73AA"/>
    <w:rsid w:val="005B7EBA"/>
    <w:rsid w:val="005C1A5B"/>
    <w:rsid w:val="005C1F96"/>
    <w:rsid w:val="005C2170"/>
    <w:rsid w:val="005C272D"/>
    <w:rsid w:val="005C4837"/>
    <w:rsid w:val="005C5B12"/>
    <w:rsid w:val="005C7CFA"/>
    <w:rsid w:val="005C7F59"/>
    <w:rsid w:val="005C7FA8"/>
    <w:rsid w:val="005D0369"/>
    <w:rsid w:val="005D04FD"/>
    <w:rsid w:val="005D08F1"/>
    <w:rsid w:val="005D100E"/>
    <w:rsid w:val="005D29D6"/>
    <w:rsid w:val="005D4A23"/>
    <w:rsid w:val="005D50AD"/>
    <w:rsid w:val="005D6141"/>
    <w:rsid w:val="005D68A4"/>
    <w:rsid w:val="005D6BDB"/>
    <w:rsid w:val="005D77CA"/>
    <w:rsid w:val="005D7E59"/>
    <w:rsid w:val="005E014E"/>
    <w:rsid w:val="005E01B5"/>
    <w:rsid w:val="005E027D"/>
    <w:rsid w:val="005E0E3D"/>
    <w:rsid w:val="005E19C4"/>
    <w:rsid w:val="005E3361"/>
    <w:rsid w:val="005E33D9"/>
    <w:rsid w:val="005E52A9"/>
    <w:rsid w:val="005E54D3"/>
    <w:rsid w:val="005E66C1"/>
    <w:rsid w:val="005E7BED"/>
    <w:rsid w:val="005E7FCE"/>
    <w:rsid w:val="005F050F"/>
    <w:rsid w:val="005F2ADE"/>
    <w:rsid w:val="005F2AE3"/>
    <w:rsid w:val="005F2DA6"/>
    <w:rsid w:val="005F3474"/>
    <w:rsid w:val="005F3526"/>
    <w:rsid w:val="005F375E"/>
    <w:rsid w:val="005F3FA5"/>
    <w:rsid w:val="005F4F69"/>
    <w:rsid w:val="005F55B8"/>
    <w:rsid w:val="005F6935"/>
    <w:rsid w:val="00600643"/>
    <w:rsid w:val="0060352E"/>
    <w:rsid w:val="00604163"/>
    <w:rsid w:val="00604264"/>
    <w:rsid w:val="006044A3"/>
    <w:rsid w:val="00605118"/>
    <w:rsid w:val="006060E4"/>
    <w:rsid w:val="006066D2"/>
    <w:rsid w:val="00606780"/>
    <w:rsid w:val="00606C20"/>
    <w:rsid w:val="0061037F"/>
    <w:rsid w:val="00610B38"/>
    <w:rsid w:val="00613462"/>
    <w:rsid w:val="00613BCB"/>
    <w:rsid w:val="0061484C"/>
    <w:rsid w:val="00615217"/>
    <w:rsid w:val="006165EB"/>
    <w:rsid w:val="006174BF"/>
    <w:rsid w:val="00617538"/>
    <w:rsid w:val="00617DF5"/>
    <w:rsid w:val="00617E27"/>
    <w:rsid w:val="0062175A"/>
    <w:rsid w:val="00621A71"/>
    <w:rsid w:val="00621DE5"/>
    <w:rsid w:val="00622413"/>
    <w:rsid w:val="00622C64"/>
    <w:rsid w:val="006235E4"/>
    <w:rsid w:val="00624DA2"/>
    <w:rsid w:val="00626F1F"/>
    <w:rsid w:val="006270CC"/>
    <w:rsid w:val="00627992"/>
    <w:rsid w:val="00630089"/>
    <w:rsid w:val="006312D9"/>
    <w:rsid w:val="00632527"/>
    <w:rsid w:val="00632A76"/>
    <w:rsid w:val="00632A8A"/>
    <w:rsid w:val="00633086"/>
    <w:rsid w:val="006330E6"/>
    <w:rsid w:val="0063338C"/>
    <w:rsid w:val="00633E8C"/>
    <w:rsid w:val="00633FEE"/>
    <w:rsid w:val="00635A91"/>
    <w:rsid w:val="00637AB9"/>
    <w:rsid w:val="00640A4E"/>
    <w:rsid w:val="00641E85"/>
    <w:rsid w:val="00642A3D"/>
    <w:rsid w:val="00642A4C"/>
    <w:rsid w:val="00642C66"/>
    <w:rsid w:val="00643413"/>
    <w:rsid w:val="006437D4"/>
    <w:rsid w:val="00643E58"/>
    <w:rsid w:val="0064446E"/>
    <w:rsid w:val="00645DED"/>
    <w:rsid w:val="006462E6"/>
    <w:rsid w:val="00646654"/>
    <w:rsid w:val="006467C4"/>
    <w:rsid w:val="00647EFB"/>
    <w:rsid w:val="006509D3"/>
    <w:rsid w:val="00650B32"/>
    <w:rsid w:val="00650C28"/>
    <w:rsid w:val="00650C5A"/>
    <w:rsid w:val="00651262"/>
    <w:rsid w:val="006514F4"/>
    <w:rsid w:val="00651879"/>
    <w:rsid w:val="0065335B"/>
    <w:rsid w:val="0065414C"/>
    <w:rsid w:val="006552AA"/>
    <w:rsid w:val="0065554A"/>
    <w:rsid w:val="00655617"/>
    <w:rsid w:val="00655B58"/>
    <w:rsid w:val="006565DA"/>
    <w:rsid w:val="0066083A"/>
    <w:rsid w:val="00661E88"/>
    <w:rsid w:val="0066402D"/>
    <w:rsid w:val="0066558A"/>
    <w:rsid w:val="00665710"/>
    <w:rsid w:val="006673FC"/>
    <w:rsid w:val="00667A40"/>
    <w:rsid w:val="00667E4B"/>
    <w:rsid w:val="00670997"/>
    <w:rsid w:val="00670B58"/>
    <w:rsid w:val="006718EE"/>
    <w:rsid w:val="00671CCA"/>
    <w:rsid w:val="00672696"/>
    <w:rsid w:val="00672A32"/>
    <w:rsid w:val="00674EF1"/>
    <w:rsid w:val="00675110"/>
    <w:rsid w:val="006769C7"/>
    <w:rsid w:val="00677BE1"/>
    <w:rsid w:val="006813A5"/>
    <w:rsid w:val="006830C4"/>
    <w:rsid w:val="00683CE7"/>
    <w:rsid w:val="00683F3D"/>
    <w:rsid w:val="006840A1"/>
    <w:rsid w:val="00684184"/>
    <w:rsid w:val="00684518"/>
    <w:rsid w:val="0068585A"/>
    <w:rsid w:val="00685EDA"/>
    <w:rsid w:val="0068715E"/>
    <w:rsid w:val="0069127A"/>
    <w:rsid w:val="00691666"/>
    <w:rsid w:val="006926AA"/>
    <w:rsid w:val="0069317C"/>
    <w:rsid w:val="00694BAC"/>
    <w:rsid w:val="00694FF9"/>
    <w:rsid w:val="00695C7D"/>
    <w:rsid w:val="00696202"/>
    <w:rsid w:val="00696666"/>
    <w:rsid w:val="00696808"/>
    <w:rsid w:val="006A0090"/>
    <w:rsid w:val="006A03ED"/>
    <w:rsid w:val="006A076E"/>
    <w:rsid w:val="006A1558"/>
    <w:rsid w:val="006A17E6"/>
    <w:rsid w:val="006A1BD3"/>
    <w:rsid w:val="006A1F9A"/>
    <w:rsid w:val="006A2D1E"/>
    <w:rsid w:val="006A472F"/>
    <w:rsid w:val="006A5407"/>
    <w:rsid w:val="006A6F28"/>
    <w:rsid w:val="006B016A"/>
    <w:rsid w:val="006B07BC"/>
    <w:rsid w:val="006B3B1E"/>
    <w:rsid w:val="006B3B48"/>
    <w:rsid w:val="006B43C6"/>
    <w:rsid w:val="006B4EAC"/>
    <w:rsid w:val="006B534A"/>
    <w:rsid w:val="006B54F6"/>
    <w:rsid w:val="006B5988"/>
    <w:rsid w:val="006B6656"/>
    <w:rsid w:val="006B70B2"/>
    <w:rsid w:val="006B7D1A"/>
    <w:rsid w:val="006C010E"/>
    <w:rsid w:val="006C0AE0"/>
    <w:rsid w:val="006C160C"/>
    <w:rsid w:val="006C1A4A"/>
    <w:rsid w:val="006C2666"/>
    <w:rsid w:val="006C31B4"/>
    <w:rsid w:val="006C43A7"/>
    <w:rsid w:val="006C55CE"/>
    <w:rsid w:val="006C5DAD"/>
    <w:rsid w:val="006C6EC9"/>
    <w:rsid w:val="006C7377"/>
    <w:rsid w:val="006D0A17"/>
    <w:rsid w:val="006D29D3"/>
    <w:rsid w:val="006D40EE"/>
    <w:rsid w:val="006D50FE"/>
    <w:rsid w:val="006D51B6"/>
    <w:rsid w:val="006D66AD"/>
    <w:rsid w:val="006D72F1"/>
    <w:rsid w:val="006D7A55"/>
    <w:rsid w:val="006E1182"/>
    <w:rsid w:val="006E16F0"/>
    <w:rsid w:val="006E1B35"/>
    <w:rsid w:val="006E20F9"/>
    <w:rsid w:val="006E2A7E"/>
    <w:rsid w:val="006E3119"/>
    <w:rsid w:val="006E3197"/>
    <w:rsid w:val="006E3B40"/>
    <w:rsid w:val="006E4B16"/>
    <w:rsid w:val="006E7CC7"/>
    <w:rsid w:val="006F0247"/>
    <w:rsid w:val="006F120D"/>
    <w:rsid w:val="006F1CA1"/>
    <w:rsid w:val="006F28DF"/>
    <w:rsid w:val="006F4782"/>
    <w:rsid w:val="006F48AE"/>
    <w:rsid w:val="006F7F1D"/>
    <w:rsid w:val="0070083C"/>
    <w:rsid w:val="00701196"/>
    <w:rsid w:val="0070139D"/>
    <w:rsid w:val="00701408"/>
    <w:rsid w:val="0070226F"/>
    <w:rsid w:val="007026F5"/>
    <w:rsid w:val="0070288F"/>
    <w:rsid w:val="00703509"/>
    <w:rsid w:val="0070474A"/>
    <w:rsid w:val="0070494B"/>
    <w:rsid w:val="00705863"/>
    <w:rsid w:val="00705ED8"/>
    <w:rsid w:val="0070606A"/>
    <w:rsid w:val="00707014"/>
    <w:rsid w:val="00707C0D"/>
    <w:rsid w:val="00711474"/>
    <w:rsid w:val="00711AF2"/>
    <w:rsid w:val="00714C0F"/>
    <w:rsid w:val="00715A75"/>
    <w:rsid w:val="00717A9B"/>
    <w:rsid w:val="00720730"/>
    <w:rsid w:val="00720B17"/>
    <w:rsid w:val="00721B2C"/>
    <w:rsid w:val="00722370"/>
    <w:rsid w:val="00722F19"/>
    <w:rsid w:val="00724522"/>
    <w:rsid w:val="007246CE"/>
    <w:rsid w:val="007257C1"/>
    <w:rsid w:val="007262AC"/>
    <w:rsid w:val="00727491"/>
    <w:rsid w:val="0072750D"/>
    <w:rsid w:val="00731A77"/>
    <w:rsid w:val="0073772D"/>
    <w:rsid w:val="007407C9"/>
    <w:rsid w:val="00741442"/>
    <w:rsid w:val="00741525"/>
    <w:rsid w:val="00741821"/>
    <w:rsid w:val="007438FA"/>
    <w:rsid w:val="007441C6"/>
    <w:rsid w:val="0074422B"/>
    <w:rsid w:val="00744858"/>
    <w:rsid w:val="00744D7D"/>
    <w:rsid w:val="00746010"/>
    <w:rsid w:val="00746B8D"/>
    <w:rsid w:val="00747738"/>
    <w:rsid w:val="00747D94"/>
    <w:rsid w:val="00747ED6"/>
    <w:rsid w:val="007501A0"/>
    <w:rsid w:val="0075039D"/>
    <w:rsid w:val="00750938"/>
    <w:rsid w:val="00751283"/>
    <w:rsid w:val="00751AA6"/>
    <w:rsid w:val="00751B2B"/>
    <w:rsid w:val="007534E7"/>
    <w:rsid w:val="00755223"/>
    <w:rsid w:val="0076063A"/>
    <w:rsid w:val="00761D97"/>
    <w:rsid w:val="00762308"/>
    <w:rsid w:val="00762E6F"/>
    <w:rsid w:val="00762FA3"/>
    <w:rsid w:val="00763609"/>
    <w:rsid w:val="00763F1B"/>
    <w:rsid w:val="00764727"/>
    <w:rsid w:val="007704CF"/>
    <w:rsid w:val="00770B88"/>
    <w:rsid w:val="00771015"/>
    <w:rsid w:val="00771A89"/>
    <w:rsid w:val="00773E21"/>
    <w:rsid w:val="007741B3"/>
    <w:rsid w:val="0077463A"/>
    <w:rsid w:val="00774A0E"/>
    <w:rsid w:val="00774D5B"/>
    <w:rsid w:val="0077504A"/>
    <w:rsid w:val="00775107"/>
    <w:rsid w:val="00776012"/>
    <w:rsid w:val="00776A37"/>
    <w:rsid w:val="0078062D"/>
    <w:rsid w:val="007809A0"/>
    <w:rsid w:val="00780B44"/>
    <w:rsid w:val="0078152C"/>
    <w:rsid w:val="00781951"/>
    <w:rsid w:val="00781C61"/>
    <w:rsid w:val="00783281"/>
    <w:rsid w:val="00783451"/>
    <w:rsid w:val="0078393E"/>
    <w:rsid w:val="00784449"/>
    <w:rsid w:val="0078485C"/>
    <w:rsid w:val="00784D59"/>
    <w:rsid w:val="007858B7"/>
    <w:rsid w:val="007861AC"/>
    <w:rsid w:val="007868BB"/>
    <w:rsid w:val="00786BF1"/>
    <w:rsid w:val="00786DA5"/>
    <w:rsid w:val="007871FB"/>
    <w:rsid w:val="00787DB6"/>
    <w:rsid w:val="00787F40"/>
    <w:rsid w:val="00790468"/>
    <w:rsid w:val="007915FD"/>
    <w:rsid w:val="007924DB"/>
    <w:rsid w:val="007929E5"/>
    <w:rsid w:val="007956FB"/>
    <w:rsid w:val="00797CB8"/>
    <w:rsid w:val="00797EE8"/>
    <w:rsid w:val="007A02F2"/>
    <w:rsid w:val="007A034B"/>
    <w:rsid w:val="007A1C02"/>
    <w:rsid w:val="007A2093"/>
    <w:rsid w:val="007A21BA"/>
    <w:rsid w:val="007A560E"/>
    <w:rsid w:val="007A596B"/>
    <w:rsid w:val="007A5B4B"/>
    <w:rsid w:val="007A683B"/>
    <w:rsid w:val="007B0A16"/>
    <w:rsid w:val="007B0DB8"/>
    <w:rsid w:val="007B1451"/>
    <w:rsid w:val="007B1521"/>
    <w:rsid w:val="007B21C3"/>
    <w:rsid w:val="007B236E"/>
    <w:rsid w:val="007B25B4"/>
    <w:rsid w:val="007B5E10"/>
    <w:rsid w:val="007B5EBA"/>
    <w:rsid w:val="007B6691"/>
    <w:rsid w:val="007B71ED"/>
    <w:rsid w:val="007B7D31"/>
    <w:rsid w:val="007B7E71"/>
    <w:rsid w:val="007C16B4"/>
    <w:rsid w:val="007C2AB6"/>
    <w:rsid w:val="007C35EE"/>
    <w:rsid w:val="007C4F8B"/>
    <w:rsid w:val="007C6FFD"/>
    <w:rsid w:val="007D0DF8"/>
    <w:rsid w:val="007D0FC4"/>
    <w:rsid w:val="007D1087"/>
    <w:rsid w:val="007D2B40"/>
    <w:rsid w:val="007D572C"/>
    <w:rsid w:val="007D58E6"/>
    <w:rsid w:val="007E0AA6"/>
    <w:rsid w:val="007E52AE"/>
    <w:rsid w:val="007E53DC"/>
    <w:rsid w:val="007E5E27"/>
    <w:rsid w:val="007E5EDE"/>
    <w:rsid w:val="007E64A7"/>
    <w:rsid w:val="007E788D"/>
    <w:rsid w:val="007F0280"/>
    <w:rsid w:val="007F08E1"/>
    <w:rsid w:val="007F0A26"/>
    <w:rsid w:val="007F17EB"/>
    <w:rsid w:val="007F1A00"/>
    <w:rsid w:val="007F1D39"/>
    <w:rsid w:val="007F2CEC"/>
    <w:rsid w:val="007F57FA"/>
    <w:rsid w:val="007F79E4"/>
    <w:rsid w:val="007F7FA8"/>
    <w:rsid w:val="00800865"/>
    <w:rsid w:val="00801520"/>
    <w:rsid w:val="008018CF"/>
    <w:rsid w:val="0080481F"/>
    <w:rsid w:val="00804AE8"/>
    <w:rsid w:val="008050C5"/>
    <w:rsid w:val="00805BA0"/>
    <w:rsid w:val="0080648E"/>
    <w:rsid w:val="008105A6"/>
    <w:rsid w:val="00810A3B"/>
    <w:rsid w:val="00811035"/>
    <w:rsid w:val="0081202B"/>
    <w:rsid w:val="008128D3"/>
    <w:rsid w:val="00813EFE"/>
    <w:rsid w:val="008142C0"/>
    <w:rsid w:val="008145C7"/>
    <w:rsid w:val="0081496E"/>
    <w:rsid w:val="00815DF0"/>
    <w:rsid w:val="0081659D"/>
    <w:rsid w:val="0082255A"/>
    <w:rsid w:val="0082364C"/>
    <w:rsid w:val="008238A3"/>
    <w:rsid w:val="008242B3"/>
    <w:rsid w:val="008250EE"/>
    <w:rsid w:val="0082607E"/>
    <w:rsid w:val="008269FE"/>
    <w:rsid w:val="00831048"/>
    <w:rsid w:val="0083471F"/>
    <w:rsid w:val="008349B1"/>
    <w:rsid w:val="00834A9F"/>
    <w:rsid w:val="0083533E"/>
    <w:rsid w:val="008366CE"/>
    <w:rsid w:val="00837717"/>
    <w:rsid w:val="00837BD0"/>
    <w:rsid w:val="00841163"/>
    <w:rsid w:val="0084213A"/>
    <w:rsid w:val="008427D5"/>
    <w:rsid w:val="00843310"/>
    <w:rsid w:val="0084437A"/>
    <w:rsid w:val="0084482D"/>
    <w:rsid w:val="00845481"/>
    <w:rsid w:val="00846A47"/>
    <w:rsid w:val="00846ED1"/>
    <w:rsid w:val="008500C3"/>
    <w:rsid w:val="00851B05"/>
    <w:rsid w:val="008527B8"/>
    <w:rsid w:val="00853032"/>
    <w:rsid w:val="008534C9"/>
    <w:rsid w:val="008537F6"/>
    <w:rsid w:val="00854A62"/>
    <w:rsid w:val="008553FF"/>
    <w:rsid w:val="00855AFE"/>
    <w:rsid w:val="00855D1B"/>
    <w:rsid w:val="00856CF9"/>
    <w:rsid w:val="00856E33"/>
    <w:rsid w:val="00856E4D"/>
    <w:rsid w:val="00857693"/>
    <w:rsid w:val="008609B9"/>
    <w:rsid w:val="008614B1"/>
    <w:rsid w:val="00862366"/>
    <w:rsid w:val="008634D8"/>
    <w:rsid w:val="008635BA"/>
    <w:rsid w:val="00865D83"/>
    <w:rsid w:val="008664A2"/>
    <w:rsid w:val="00867BED"/>
    <w:rsid w:val="00867F9C"/>
    <w:rsid w:val="008702CE"/>
    <w:rsid w:val="008707C9"/>
    <w:rsid w:val="00870923"/>
    <w:rsid w:val="00872145"/>
    <w:rsid w:val="008736EF"/>
    <w:rsid w:val="0087450E"/>
    <w:rsid w:val="0087455B"/>
    <w:rsid w:val="008745EA"/>
    <w:rsid w:val="00874E15"/>
    <w:rsid w:val="008755EF"/>
    <w:rsid w:val="00876933"/>
    <w:rsid w:val="00877C8B"/>
    <w:rsid w:val="008803A7"/>
    <w:rsid w:val="00880BCF"/>
    <w:rsid w:val="0088331C"/>
    <w:rsid w:val="00883A2B"/>
    <w:rsid w:val="00883D72"/>
    <w:rsid w:val="008857CB"/>
    <w:rsid w:val="00886093"/>
    <w:rsid w:val="00890C64"/>
    <w:rsid w:val="00890F6C"/>
    <w:rsid w:val="00891948"/>
    <w:rsid w:val="00891EC2"/>
    <w:rsid w:val="00893FD4"/>
    <w:rsid w:val="00895A2A"/>
    <w:rsid w:val="00897AA6"/>
    <w:rsid w:val="00897D2B"/>
    <w:rsid w:val="008A0916"/>
    <w:rsid w:val="008A10EA"/>
    <w:rsid w:val="008A127A"/>
    <w:rsid w:val="008A16AE"/>
    <w:rsid w:val="008A18F0"/>
    <w:rsid w:val="008A21E8"/>
    <w:rsid w:val="008A2ADC"/>
    <w:rsid w:val="008A2BA2"/>
    <w:rsid w:val="008A3420"/>
    <w:rsid w:val="008A350C"/>
    <w:rsid w:val="008A3B32"/>
    <w:rsid w:val="008A3BB3"/>
    <w:rsid w:val="008A45E4"/>
    <w:rsid w:val="008A547B"/>
    <w:rsid w:val="008A611E"/>
    <w:rsid w:val="008A6120"/>
    <w:rsid w:val="008A6D4C"/>
    <w:rsid w:val="008B0355"/>
    <w:rsid w:val="008B096D"/>
    <w:rsid w:val="008B10F1"/>
    <w:rsid w:val="008B1D4A"/>
    <w:rsid w:val="008B1D98"/>
    <w:rsid w:val="008B2700"/>
    <w:rsid w:val="008B5BB0"/>
    <w:rsid w:val="008B63E7"/>
    <w:rsid w:val="008B7719"/>
    <w:rsid w:val="008B79B5"/>
    <w:rsid w:val="008C0344"/>
    <w:rsid w:val="008C0939"/>
    <w:rsid w:val="008C108D"/>
    <w:rsid w:val="008C149C"/>
    <w:rsid w:val="008C2B83"/>
    <w:rsid w:val="008C453B"/>
    <w:rsid w:val="008C4586"/>
    <w:rsid w:val="008C4E92"/>
    <w:rsid w:val="008C6029"/>
    <w:rsid w:val="008C669D"/>
    <w:rsid w:val="008C7225"/>
    <w:rsid w:val="008C7951"/>
    <w:rsid w:val="008C795F"/>
    <w:rsid w:val="008D0F0E"/>
    <w:rsid w:val="008D15D3"/>
    <w:rsid w:val="008D2AE2"/>
    <w:rsid w:val="008D3A39"/>
    <w:rsid w:val="008D3FA9"/>
    <w:rsid w:val="008D4B95"/>
    <w:rsid w:val="008D5319"/>
    <w:rsid w:val="008D70AF"/>
    <w:rsid w:val="008D7787"/>
    <w:rsid w:val="008D7B3E"/>
    <w:rsid w:val="008E0220"/>
    <w:rsid w:val="008E038A"/>
    <w:rsid w:val="008E062F"/>
    <w:rsid w:val="008E0DEE"/>
    <w:rsid w:val="008E0E47"/>
    <w:rsid w:val="008E119A"/>
    <w:rsid w:val="008E26C8"/>
    <w:rsid w:val="008E2FD0"/>
    <w:rsid w:val="008E3F01"/>
    <w:rsid w:val="008E47CA"/>
    <w:rsid w:val="008E5452"/>
    <w:rsid w:val="008E6358"/>
    <w:rsid w:val="008E6D25"/>
    <w:rsid w:val="008E76B7"/>
    <w:rsid w:val="008F0C5F"/>
    <w:rsid w:val="008F1429"/>
    <w:rsid w:val="008F15A0"/>
    <w:rsid w:val="008F2353"/>
    <w:rsid w:val="008F403F"/>
    <w:rsid w:val="008F4C29"/>
    <w:rsid w:val="008F55D3"/>
    <w:rsid w:val="008F5BD3"/>
    <w:rsid w:val="008F6254"/>
    <w:rsid w:val="008F6B4B"/>
    <w:rsid w:val="008F6C43"/>
    <w:rsid w:val="008F7194"/>
    <w:rsid w:val="008F7A4A"/>
    <w:rsid w:val="00900EA5"/>
    <w:rsid w:val="009019D2"/>
    <w:rsid w:val="00901A41"/>
    <w:rsid w:val="00903350"/>
    <w:rsid w:val="009056BC"/>
    <w:rsid w:val="0090592A"/>
    <w:rsid w:val="0090640E"/>
    <w:rsid w:val="00910A60"/>
    <w:rsid w:val="00911095"/>
    <w:rsid w:val="00911162"/>
    <w:rsid w:val="009111D5"/>
    <w:rsid w:val="009129B3"/>
    <w:rsid w:val="00913807"/>
    <w:rsid w:val="00916503"/>
    <w:rsid w:val="00917149"/>
    <w:rsid w:val="00920BAB"/>
    <w:rsid w:val="009213C1"/>
    <w:rsid w:val="00921E3D"/>
    <w:rsid w:val="00922B3F"/>
    <w:rsid w:val="00923097"/>
    <w:rsid w:val="0092454C"/>
    <w:rsid w:val="0092627D"/>
    <w:rsid w:val="00926654"/>
    <w:rsid w:val="0093099C"/>
    <w:rsid w:val="00930D92"/>
    <w:rsid w:val="00930E4E"/>
    <w:rsid w:val="00931001"/>
    <w:rsid w:val="00931DFD"/>
    <w:rsid w:val="009340C6"/>
    <w:rsid w:val="009369D6"/>
    <w:rsid w:val="00937367"/>
    <w:rsid w:val="009373AC"/>
    <w:rsid w:val="00937764"/>
    <w:rsid w:val="009408A9"/>
    <w:rsid w:val="00941064"/>
    <w:rsid w:val="0094167D"/>
    <w:rsid w:val="00942176"/>
    <w:rsid w:val="00942E5D"/>
    <w:rsid w:val="00943CF2"/>
    <w:rsid w:val="00944B7D"/>
    <w:rsid w:val="00944F48"/>
    <w:rsid w:val="009455B4"/>
    <w:rsid w:val="00947D09"/>
    <w:rsid w:val="009526C7"/>
    <w:rsid w:val="009527F9"/>
    <w:rsid w:val="009536ED"/>
    <w:rsid w:val="00953C0D"/>
    <w:rsid w:val="00954274"/>
    <w:rsid w:val="009546A3"/>
    <w:rsid w:val="00954DE7"/>
    <w:rsid w:val="0095507C"/>
    <w:rsid w:val="00955803"/>
    <w:rsid w:val="00955942"/>
    <w:rsid w:val="00956C40"/>
    <w:rsid w:val="00956D08"/>
    <w:rsid w:val="00956EC0"/>
    <w:rsid w:val="00957241"/>
    <w:rsid w:val="009578C3"/>
    <w:rsid w:val="00957BAF"/>
    <w:rsid w:val="00960173"/>
    <w:rsid w:val="009620B5"/>
    <w:rsid w:val="00963875"/>
    <w:rsid w:val="00965137"/>
    <w:rsid w:val="0096597F"/>
    <w:rsid w:val="00965D29"/>
    <w:rsid w:val="009662E0"/>
    <w:rsid w:val="00967665"/>
    <w:rsid w:val="00967724"/>
    <w:rsid w:val="00967E7E"/>
    <w:rsid w:val="009701A0"/>
    <w:rsid w:val="0097030A"/>
    <w:rsid w:val="00970378"/>
    <w:rsid w:val="00970AA9"/>
    <w:rsid w:val="00970D8D"/>
    <w:rsid w:val="009721D2"/>
    <w:rsid w:val="00972764"/>
    <w:rsid w:val="00972A18"/>
    <w:rsid w:val="009736A1"/>
    <w:rsid w:val="00974F4C"/>
    <w:rsid w:val="00974FE2"/>
    <w:rsid w:val="00975BF4"/>
    <w:rsid w:val="00975DF9"/>
    <w:rsid w:val="00975EAA"/>
    <w:rsid w:val="009762D7"/>
    <w:rsid w:val="009769FA"/>
    <w:rsid w:val="009777D4"/>
    <w:rsid w:val="0097799A"/>
    <w:rsid w:val="009804BB"/>
    <w:rsid w:val="009805BF"/>
    <w:rsid w:val="009811E9"/>
    <w:rsid w:val="0098342C"/>
    <w:rsid w:val="00983441"/>
    <w:rsid w:val="0098349E"/>
    <w:rsid w:val="00983AF8"/>
    <w:rsid w:val="00984553"/>
    <w:rsid w:val="00984D69"/>
    <w:rsid w:val="00984EF4"/>
    <w:rsid w:val="009858CB"/>
    <w:rsid w:val="00987D83"/>
    <w:rsid w:val="00990C47"/>
    <w:rsid w:val="00991AFF"/>
    <w:rsid w:val="009920F5"/>
    <w:rsid w:val="009923CB"/>
    <w:rsid w:val="009943A6"/>
    <w:rsid w:val="0099475D"/>
    <w:rsid w:val="00994C18"/>
    <w:rsid w:val="00994D25"/>
    <w:rsid w:val="00996F25"/>
    <w:rsid w:val="009971E1"/>
    <w:rsid w:val="009A0073"/>
    <w:rsid w:val="009A02C1"/>
    <w:rsid w:val="009A0C89"/>
    <w:rsid w:val="009A0DBE"/>
    <w:rsid w:val="009A1DEC"/>
    <w:rsid w:val="009A34AE"/>
    <w:rsid w:val="009A3746"/>
    <w:rsid w:val="009A3C64"/>
    <w:rsid w:val="009A465B"/>
    <w:rsid w:val="009A4806"/>
    <w:rsid w:val="009A5BA7"/>
    <w:rsid w:val="009A7B19"/>
    <w:rsid w:val="009B03AC"/>
    <w:rsid w:val="009B0AE0"/>
    <w:rsid w:val="009B1D7A"/>
    <w:rsid w:val="009B42A7"/>
    <w:rsid w:val="009B5713"/>
    <w:rsid w:val="009B5FC7"/>
    <w:rsid w:val="009B67AF"/>
    <w:rsid w:val="009B7FF4"/>
    <w:rsid w:val="009C02F6"/>
    <w:rsid w:val="009C1731"/>
    <w:rsid w:val="009C17AA"/>
    <w:rsid w:val="009C3052"/>
    <w:rsid w:val="009C3565"/>
    <w:rsid w:val="009C36F0"/>
    <w:rsid w:val="009C7104"/>
    <w:rsid w:val="009C78DF"/>
    <w:rsid w:val="009C7AC0"/>
    <w:rsid w:val="009D0A7C"/>
    <w:rsid w:val="009D0C52"/>
    <w:rsid w:val="009D163D"/>
    <w:rsid w:val="009D1B0E"/>
    <w:rsid w:val="009D25BB"/>
    <w:rsid w:val="009D2DC8"/>
    <w:rsid w:val="009D3A15"/>
    <w:rsid w:val="009D5994"/>
    <w:rsid w:val="009D664F"/>
    <w:rsid w:val="009D7F37"/>
    <w:rsid w:val="009E0964"/>
    <w:rsid w:val="009E12BF"/>
    <w:rsid w:val="009E2303"/>
    <w:rsid w:val="009E2D38"/>
    <w:rsid w:val="009E32C5"/>
    <w:rsid w:val="009E354A"/>
    <w:rsid w:val="009E3FAB"/>
    <w:rsid w:val="009E5645"/>
    <w:rsid w:val="009E66FE"/>
    <w:rsid w:val="009E76E6"/>
    <w:rsid w:val="009F0436"/>
    <w:rsid w:val="009F08BA"/>
    <w:rsid w:val="009F10BF"/>
    <w:rsid w:val="009F1329"/>
    <w:rsid w:val="009F1909"/>
    <w:rsid w:val="009F234B"/>
    <w:rsid w:val="009F3825"/>
    <w:rsid w:val="009F3E5E"/>
    <w:rsid w:val="009F3F26"/>
    <w:rsid w:val="009F46D3"/>
    <w:rsid w:val="009F5282"/>
    <w:rsid w:val="009F65CB"/>
    <w:rsid w:val="009F7EC1"/>
    <w:rsid w:val="00A019AB"/>
    <w:rsid w:val="00A01B2A"/>
    <w:rsid w:val="00A03EE0"/>
    <w:rsid w:val="00A055A6"/>
    <w:rsid w:val="00A05C11"/>
    <w:rsid w:val="00A06320"/>
    <w:rsid w:val="00A06828"/>
    <w:rsid w:val="00A06D35"/>
    <w:rsid w:val="00A07126"/>
    <w:rsid w:val="00A07A69"/>
    <w:rsid w:val="00A10012"/>
    <w:rsid w:val="00A10074"/>
    <w:rsid w:val="00A11707"/>
    <w:rsid w:val="00A118CB"/>
    <w:rsid w:val="00A1241D"/>
    <w:rsid w:val="00A12ABA"/>
    <w:rsid w:val="00A12E1B"/>
    <w:rsid w:val="00A130E1"/>
    <w:rsid w:val="00A137F5"/>
    <w:rsid w:val="00A13840"/>
    <w:rsid w:val="00A151F1"/>
    <w:rsid w:val="00A15399"/>
    <w:rsid w:val="00A159BF"/>
    <w:rsid w:val="00A15A18"/>
    <w:rsid w:val="00A164DF"/>
    <w:rsid w:val="00A20380"/>
    <w:rsid w:val="00A207E3"/>
    <w:rsid w:val="00A21038"/>
    <w:rsid w:val="00A2128F"/>
    <w:rsid w:val="00A21ABC"/>
    <w:rsid w:val="00A23652"/>
    <w:rsid w:val="00A23BB2"/>
    <w:rsid w:val="00A24B00"/>
    <w:rsid w:val="00A24CE5"/>
    <w:rsid w:val="00A24FB4"/>
    <w:rsid w:val="00A25914"/>
    <w:rsid w:val="00A26F7D"/>
    <w:rsid w:val="00A274D2"/>
    <w:rsid w:val="00A301EC"/>
    <w:rsid w:val="00A3053E"/>
    <w:rsid w:val="00A309E0"/>
    <w:rsid w:val="00A3147D"/>
    <w:rsid w:val="00A31523"/>
    <w:rsid w:val="00A31A5D"/>
    <w:rsid w:val="00A3580B"/>
    <w:rsid w:val="00A35C08"/>
    <w:rsid w:val="00A41DF6"/>
    <w:rsid w:val="00A4343A"/>
    <w:rsid w:val="00A43AE2"/>
    <w:rsid w:val="00A44338"/>
    <w:rsid w:val="00A44413"/>
    <w:rsid w:val="00A4445B"/>
    <w:rsid w:val="00A44524"/>
    <w:rsid w:val="00A44CBB"/>
    <w:rsid w:val="00A4586C"/>
    <w:rsid w:val="00A46D54"/>
    <w:rsid w:val="00A50C59"/>
    <w:rsid w:val="00A50D2B"/>
    <w:rsid w:val="00A5163B"/>
    <w:rsid w:val="00A527F4"/>
    <w:rsid w:val="00A529B7"/>
    <w:rsid w:val="00A52C17"/>
    <w:rsid w:val="00A534F1"/>
    <w:rsid w:val="00A5362F"/>
    <w:rsid w:val="00A54C59"/>
    <w:rsid w:val="00A55066"/>
    <w:rsid w:val="00A5567E"/>
    <w:rsid w:val="00A56107"/>
    <w:rsid w:val="00A56446"/>
    <w:rsid w:val="00A565ED"/>
    <w:rsid w:val="00A56894"/>
    <w:rsid w:val="00A56EA6"/>
    <w:rsid w:val="00A576F7"/>
    <w:rsid w:val="00A57E72"/>
    <w:rsid w:val="00A57EA3"/>
    <w:rsid w:val="00A57EFC"/>
    <w:rsid w:val="00A61915"/>
    <w:rsid w:val="00A62376"/>
    <w:rsid w:val="00A62FE9"/>
    <w:rsid w:val="00A65612"/>
    <w:rsid w:val="00A66365"/>
    <w:rsid w:val="00A67731"/>
    <w:rsid w:val="00A6781B"/>
    <w:rsid w:val="00A67B5B"/>
    <w:rsid w:val="00A701BC"/>
    <w:rsid w:val="00A70208"/>
    <w:rsid w:val="00A70321"/>
    <w:rsid w:val="00A70DE1"/>
    <w:rsid w:val="00A71920"/>
    <w:rsid w:val="00A724A3"/>
    <w:rsid w:val="00A726D5"/>
    <w:rsid w:val="00A740FB"/>
    <w:rsid w:val="00A7432A"/>
    <w:rsid w:val="00A745B2"/>
    <w:rsid w:val="00A74B5C"/>
    <w:rsid w:val="00A750DA"/>
    <w:rsid w:val="00A766CE"/>
    <w:rsid w:val="00A770E3"/>
    <w:rsid w:val="00A770F4"/>
    <w:rsid w:val="00A81642"/>
    <w:rsid w:val="00A81ED0"/>
    <w:rsid w:val="00A82232"/>
    <w:rsid w:val="00A8350B"/>
    <w:rsid w:val="00A83523"/>
    <w:rsid w:val="00A8576C"/>
    <w:rsid w:val="00A859D6"/>
    <w:rsid w:val="00A86953"/>
    <w:rsid w:val="00A86D41"/>
    <w:rsid w:val="00A87EFA"/>
    <w:rsid w:val="00A903E9"/>
    <w:rsid w:val="00A92CDC"/>
    <w:rsid w:val="00A93209"/>
    <w:rsid w:val="00A93371"/>
    <w:rsid w:val="00A93C7A"/>
    <w:rsid w:val="00A93D9D"/>
    <w:rsid w:val="00A94C46"/>
    <w:rsid w:val="00A94C9A"/>
    <w:rsid w:val="00A95755"/>
    <w:rsid w:val="00A96161"/>
    <w:rsid w:val="00A968E4"/>
    <w:rsid w:val="00A973FA"/>
    <w:rsid w:val="00AA064F"/>
    <w:rsid w:val="00AA0CD0"/>
    <w:rsid w:val="00AA2072"/>
    <w:rsid w:val="00AA2506"/>
    <w:rsid w:val="00AA2A15"/>
    <w:rsid w:val="00AA379D"/>
    <w:rsid w:val="00AA519D"/>
    <w:rsid w:val="00AA7E72"/>
    <w:rsid w:val="00AB0024"/>
    <w:rsid w:val="00AB010A"/>
    <w:rsid w:val="00AB0CF2"/>
    <w:rsid w:val="00AB152A"/>
    <w:rsid w:val="00AB1AC4"/>
    <w:rsid w:val="00AB1E6C"/>
    <w:rsid w:val="00AB31F9"/>
    <w:rsid w:val="00AB383C"/>
    <w:rsid w:val="00AB3B54"/>
    <w:rsid w:val="00AB49CD"/>
    <w:rsid w:val="00AB53D0"/>
    <w:rsid w:val="00AC0B35"/>
    <w:rsid w:val="00AC15E4"/>
    <w:rsid w:val="00AC1797"/>
    <w:rsid w:val="00AC1E8E"/>
    <w:rsid w:val="00AC34FB"/>
    <w:rsid w:val="00AC3AFE"/>
    <w:rsid w:val="00AC3CC5"/>
    <w:rsid w:val="00AC3E30"/>
    <w:rsid w:val="00AC443C"/>
    <w:rsid w:val="00AC54B9"/>
    <w:rsid w:val="00AD122D"/>
    <w:rsid w:val="00AD1E5E"/>
    <w:rsid w:val="00AD28E8"/>
    <w:rsid w:val="00AD33F1"/>
    <w:rsid w:val="00AD3807"/>
    <w:rsid w:val="00AD3902"/>
    <w:rsid w:val="00AD444D"/>
    <w:rsid w:val="00AD4C04"/>
    <w:rsid w:val="00AD4F5F"/>
    <w:rsid w:val="00AD573B"/>
    <w:rsid w:val="00AD5DE0"/>
    <w:rsid w:val="00AD632C"/>
    <w:rsid w:val="00AD652A"/>
    <w:rsid w:val="00AD6812"/>
    <w:rsid w:val="00AD6B31"/>
    <w:rsid w:val="00AD723E"/>
    <w:rsid w:val="00AD7375"/>
    <w:rsid w:val="00AD7B1B"/>
    <w:rsid w:val="00AE08E3"/>
    <w:rsid w:val="00AE16CD"/>
    <w:rsid w:val="00AE25E5"/>
    <w:rsid w:val="00AE393D"/>
    <w:rsid w:val="00AE3D0D"/>
    <w:rsid w:val="00AE4216"/>
    <w:rsid w:val="00AE57C1"/>
    <w:rsid w:val="00AE589C"/>
    <w:rsid w:val="00AE5F89"/>
    <w:rsid w:val="00AE66E7"/>
    <w:rsid w:val="00AE74AC"/>
    <w:rsid w:val="00AE79BB"/>
    <w:rsid w:val="00AF0C95"/>
    <w:rsid w:val="00AF3348"/>
    <w:rsid w:val="00AF3AC6"/>
    <w:rsid w:val="00AF3B9A"/>
    <w:rsid w:val="00AF4D82"/>
    <w:rsid w:val="00AF5178"/>
    <w:rsid w:val="00AF580E"/>
    <w:rsid w:val="00AF6176"/>
    <w:rsid w:val="00AF7209"/>
    <w:rsid w:val="00B00022"/>
    <w:rsid w:val="00B016A4"/>
    <w:rsid w:val="00B01B12"/>
    <w:rsid w:val="00B01FDC"/>
    <w:rsid w:val="00B0211B"/>
    <w:rsid w:val="00B03587"/>
    <w:rsid w:val="00B035D1"/>
    <w:rsid w:val="00B04038"/>
    <w:rsid w:val="00B04490"/>
    <w:rsid w:val="00B0567B"/>
    <w:rsid w:val="00B0686E"/>
    <w:rsid w:val="00B06C2F"/>
    <w:rsid w:val="00B108F1"/>
    <w:rsid w:val="00B12239"/>
    <w:rsid w:val="00B1276A"/>
    <w:rsid w:val="00B12DC7"/>
    <w:rsid w:val="00B139C1"/>
    <w:rsid w:val="00B142E1"/>
    <w:rsid w:val="00B142E2"/>
    <w:rsid w:val="00B14EEF"/>
    <w:rsid w:val="00B160F6"/>
    <w:rsid w:val="00B17315"/>
    <w:rsid w:val="00B17E66"/>
    <w:rsid w:val="00B21535"/>
    <w:rsid w:val="00B22F2F"/>
    <w:rsid w:val="00B231CC"/>
    <w:rsid w:val="00B247A0"/>
    <w:rsid w:val="00B24A9B"/>
    <w:rsid w:val="00B251FB"/>
    <w:rsid w:val="00B3095B"/>
    <w:rsid w:val="00B318E5"/>
    <w:rsid w:val="00B31A4D"/>
    <w:rsid w:val="00B31A65"/>
    <w:rsid w:val="00B32970"/>
    <w:rsid w:val="00B330B3"/>
    <w:rsid w:val="00B332E0"/>
    <w:rsid w:val="00B3430B"/>
    <w:rsid w:val="00B34CE5"/>
    <w:rsid w:val="00B35AA6"/>
    <w:rsid w:val="00B35AC0"/>
    <w:rsid w:val="00B35B59"/>
    <w:rsid w:val="00B36593"/>
    <w:rsid w:val="00B365EC"/>
    <w:rsid w:val="00B4133C"/>
    <w:rsid w:val="00B416AE"/>
    <w:rsid w:val="00B428A6"/>
    <w:rsid w:val="00B4397B"/>
    <w:rsid w:val="00B44024"/>
    <w:rsid w:val="00B44367"/>
    <w:rsid w:val="00B44483"/>
    <w:rsid w:val="00B4453F"/>
    <w:rsid w:val="00B45379"/>
    <w:rsid w:val="00B46484"/>
    <w:rsid w:val="00B47D0E"/>
    <w:rsid w:val="00B5064A"/>
    <w:rsid w:val="00B50971"/>
    <w:rsid w:val="00B51A1D"/>
    <w:rsid w:val="00B51BB7"/>
    <w:rsid w:val="00B52906"/>
    <w:rsid w:val="00B54309"/>
    <w:rsid w:val="00B54693"/>
    <w:rsid w:val="00B554C9"/>
    <w:rsid w:val="00B5627D"/>
    <w:rsid w:val="00B56780"/>
    <w:rsid w:val="00B56822"/>
    <w:rsid w:val="00B572C0"/>
    <w:rsid w:val="00B6467A"/>
    <w:rsid w:val="00B64866"/>
    <w:rsid w:val="00B658B5"/>
    <w:rsid w:val="00B65D4F"/>
    <w:rsid w:val="00B65D72"/>
    <w:rsid w:val="00B66795"/>
    <w:rsid w:val="00B67AA6"/>
    <w:rsid w:val="00B70A30"/>
    <w:rsid w:val="00B7306B"/>
    <w:rsid w:val="00B73BF4"/>
    <w:rsid w:val="00B73C2F"/>
    <w:rsid w:val="00B76392"/>
    <w:rsid w:val="00B77FD4"/>
    <w:rsid w:val="00B80599"/>
    <w:rsid w:val="00B808C0"/>
    <w:rsid w:val="00B80CA3"/>
    <w:rsid w:val="00B81B62"/>
    <w:rsid w:val="00B81D2F"/>
    <w:rsid w:val="00B8261C"/>
    <w:rsid w:val="00B8269C"/>
    <w:rsid w:val="00B827EB"/>
    <w:rsid w:val="00B82C70"/>
    <w:rsid w:val="00B82F54"/>
    <w:rsid w:val="00B83B61"/>
    <w:rsid w:val="00B87756"/>
    <w:rsid w:val="00B9123F"/>
    <w:rsid w:val="00B91591"/>
    <w:rsid w:val="00B9198B"/>
    <w:rsid w:val="00B91D0A"/>
    <w:rsid w:val="00B9288A"/>
    <w:rsid w:val="00B929D6"/>
    <w:rsid w:val="00B937DF"/>
    <w:rsid w:val="00B93B6A"/>
    <w:rsid w:val="00B9409F"/>
    <w:rsid w:val="00B94478"/>
    <w:rsid w:val="00B94937"/>
    <w:rsid w:val="00B94E5E"/>
    <w:rsid w:val="00B952D8"/>
    <w:rsid w:val="00BA1095"/>
    <w:rsid w:val="00BA1D17"/>
    <w:rsid w:val="00BA331D"/>
    <w:rsid w:val="00BA3DDF"/>
    <w:rsid w:val="00BA3DE5"/>
    <w:rsid w:val="00BA5972"/>
    <w:rsid w:val="00BA711B"/>
    <w:rsid w:val="00BB00F2"/>
    <w:rsid w:val="00BB11E2"/>
    <w:rsid w:val="00BB19C3"/>
    <w:rsid w:val="00BB1FC7"/>
    <w:rsid w:val="00BB2B00"/>
    <w:rsid w:val="00BB6159"/>
    <w:rsid w:val="00BB6E14"/>
    <w:rsid w:val="00BB728D"/>
    <w:rsid w:val="00BB76B2"/>
    <w:rsid w:val="00BB7AE2"/>
    <w:rsid w:val="00BC1916"/>
    <w:rsid w:val="00BC1ABB"/>
    <w:rsid w:val="00BC1EE9"/>
    <w:rsid w:val="00BC484D"/>
    <w:rsid w:val="00BC4C61"/>
    <w:rsid w:val="00BC5406"/>
    <w:rsid w:val="00BC6199"/>
    <w:rsid w:val="00BC7F1C"/>
    <w:rsid w:val="00BD0582"/>
    <w:rsid w:val="00BD1B81"/>
    <w:rsid w:val="00BD24B0"/>
    <w:rsid w:val="00BD2FC8"/>
    <w:rsid w:val="00BD3D0D"/>
    <w:rsid w:val="00BD4F89"/>
    <w:rsid w:val="00BD776F"/>
    <w:rsid w:val="00BE03A6"/>
    <w:rsid w:val="00BE0857"/>
    <w:rsid w:val="00BE1A50"/>
    <w:rsid w:val="00BE2928"/>
    <w:rsid w:val="00BE377B"/>
    <w:rsid w:val="00BE535F"/>
    <w:rsid w:val="00BE7349"/>
    <w:rsid w:val="00BE7971"/>
    <w:rsid w:val="00BF1B4E"/>
    <w:rsid w:val="00BF2B5B"/>
    <w:rsid w:val="00BF37AF"/>
    <w:rsid w:val="00BF5852"/>
    <w:rsid w:val="00BF6CA6"/>
    <w:rsid w:val="00BF71A8"/>
    <w:rsid w:val="00BF7811"/>
    <w:rsid w:val="00C01E7C"/>
    <w:rsid w:val="00C01E84"/>
    <w:rsid w:val="00C03E9E"/>
    <w:rsid w:val="00C03F37"/>
    <w:rsid w:val="00C04158"/>
    <w:rsid w:val="00C044DF"/>
    <w:rsid w:val="00C04F80"/>
    <w:rsid w:val="00C05A05"/>
    <w:rsid w:val="00C0613F"/>
    <w:rsid w:val="00C06192"/>
    <w:rsid w:val="00C06C7C"/>
    <w:rsid w:val="00C10E01"/>
    <w:rsid w:val="00C119EB"/>
    <w:rsid w:val="00C13444"/>
    <w:rsid w:val="00C13A5D"/>
    <w:rsid w:val="00C141F7"/>
    <w:rsid w:val="00C14F3D"/>
    <w:rsid w:val="00C16016"/>
    <w:rsid w:val="00C16211"/>
    <w:rsid w:val="00C16A1F"/>
    <w:rsid w:val="00C16FC4"/>
    <w:rsid w:val="00C16FF2"/>
    <w:rsid w:val="00C17068"/>
    <w:rsid w:val="00C178FD"/>
    <w:rsid w:val="00C205C2"/>
    <w:rsid w:val="00C20913"/>
    <w:rsid w:val="00C2201E"/>
    <w:rsid w:val="00C220D6"/>
    <w:rsid w:val="00C22B82"/>
    <w:rsid w:val="00C244DB"/>
    <w:rsid w:val="00C24A51"/>
    <w:rsid w:val="00C25CCA"/>
    <w:rsid w:val="00C31B33"/>
    <w:rsid w:val="00C328A1"/>
    <w:rsid w:val="00C33D6A"/>
    <w:rsid w:val="00C350FB"/>
    <w:rsid w:val="00C353F3"/>
    <w:rsid w:val="00C366BA"/>
    <w:rsid w:val="00C41243"/>
    <w:rsid w:val="00C41264"/>
    <w:rsid w:val="00C4140D"/>
    <w:rsid w:val="00C418DF"/>
    <w:rsid w:val="00C42D66"/>
    <w:rsid w:val="00C42E30"/>
    <w:rsid w:val="00C4473C"/>
    <w:rsid w:val="00C45264"/>
    <w:rsid w:val="00C4554E"/>
    <w:rsid w:val="00C455A5"/>
    <w:rsid w:val="00C45D0A"/>
    <w:rsid w:val="00C50741"/>
    <w:rsid w:val="00C50867"/>
    <w:rsid w:val="00C51298"/>
    <w:rsid w:val="00C51346"/>
    <w:rsid w:val="00C514E5"/>
    <w:rsid w:val="00C519C7"/>
    <w:rsid w:val="00C51D37"/>
    <w:rsid w:val="00C53D3D"/>
    <w:rsid w:val="00C54D8A"/>
    <w:rsid w:val="00C56610"/>
    <w:rsid w:val="00C65E3F"/>
    <w:rsid w:val="00C66F51"/>
    <w:rsid w:val="00C67892"/>
    <w:rsid w:val="00C71566"/>
    <w:rsid w:val="00C72087"/>
    <w:rsid w:val="00C728A3"/>
    <w:rsid w:val="00C7345F"/>
    <w:rsid w:val="00C7392A"/>
    <w:rsid w:val="00C745F1"/>
    <w:rsid w:val="00C74898"/>
    <w:rsid w:val="00C74D16"/>
    <w:rsid w:val="00C756DB"/>
    <w:rsid w:val="00C76405"/>
    <w:rsid w:val="00C7647F"/>
    <w:rsid w:val="00C7789F"/>
    <w:rsid w:val="00C8139B"/>
    <w:rsid w:val="00C819B3"/>
    <w:rsid w:val="00C86C41"/>
    <w:rsid w:val="00C87EBB"/>
    <w:rsid w:val="00C9091B"/>
    <w:rsid w:val="00C92C7D"/>
    <w:rsid w:val="00C941AD"/>
    <w:rsid w:val="00C943D3"/>
    <w:rsid w:val="00C95C27"/>
    <w:rsid w:val="00C95EB9"/>
    <w:rsid w:val="00C96F9E"/>
    <w:rsid w:val="00C9792A"/>
    <w:rsid w:val="00C97AE6"/>
    <w:rsid w:val="00CA0203"/>
    <w:rsid w:val="00CA077E"/>
    <w:rsid w:val="00CA29A6"/>
    <w:rsid w:val="00CA31D4"/>
    <w:rsid w:val="00CA3A0B"/>
    <w:rsid w:val="00CA4CE0"/>
    <w:rsid w:val="00CA5A9F"/>
    <w:rsid w:val="00CA6900"/>
    <w:rsid w:val="00CA79BC"/>
    <w:rsid w:val="00CA7D97"/>
    <w:rsid w:val="00CB0A86"/>
    <w:rsid w:val="00CB20FA"/>
    <w:rsid w:val="00CB2263"/>
    <w:rsid w:val="00CB2675"/>
    <w:rsid w:val="00CB4217"/>
    <w:rsid w:val="00CB4BAF"/>
    <w:rsid w:val="00CB553C"/>
    <w:rsid w:val="00CB589D"/>
    <w:rsid w:val="00CB74F2"/>
    <w:rsid w:val="00CB78D0"/>
    <w:rsid w:val="00CC0474"/>
    <w:rsid w:val="00CC140E"/>
    <w:rsid w:val="00CC1E29"/>
    <w:rsid w:val="00CC23FB"/>
    <w:rsid w:val="00CC24FA"/>
    <w:rsid w:val="00CC28F6"/>
    <w:rsid w:val="00CC2DF6"/>
    <w:rsid w:val="00CC3675"/>
    <w:rsid w:val="00CC5760"/>
    <w:rsid w:val="00CC618B"/>
    <w:rsid w:val="00CC62DA"/>
    <w:rsid w:val="00CC67EF"/>
    <w:rsid w:val="00CC688C"/>
    <w:rsid w:val="00CC6A72"/>
    <w:rsid w:val="00CC709F"/>
    <w:rsid w:val="00CC732E"/>
    <w:rsid w:val="00CC7B33"/>
    <w:rsid w:val="00CD1ACA"/>
    <w:rsid w:val="00CD26A8"/>
    <w:rsid w:val="00CD271A"/>
    <w:rsid w:val="00CD5032"/>
    <w:rsid w:val="00CD5AEA"/>
    <w:rsid w:val="00CD77DE"/>
    <w:rsid w:val="00CE0F91"/>
    <w:rsid w:val="00CE1E34"/>
    <w:rsid w:val="00CE1EE2"/>
    <w:rsid w:val="00CE1F87"/>
    <w:rsid w:val="00CE25E5"/>
    <w:rsid w:val="00CE2CDA"/>
    <w:rsid w:val="00CE30C2"/>
    <w:rsid w:val="00CE3994"/>
    <w:rsid w:val="00CE3BD6"/>
    <w:rsid w:val="00CE3BE9"/>
    <w:rsid w:val="00CE506E"/>
    <w:rsid w:val="00CE53B4"/>
    <w:rsid w:val="00CE57F2"/>
    <w:rsid w:val="00CE6536"/>
    <w:rsid w:val="00CF0D3B"/>
    <w:rsid w:val="00CF1CD2"/>
    <w:rsid w:val="00CF2B53"/>
    <w:rsid w:val="00CF63FE"/>
    <w:rsid w:val="00CF73A6"/>
    <w:rsid w:val="00CF75E1"/>
    <w:rsid w:val="00D009A1"/>
    <w:rsid w:val="00D00E42"/>
    <w:rsid w:val="00D02F29"/>
    <w:rsid w:val="00D038A4"/>
    <w:rsid w:val="00D0409F"/>
    <w:rsid w:val="00D0488B"/>
    <w:rsid w:val="00D04BE8"/>
    <w:rsid w:val="00D050C1"/>
    <w:rsid w:val="00D068D7"/>
    <w:rsid w:val="00D069E2"/>
    <w:rsid w:val="00D11C8A"/>
    <w:rsid w:val="00D132E0"/>
    <w:rsid w:val="00D149C2"/>
    <w:rsid w:val="00D177CD"/>
    <w:rsid w:val="00D20796"/>
    <w:rsid w:val="00D20C11"/>
    <w:rsid w:val="00D21E11"/>
    <w:rsid w:val="00D223AD"/>
    <w:rsid w:val="00D22557"/>
    <w:rsid w:val="00D23428"/>
    <w:rsid w:val="00D252F4"/>
    <w:rsid w:val="00D316B5"/>
    <w:rsid w:val="00D34CE8"/>
    <w:rsid w:val="00D36B9C"/>
    <w:rsid w:val="00D37D3C"/>
    <w:rsid w:val="00D37FAD"/>
    <w:rsid w:val="00D406D9"/>
    <w:rsid w:val="00D40C97"/>
    <w:rsid w:val="00D4122E"/>
    <w:rsid w:val="00D4147D"/>
    <w:rsid w:val="00D41681"/>
    <w:rsid w:val="00D41C17"/>
    <w:rsid w:val="00D4253B"/>
    <w:rsid w:val="00D4347E"/>
    <w:rsid w:val="00D43C2F"/>
    <w:rsid w:val="00D43D94"/>
    <w:rsid w:val="00D440BE"/>
    <w:rsid w:val="00D4496E"/>
    <w:rsid w:val="00D44ED6"/>
    <w:rsid w:val="00D46C4B"/>
    <w:rsid w:val="00D47816"/>
    <w:rsid w:val="00D47F3D"/>
    <w:rsid w:val="00D50BEC"/>
    <w:rsid w:val="00D50CF3"/>
    <w:rsid w:val="00D50D9B"/>
    <w:rsid w:val="00D54053"/>
    <w:rsid w:val="00D544AD"/>
    <w:rsid w:val="00D5484A"/>
    <w:rsid w:val="00D55D78"/>
    <w:rsid w:val="00D560D3"/>
    <w:rsid w:val="00D56C5D"/>
    <w:rsid w:val="00D6020B"/>
    <w:rsid w:val="00D60868"/>
    <w:rsid w:val="00D616A3"/>
    <w:rsid w:val="00D6178F"/>
    <w:rsid w:val="00D623AC"/>
    <w:rsid w:val="00D62886"/>
    <w:rsid w:val="00D62D2E"/>
    <w:rsid w:val="00D6369B"/>
    <w:rsid w:val="00D63AE7"/>
    <w:rsid w:val="00D6408C"/>
    <w:rsid w:val="00D656DC"/>
    <w:rsid w:val="00D65ACA"/>
    <w:rsid w:val="00D65B3F"/>
    <w:rsid w:val="00D66C35"/>
    <w:rsid w:val="00D66D78"/>
    <w:rsid w:val="00D67BC5"/>
    <w:rsid w:val="00D70D3B"/>
    <w:rsid w:val="00D710C1"/>
    <w:rsid w:val="00D712E7"/>
    <w:rsid w:val="00D7288E"/>
    <w:rsid w:val="00D73978"/>
    <w:rsid w:val="00D75955"/>
    <w:rsid w:val="00D76099"/>
    <w:rsid w:val="00D76655"/>
    <w:rsid w:val="00D7787C"/>
    <w:rsid w:val="00D80562"/>
    <w:rsid w:val="00D80660"/>
    <w:rsid w:val="00D83F2B"/>
    <w:rsid w:val="00D912E3"/>
    <w:rsid w:val="00D923DA"/>
    <w:rsid w:val="00D92A2B"/>
    <w:rsid w:val="00D92AE9"/>
    <w:rsid w:val="00D95C2B"/>
    <w:rsid w:val="00D95ED7"/>
    <w:rsid w:val="00D964E5"/>
    <w:rsid w:val="00D9665F"/>
    <w:rsid w:val="00D967A9"/>
    <w:rsid w:val="00D97AC2"/>
    <w:rsid w:val="00D97E3C"/>
    <w:rsid w:val="00DA0181"/>
    <w:rsid w:val="00DA15D8"/>
    <w:rsid w:val="00DA26BE"/>
    <w:rsid w:val="00DA41D5"/>
    <w:rsid w:val="00DA4624"/>
    <w:rsid w:val="00DA46F1"/>
    <w:rsid w:val="00DA5AC9"/>
    <w:rsid w:val="00DA5DF9"/>
    <w:rsid w:val="00DA602F"/>
    <w:rsid w:val="00DA7332"/>
    <w:rsid w:val="00DA77BF"/>
    <w:rsid w:val="00DA7941"/>
    <w:rsid w:val="00DB3971"/>
    <w:rsid w:val="00DB3CC0"/>
    <w:rsid w:val="00DB45E4"/>
    <w:rsid w:val="00DB5ADD"/>
    <w:rsid w:val="00DB60F6"/>
    <w:rsid w:val="00DB6385"/>
    <w:rsid w:val="00DB668A"/>
    <w:rsid w:val="00DC020E"/>
    <w:rsid w:val="00DC1A56"/>
    <w:rsid w:val="00DC2CA1"/>
    <w:rsid w:val="00DC3308"/>
    <w:rsid w:val="00DC3B38"/>
    <w:rsid w:val="00DC3B4F"/>
    <w:rsid w:val="00DC3FCE"/>
    <w:rsid w:val="00DC4AA0"/>
    <w:rsid w:val="00DC54EC"/>
    <w:rsid w:val="00DC5B60"/>
    <w:rsid w:val="00DC7AEE"/>
    <w:rsid w:val="00DD1382"/>
    <w:rsid w:val="00DD3AAB"/>
    <w:rsid w:val="00DD4F98"/>
    <w:rsid w:val="00DD6376"/>
    <w:rsid w:val="00DD64A1"/>
    <w:rsid w:val="00DD6ECB"/>
    <w:rsid w:val="00DD74A7"/>
    <w:rsid w:val="00DE0C9C"/>
    <w:rsid w:val="00DE1AA3"/>
    <w:rsid w:val="00DE2F2E"/>
    <w:rsid w:val="00DE3517"/>
    <w:rsid w:val="00DE4DCF"/>
    <w:rsid w:val="00DE4DD5"/>
    <w:rsid w:val="00DE4E86"/>
    <w:rsid w:val="00DE6F9E"/>
    <w:rsid w:val="00DF0343"/>
    <w:rsid w:val="00DF05DB"/>
    <w:rsid w:val="00DF0D94"/>
    <w:rsid w:val="00DF0ED4"/>
    <w:rsid w:val="00DF1279"/>
    <w:rsid w:val="00DF2722"/>
    <w:rsid w:val="00DF27EC"/>
    <w:rsid w:val="00DF2C89"/>
    <w:rsid w:val="00DF2DF0"/>
    <w:rsid w:val="00DF37A9"/>
    <w:rsid w:val="00DF443B"/>
    <w:rsid w:val="00DF4C0F"/>
    <w:rsid w:val="00DF6018"/>
    <w:rsid w:val="00DF71FD"/>
    <w:rsid w:val="00DF7C40"/>
    <w:rsid w:val="00DF7F8C"/>
    <w:rsid w:val="00E0082E"/>
    <w:rsid w:val="00E00F93"/>
    <w:rsid w:val="00E0155C"/>
    <w:rsid w:val="00E01ADD"/>
    <w:rsid w:val="00E02B4B"/>
    <w:rsid w:val="00E037C5"/>
    <w:rsid w:val="00E04142"/>
    <w:rsid w:val="00E048A7"/>
    <w:rsid w:val="00E0521C"/>
    <w:rsid w:val="00E06AB7"/>
    <w:rsid w:val="00E07316"/>
    <w:rsid w:val="00E078A3"/>
    <w:rsid w:val="00E07927"/>
    <w:rsid w:val="00E07A9C"/>
    <w:rsid w:val="00E1126E"/>
    <w:rsid w:val="00E12363"/>
    <w:rsid w:val="00E132D3"/>
    <w:rsid w:val="00E134F9"/>
    <w:rsid w:val="00E13C2E"/>
    <w:rsid w:val="00E1437F"/>
    <w:rsid w:val="00E15709"/>
    <w:rsid w:val="00E15E75"/>
    <w:rsid w:val="00E16497"/>
    <w:rsid w:val="00E16909"/>
    <w:rsid w:val="00E17C53"/>
    <w:rsid w:val="00E201E4"/>
    <w:rsid w:val="00E20B0E"/>
    <w:rsid w:val="00E216FD"/>
    <w:rsid w:val="00E22163"/>
    <w:rsid w:val="00E222F3"/>
    <w:rsid w:val="00E2239D"/>
    <w:rsid w:val="00E22B2C"/>
    <w:rsid w:val="00E23552"/>
    <w:rsid w:val="00E239D6"/>
    <w:rsid w:val="00E23C11"/>
    <w:rsid w:val="00E2492E"/>
    <w:rsid w:val="00E249DD"/>
    <w:rsid w:val="00E24E43"/>
    <w:rsid w:val="00E253CB"/>
    <w:rsid w:val="00E27652"/>
    <w:rsid w:val="00E27F7B"/>
    <w:rsid w:val="00E30D29"/>
    <w:rsid w:val="00E30EFD"/>
    <w:rsid w:val="00E31597"/>
    <w:rsid w:val="00E33022"/>
    <w:rsid w:val="00E336AA"/>
    <w:rsid w:val="00E34A97"/>
    <w:rsid w:val="00E358ED"/>
    <w:rsid w:val="00E360C2"/>
    <w:rsid w:val="00E3610E"/>
    <w:rsid w:val="00E36788"/>
    <w:rsid w:val="00E36A56"/>
    <w:rsid w:val="00E37B2C"/>
    <w:rsid w:val="00E404CB"/>
    <w:rsid w:val="00E40BE0"/>
    <w:rsid w:val="00E410BE"/>
    <w:rsid w:val="00E43382"/>
    <w:rsid w:val="00E441A8"/>
    <w:rsid w:val="00E44A1E"/>
    <w:rsid w:val="00E451E0"/>
    <w:rsid w:val="00E45B64"/>
    <w:rsid w:val="00E46696"/>
    <w:rsid w:val="00E46A72"/>
    <w:rsid w:val="00E46EB3"/>
    <w:rsid w:val="00E537DF"/>
    <w:rsid w:val="00E53982"/>
    <w:rsid w:val="00E53A6D"/>
    <w:rsid w:val="00E5438D"/>
    <w:rsid w:val="00E5485A"/>
    <w:rsid w:val="00E54C22"/>
    <w:rsid w:val="00E55FA4"/>
    <w:rsid w:val="00E56E64"/>
    <w:rsid w:val="00E570D5"/>
    <w:rsid w:val="00E57BD7"/>
    <w:rsid w:val="00E57DD0"/>
    <w:rsid w:val="00E6172A"/>
    <w:rsid w:val="00E618CD"/>
    <w:rsid w:val="00E62E1B"/>
    <w:rsid w:val="00E6305C"/>
    <w:rsid w:val="00E633FE"/>
    <w:rsid w:val="00E65861"/>
    <w:rsid w:val="00E6612D"/>
    <w:rsid w:val="00E700A7"/>
    <w:rsid w:val="00E704A0"/>
    <w:rsid w:val="00E713E2"/>
    <w:rsid w:val="00E71D9F"/>
    <w:rsid w:val="00E7332D"/>
    <w:rsid w:val="00E7386C"/>
    <w:rsid w:val="00E74A6D"/>
    <w:rsid w:val="00E74EB2"/>
    <w:rsid w:val="00E75984"/>
    <w:rsid w:val="00E814AA"/>
    <w:rsid w:val="00E81D44"/>
    <w:rsid w:val="00E8337B"/>
    <w:rsid w:val="00E839C9"/>
    <w:rsid w:val="00E839EC"/>
    <w:rsid w:val="00E850DD"/>
    <w:rsid w:val="00E86454"/>
    <w:rsid w:val="00E86D30"/>
    <w:rsid w:val="00E905D5"/>
    <w:rsid w:val="00E9112A"/>
    <w:rsid w:val="00E92B0A"/>
    <w:rsid w:val="00E93C93"/>
    <w:rsid w:val="00E93DEB"/>
    <w:rsid w:val="00E9431F"/>
    <w:rsid w:val="00E948D7"/>
    <w:rsid w:val="00E94BB3"/>
    <w:rsid w:val="00E95798"/>
    <w:rsid w:val="00E959B4"/>
    <w:rsid w:val="00E97487"/>
    <w:rsid w:val="00E979EE"/>
    <w:rsid w:val="00E97C06"/>
    <w:rsid w:val="00E97FE1"/>
    <w:rsid w:val="00EA13B1"/>
    <w:rsid w:val="00EA1908"/>
    <w:rsid w:val="00EA3804"/>
    <w:rsid w:val="00EA47E6"/>
    <w:rsid w:val="00EA62A4"/>
    <w:rsid w:val="00EA74D5"/>
    <w:rsid w:val="00EA7D9B"/>
    <w:rsid w:val="00EB167A"/>
    <w:rsid w:val="00EB298B"/>
    <w:rsid w:val="00EB3645"/>
    <w:rsid w:val="00EB364C"/>
    <w:rsid w:val="00EB537C"/>
    <w:rsid w:val="00EB6514"/>
    <w:rsid w:val="00EB6577"/>
    <w:rsid w:val="00EC1A48"/>
    <w:rsid w:val="00EC373F"/>
    <w:rsid w:val="00EC6004"/>
    <w:rsid w:val="00EC7212"/>
    <w:rsid w:val="00EC7597"/>
    <w:rsid w:val="00EC76B9"/>
    <w:rsid w:val="00ED0646"/>
    <w:rsid w:val="00ED087C"/>
    <w:rsid w:val="00ED0B0A"/>
    <w:rsid w:val="00ED2456"/>
    <w:rsid w:val="00ED300F"/>
    <w:rsid w:val="00ED3392"/>
    <w:rsid w:val="00ED3A9C"/>
    <w:rsid w:val="00ED5459"/>
    <w:rsid w:val="00ED61CB"/>
    <w:rsid w:val="00ED630F"/>
    <w:rsid w:val="00ED6BA0"/>
    <w:rsid w:val="00EE006E"/>
    <w:rsid w:val="00EE0AA3"/>
    <w:rsid w:val="00EE0C40"/>
    <w:rsid w:val="00EE155E"/>
    <w:rsid w:val="00EE24A0"/>
    <w:rsid w:val="00EE3101"/>
    <w:rsid w:val="00EE4011"/>
    <w:rsid w:val="00EE4109"/>
    <w:rsid w:val="00EE5205"/>
    <w:rsid w:val="00EE75CA"/>
    <w:rsid w:val="00EE7EE3"/>
    <w:rsid w:val="00EF09F2"/>
    <w:rsid w:val="00EF239D"/>
    <w:rsid w:val="00EF29DF"/>
    <w:rsid w:val="00EF30CB"/>
    <w:rsid w:val="00EF3614"/>
    <w:rsid w:val="00EF3639"/>
    <w:rsid w:val="00EF3B6D"/>
    <w:rsid w:val="00EF3EAE"/>
    <w:rsid w:val="00EF41B3"/>
    <w:rsid w:val="00EF45CC"/>
    <w:rsid w:val="00EF4CC2"/>
    <w:rsid w:val="00EF55A3"/>
    <w:rsid w:val="00EF5E60"/>
    <w:rsid w:val="00EF63BC"/>
    <w:rsid w:val="00EF728F"/>
    <w:rsid w:val="00F03353"/>
    <w:rsid w:val="00F03433"/>
    <w:rsid w:val="00F0355E"/>
    <w:rsid w:val="00F044C2"/>
    <w:rsid w:val="00F04A43"/>
    <w:rsid w:val="00F05594"/>
    <w:rsid w:val="00F060F2"/>
    <w:rsid w:val="00F076F4"/>
    <w:rsid w:val="00F13404"/>
    <w:rsid w:val="00F13571"/>
    <w:rsid w:val="00F139A4"/>
    <w:rsid w:val="00F13CD5"/>
    <w:rsid w:val="00F13E70"/>
    <w:rsid w:val="00F14E81"/>
    <w:rsid w:val="00F15E08"/>
    <w:rsid w:val="00F15E9D"/>
    <w:rsid w:val="00F1771F"/>
    <w:rsid w:val="00F17E5F"/>
    <w:rsid w:val="00F17F44"/>
    <w:rsid w:val="00F2066E"/>
    <w:rsid w:val="00F20A0A"/>
    <w:rsid w:val="00F2126D"/>
    <w:rsid w:val="00F21322"/>
    <w:rsid w:val="00F23141"/>
    <w:rsid w:val="00F2318C"/>
    <w:rsid w:val="00F24AB2"/>
    <w:rsid w:val="00F2595A"/>
    <w:rsid w:val="00F26542"/>
    <w:rsid w:val="00F268DE"/>
    <w:rsid w:val="00F27874"/>
    <w:rsid w:val="00F27AF8"/>
    <w:rsid w:val="00F3014D"/>
    <w:rsid w:val="00F31020"/>
    <w:rsid w:val="00F3215E"/>
    <w:rsid w:val="00F35A84"/>
    <w:rsid w:val="00F364E5"/>
    <w:rsid w:val="00F36885"/>
    <w:rsid w:val="00F36E4F"/>
    <w:rsid w:val="00F37D80"/>
    <w:rsid w:val="00F40199"/>
    <w:rsid w:val="00F40AEA"/>
    <w:rsid w:val="00F44520"/>
    <w:rsid w:val="00F45174"/>
    <w:rsid w:val="00F45A67"/>
    <w:rsid w:val="00F47008"/>
    <w:rsid w:val="00F47246"/>
    <w:rsid w:val="00F474B6"/>
    <w:rsid w:val="00F47A51"/>
    <w:rsid w:val="00F50881"/>
    <w:rsid w:val="00F514F7"/>
    <w:rsid w:val="00F51595"/>
    <w:rsid w:val="00F51B59"/>
    <w:rsid w:val="00F51E6F"/>
    <w:rsid w:val="00F52140"/>
    <w:rsid w:val="00F52951"/>
    <w:rsid w:val="00F52B40"/>
    <w:rsid w:val="00F52C4A"/>
    <w:rsid w:val="00F54002"/>
    <w:rsid w:val="00F54AA8"/>
    <w:rsid w:val="00F54D34"/>
    <w:rsid w:val="00F550A4"/>
    <w:rsid w:val="00F55EEB"/>
    <w:rsid w:val="00F56046"/>
    <w:rsid w:val="00F56B47"/>
    <w:rsid w:val="00F56BBA"/>
    <w:rsid w:val="00F56C7F"/>
    <w:rsid w:val="00F6126D"/>
    <w:rsid w:val="00F62987"/>
    <w:rsid w:val="00F63905"/>
    <w:rsid w:val="00F64B6F"/>
    <w:rsid w:val="00F64ECD"/>
    <w:rsid w:val="00F660EA"/>
    <w:rsid w:val="00F663C6"/>
    <w:rsid w:val="00F6658D"/>
    <w:rsid w:val="00F70090"/>
    <w:rsid w:val="00F703F2"/>
    <w:rsid w:val="00F71132"/>
    <w:rsid w:val="00F7142A"/>
    <w:rsid w:val="00F71CE3"/>
    <w:rsid w:val="00F72B3E"/>
    <w:rsid w:val="00F72C24"/>
    <w:rsid w:val="00F742F4"/>
    <w:rsid w:val="00F74F1B"/>
    <w:rsid w:val="00F751ED"/>
    <w:rsid w:val="00F7569A"/>
    <w:rsid w:val="00F761EA"/>
    <w:rsid w:val="00F766F8"/>
    <w:rsid w:val="00F76E7B"/>
    <w:rsid w:val="00F7775C"/>
    <w:rsid w:val="00F77A74"/>
    <w:rsid w:val="00F804C9"/>
    <w:rsid w:val="00F80A0E"/>
    <w:rsid w:val="00F80ED5"/>
    <w:rsid w:val="00F817DC"/>
    <w:rsid w:val="00F81F85"/>
    <w:rsid w:val="00F82372"/>
    <w:rsid w:val="00F845C8"/>
    <w:rsid w:val="00F848F7"/>
    <w:rsid w:val="00F84B7A"/>
    <w:rsid w:val="00F8751E"/>
    <w:rsid w:val="00F90309"/>
    <w:rsid w:val="00F9169E"/>
    <w:rsid w:val="00F9178C"/>
    <w:rsid w:val="00F927EF"/>
    <w:rsid w:val="00F929C1"/>
    <w:rsid w:val="00F932BE"/>
    <w:rsid w:val="00F94A1D"/>
    <w:rsid w:val="00F95827"/>
    <w:rsid w:val="00F95FDE"/>
    <w:rsid w:val="00F967B3"/>
    <w:rsid w:val="00F96C7A"/>
    <w:rsid w:val="00F97F6A"/>
    <w:rsid w:val="00FA0A06"/>
    <w:rsid w:val="00FA11DD"/>
    <w:rsid w:val="00FA1B1E"/>
    <w:rsid w:val="00FA1F0B"/>
    <w:rsid w:val="00FA23D9"/>
    <w:rsid w:val="00FA370D"/>
    <w:rsid w:val="00FA3E9C"/>
    <w:rsid w:val="00FA3FBE"/>
    <w:rsid w:val="00FA42EB"/>
    <w:rsid w:val="00FA44C9"/>
    <w:rsid w:val="00FA5426"/>
    <w:rsid w:val="00FA5478"/>
    <w:rsid w:val="00FA580D"/>
    <w:rsid w:val="00FA588D"/>
    <w:rsid w:val="00FA5F10"/>
    <w:rsid w:val="00FA610E"/>
    <w:rsid w:val="00FA6AB7"/>
    <w:rsid w:val="00FA7D72"/>
    <w:rsid w:val="00FB1020"/>
    <w:rsid w:val="00FB191E"/>
    <w:rsid w:val="00FB381B"/>
    <w:rsid w:val="00FB49E8"/>
    <w:rsid w:val="00FB73C2"/>
    <w:rsid w:val="00FB7DD3"/>
    <w:rsid w:val="00FC017E"/>
    <w:rsid w:val="00FC01A1"/>
    <w:rsid w:val="00FC074D"/>
    <w:rsid w:val="00FC1B3D"/>
    <w:rsid w:val="00FC21CB"/>
    <w:rsid w:val="00FC23A8"/>
    <w:rsid w:val="00FC28B1"/>
    <w:rsid w:val="00FC4F7C"/>
    <w:rsid w:val="00FC57E7"/>
    <w:rsid w:val="00FD0C9C"/>
    <w:rsid w:val="00FD1AF4"/>
    <w:rsid w:val="00FD4560"/>
    <w:rsid w:val="00FD4E7D"/>
    <w:rsid w:val="00FD5559"/>
    <w:rsid w:val="00FD56AA"/>
    <w:rsid w:val="00FD58D4"/>
    <w:rsid w:val="00FD5EBD"/>
    <w:rsid w:val="00FD6664"/>
    <w:rsid w:val="00FD690A"/>
    <w:rsid w:val="00FE126E"/>
    <w:rsid w:val="00FE2463"/>
    <w:rsid w:val="00FE4E1F"/>
    <w:rsid w:val="00FE4FC1"/>
    <w:rsid w:val="00FE72DC"/>
    <w:rsid w:val="00FE7F18"/>
    <w:rsid w:val="00FF0BF2"/>
    <w:rsid w:val="00FF134A"/>
    <w:rsid w:val="00FF242F"/>
    <w:rsid w:val="00FF2B53"/>
    <w:rsid w:val="00FF2D56"/>
    <w:rsid w:val="00FF3384"/>
    <w:rsid w:val="00FF3ACB"/>
    <w:rsid w:val="00FF410A"/>
    <w:rsid w:val="00FF683C"/>
    <w:rsid w:val="00FF7B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2337A27"/>
  <w15:chartTrackingRefBased/>
  <w15:docId w15:val="{7934D396-41A4-42D8-8145-22AC6F19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semiHidden="1" w:unhideWhenUsed="1" w:qFormat="1"/>
    <w:lsdException w:name="table of figures" w:uiPriority="99"/>
    <w:lsdException w:name="footnote reference" w:uiPriority="99"/>
    <w:lsdException w:name="Title" w:qFormat="1"/>
    <w:lsdException w:name="Subtitle" w:uiPriority="11" w:qFormat="1"/>
    <w:lsdException w:name="Hyperlink" w:uiPriority="99"/>
    <w:lsdException w:name="Followed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F13404"/>
    <w:rPr>
      <w:sz w:val="24"/>
      <w:szCs w:val="24"/>
    </w:rPr>
  </w:style>
  <w:style w:type="paragraph" w:styleId="Naslov1">
    <w:name w:val="heading 1"/>
    <w:aliases w:val="NASLOV"/>
    <w:basedOn w:val="Navaden"/>
    <w:next w:val="Navaden"/>
    <w:link w:val="Naslov1Znak"/>
    <w:autoRedefine/>
    <w:qFormat/>
    <w:rsid w:val="00641E85"/>
    <w:pPr>
      <w:keepNext/>
      <w:keepLines/>
      <w:numPr>
        <w:numId w:val="29"/>
      </w:numPr>
      <w:tabs>
        <w:tab w:val="left" w:pos="426"/>
      </w:tabs>
      <w:spacing w:before="240" w:after="360" w:line="260" w:lineRule="atLeast"/>
      <w:jc w:val="both"/>
      <w:outlineLvl w:val="0"/>
    </w:pPr>
    <w:rPr>
      <w:rFonts w:ascii="Arial" w:hAnsi="Arial" w:cs="Arial"/>
      <w:b/>
      <w:caps/>
      <w:kern w:val="32"/>
      <w:sz w:val="20"/>
      <w:szCs w:val="20"/>
      <w:lang w:eastAsia="en-US"/>
    </w:rPr>
  </w:style>
  <w:style w:type="paragraph" w:styleId="Naslov20">
    <w:name w:val="heading 2"/>
    <w:basedOn w:val="Navaden"/>
    <w:next w:val="Navaden"/>
    <w:link w:val="Naslov2Znak"/>
    <w:qFormat/>
    <w:rsid w:val="0075039D"/>
    <w:pPr>
      <w:keepNext/>
      <w:spacing w:before="240" w:after="60"/>
      <w:jc w:val="both"/>
      <w:outlineLvl w:val="1"/>
    </w:pPr>
    <w:rPr>
      <w:rFonts w:ascii="Arial" w:hAnsi="Arial" w:cs="Arial"/>
      <w:b/>
      <w:bCs/>
      <w:i/>
      <w:iCs/>
      <w:sz w:val="28"/>
      <w:szCs w:val="28"/>
    </w:rPr>
  </w:style>
  <w:style w:type="paragraph" w:styleId="Naslov30">
    <w:name w:val="heading 3"/>
    <w:basedOn w:val="Navaden"/>
    <w:next w:val="Navaden"/>
    <w:link w:val="Naslov3Znak"/>
    <w:qFormat/>
    <w:rsid w:val="0075039D"/>
    <w:pPr>
      <w:keepNext/>
      <w:spacing w:before="240" w:after="60" w:line="260" w:lineRule="atLeast"/>
      <w:outlineLvl w:val="2"/>
    </w:pPr>
    <w:rPr>
      <w:rFonts w:ascii="Arial" w:hAnsi="Arial" w:cs="Arial"/>
      <w:b/>
      <w:bCs/>
      <w:sz w:val="26"/>
      <w:szCs w:val="26"/>
      <w:lang w:val="en-US" w:eastAsia="en-US"/>
    </w:rPr>
  </w:style>
  <w:style w:type="paragraph" w:styleId="Naslov4">
    <w:name w:val="heading 4"/>
    <w:basedOn w:val="Navaden"/>
    <w:next w:val="Navaden"/>
    <w:link w:val="Naslov4Znak"/>
    <w:qFormat/>
    <w:rsid w:val="0075039D"/>
    <w:pPr>
      <w:keepNext/>
      <w:ind w:left="4248"/>
      <w:jc w:val="center"/>
      <w:outlineLvl w:val="3"/>
    </w:pPr>
    <w:rPr>
      <w:rFonts w:ascii="Arial" w:hAnsi="Arial"/>
      <w:i/>
      <w:sz w:val="22"/>
      <w:szCs w:val="20"/>
    </w:rPr>
  </w:style>
  <w:style w:type="paragraph" w:styleId="Naslov5">
    <w:name w:val="heading 5"/>
    <w:basedOn w:val="Navaden"/>
    <w:next w:val="Navaden"/>
    <w:link w:val="Naslov5Znak"/>
    <w:qFormat/>
    <w:rsid w:val="0075039D"/>
    <w:pPr>
      <w:spacing w:before="240" w:after="60"/>
      <w:jc w:val="both"/>
      <w:outlineLvl w:val="4"/>
    </w:pPr>
    <w:rPr>
      <w:b/>
      <w:bCs/>
      <w:i/>
      <w:iCs/>
      <w:sz w:val="26"/>
      <w:szCs w:val="26"/>
    </w:rPr>
  </w:style>
  <w:style w:type="paragraph" w:styleId="Naslov6">
    <w:name w:val="heading 6"/>
    <w:basedOn w:val="Navaden"/>
    <w:next w:val="Navaden"/>
    <w:link w:val="Naslov6Znak"/>
    <w:qFormat/>
    <w:rsid w:val="0075039D"/>
    <w:pPr>
      <w:spacing w:before="240" w:after="60"/>
      <w:jc w:val="both"/>
      <w:outlineLvl w:val="5"/>
    </w:pPr>
    <w:rPr>
      <w:b/>
      <w:bCs/>
      <w:sz w:val="22"/>
      <w:szCs w:val="22"/>
    </w:rPr>
  </w:style>
  <w:style w:type="paragraph" w:styleId="Naslov7">
    <w:name w:val="heading 7"/>
    <w:basedOn w:val="Navaden"/>
    <w:next w:val="Navaden"/>
    <w:link w:val="Naslov7Znak"/>
    <w:qFormat/>
    <w:rsid w:val="0075039D"/>
    <w:pPr>
      <w:spacing w:before="240" w:after="60"/>
      <w:ind w:left="1003" w:hanging="283"/>
      <w:outlineLvl w:val="6"/>
    </w:pPr>
    <w:rPr>
      <w:rFonts w:ascii="Arial" w:hAnsi="Arial"/>
      <w:sz w:val="20"/>
      <w:szCs w:val="20"/>
    </w:rPr>
  </w:style>
  <w:style w:type="paragraph" w:styleId="Naslov8">
    <w:name w:val="heading 8"/>
    <w:basedOn w:val="Navaden"/>
    <w:next w:val="Navaden"/>
    <w:link w:val="Naslov8Znak"/>
    <w:qFormat/>
    <w:rsid w:val="0075039D"/>
    <w:pPr>
      <w:spacing w:before="240" w:after="60"/>
      <w:ind w:left="1003" w:hanging="283"/>
      <w:outlineLvl w:val="7"/>
    </w:pPr>
    <w:rPr>
      <w:rFonts w:ascii="Arial" w:hAnsi="Arial"/>
      <w:i/>
      <w:sz w:val="20"/>
      <w:szCs w:val="20"/>
    </w:rPr>
  </w:style>
  <w:style w:type="paragraph" w:styleId="Naslov9">
    <w:name w:val="heading 9"/>
    <w:basedOn w:val="Navaden"/>
    <w:next w:val="Navaden"/>
    <w:link w:val="Naslov9Znak"/>
    <w:qFormat/>
    <w:rsid w:val="0075039D"/>
    <w:pPr>
      <w:spacing w:before="240" w:after="60"/>
      <w:jc w:val="both"/>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Znak"/>
    <w:basedOn w:val="Navaden"/>
    <w:link w:val="GlavaZnak"/>
    <w:rsid w:val="00B5627D"/>
    <w:pPr>
      <w:tabs>
        <w:tab w:val="center" w:pos="4536"/>
        <w:tab w:val="right" w:pos="9072"/>
      </w:tabs>
    </w:pPr>
  </w:style>
  <w:style w:type="character" w:customStyle="1" w:styleId="GlavaZnak">
    <w:name w:val="Glava Znak"/>
    <w:aliases w:val="Header-PR Znak,Znak Znak"/>
    <w:link w:val="Glava"/>
    <w:rsid w:val="00B5627D"/>
    <w:rPr>
      <w:sz w:val="24"/>
      <w:szCs w:val="24"/>
    </w:rPr>
  </w:style>
  <w:style w:type="character" w:styleId="Hiperpovezava">
    <w:name w:val="Hyperlink"/>
    <w:uiPriority w:val="99"/>
    <w:rsid w:val="00B5627D"/>
    <w:rPr>
      <w:color w:val="0000FF"/>
      <w:u w:val="single"/>
    </w:rPr>
  </w:style>
  <w:style w:type="paragraph" w:styleId="Besedilooblaka">
    <w:name w:val="Balloon Text"/>
    <w:basedOn w:val="Navaden"/>
    <w:link w:val="BesedilooblakaZnak"/>
    <w:rsid w:val="00373E80"/>
    <w:rPr>
      <w:rFonts w:ascii="Tahoma" w:hAnsi="Tahoma" w:cs="Tahoma"/>
      <w:sz w:val="16"/>
      <w:szCs w:val="16"/>
    </w:rPr>
  </w:style>
  <w:style w:type="character" w:customStyle="1" w:styleId="BesedilooblakaZnak">
    <w:name w:val="Besedilo oblačka Znak"/>
    <w:link w:val="Besedilooblaka"/>
    <w:rsid w:val="00373E80"/>
    <w:rPr>
      <w:rFonts w:ascii="Tahoma" w:hAnsi="Tahoma" w:cs="Tahoma"/>
      <w:sz w:val="16"/>
      <w:szCs w:val="16"/>
    </w:rPr>
  </w:style>
  <w:style w:type="paragraph" w:styleId="Noga">
    <w:name w:val="footer"/>
    <w:basedOn w:val="Navaden"/>
    <w:link w:val="NogaZnak"/>
    <w:uiPriority w:val="99"/>
    <w:rsid w:val="00051D21"/>
    <w:pPr>
      <w:tabs>
        <w:tab w:val="center" w:pos="4536"/>
        <w:tab w:val="right" w:pos="9072"/>
      </w:tabs>
    </w:pPr>
  </w:style>
  <w:style w:type="character" w:customStyle="1" w:styleId="NogaZnak">
    <w:name w:val="Noga Znak"/>
    <w:link w:val="Noga"/>
    <w:uiPriority w:val="99"/>
    <w:rsid w:val="00051D21"/>
    <w:rPr>
      <w:sz w:val="24"/>
      <w:szCs w:val="24"/>
    </w:rPr>
  </w:style>
  <w:style w:type="paragraph" w:styleId="Odstavekseznama">
    <w:name w:val="List Paragraph"/>
    <w:aliases w:val="Odstavek -,Odstavek seznama_IP,Seznam_IP_1,Heading 2_sj,Lijstalinea,Bullet List Paragraph,Numbered paragraph 1,Lettre d'introduction,1st level - Bullet List Paragraph,Numbered Para 1,Dot pt,No Spacing1,List Paragraph Char Char Char"/>
    <w:basedOn w:val="Navaden"/>
    <w:link w:val="OdstavekseznamaZnak"/>
    <w:uiPriority w:val="34"/>
    <w:qFormat/>
    <w:rsid w:val="006813A5"/>
    <w:pPr>
      <w:ind w:left="708"/>
    </w:pPr>
  </w:style>
  <w:style w:type="table" w:styleId="Tabelamrea">
    <w:name w:val="Table Grid"/>
    <w:basedOn w:val="Navadnatabela"/>
    <w:uiPriority w:val="39"/>
    <w:rsid w:val="0070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NASLOV Znak"/>
    <w:link w:val="Naslov1"/>
    <w:rsid w:val="00641E85"/>
    <w:rPr>
      <w:rFonts w:ascii="Arial" w:hAnsi="Arial" w:cs="Arial"/>
      <w:b/>
      <w:caps/>
      <w:kern w:val="32"/>
      <w:lang w:eastAsia="en-US"/>
    </w:rPr>
  </w:style>
  <w:style w:type="character" w:customStyle="1" w:styleId="Naslov2Znak">
    <w:name w:val="Naslov 2 Znak"/>
    <w:link w:val="Naslov20"/>
    <w:rsid w:val="0075039D"/>
    <w:rPr>
      <w:rFonts w:ascii="Arial" w:hAnsi="Arial" w:cs="Arial"/>
      <w:b/>
      <w:bCs/>
      <w:i/>
      <w:iCs/>
      <w:sz w:val="28"/>
      <w:szCs w:val="28"/>
    </w:rPr>
  </w:style>
  <w:style w:type="character" w:customStyle="1" w:styleId="Naslov3Znak">
    <w:name w:val="Naslov 3 Znak"/>
    <w:link w:val="Naslov30"/>
    <w:rsid w:val="0075039D"/>
    <w:rPr>
      <w:rFonts w:ascii="Arial" w:hAnsi="Arial" w:cs="Arial"/>
      <w:b/>
      <w:bCs/>
      <w:sz w:val="26"/>
      <w:szCs w:val="26"/>
      <w:lang w:val="en-US" w:eastAsia="en-US"/>
    </w:rPr>
  </w:style>
  <w:style w:type="character" w:customStyle="1" w:styleId="Naslov4Znak">
    <w:name w:val="Naslov 4 Znak"/>
    <w:link w:val="Naslov4"/>
    <w:rsid w:val="0075039D"/>
    <w:rPr>
      <w:rFonts w:ascii="Arial" w:hAnsi="Arial"/>
      <w:i/>
      <w:sz w:val="22"/>
    </w:rPr>
  </w:style>
  <w:style w:type="character" w:customStyle="1" w:styleId="Naslov5Znak">
    <w:name w:val="Naslov 5 Znak"/>
    <w:link w:val="Naslov5"/>
    <w:rsid w:val="0075039D"/>
    <w:rPr>
      <w:b/>
      <w:bCs/>
      <w:i/>
      <w:iCs/>
      <w:sz w:val="26"/>
      <w:szCs w:val="26"/>
    </w:rPr>
  </w:style>
  <w:style w:type="character" w:customStyle="1" w:styleId="Naslov6Znak">
    <w:name w:val="Naslov 6 Znak"/>
    <w:link w:val="Naslov6"/>
    <w:rsid w:val="0075039D"/>
    <w:rPr>
      <w:b/>
      <w:bCs/>
      <w:sz w:val="22"/>
      <w:szCs w:val="22"/>
    </w:rPr>
  </w:style>
  <w:style w:type="character" w:customStyle="1" w:styleId="Naslov7Znak">
    <w:name w:val="Naslov 7 Znak"/>
    <w:link w:val="Naslov7"/>
    <w:rsid w:val="0075039D"/>
    <w:rPr>
      <w:rFonts w:ascii="Arial" w:hAnsi="Arial"/>
    </w:rPr>
  </w:style>
  <w:style w:type="character" w:customStyle="1" w:styleId="Naslov8Znak">
    <w:name w:val="Naslov 8 Znak"/>
    <w:link w:val="Naslov8"/>
    <w:rsid w:val="0075039D"/>
    <w:rPr>
      <w:rFonts w:ascii="Arial" w:hAnsi="Arial"/>
      <w:i/>
    </w:rPr>
  </w:style>
  <w:style w:type="character" w:customStyle="1" w:styleId="Naslov9Znak">
    <w:name w:val="Naslov 9 Znak"/>
    <w:link w:val="Naslov9"/>
    <w:rsid w:val="0075039D"/>
    <w:rPr>
      <w:rFonts w:ascii="Arial" w:hAnsi="Arial" w:cs="Arial"/>
      <w:sz w:val="22"/>
      <w:szCs w:val="22"/>
    </w:rPr>
  </w:style>
  <w:style w:type="paragraph" w:styleId="Zgradbadokumenta">
    <w:name w:val="Document Map"/>
    <w:basedOn w:val="Navaden"/>
    <w:link w:val="ZgradbadokumentaZnak"/>
    <w:rsid w:val="0075039D"/>
    <w:pPr>
      <w:spacing w:line="260" w:lineRule="atLeast"/>
    </w:pPr>
    <w:rPr>
      <w:rFonts w:ascii="Tahoma" w:hAnsi="Tahoma" w:cs="Tahoma"/>
      <w:sz w:val="16"/>
      <w:szCs w:val="16"/>
      <w:lang w:val="en-US" w:eastAsia="en-US"/>
    </w:rPr>
  </w:style>
  <w:style w:type="character" w:customStyle="1" w:styleId="ZgradbadokumentaZnak">
    <w:name w:val="Zgradba dokumenta Znak"/>
    <w:link w:val="Zgradbadokumenta"/>
    <w:rsid w:val="0075039D"/>
    <w:rPr>
      <w:rFonts w:ascii="Tahoma" w:hAnsi="Tahoma" w:cs="Tahoma"/>
      <w:sz w:val="16"/>
      <w:szCs w:val="16"/>
      <w:lang w:val="en-US" w:eastAsia="en-US"/>
    </w:rPr>
  </w:style>
  <w:style w:type="table" w:customStyle="1" w:styleId="Tabelamrea1">
    <w:name w:val="Tabela – mreža1"/>
    <w:basedOn w:val="Navadnatabela"/>
    <w:next w:val="Tabelamrea"/>
    <w:rsid w:val="0075039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75039D"/>
    <w:pPr>
      <w:tabs>
        <w:tab w:val="left" w:pos="1701"/>
      </w:tabs>
      <w:spacing w:line="260" w:lineRule="atLeast"/>
    </w:pPr>
    <w:rPr>
      <w:rFonts w:ascii="Arial" w:hAnsi="Arial"/>
      <w:sz w:val="20"/>
      <w:szCs w:val="20"/>
    </w:rPr>
  </w:style>
  <w:style w:type="paragraph" w:customStyle="1" w:styleId="ZADEVA">
    <w:name w:val="ZADEVA"/>
    <w:basedOn w:val="Navaden"/>
    <w:qFormat/>
    <w:rsid w:val="0075039D"/>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75039D"/>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75039D"/>
    <w:pPr>
      <w:jc w:val="both"/>
    </w:pPr>
    <w:rPr>
      <w:sz w:val="20"/>
      <w:szCs w:val="20"/>
    </w:rPr>
  </w:style>
  <w:style w:type="character" w:customStyle="1" w:styleId="Konnaopomba-besediloZnak">
    <w:name w:val="Končna opomba - besedilo Znak"/>
    <w:basedOn w:val="Privzetapisavaodstavka"/>
    <w:link w:val="Konnaopomba-besedilo"/>
    <w:rsid w:val="0075039D"/>
  </w:style>
  <w:style w:type="paragraph" w:styleId="Telobesedila-zamik2">
    <w:name w:val="Body Text Indent 2"/>
    <w:basedOn w:val="Navaden"/>
    <w:link w:val="Telobesedila-zamik2Znak"/>
    <w:rsid w:val="0075039D"/>
    <w:pPr>
      <w:spacing w:after="120" w:line="480" w:lineRule="auto"/>
      <w:ind w:left="283"/>
      <w:jc w:val="both"/>
    </w:pPr>
    <w:rPr>
      <w:sz w:val="22"/>
      <w:szCs w:val="20"/>
    </w:rPr>
  </w:style>
  <w:style w:type="character" w:customStyle="1" w:styleId="Telobesedila-zamik2Znak">
    <w:name w:val="Telo besedila - zamik 2 Znak"/>
    <w:link w:val="Telobesedila-zamik2"/>
    <w:rsid w:val="0075039D"/>
    <w:rPr>
      <w:sz w:val="22"/>
    </w:rPr>
  </w:style>
  <w:style w:type="paragraph" w:styleId="Telobesedila3">
    <w:name w:val="Body Text 3"/>
    <w:basedOn w:val="Navaden"/>
    <w:link w:val="Telobesedila3Znak"/>
    <w:rsid w:val="0075039D"/>
    <w:pPr>
      <w:spacing w:after="120"/>
      <w:jc w:val="both"/>
    </w:pPr>
    <w:rPr>
      <w:sz w:val="16"/>
      <w:szCs w:val="16"/>
    </w:rPr>
  </w:style>
  <w:style w:type="character" w:customStyle="1" w:styleId="Telobesedila3Znak">
    <w:name w:val="Telo besedila 3 Znak"/>
    <w:link w:val="Telobesedila3"/>
    <w:rsid w:val="0075039D"/>
    <w:rPr>
      <w:sz w:val="16"/>
      <w:szCs w:val="16"/>
    </w:rPr>
  </w:style>
  <w:style w:type="paragraph" w:styleId="Telobesedila">
    <w:name w:val="Body Text"/>
    <w:basedOn w:val="Navaden"/>
    <w:link w:val="TelobesedilaZnak"/>
    <w:rsid w:val="0075039D"/>
    <w:pPr>
      <w:spacing w:after="120"/>
      <w:jc w:val="both"/>
    </w:pPr>
    <w:rPr>
      <w:sz w:val="22"/>
      <w:szCs w:val="20"/>
    </w:rPr>
  </w:style>
  <w:style w:type="character" w:customStyle="1" w:styleId="TelobesedilaZnak">
    <w:name w:val="Telo besedila Znak"/>
    <w:link w:val="Telobesedila"/>
    <w:rsid w:val="0075039D"/>
    <w:rPr>
      <w:sz w:val="22"/>
    </w:rPr>
  </w:style>
  <w:style w:type="paragraph" w:styleId="Telobesedila2">
    <w:name w:val="Body Text 2"/>
    <w:basedOn w:val="Navaden"/>
    <w:link w:val="Telobesedila2Znak"/>
    <w:rsid w:val="0075039D"/>
    <w:pPr>
      <w:spacing w:after="120" w:line="480" w:lineRule="auto"/>
      <w:jc w:val="both"/>
    </w:pPr>
    <w:rPr>
      <w:sz w:val="22"/>
      <w:szCs w:val="20"/>
    </w:rPr>
  </w:style>
  <w:style w:type="character" w:customStyle="1" w:styleId="Telobesedila2Znak">
    <w:name w:val="Telo besedila 2 Znak"/>
    <w:link w:val="Telobesedila2"/>
    <w:rsid w:val="0075039D"/>
    <w:rPr>
      <w:sz w:val="22"/>
    </w:rPr>
  </w:style>
  <w:style w:type="paragraph" w:customStyle="1" w:styleId="BodySingle">
    <w:name w:val="Body Single"/>
    <w:next w:val="Navaden"/>
    <w:rsid w:val="0075039D"/>
    <w:rPr>
      <w:rFonts w:ascii="Arial" w:hAnsi="Arial"/>
      <w:sz w:val="24"/>
    </w:rPr>
  </w:style>
  <w:style w:type="paragraph" w:customStyle="1" w:styleId="NavadenTimesNewRoman">
    <w:name w:val="Navaden Times New Roman"/>
    <w:basedOn w:val="Navaden"/>
    <w:rsid w:val="0075039D"/>
    <w:rPr>
      <w:sz w:val="20"/>
      <w:szCs w:val="20"/>
    </w:rPr>
  </w:style>
  <w:style w:type="paragraph" w:customStyle="1" w:styleId="Sloglen1">
    <w:name w:val="Slogčlen1"/>
    <w:basedOn w:val="Navaden"/>
    <w:rsid w:val="0075039D"/>
    <w:pPr>
      <w:keepNext/>
      <w:spacing w:before="240" w:after="240"/>
      <w:jc w:val="center"/>
    </w:pPr>
    <w:rPr>
      <w:color w:val="000000"/>
      <w:szCs w:val="20"/>
    </w:rPr>
  </w:style>
  <w:style w:type="paragraph" w:customStyle="1" w:styleId="Slognavaden1">
    <w:name w:val="Slognavaden1"/>
    <w:basedOn w:val="Navaden"/>
    <w:rsid w:val="0075039D"/>
    <w:pPr>
      <w:keepNext/>
      <w:spacing w:before="480"/>
      <w:jc w:val="both"/>
    </w:pPr>
    <w:rPr>
      <w:b/>
      <w:color w:val="000000"/>
      <w:szCs w:val="20"/>
    </w:rPr>
  </w:style>
  <w:style w:type="paragraph" w:customStyle="1" w:styleId="navadenbrezodstavka">
    <w:name w:val="navaden brez odstavka"/>
    <w:basedOn w:val="Navaden"/>
    <w:rsid w:val="0075039D"/>
    <w:pPr>
      <w:widowControl w:val="0"/>
      <w:jc w:val="both"/>
    </w:pPr>
    <w:rPr>
      <w:sz w:val="22"/>
      <w:szCs w:val="20"/>
    </w:rPr>
  </w:style>
  <w:style w:type="paragraph" w:styleId="Telobesedila-zamik">
    <w:name w:val="Body Text Indent"/>
    <w:basedOn w:val="Navaden"/>
    <w:link w:val="Telobesedila-zamikZnak"/>
    <w:rsid w:val="0075039D"/>
    <w:pPr>
      <w:ind w:left="708"/>
      <w:jc w:val="both"/>
    </w:pPr>
    <w:rPr>
      <w:i/>
      <w:sz w:val="22"/>
      <w:szCs w:val="20"/>
    </w:rPr>
  </w:style>
  <w:style w:type="character" w:customStyle="1" w:styleId="Telobesedila-zamikZnak">
    <w:name w:val="Telo besedila - zamik Znak"/>
    <w:link w:val="Telobesedila-zamik"/>
    <w:rsid w:val="0075039D"/>
    <w:rPr>
      <w:i/>
      <w:sz w:val="22"/>
    </w:rPr>
  </w:style>
  <w:style w:type="paragraph" w:customStyle="1" w:styleId="Telobesedila21">
    <w:name w:val="Telo besedila 21"/>
    <w:basedOn w:val="Navaden"/>
    <w:rsid w:val="0075039D"/>
    <w:pPr>
      <w:jc w:val="both"/>
    </w:pPr>
    <w:rPr>
      <w:b/>
      <w:sz w:val="22"/>
      <w:lang w:eastAsia="en-US"/>
    </w:rPr>
  </w:style>
  <w:style w:type="paragraph" w:styleId="Seznam">
    <w:name w:val="List"/>
    <w:basedOn w:val="Navaden"/>
    <w:rsid w:val="0075039D"/>
    <w:pPr>
      <w:ind w:left="283" w:hanging="283"/>
      <w:jc w:val="both"/>
    </w:pPr>
    <w:rPr>
      <w:sz w:val="22"/>
      <w:szCs w:val="20"/>
      <w:lang w:val="en-US"/>
    </w:rPr>
  </w:style>
  <w:style w:type="paragraph" w:styleId="Navadensplet">
    <w:name w:val="Normal (Web)"/>
    <w:basedOn w:val="Navaden"/>
    <w:uiPriority w:val="99"/>
    <w:rsid w:val="0075039D"/>
    <w:pPr>
      <w:spacing w:after="75"/>
    </w:pPr>
    <w:rPr>
      <w:rFonts w:ascii="Verdana" w:hAnsi="Verdana"/>
      <w:sz w:val="17"/>
      <w:szCs w:val="17"/>
    </w:rPr>
  </w:style>
  <w:style w:type="paragraph" w:customStyle="1" w:styleId="head3title1">
    <w:name w:val="head3_title1"/>
    <w:basedOn w:val="Navaden"/>
    <w:rsid w:val="0075039D"/>
    <w:pPr>
      <w:spacing w:after="75"/>
    </w:pPr>
    <w:rPr>
      <w:rFonts w:ascii="Verdana" w:hAnsi="Verdana"/>
      <w:b/>
      <w:bCs/>
      <w:color w:val="496DAD"/>
      <w:sz w:val="17"/>
      <w:szCs w:val="17"/>
    </w:rPr>
  </w:style>
  <w:style w:type="paragraph" w:customStyle="1" w:styleId="BodyText21">
    <w:name w:val="Body Text 21"/>
    <w:basedOn w:val="Navaden"/>
    <w:rsid w:val="0075039D"/>
    <w:pPr>
      <w:jc w:val="both"/>
    </w:pPr>
    <w:rPr>
      <w:b/>
      <w:sz w:val="22"/>
      <w:lang w:eastAsia="en-US"/>
    </w:rPr>
  </w:style>
  <w:style w:type="paragraph" w:customStyle="1" w:styleId="Bullet">
    <w:name w:val="Bullet"/>
    <w:basedOn w:val="Navaden"/>
    <w:autoRedefine/>
    <w:rsid w:val="0075039D"/>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75039D"/>
    <w:rPr>
      <w:rFonts w:ascii="Garamond" w:hAnsi="Garamond"/>
      <w:sz w:val="22"/>
      <w:szCs w:val="20"/>
    </w:rPr>
  </w:style>
  <w:style w:type="paragraph" w:customStyle="1" w:styleId="Alinea">
    <w:name w:val="Alinea"/>
    <w:basedOn w:val="Navaden"/>
    <w:link w:val="AlineaZnakZnak"/>
    <w:rsid w:val="0075039D"/>
    <w:pPr>
      <w:numPr>
        <w:numId w:val="1"/>
      </w:numPr>
      <w:spacing w:after="60"/>
      <w:ind w:left="714" w:hanging="357"/>
      <w:jc w:val="both"/>
    </w:pPr>
    <w:rPr>
      <w:rFonts w:ascii="InterstateCE-Light" w:hAnsi="InterstateCE-Light"/>
      <w:sz w:val="20"/>
    </w:rPr>
  </w:style>
  <w:style w:type="paragraph" w:customStyle="1" w:styleId="p">
    <w:name w:val="p"/>
    <w:basedOn w:val="Navaden"/>
    <w:rsid w:val="0075039D"/>
    <w:pPr>
      <w:spacing w:before="60" w:after="15"/>
      <w:ind w:left="15" w:right="15" w:firstLine="240"/>
      <w:jc w:val="both"/>
    </w:pPr>
    <w:rPr>
      <w:rFonts w:ascii="Arial" w:hAnsi="Arial" w:cs="Arial"/>
      <w:color w:val="222222"/>
      <w:sz w:val="22"/>
      <w:szCs w:val="22"/>
    </w:rPr>
  </w:style>
  <w:style w:type="paragraph" w:customStyle="1" w:styleId="len">
    <w:name w:val="člen"/>
    <w:basedOn w:val="Naslov5"/>
    <w:rsid w:val="0075039D"/>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character" w:styleId="Pripombasklic">
    <w:name w:val="annotation reference"/>
    <w:rsid w:val="0075039D"/>
    <w:rPr>
      <w:sz w:val="16"/>
      <w:szCs w:val="16"/>
    </w:rPr>
  </w:style>
  <w:style w:type="paragraph" w:styleId="Pripombabesedilo">
    <w:name w:val="annotation text"/>
    <w:basedOn w:val="Navaden"/>
    <w:link w:val="PripombabesediloZnak"/>
    <w:uiPriority w:val="99"/>
    <w:rsid w:val="0075039D"/>
    <w:pPr>
      <w:jc w:val="both"/>
    </w:pPr>
    <w:rPr>
      <w:sz w:val="20"/>
      <w:szCs w:val="20"/>
    </w:rPr>
  </w:style>
  <w:style w:type="character" w:customStyle="1" w:styleId="PripombabesediloZnak">
    <w:name w:val="Pripomba – besedilo Znak"/>
    <w:basedOn w:val="Privzetapisavaodstavka"/>
    <w:link w:val="Pripombabesedilo"/>
    <w:uiPriority w:val="99"/>
    <w:rsid w:val="0075039D"/>
  </w:style>
  <w:style w:type="paragraph" w:styleId="Zadevapripombe">
    <w:name w:val="annotation subject"/>
    <w:basedOn w:val="Pripombabesedilo"/>
    <w:next w:val="Pripombabesedilo"/>
    <w:link w:val="ZadevapripombeZnak"/>
    <w:rsid w:val="0075039D"/>
    <w:rPr>
      <w:b/>
      <w:bCs/>
    </w:rPr>
  </w:style>
  <w:style w:type="character" w:customStyle="1" w:styleId="ZadevapripombeZnak">
    <w:name w:val="Zadeva pripombe Znak"/>
    <w:link w:val="Zadevapripombe"/>
    <w:rsid w:val="0075039D"/>
    <w:rPr>
      <w:b/>
      <w:bCs/>
    </w:rPr>
  </w:style>
  <w:style w:type="character" w:styleId="tevilkastrani">
    <w:name w:val="page number"/>
    <w:rsid w:val="0075039D"/>
  </w:style>
  <w:style w:type="paragraph" w:customStyle="1" w:styleId="ListParagraph1">
    <w:name w:val="List Paragraph1"/>
    <w:basedOn w:val="Navaden"/>
    <w:uiPriority w:val="99"/>
    <w:rsid w:val="0075039D"/>
    <w:pPr>
      <w:ind w:left="720"/>
    </w:pPr>
  </w:style>
  <w:style w:type="character" w:customStyle="1" w:styleId="AlineaZnakZnak">
    <w:name w:val="Alinea Znak Znak"/>
    <w:link w:val="Alinea"/>
    <w:locked/>
    <w:rsid w:val="0075039D"/>
    <w:rPr>
      <w:rFonts w:ascii="InterstateCE-Light" w:hAnsi="InterstateCE-Light"/>
      <w:szCs w:val="24"/>
    </w:rPr>
  </w:style>
  <w:style w:type="paragraph" w:customStyle="1" w:styleId="Alinea4">
    <w:name w:val="Alinea 4"/>
    <w:basedOn w:val="Alinea"/>
    <w:rsid w:val="0075039D"/>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75039D"/>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75039D"/>
    <w:rPr>
      <w:rFonts w:ascii="Times New Roman" w:hAnsi="Times New Roman" w:cs="Times New Roman"/>
      <w:sz w:val="22"/>
      <w:szCs w:val="22"/>
    </w:rPr>
  </w:style>
  <w:style w:type="paragraph" w:customStyle="1" w:styleId="Style10">
    <w:name w:val="Style10"/>
    <w:basedOn w:val="Navaden"/>
    <w:rsid w:val="0075039D"/>
    <w:pPr>
      <w:widowControl w:val="0"/>
      <w:autoSpaceDE w:val="0"/>
      <w:autoSpaceDN w:val="0"/>
      <w:adjustRightInd w:val="0"/>
      <w:spacing w:line="277" w:lineRule="exact"/>
      <w:jc w:val="both"/>
    </w:pPr>
  </w:style>
  <w:style w:type="character" w:customStyle="1" w:styleId="FontStyle24">
    <w:name w:val="Font Style24"/>
    <w:rsid w:val="0075039D"/>
    <w:rPr>
      <w:rFonts w:ascii="Times New Roman" w:hAnsi="Times New Roman" w:cs="Times New Roman"/>
      <w:sz w:val="22"/>
      <w:szCs w:val="22"/>
    </w:rPr>
  </w:style>
  <w:style w:type="paragraph" w:styleId="Revizija">
    <w:name w:val="Revision"/>
    <w:hidden/>
    <w:uiPriority w:val="99"/>
    <w:semiHidden/>
    <w:rsid w:val="0075039D"/>
    <w:rPr>
      <w:rFonts w:ascii="Arial" w:hAnsi="Arial"/>
      <w:szCs w:val="24"/>
      <w:lang w:val="en-US" w:eastAsia="en-US"/>
    </w:rPr>
  </w:style>
  <w:style w:type="paragraph" w:customStyle="1" w:styleId="Telobesedila31">
    <w:name w:val="Telo besedila 31"/>
    <w:basedOn w:val="Navaden"/>
    <w:rsid w:val="0075039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75039D"/>
    <w:pPr>
      <w:spacing w:before="240"/>
      <w:ind w:firstLine="1021"/>
      <w:jc w:val="both"/>
    </w:pPr>
    <w:rPr>
      <w:rFonts w:ascii="Arial" w:hAnsi="Arial" w:cs="Arial"/>
      <w:sz w:val="22"/>
      <w:szCs w:val="22"/>
    </w:rPr>
  </w:style>
  <w:style w:type="paragraph" w:customStyle="1" w:styleId="rkovnatokazaodstavkom1">
    <w:name w:val="rkovnatokazaodstavkom1"/>
    <w:basedOn w:val="Navaden"/>
    <w:rsid w:val="0075039D"/>
    <w:pPr>
      <w:ind w:left="425" w:hanging="425"/>
      <w:jc w:val="both"/>
    </w:pPr>
    <w:rPr>
      <w:rFonts w:ascii="Arial" w:hAnsi="Arial" w:cs="Arial"/>
      <w:sz w:val="22"/>
      <w:szCs w:val="22"/>
    </w:rPr>
  </w:style>
  <w:style w:type="paragraph" w:customStyle="1" w:styleId="alineazaodstavkom1">
    <w:name w:val="alineazaodstavkom1"/>
    <w:basedOn w:val="Navaden"/>
    <w:rsid w:val="0075039D"/>
    <w:pPr>
      <w:ind w:left="425" w:hanging="425"/>
      <w:jc w:val="both"/>
    </w:pPr>
    <w:rPr>
      <w:rFonts w:ascii="Arial" w:hAnsi="Arial" w:cs="Arial"/>
      <w:sz w:val="22"/>
      <w:szCs w:val="22"/>
    </w:rPr>
  </w:style>
  <w:style w:type="table" w:customStyle="1" w:styleId="Tabelamrea11">
    <w:name w:val="Tabela – mreža11"/>
    <w:basedOn w:val="Navadnatabela"/>
    <w:next w:val="Tabelamrea"/>
    <w:uiPriority w:val="59"/>
    <w:rsid w:val="0075039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Odstavek - Znak,Odstavek seznama_IP Znak,Seznam_IP_1 Znak,Heading 2_sj Znak,Lijstalinea Znak,Bullet List Paragraph Znak,Numbered paragraph 1 Znak,Lettre d'introduction Znak,1st level - Bullet List Paragraph Znak,Dot pt Znak"/>
    <w:link w:val="Odstavekseznama"/>
    <w:uiPriority w:val="34"/>
    <w:qFormat/>
    <w:locked/>
    <w:rsid w:val="0075039D"/>
    <w:rPr>
      <w:sz w:val="24"/>
      <w:szCs w:val="24"/>
    </w:rPr>
  </w:style>
  <w:style w:type="paragraph" w:customStyle="1" w:styleId="Default">
    <w:name w:val="Default"/>
    <w:rsid w:val="00EB298B"/>
    <w:pPr>
      <w:autoSpaceDE w:val="0"/>
      <w:autoSpaceDN w:val="0"/>
      <w:adjustRightInd w:val="0"/>
    </w:pPr>
    <w:rPr>
      <w:rFonts w:ascii="Arial" w:eastAsia="Calibri" w:hAnsi="Arial" w:cs="Arial"/>
      <w:color w:val="000000"/>
      <w:sz w:val="24"/>
      <w:szCs w:val="24"/>
      <w:lang w:eastAsia="en-US"/>
    </w:rPr>
  </w:style>
  <w:style w:type="paragraph" w:styleId="Naslov">
    <w:name w:val="Title"/>
    <w:basedOn w:val="Navaden"/>
    <w:next w:val="Navaden"/>
    <w:link w:val="NaslovZnak"/>
    <w:qFormat/>
    <w:rsid w:val="00F9178C"/>
    <w:pPr>
      <w:spacing w:after="200" w:line="264" w:lineRule="auto"/>
      <w:contextualSpacing/>
      <w:jc w:val="both"/>
    </w:pPr>
    <w:rPr>
      <w:rFonts w:ascii="Calibri Light" w:hAnsi="Calibri Light"/>
      <w:spacing w:val="-10"/>
      <w:kern w:val="28"/>
      <w:sz w:val="56"/>
      <w:szCs w:val="56"/>
      <w:lang w:val="sv-SE" w:eastAsia="en-US"/>
    </w:rPr>
  </w:style>
  <w:style w:type="character" w:customStyle="1" w:styleId="NaslovZnak">
    <w:name w:val="Naslov Znak"/>
    <w:link w:val="Naslov"/>
    <w:rsid w:val="00F9178C"/>
    <w:rPr>
      <w:rFonts w:ascii="Calibri Light" w:hAnsi="Calibri Light"/>
      <w:spacing w:val="-10"/>
      <w:kern w:val="28"/>
      <w:sz w:val="56"/>
      <w:szCs w:val="56"/>
      <w:lang w:val="sv-SE" w:eastAsia="en-US"/>
    </w:rPr>
  </w:style>
  <w:style w:type="paragraph" w:styleId="Podnaslov">
    <w:name w:val="Subtitle"/>
    <w:basedOn w:val="Navaden"/>
    <w:next w:val="Navaden"/>
    <w:link w:val="PodnaslovZnak"/>
    <w:uiPriority w:val="11"/>
    <w:qFormat/>
    <w:rsid w:val="00F9178C"/>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link w:val="Podnaslov"/>
    <w:uiPriority w:val="11"/>
    <w:rsid w:val="00F9178C"/>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F9178C"/>
    <w:rPr>
      <w:rFonts w:ascii="Calibri Light" w:hAnsi="Calibri Light"/>
      <w:b w:val="0"/>
      <w:color w:val="2E74B5"/>
      <w:kern w:val="0"/>
      <w:sz w:val="36"/>
      <w:lang w:val="sv-SE"/>
    </w:rPr>
  </w:style>
  <w:style w:type="character" w:customStyle="1" w:styleId="Heading1-nonumberingChar">
    <w:name w:val="Heading 1 - no numbering Char"/>
    <w:link w:val="Heading1-nonumbering"/>
    <w:rsid w:val="00F9178C"/>
    <w:rPr>
      <w:rFonts w:ascii="Calibri Light" w:hAnsi="Calibri Light" w:cs="Arial"/>
      <w:caps/>
      <w:color w:val="2E74B5"/>
      <w:sz w:val="36"/>
      <w:lang w:val="sv-SE" w:eastAsia="en-US"/>
    </w:rPr>
  </w:style>
  <w:style w:type="paragraph" w:customStyle="1" w:styleId="ListParagraph-numbered">
    <w:name w:val="List Paragraph - numbered"/>
    <w:basedOn w:val="Odstavekseznama"/>
    <w:qFormat/>
    <w:rsid w:val="00F9178C"/>
    <w:pPr>
      <w:numPr>
        <w:numId w:val="4"/>
      </w:numPr>
      <w:tabs>
        <w:tab w:val="num" w:pos="1534"/>
      </w:tabs>
      <w:spacing w:after="200" w:line="264" w:lineRule="auto"/>
      <w:ind w:left="850" w:hanging="493"/>
      <w:contextualSpacing/>
    </w:pPr>
    <w:rPr>
      <w:rFonts w:ascii="Tahoma" w:eastAsia="Calibri" w:hAnsi="Tahoma" w:cs="Tahoma"/>
      <w:lang w:val="sv-SE" w:eastAsia="en-US"/>
    </w:rPr>
  </w:style>
  <w:style w:type="paragraph" w:styleId="Napis">
    <w:name w:val="caption"/>
    <w:basedOn w:val="Navaden"/>
    <w:next w:val="Navaden"/>
    <w:unhideWhenUsed/>
    <w:qFormat/>
    <w:rsid w:val="00F9178C"/>
    <w:pPr>
      <w:spacing w:after="200"/>
      <w:jc w:val="both"/>
    </w:pPr>
    <w:rPr>
      <w:rFonts w:ascii="Calibri" w:eastAsia="Calibri" w:hAnsi="Calibri"/>
      <w:i/>
      <w:iCs/>
      <w:color w:val="44546A"/>
      <w:sz w:val="18"/>
      <w:szCs w:val="18"/>
      <w:lang w:val="sv-SE" w:eastAsia="en-US"/>
    </w:rPr>
  </w:style>
  <w:style w:type="paragraph" w:styleId="NaslovTOC">
    <w:name w:val="TOC Heading"/>
    <w:basedOn w:val="Naslov1"/>
    <w:next w:val="Navaden"/>
    <w:uiPriority w:val="39"/>
    <w:unhideWhenUsed/>
    <w:qFormat/>
    <w:rsid w:val="00F9178C"/>
    <w:pPr>
      <w:spacing w:before="480" w:after="0" w:line="276" w:lineRule="auto"/>
      <w:outlineLvl w:val="9"/>
    </w:pPr>
    <w:rPr>
      <w:rFonts w:ascii="Calibri Light" w:hAnsi="Calibri Light" w:cs="Times New Roman"/>
      <w:bCs/>
      <w:color w:val="2E74B5"/>
      <w:kern w:val="0"/>
      <w:szCs w:val="28"/>
      <w:lang w:val="en-US"/>
    </w:rPr>
  </w:style>
  <w:style w:type="paragraph" w:customStyle="1" w:styleId="Tabletext">
    <w:name w:val="Table text"/>
    <w:basedOn w:val="Navaden"/>
    <w:qFormat/>
    <w:rsid w:val="00F9178C"/>
    <w:pPr>
      <w:spacing w:before="40" w:after="40"/>
      <w:jc w:val="both"/>
    </w:pPr>
    <w:rPr>
      <w:rFonts w:ascii="Calibri" w:eastAsia="Calibri" w:hAnsi="Calibri"/>
      <w:sz w:val="20"/>
      <w:lang w:val="sv-SE"/>
    </w:rPr>
  </w:style>
  <w:style w:type="paragraph" w:styleId="Kazalovsebine1">
    <w:name w:val="toc 1"/>
    <w:basedOn w:val="Navaden"/>
    <w:next w:val="Navaden"/>
    <w:autoRedefine/>
    <w:unhideWhenUsed/>
    <w:rsid w:val="00F9178C"/>
    <w:pPr>
      <w:tabs>
        <w:tab w:val="left" w:pos="567"/>
        <w:tab w:val="right" w:leader="dot" w:pos="9010"/>
      </w:tabs>
      <w:spacing w:before="120" w:line="264" w:lineRule="auto"/>
    </w:pPr>
    <w:rPr>
      <w:rFonts w:ascii="Calibri" w:eastAsia="Calibri" w:hAnsi="Calibri"/>
      <w:b/>
      <w:noProof/>
      <w:lang w:val="sv-SE" w:eastAsia="en-US"/>
    </w:rPr>
  </w:style>
  <w:style w:type="paragraph" w:styleId="Kazalovsebine2">
    <w:name w:val="toc 2"/>
    <w:basedOn w:val="Navaden"/>
    <w:next w:val="Navaden"/>
    <w:autoRedefine/>
    <w:unhideWhenUsed/>
    <w:rsid w:val="00F9178C"/>
    <w:pPr>
      <w:tabs>
        <w:tab w:val="left" w:pos="567"/>
        <w:tab w:val="right" w:leader="dot" w:pos="9010"/>
      </w:tabs>
      <w:spacing w:line="264" w:lineRule="auto"/>
    </w:pPr>
    <w:rPr>
      <w:rFonts w:ascii="Calibri" w:eastAsia="Calibri" w:hAnsi="Calibri"/>
      <w:b/>
      <w:noProof/>
      <w:sz w:val="22"/>
      <w:szCs w:val="22"/>
      <w:lang w:val="sv-SE" w:eastAsia="en-US"/>
    </w:rPr>
  </w:style>
  <w:style w:type="paragraph" w:styleId="Kazalovsebine3">
    <w:name w:val="toc 3"/>
    <w:basedOn w:val="Navaden"/>
    <w:next w:val="Navaden"/>
    <w:autoRedefine/>
    <w:unhideWhenUsed/>
    <w:rsid w:val="00F9178C"/>
    <w:pPr>
      <w:tabs>
        <w:tab w:val="left" w:pos="567"/>
        <w:tab w:val="right" w:leader="dot" w:pos="9010"/>
      </w:tabs>
      <w:spacing w:line="264" w:lineRule="auto"/>
    </w:pPr>
    <w:rPr>
      <w:rFonts w:ascii="Calibri" w:eastAsia="Calibri" w:hAnsi="Calibri"/>
      <w:noProof/>
      <w:sz w:val="22"/>
      <w:szCs w:val="22"/>
      <w:lang w:val="sv-SE" w:eastAsia="en-US"/>
    </w:rPr>
  </w:style>
  <w:style w:type="paragraph" w:styleId="Kazalovsebine4">
    <w:name w:val="toc 4"/>
    <w:basedOn w:val="Navaden"/>
    <w:next w:val="Navaden"/>
    <w:autoRedefine/>
    <w:uiPriority w:val="39"/>
    <w:unhideWhenUsed/>
    <w:rsid w:val="00F9178C"/>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F9178C"/>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F9178C"/>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F9178C"/>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F9178C"/>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F9178C"/>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F9178C"/>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F9178C"/>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paragraph" w:styleId="Sprotnaopomba-besedilo">
    <w:name w:val="footnote text"/>
    <w:aliases w:val="IFZ f,Footnote,Fußnote,-E Fußnotentext,Fußnotentext Ursprung,Footnote Text Char3,Footnote Text Char1 Char1,Footnote Text Char2 Char Char,Footnote Text Char1 Char1 Char Char,Footnote Text Char2 Char Char Char Char"/>
    <w:basedOn w:val="Navaden"/>
    <w:link w:val="Sprotnaopomba-besediloZnak"/>
    <w:uiPriority w:val="99"/>
    <w:unhideWhenUsed/>
    <w:qFormat/>
    <w:rsid w:val="00F9178C"/>
    <w:pPr>
      <w:jc w:val="both"/>
    </w:pPr>
    <w:rPr>
      <w:rFonts w:ascii="Calibri" w:eastAsia="Calibri" w:hAnsi="Calibri"/>
      <w:sz w:val="21"/>
      <w:lang w:eastAsia="en-US"/>
    </w:rPr>
  </w:style>
  <w:style w:type="character" w:customStyle="1" w:styleId="Sprotnaopomba-besediloZnak">
    <w:name w:val="Sprotna opomba - besedilo Znak"/>
    <w:aliases w:val="IFZ f Znak,Footnote Znak,Fußnote Znak,-E Fußnotentext Znak,Fußnotentext Ursprung Znak,Footnote Text Char3 Znak,Footnote Text Char1 Char1 Znak,Footnote Text Char2 Char Char Znak,Footnote Text Char1 Char1 Char Char Znak"/>
    <w:link w:val="Sprotnaopomba-besedilo"/>
    <w:uiPriority w:val="99"/>
    <w:qFormat/>
    <w:rsid w:val="00F9178C"/>
    <w:rPr>
      <w:rFonts w:ascii="Calibri" w:eastAsia="Calibri" w:hAnsi="Calibri"/>
      <w:sz w:val="21"/>
      <w:szCs w:val="24"/>
      <w:lang w:eastAsia="en-US"/>
    </w:rPr>
  </w:style>
  <w:style w:type="character" w:styleId="Sprotnaopomba-sklic">
    <w:name w:val="footnote reference"/>
    <w:uiPriority w:val="99"/>
    <w:unhideWhenUsed/>
    <w:rsid w:val="00F9178C"/>
    <w:rPr>
      <w:vertAlign w:val="superscript"/>
    </w:rPr>
  </w:style>
  <w:style w:type="character" w:styleId="Poudarek">
    <w:name w:val="Emphasis"/>
    <w:uiPriority w:val="20"/>
    <w:qFormat/>
    <w:rsid w:val="00F9178C"/>
    <w:rPr>
      <w:b/>
      <w:bCs/>
      <w:i w:val="0"/>
      <w:iCs w:val="0"/>
    </w:rPr>
  </w:style>
  <w:style w:type="paragraph" w:styleId="Golobesedilo">
    <w:name w:val="Plain Text"/>
    <w:basedOn w:val="Navaden"/>
    <w:link w:val="GolobesediloZnak"/>
    <w:uiPriority w:val="99"/>
    <w:unhideWhenUsed/>
    <w:rsid w:val="00F9178C"/>
    <w:rPr>
      <w:rFonts w:ascii="Calibri" w:eastAsia="Calibri" w:hAnsi="Calibri"/>
      <w:sz w:val="22"/>
      <w:szCs w:val="21"/>
      <w:lang w:eastAsia="en-US"/>
    </w:rPr>
  </w:style>
  <w:style w:type="character" w:customStyle="1" w:styleId="GolobesediloZnak">
    <w:name w:val="Golo besedilo Znak"/>
    <w:link w:val="Golobesedilo"/>
    <w:uiPriority w:val="99"/>
    <w:rsid w:val="00F9178C"/>
    <w:rPr>
      <w:rFonts w:ascii="Calibri" w:eastAsia="Calibri" w:hAnsi="Calibri"/>
      <w:sz w:val="22"/>
      <w:szCs w:val="21"/>
      <w:lang w:eastAsia="en-US"/>
    </w:rPr>
  </w:style>
  <w:style w:type="character" w:customStyle="1" w:styleId="TelobesedilaZnak1">
    <w:name w:val="Telo besedila Znak1"/>
    <w:uiPriority w:val="99"/>
    <w:semiHidden/>
    <w:rsid w:val="005A38BA"/>
    <w:rPr>
      <w:lang w:val="sv-SE"/>
    </w:rPr>
  </w:style>
  <w:style w:type="table" w:customStyle="1" w:styleId="Tabelamrea2">
    <w:name w:val="Tabela – mreža2"/>
    <w:basedOn w:val="Navadnatabela"/>
    <w:next w:val="Tabelamrea"/>
    <w:rsid w:val="0078485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KTEKST">
    <w:name w:val="SPK_TEKST"/>
    <w:basedOn w:val="Navaden"/>
    <w:qFormat/>
    <w:rsid w:val="00FA5F10"/>
    <w:pPr>
      <w:tabs>
        <w:tab w:val="left" w:pos="567"/>
        <w:tab w:val="left" w:pos="964"/>
      </w:tabs>
      <w:spacing w:before="120" w:line="300" w:lineRule="exact"/>
      <w:jc w:val="both"/>
    </w:pPr>
    <w:rPr>
      <w:rFonts w:ascii="Arial" w:eastAsia="Calibri" w:hAnsi="Arial"/>
      <w:sz w:val="20"/>
      <w:szCs w:val="22"/>
      <w:lang w:eastAsia="en-US"/>
    </w:rPr>
  </w:style>
  <w:style w:type="paragraph" w:customStyle="1" w:styleId="SPK1PODNASLOV">
    <w:name w:val="SPK_1.PODNASLOV"/>
    <w:basedOn w:val="Navaden"/>
    <w:next w:val="Navaden"/>
    <w:qFormat/>
    <w:rsid w:val="00FA5F10"/>
    <w:pPr>
      <w:numPr>
        <w:numId w:val="5"/>
      </w:numPr>
      <w:tabs>
        <w:tab w:val="left" w:pos="567"/>
        <w:tab w:val="left" w:pos="964"/>
      </w:tabs>
      <w:spacing w:before="480" w:after="120" w:line="280" w:lineRule="exact"/>
    </w:pPr>
    <w:rPr>
      <w:rFonts w:ascii="Arial" w:eastAsia="Calibri" w:hAnsi="Arial"/>
      <w:b/>
      <w:caps/>
      <w:szCs w:val="22"/>
      <w:lang w:eastAsia="en-US"/>
    </w:rPr>
  </w:style>
  <w:style w:type="paragraph" w:customStyle="1" w:styleId="SPK2PODNASLOV">
    <w:name w:val="SPK_2.PODNASLOV"/>
    <w:basedOn w:val="SPK1PODNASLOV"/>
    <w:next w:val="Navaden"/>
    <w:qFormat/>
    <w:rsid w:val="00FA5F10"/>
    <w:pPr>
      <w:numPr>
        <w:ilvl w:val="1"/>
      </w:numPr>
      <w:spacing w:before="240" w:after="0" w:line="240" w:lineRule="auto"/>
    </w:pPr>
    <w:rPr>
      <w:sz w:val="22"/>
    </w:rPr>
  </w:style>
  <w:style w:type="paragraph" w:customStyle="1" w:styleId="SPK3PODNASLOV">
    <w:name w:val="SPK_3.PODNASLOV"/>
    <w:basedOn w:val="SPK2PODNASLOV"/>
    <w:next w:val="Navaden"/>
    <w:qFormat/>
    <w:rsid w:val="00FA5F10"/>
    <w:pPr>
      <w:numPr>
        <w:ilvl w:val="2"/>
      </w:numPr>
      <w:ind w:left="2160" w:hanging="180"/>
    </w:pPr>
    <w:rPr>
      <w:sz w:val="20"/>
    </w:rPr>
  </w:style>
  <w:style w:type="paragraph" w:customStyle="1" w:styleId="BodyText22">
    <w:name w:val="Body Text 22"/>
    <w:basedOn w:val="Navaden"/>
    <w:rsid w:val="00E74A6D"/>
    <w:pPr>
      <w:jc w:val="both"/>
    </w:pPr>
    <w:rPr>
      <w:b/>
      <w:sz w:val="22"/>
      <w:lang w:eastAsia="en-US"/>
    </w:rPr>
  </w:style>
  <w:style w:type="paragraph" w:customStyle="1" w:styleId="BodyText31">
    <w:name w:val="Body Text 31"/>
    <w:basedOn w:val="Navaden"/>
    <w:rsid w:val="00E74A6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UnresolvedMention1">
    <w:name w:val="Unresolved Mention1"/>
    <w:uiPriority w:val="99"/>
    <w:semiHidden/>
    <w:unhideWhenUsed/>
    <w:rsid w:val="00E74A6D"/>
    <w:rPr>
      <w:color w:val="808080"/>
      <w:shd w:val="clear" w:color="auto" w:fill="E6E6E6"/>
    </w:rPr>
  </w:style>
  <w:style w:type="paragraph" w:customStyle="1" w:styleId="Heading21">
    <w:name w:val="Heading 21"/>
    <w:basedOn w:val="Navaden"/>
    <w:uiPriority w:val="9"/>
    <w:rsid w:val="00E74A6D"/>
    <w:pPr>
      <w:numPr>
        <w:ilvl w:val="1"/>
        <w:numId w:val="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E74A6D"/>
    <w:pPr>
      <w:tabs>
        <w:tab w:val="num" w:pos="720"/>
      </w:tabs>
      <w:spacing w:after="200" w:line="276" w:lineRule="auto"/>
    </w:pPr>
    <w:rPr>
      <w:rFonts w:ascii="Calibri" w:eastAsia="Calibri" w:hAnsi="Calibri"/>
      <w:sz w:val="22"/>
      <w:szCs w:val="22"/>
    </w:rPr>
  </w:style>
  <w:style w:type="paragraph" w:customStyle="1" w:styleId="Heading41">
    <w:name w:val="Heading 41"/>
    <w:basedOn w:val="Navaden"/>
    <w:rsid w:val="00E74A6D"/>
    <w:pPr>
      <w:tabs>
        <w:tab w:val="num" w:pos="720"/>
      </w:tabs>
      <w:spacing w:after="200" w:line="276" w:lineRule="auto"/>
    </w:pPr>
    <w:rPr>
      <w:rFonts w:ascii="Calibri" w:eastAsia="Calibri" w:hAnsi="Calibri"/>
      <w:sz w:val="22"/>
      <w:szCs w:val="22"/>
    </w:rPr>
  </w:style>
  <w:style w:type="paragraph" w:customStyle="1" w:styleId="Heading51">
    <w:name w:val="Heading 51"/>
    <w:basedOn w:val="Navaden"/>
    <w:rsid w:val="00E74A6D"/>
    <w:pPr>
      <w:tabs>
        <w:tab w:val="num" w:pos="1080"/>
      </w:tabs>
      <w:spacing w:after="200" w:line="276" w:lineRule="auto"/>
    </w:pPr>
    <w:rPr>
      <w:rFonts w:ascii="Calibri" w:eastAsia="Calibri" w:hAnsi="Calibri"/>
      <w:sz w:val="22"/>
      <w:szCs w:val="22"/>
    </w:rPr>
  </w:style>
  <w:style w:type="paragraph" w:customStyle="1" w:styleId="Heading61">
    <w:name w:val="Heading 61"/>
    <w:basedOn w:val="Navaden"/>
    <w:rsid w:val="00E74A6D"/>
    <w:pPr>
      <w:tabs>
        <w:tab w:val="num" w:pos="1080"/>
      </w:tabs>
      <w:spacing w:after="200" w:line="276" w:lineRule="auto"/>
    </w:pPr>
    <w:rPr>
      <w:rFonts w:ascii="Calibri" w:eastAsia="Calibri" w:hAnsi="Calibri"/>
      <w:sz w:val="22"/>
      <w:szCs w:val="22"/>
    </w:rPr>
  </w:style>
  <w:style w:type="paragraph" w:customStyle="1" w:styleId="Heading71">
    <w:name w:val="Heading 71"/>
    <w:basedOn w:val="Navaden"/>
    <w:rsid w:val="00E74A6D"/>
    <w:pPr>
      <w:tabs>
        <w:tab w:val="num" w:pos="1440"/>
      </w:tabs>
      <w:spacing w:after="200" w:line="276" w:lineRule="auto"/>
    </w:pPr>
    <w:rPr>
      <w:rFonts w:ascii="Calibri" w:eastAsia="Calibri" w:hAnsi="Calibri"/>
      <w:sz w:val="22"/>
      <w:szCs w:val="22"/>
    </w:rPr>
  </w:style>
  <w:style w:type="paragraph" w:customStyle="1" w:styleId="Heading81">
    <w:name w:val="Heading 81"/>
    <w:basedOn w:val="Navaden"/>
    <w:rsid w:val="00E74A6D"/>
    <w:pPr>
      <w:spacing w:after="200" w:line="276" w:lineRule="auto"/>
    </w:pPr>
    <w:rPr>
      <w:rFonts w:ascii="Calibri" w:eastAsia="Calibri" w:hAnsi="Calibri"/>
      <w:sz w:val="22"/>
      <w:szCs w:val="22"/>
    </w:rPr>
  </w:style>
  <w:style w:type="paragraph" w:customStyle="1" w:styleId="Heading91">
    <w:name w:val="Heading 91"/>
    <w:basedOn w:val="Navaden"/>
    <w:rsid w:val="00E74A6D"/>
    <w:pPr>
      <w:tabs>
        <w:tab w:val="num" w:pos="1440"/>
      </w:tabs>
      <w:spacing w:after="200" w:line="276" w:lineRule="auto"/>
    </w:pPr>
    <w:rPr>
      <w:rFonts w:ascii="Calibri" w:eastAsia="Calibri" w:hAnsi="Calibri"/>
      <w:sz w:val="22"/>
      <w:szCs w:val="22"/>
    </w:rPr>
  </w:style>
  <w:style w:type="paragraph" w:customStyle="1" w:styleId="Heading11">
    <w:name w:val="Heading 11"/>
    <w:basedOn w:val="Navaden"/>
    <w:rsid w:val="00E74A6D"/>
    <w:pPr>
      <w:tabs>
        <w:tab w:val="num" w:pos="390"/>
      </w:tabs>
      <w:spacing w:after="200" w:line="276" w:lineRule="auto"/>
    </w:pPr>
    <w:rPr>
      <w:rFonts w:ascii="Calibri" w:eastAsia="Calibri" w:hAnsi="Calibri"/>
      <w:sz w:val="22"/>
      <w:szCs w:val="22"/>
    </w:rPr>
  </w:style>
  <w:style w:type="paragraph" w:styleId="Brezrazmikov">
    <w:name w:val="No Spacing"/>
    <w:uiPriority w:val="1"/>
    <w:qFormat/>
    <w:rsid w:val="00E74A6D"/>
    <w:rPr>
      <w:rFonts w:ascii="Calibri" w:eastAsia="Calibri" w:hAnsi="Calibri"/>
      <w:sz w:val="24"/>
      <w:szCs w:val="24"/>
      <w:lang w:val="en-US" w:eastAsia="en-US"/>
    </w:rPr>
  </w:style>
  <w:style w:type="paragraph" w:customStyle="1" w:styleId="ecxmsonormal">
    <w:name w:val="ecxmsonormal"/>
    <w:basedOn w:val="Navaden"/>
    <w:rsid w:val="00E74A6D"/>
    <w:pPr>
      <w:spacing w:before="100" w:beforeAutospacing="1" w:after="100" w:afterAutospacing="1"/>
    </w:pPr>
  </w:style>
  <w:style w:type="paragraph" w:customStyle="1" w:styleId="Besedilo">
    <w:name w:val="Besedilo"/>
    <w:basedOn w:val="Navaden"/>
    <w:rsid w:val="00E74A6D"/>
    <w:pPr>
      <w:spacing w:line="360" w:lineRule="auto"/>
      <w:ind w:firstLine="170"/>
      <w:jc w:val="both"/>
    </w:pPr>
    <w:rPr>
      <w:rFonts w:ascii="Arial" w:hAnsi="Arial"/>
      <w:sz w:val="20"/>
      <w:szCs w:val="20"/>
    </w:rPr>
  </w:style>
  <w:style w:type="paragraph" w:customStyle="1" w:styleId="Naslov10">
    <w:name w:val="Naslov_1"/>
    <w:basedOn w:val="Navaden"/>
    <w:qFormat/>
    <w:rsid w:val="00E74A6D"/>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E74A6D"/>
    <w:pPr>
      <w:numPr>
        <w:numId w:val="14"/>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E74A6D"/>
    <w:pPr>
      <w:numPr>
        <w:numId w:val="15"/>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E74A6D"/>
    <w:pPr>
      <w:numPr>
        <w:numId w:val="16"/>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E74A6D"/>
    <w:pPr>
      <w:numPr>
        <w:numId w:val="17"/>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E74A6D"/>
    <w:pPr>
      <w:numPr>
        <w:numId w:val="18"/>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E74A6D"/>
    <w:pPr>
      <w:ind w:left="397" w:hanging="227"/>
    </w:pPr>
  </w:style>
  <w:style w:type="paragraph" w:customStyle="1" w:styleId="Besedilostevilcenje">
    <w:name w:val="Besedilo_stevilcenje"/>
    <w:basedOn w:val="Besedilodash1"/>
    <w:qFormat/>
    <w:rsid w:val="00E74A6D"/>
    <w:pPr>
      <w:numPr>
        <w:numId w:val="19"/>
      </w:numPr>
      <w:ind w:left="397" w:hanging="227"/>
    </w:pPr>
  </w:style>
  <w:style w:type="character" w:customStyle="1" w:styleId="highlight1">
    <w:name w:val="highlight1"/>
    <w:rsid w:val="00E74A6D"/>
    <w:rPr>
      <w:color w:val="FF0000"/>
      <w:shd w:val="clear" w:color="auto" w:fill="FFFFFF"/>
    </w:rPr>
  </w:style>
  <w:style w:type="paragraph" w:styleId="Oznaenseznam">
    <w:name w:val="List Bullet"/>
    <w:basedOn w:val="Navaden"/>
    <w:link w:val="OznaenseznamZnak"/>
    <w:rsid w:val="00207671"/>
    <w:pPr>
      <w:numPr>
        <w:numId w:val="20"/>
      </w:numPr>
      <w:tabs>
        <w:tab w:val="left" w:pos="284"/>
      </w:tabs>
      <w:spacing w:line="280" w:lineRule="atLeast"/>
      <w:jc w:val="both"/>
    </w:pPr>
    <w:rPr>
      <w:rFonts w:ascii="Trebuchet MS" w:hAnsi="Trebuchet MS"/>
      <w:sz w:val="20"/>
      <w:szCs w:val="20"/>
      <w:lang w:val="x-none" w:eastAsia="en-US"/>
    </w:rPr>
  </w:style>
  <w:style w:type="character" w:customStyle="1" w:styleId="OznaenseznamZnak">
    <w:name w:val="Označen seznam Znak"/>
    <w:link w:val="Oznaenseznam"/>
    <w:rsid w:val="00207671"/>
    <w:rPr>
      <w:rFonts w:ascii="Trebuchet MS" w:hAnsi="Trebuchet MS"/>
      <w:lang w:val="x-none" w:eastAsia="en-US"/>
    </w:rPr>
  </w:style>
  <w:style w:type="paragraph" w:customStyle="1" w:styleId="Tocka2">
    <w:name w:val="Tocka2"/>
    <w:rsid w:val="00207671"/>
    <w:pPr>
      <w:tabs>
        <w:tab w:val="left" w:pos="567"/>
      </w:tabs>
      <w:ind w:left="568" w:hanging="284"/>
      <w:jc w:val="both"/>
    </w:pPr>
    <w:rPr>
      <w:b/>
      <w:sz w:val="22"/>
      <w:lang w:eastAsia="en-US"/>
    </w:rPr>
  </w:style>
  <w:style w:type="paragraph" w:customStyle="1" w:styleId="Navaden2">
    <w:name w:val="Navaden2"/>
    <w:basedOn w:val="Navaden"/>
    <w:rsid w:val="00207671"/>
    <w:pPr>
      <w:spacing w:before="60" w:after="60"/>
      <w:ind w:left="567"/>
      <w:jc w:val="both"/>
    </w:pPr>
    <w:rPr>
      <w:rFonts w:ascii="Trebuchet MS" w:hAnsi="Trebuchet MS"/>
      <w:sz w:val="22"/>
      <w:szCs w:val="20"/>
      <w:lang w:eastAsia="en-US"/>
    </w:rPr>
  </w:style>
  <w:style w:type="paragraph" w:customStyle="1" w:styleId="tocka1">
    <w:name w:val="tocka1"/>
    <w:basedOn w:val="Navaden"/>
    <w:rsid w:val="00207671"/>
    <w:pPr>
      <w:tabs>
        <w:tab w:val="left" w:pos="284"/>
      </w:tabs>
      <w:spacing w:before="120" w:after="120"/>
      <w:ind w:left="284" w:hanging="284"/>
      <w:jc w:val="both"/>
    </w:pPr>
    <w:rPr>
      <w:rFonts w:ascii="Trebuchet MS" w:hAnsi="Trebuchet MS"/>
      <w:b/>
      <w:szCs w:val="20"/>
      <w:lang w:eastAsia="en-US"/>
    </w:rPr>
  </w:style>
  <w:style w:type="table" w:customStyle="1" w:styleId="Tabelamrea3">
    <w:name w:val="Tabela – mreža3"/>
    <w:basedOn w:val="Navadnatabela"/>
    <w:next w:val="Tabelamrea"/>
    <w:rsid w:val="0020767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tvarnokazalo1">
    <w:name w:val="index 1"/>
    <w:basedOn w:val="Navaden"/>
    <w:next w:val="Navaden"/>
    <w:autoRedefine/>
    <w:rsid w:val="00207671"/>
    <w:pPr>
      <w:ind w:left="200" w:hanging="200"/>
      <w:jc w:val="both"/>
    </w:pPr>
    <w:rPr>
      <w:rFonts w:ascii="Calibri" w:hAnsi="Calibri"/>
      <w:sz w:val="20"/>
      <w:szCs w:val="20"/>
      <w:lang w:eastAsia="en-US"/>
    </w:rPr>
  </w:style>
  <w:style w:type="paragraph" w:styleId="Stvarnokazalo2">
    <w:name w:val="index 2"/>
    <w:basedOn w:val="Navaden"/>
    <w:next w:val="Navaden"/>
    <w:autoRedefine/>
    <w:rsid w:val="00207671"/>
    <w:pPr>
      <w:ind w:left="400" w:hanging="200"/>
      <w:jc w:val="both"/>
    </w:pPr>
    <w:rPr>
      <w:rFonts w:ascii="Calibri" w:hAnsi="Calibri"/>
      <w:sz w:val="20"/>
      <w:szCs w:val="20"/>
      <w:lang w:eastAsia="en-US"/>
    </w:rPr>
  </w:style>
  <w:style w:type="paragraph" w:styleId="Stvarnokazalo3">
    <w:name w:val="index 3"/>
    <w:basedOn w:val="Navaden"/>
    <w:next w:val="Navaden"/>
    <w:autoRedefine/>
    <w:rsid w:val="00207671"/>
    <w:pPr>
      <w:ind w:left="600" w:hanging="200"/>
      <w:jc w:val="both"/>
    </w:pPr>
    <w:rPr>
      <w:rFonts w:ascii="Calibri" w:hAnsi="Calibri"/>
      <w:sz w:val="20"/>
      <w:szCs w:val="20"/>
      <w:lang w:eastAsia="en-US"/>
    </w:rPr>
  </w:style>
  <w:style w:type="paragraph" w:styleId="Stvarnokazalo4">
    <w:name w:val="index 4"/>
    <w:basedOn w:val="Navaden"/>
    <w:next w:val="Navaden"/>
    <w:autoRedefine/>
    <w:rsid w:val="00207671"/>
    <w:pPr>
      <w:ind w:left="800" w:hanging="200"/>
      <w:jc w:val="both"/>
    </w:pPr>
    <w:rPr>
      <w:rFonts w:ascii="Calibri" w:hAnsi="Calibri"/>
      <w:sz w:val="20"/>
      <w:szCs w:val="20"/>
      <w:lang w:eastAsia="en-US"/>
    </w:rPr>
  </w:style>
  <w:style w:type="paragraph" w:styleId="Stvarnokazalo5">
    <w:name w:val="index 5"/>
    <w:basedOn w:val="Navaden"/>
    <w:next w:val="Navaden"/>
    <w:autoRedefine/>
    <w:rsid w:val="00207671"/>
    <w:pPr>
      <w:ind w:left="1000" w:hanging="200"/>
      <w:jc w:val="both"/>
    </w:pPr>
    <w:rPr>
      <w:rFonts w:ascii="Calibri" w:hAnsi="Calibri"/>
      <w:sz w:val="20"/>
      <w:szCs w:val="20"/>
      <w:lang w:eastAsia="en-US"/>
    </w:rPr>
  </w:style>
  <w:style w:type="paragraph" w:styleId="Stvarnokazalo6">
    <w:name w:val="index 6"/>
    <w:basedOn w:val="Navaden"/>
    <w:next w:val="Navaden"/>
    <w:autoRedefine/>
    <w:rsid w:val="00207671"/>
    <w:pPr>
      <w:ind w:left="1200" w:hanging="200"/>
      <w:jc w:val="both"/>
    </w:pPr>
    <w:rPr>
      <w:rFonts w:ascii="Calibri" w:hAnsi="Calibri"/>
      <w:sz w:val="20"/>
      <w:szCs w:val="20"/>
      <w:lang w:eastAsia="en-US"/>
    </w:rPr>
  </w:style>
  <w:style w:type="paragraph" w:styleId="Stvarnokazalo7">
    <w:name w:val="index 7"/>
    <w:basedOn w:val="Navaden"/>
    <w:next w:val="Navaden"/>
    <w:autoRedefine/>
    <w:rsid w:val="00207671"/>
    <w:pPr>
      <w:ind w:left="1400" w:hanging="200"/>
      <w:jc w:val="both"/>
    </w:pPr>
    <w:rPr>
      <w:rFonts w:ascii="Calibri" w:hAnsi="Calibri"/>
      <w:sz w:val="20"/>
      <w:szCs w:val="20"/>
      <w:lang w:eastAsia="en-US"/>
    </w:rPr>
  </w:style>
  <w:style w:type="paragraph" w:styleId="Stvarnokazalo8">
    <w:name w:val="index 8"/>
    <w:basedOn w:val="Navaden"/>
    <w:next w:val="Navaden"/>
    <w:autoRedefine/>
    <w:rsid w:val="00207671"/>
    <w:pPr>
      <w:ind w:left="1600" w:hanging="200"/>
      <w:jc w:val="both"/>
    </w:pPr>
    <w:rPr>
      <w:rFonts w:ascii="Calibri" w:hAnsi="Calibri"/>
      <w:sz w:val="20"/>
      <w:szCs w:val="20"/>
      <w:lang w:eastAsia="en-US"/>
    </w:rPr>
  </w:style>
  <w:style w:type="paragraph" w:styleId="Stvarnokazalo9">
    <w:name w:val="index 9"/>
    <w:basedOn w:val="Navaden"/>
    <w:next w:val="Navaden"/>
    <w:autoRedefine/>
    <w:rsid w:val="00207671"/>
    <w:pPr>
      <w:ind w:left="1800" w:hanging="200"/>
      <w:jc w:val="both"/>
    </w:pPr>
    <w:rPr>
      <w:rFonts w:ascii="Calibri" w:hAnsi="Calibri"/>
      <w:sz w:val="20"/>
      <w:szCs w:val="20"/>
      <w:lang w:eastAsia="en-US"/>
    </w:rPr>
  </w:style>
  <w:style w:type="paragraph" w:styleId="Stvarnokazalo-naslov">
    <w:name w:val="index heading"/>
    <w:basedOn w:val="Navaden"/>
    <w:next w:val="Stvarnokazalo1"/>
    <w:rsid w:val="00207671"/>
    <w:pPr>
      <w:spacing w:before="120" w:after="120"/>
      <w:jc w:val="both"/>
    </w:pPr>
    <w:rPr>
      <w:rFonts w:ascii="Calibri" w:hAnsi="Calibri"/>
      <w:b/>
      <w:bCs/>
      <w:i/>
      <w:iCs/>
      <w:sz w:val="20"/>
      <w:szCs w:val="20"/>
      <w:lang w:eastAsia="en-US"/>
    </w:rPr>
  </w:style>
  <w:style w:type="character" w:styleId="Konnaopomba-sklic">
    <w:name w:val="endnote reference"/>
    <w:rsid w:val="00207671"/>
    <w:rPr>
      <w:vertAlign w:val="superscript"/>
    </w:rPr>
  </w:style>
  <w:style w:type="character" w:styleId="SledenaHiperpovezava">
    <w:name w:val="FollowedHyperlink"/>
    <w:uiPriority w:val="99"/>
    <w:rsid w:val="00207671"/>
    <w:rPr>
      <w:color w:val="800080"/>
      <w:u w:val="single"/>
    </w:rPr>
  </w:style>
  <w:style w:type="paragraph" w:customStyle="1" w:styleId="Pa6">
    <w:name w:val="Pa6"/>
    <w:basedOn w:val="Navaden"/>
    <w:next w:val="Navaden"/>
    <w:uiPriority w:val="99"/>
    <w:rsid w:val="00207671"/>
    <w:pPr>
      <w:autoSpaceDE w:val="0"/>
      <w:autoSpaceDN w:val="0"/>
      <w:adjustRightInd w:val="0"/>
      <w:spacing w:line="201" w:lineRule="atLeast"/>
    </w:pPr>
    <w:rPr>
      <w:rFonts w:ascii="Arial" w:hAnsi="Arial" w:cs="Arial"/>
    </w:rPr>
  </w:style>
  <w:style w:type="character" w:styleId="Krepko">
    <w:name w:val="Strong"/>
    <w:qFormat/>
    <w:rsid w:val="00715A75"/>
    <w:rPr>
      <w:b/>
    </w:rPr>
  </w:style>
  <w:style w:type="paragraph" w:customStyle="1" w:styleId="tevilnatoka">
    <w:name w:val="tevilnatoka"/>
    <w:basedOn w:val="Navaden"/>
    <w:rsid w:val="00715A75"/>
    <w:pPr>
      <w:spacing w:before="100" w:beforeAutospacing="1" w:after="100" w:afterAutospacing="1"/>
    </w:pPr>
  </w:style>
  <w:style w:type="paragraph" w:customStyle="1" w:styleId="Odstavekseznama1">
    <w:name w:val="Odstavek seznama1"/>
    <w:basedOn w:val="Navaden"/>
    <w:uiPriority w:val="34"/>
    <w:qFormat/>
    <w:rsid w:val="00DE6F9E"/>
    <w:pPr>
      <w:suppressAutoHyphens/>
      <w:ind w:left="708"/>
    </w:pPr>
    <w:rPr>
      <w:lang w:eastAsia="ar-SA"/>
    </w:rPr>
  </w:style>
  <w:style w:type="paragraph" w:customStyle="1" w:styleId="Point0number">
    <w:name w:val="Point 0 (number)"/>
    <w:basedOn w:val="Navaden"/>
    <w:rsid w:val="008A0916"/>
    <w:pPr>
      <w:numPr>
        <w:numId w:val="24"/>
      </w:numPr>
      <w:tabs>
        <w:tab w:val="clear" w:pos="850"/>
        <w:tab w:val="num" w:pos="360"/>
      </w:tabs>
      <w:spacing w:before="120" w:after="120"/>
      <w:ind w:left="0" w:firstLine="0"/>
      <w:jc w:val="both"/>
    </w:pPr>
    <w:rPr>
      <w:rFonts w:eastAsia="Calibri"/>
      <w:szCs w:val="22"/>
      <w:lang w:bidi="sl-SI"/>
    </w:rPr>
  </w:style>
  <w:style w:type="paragraph" w:customStyle="1" w:styleId="Point1number">
    <w:name w:val="Point 1 (number)"/>
    <w:basedOn w:val="Navaden"/>
    <w:rsid w:val="008A0916"/>
    <w:pPr>
      <w:numPr>
        <w:ilvl w:val="2"/>
        <w:numId w:val="24"/>
      </w:numPr>
      <w:tabs>
        <w:tab w:val="clear" w:pos="1417"/>
        <w:tab w:val="num" w:pos="360"/>
      </w:tabs>
      <w:spacing w:before="120" w:after="120"/>
      <w:ind w:left="0" w:firstLine="0"/>
      <w:jc w:val="both"/>
    </w:pPr>
    <w:rPr>
      <w:rFonts w:eastAsia="Calibri"/>
      <w:szCs w:val="22"/>
      <w:lang w:bidi="sl-SI"/>
    </w:rPr>
  </w:style>
  <w:style w:type="paragraph" w:customStyle="1" w:styleId="Point2number">
    <w:name w:val="Point 2 (number)"/>
    <w:basedOn w:val="Navaden"/>
    <w:rsid w:val="008A0916"/>
    <w:pPr>
      <w:tabs>
        <w:tab w:val="num" w:pos="360"/>
      </w:tabs>
      <w:spacing w:before="120" w:after="120"/>
      <w:jc w:val="both"/>
    </w:pPr>
    <w:rPr>
      <w:rFonts w:eastAsia="Calibri"/>
      <w:szCs w:val="22"/>
      <w:lang w:bidi="sl-SI"/>
    </w:rPr>
  </w:style>
  <w:style w:type="paragraph" w:customStyle="1" w:styleId="Point3number">
    <w:name w:val="Point 3 (number)"/>
    <w:basedOn w:val="Navaden"/>
    <w:rsid w:val="008A0916"/>
    <w:pPr>
      <w:tabs>
        <w:tab w:val="num" w:pos="360"/>
      </w:tabs>
      <w:spacing w:before="120" w:after="120"/>
      <w:jc w:val="both"/>
    </w:pPr>
    <w:rPr>
      <w:rFonts w:eastAsia="Calibri"/>
      <w:szCs w:val="22"/>
      <w:lang w:bidi="sl-SI"/>
    </w:rPr>
  </w:style>
  <w:style w:type="paragraph" w:customStyle="1" w:styleId="Point0letter">
    <w:name w:val="Point 0 (letter)"/>
    <w:basedOn w:val="Navaden"/>
    <w:rsid w:val="008A0916"/>
    <w:pPr>
      <w:tabs>
        <w:tab w:val="num" w:pos="360"/>
      </w:tabs>
      <w:spacing w:before="120" w:after="120"/>
      <w:jc w:val="both"/>
    </w:pPr>
    <w:rPr>
      <w:rFonts w:eastAsia="Calibri"/>
      <w:szCs w:val="22"/>
      <w:lang w:bidi="sl-SI"/>
    </w:rPr>
  </w:style>
  <w:style w:type="paragraph" w:customStyle="1" w:styleId="Point1letter">
    <w:name w:val="Point 1 (letter)"/>
    <w:basedOn w:val="Navaden"/>
    <w:rsid w:val="008A0916"/>
    <w:pPr>
      <w:tabs>
        <w:tab w:val="num" w:pos="360"/>
      </w:tabs>
      <w:spacing w:before="120" w:after="120"/>
      <w:jc w:val="both"/>
    </w:pPr>
    <w:rPr>
      <w:rFonts w:eastAsia="Calibri"/>
      <w:szCs w:val="22"/>
      <w:lang w:bidi="sl-SI"/>
    </w:rPr>
  </w:style>
  <w:style w:type="paragraph" w:customStyle="1" w:styleId="Point2letter">
    <w:name w:val="Point 2 (letter)"/>
    <w:basedOn w:val="Navaden"/>
    <w:rsid w:val="008A0916"/>
    <w:pPr>
      <w:tabs>
        <w:tab w:val="num" w:pos="360"/>
      </w:tabs>
      <w:spacing w:before="120" w:after="120"/>
      <w:jc w:val="both"/>
    </w:pPr>
    <w:rPr>
      <w:rFonts w:eastAsia="Calibri"/>
      <w:szCs w:val="22"/>
      <w:lang w:bidi="sl-SI"/>
    </w:rPr>
  </w:style>
  <w:style w:type="paragraph" w:customStyle="1" w:styleId="Point3letter">
    <w:name w:val="Point 3 (letter)"/>
    <w:basedOn w:val="Navaden"/>
    <w:rsid w:val="008A0916"/>
    <w:pPr>
      <w:tabs>
        <w:tab w:val="num" w:pos="360"/>
      </w:tabs>
      <w:spacing w:before="120" w:after="120"/>
      <w:jc w:val="both"/>
    </w:pPr>
    <w:rPr>
      <w:rFonts w:eastAsia="Calibri"/>
      <w:szCs w:val="22"/>
      <w:lang w:bidi="sl-SI"/>
    </w:rPr>
  </w:style>
  <w:style w:type="paragraph" w:customStyle="1" w:styleId="Point4letter">
    <w:name w:val="Point 4 (letter)"/>
    <w:basedOn w:val="Navaden"/>
    <w:rsid w:val="008A0916"/>
    <w:pPr>
      <w:tabs>
        <w:tab w:val="num" w:pos="360"/>
      </w:tabs>
      <w:spacing w:before="120" w:after="120"/>
      <w:jc w:val="both"/>
    </w:pPr>
    <w:rPr>
      <w:rFonts w:eastAsia="Calibri"/>
      <w:szCs w:val="22"/>
      <w:lang w:bidi="sl-SI"/>
    </w:rPr>
  </w:style>
  <w:style w:type="paragraph" w:customStyle="1" w:styleId="Telobesedila22">
    <w:name w:val="Telo besedila 22"/>
    <w:basedOn w:val="Navaden"/>
    <w:rsid w:val="00415C51"/>
    <w:pPr>
      <w:jc w:val="both"/>
    </w:pPr>
    <w:rPr>
      <w:b/>
      <w:sz w:val="22"/>
      <w:lang w:eastAsia="en-US"/>
    </w:rPr>
  </w:style>
  <w:style w:type="paragraph" w:customStyle="1" w:styleId="Telobesedila32">
    <w:name w:val="Telo besedila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Indent21">
    <w:name w:val="Body Text Indent 21"/>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pPr>
    <w:rPr>
      <w:rFonts w:ascii="Century Schoolbook" w:hAnsi="Century Schoolbook"/>
      <w:szCs w:val="20"/>
    </w:rPr>
  </w:style>
  <w:style w:type="paragraph" w:customStyle="1" w:styleId="xl24">
    <w:name w:val="xl24"/>
    <w:basedOn w:val="Navaden"/>
    <w:rsid w:val="00415C51"/>
    <w:pPr>
      <w:spacing w:before="100" w:after="100"/>
      <w:textAlignment w:val="center"/>
    </w:pPr>
    <w:rPr>
      <w:rFonts w:ascii="Arial" w:hAnsi="Arial"/>
      <w:szCs w:val="20"/>
    </w:rPr>
  </w:style>
  <w:style w:type="paragraph" w:styleId="Navaden-zamik">
    <w:name w:val="Normal Indent"/>
    <w:basedOn w:val="Navaden"/>
    <w:rsid w:val="00415C51"/>
    <w:pPr>
      <w:tabs>
        <w:tab w:val="num" w:pos="360"/>
      </w:tabs>
      <w:ind w:left="340" w:hanging="340"/>
    </w:pPr>
    <w:rPr>
      <w:sz w:val="22"/>
      <w:szCs w:val="20"/>
    </w:rPr>
  </w:style>
  <w:style w:type="paragraph" w:styleId="Telobesedila-zamik3">
    <w:name w:val="Body Text Indent 3"/>
    <w:basedOn w:val="Navaden"/>
    <w:link w:val="Telobesedila-zamik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hanging="207"/>
      <w:jc w:val="both"/>
    </w:pPr>
    <w:rPr>
      <w:szCs w:val="20"/>
    </w:rPr>
  </w:style>
  <w:style w:type="character" w:customStyle="1" w:styleId="Telobesedila-zamik3Znak">
    <w:name w:val="Telo besedila - zamik 3 Znak"/>
    <w:basedOn w:val="Privzetapisavaodstavka"/>
    <w:link w:val="Telobesedila-zamik3"/>
    <w:rsid w:val="00415C51"/>
    <w:rPr>
      <w:sz w:val="24"/>
    </w:rPr>
  </w:style>
  <w:style w:type="paragraph" w:customStyle="1" w:styleId="1tekstjn">
    <w:name w:val="1tekst_jn"/>
    <w:basedOn w:val="Navaden"/>
    <w:rsid w:val="00415C51"/>
    <w:pPr>
      <w:tabs>
        <w:tab w:val="left" w:pos="567"/>
      </w:tabs>
      <w:spacing w:before="120"/>
      <w:ind w:left="567" w:hanging="567"/>
      <w:jc w:val="both"/>
    </w:pPr>
    <w:rPr>
      <w:rFonts w:ascii="Arial" w:hAnsi="Arial"/>
      <w:kern w:val="18"/>
      <w:sz w:val="20"/>
      <w:szCs w:val="20"/>
    </w:rPr>
  </w:style>
  <w:style w:type="paragraph" w:customStyle="1" w:styleId="kriterij">
    <w:name w:val="kriterij"/>
    <w:basedOn w:val="Navaden"/>
    <w:rsid w:val="00415C51"/>
    <w:pPr>
      <w:keepNext/>
      <w:tabs>
        <w:tab w:val="num" w:pos="360"/>
        <w:tab w:val="left" w:pos="720"/>
        <w:tab w:val="left" w:pos="1440"/>
        <w:tab w:val="left" w:pos="2160"/>
        <w:tab w:val="left" w:pos="2880"/>
        <w:tab w:val="left" w:pos="3600"/>
        <w:tab w:val="left" w:pos="4320"/>
        <w:tab w:val="left" w:pos="5040"/>
        <w:tab w:val="left" w:pos="5760"/>
        <w:tab w:val="left" w:pos="6480"/>
        <w:tab w:val="left" w:pos="7200"/>
        <w:tab w:val="left" w:pos="7920"/>
      </w:tabs>
      <w:spacing w:after="240"/>
      <w:ind w:left="360" w:hanging="360"/>
      <w:jc w:val="both"/>
    </w:pPr>
    <w:rPr>
      <w:b/>
      <w:szCs w:val="20"/>
    </w:rPr>
  </w:style>
  <w:style w:type="paragraph" w:customStyle="1" w:styleId="alineje">
    <w:name w:val="alineje"/>
    <w:basedOn w:val="Navaden"/>
    <w:rsid w:val="00415C51"/>
    <w:pPr>
      <w:tabs>
        <w:tab w:val="num" w:pos="360"/>
      </w:tabs>
      <w:ind w:left="284" w:hanging="284"/>
    </w:pPr>
    <w:rPr>
      <w:szCs w:val="20"/>
    </w:rPr>
  </w:style>
  <w:style w:type="paragraph" w:customStyle="1" w:styleId="PlainText1">
    <w:name w:val="Plain Text1"/>
    <w:basedOn w:val="Navaden"/>
    <w:rsid w:val="00415C51"/>
    <w:pPr>
      <w:widowControl w:val="0"/>
    </w:pPr>
    <w:rPr>
      <w:sz w:val="20"/>
      <w:szCs w:val="20"/>
    </w:rPr>
  </w:style>
  <w:style w:type="paragraph" w:customStyle="1" w:styleId="Standardtho">
    <w:name w:val="Standardtho"/>
    <w:basedOn w:val="Navaden"/>
    <w:rsid w:val="00415C51"/>
    <w:rPr>
      <w:sz w:val="20"/>
      <w:szCs w:val="20"/>
      <w:lang w:val="en-GB" w:eastAsia="en-US"/>
    </w:rPr>
  </w:style>
  <w:style w:type="paragraph" w:customStyle="1" w:styleId="NavadenF">
    <w:name w:val="Navaden¬.F"/>
    <w:rsid w:val="00415C51"/>
    <w:pPr>
      <w:autoSpaceDE w:val="0"/>
      <w:autoSpaceDN w:val="0"/>
      <w:adjustRightInd w:val="0"/>
    </w:pPr>
    <w:rPr>
      <w:sz w:val="24"/>
      <w:szCs w:val="24"/>
    </w:rPr>
  </w:style>
  <w:style w:type="character" w:customStyle="1" w:styleId="cataloguedetail-doctitle">
    <w:name w:val="cataloguedetail-doctitle"/>
    <w:rsid w:val="00415C51"/>
  </w:style>
  <w:style w:type="paragraph" w:customStyle="1" w:styleId="BodyText33">
    <w:name w:val="Body Text 33"/>
    <w:basedOn w:val="Navaden"/>
    <w:link w:val="BodyText3Znak"/>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customStyle="1" w:styleId="BodyText3Znak">
    <w:name w:val="Body Text 3 Znak"/>
    <w:link w:val="BodyText33"/>
    <w:rsid w:val="00415C51"/>
    <w:rPr>
      <w:sz w:val="24"/>
    </w:rPr>
  </w:style>
  <w:style w:type="paragraph" w:customStyle="1" w:styleId="BodyText32">
    <w:name w:val="Body Text 32"/>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Cs w:val="20"/>
    </w:rPr>
  </w:style>
  <w:style w:type="paragraph" w:customStyle="1" w:styleId="BodyText24">
    <w:name w:val="Body Text 24"/>
    <w:basedOn w:val="Navaden"/>
    <w:rsid w:val="00415C5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HTML-oblikovano">
    <w:name w:val="HTML Preformatted"/>
    <w:basedOn w:val="Navaden"/>
    <w:link w:val="HTML-oblikovanoZnak"/>
    <w:rsid w:val="00415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15C51"/>
    <w:rPr>
      <w:rFonts w:ascii="Courier New" w:hAnsi="Courier New" w:cs="Courier New"/>
      <w:color w:val="000000"/>
      <w:sz w:val="18"/>
      <w:szCs w:val="18"/>
    </w:rPr>
  </w:style>
  <w:style w:type="paragraph" w:customStyle="1" w:styleId="Znak1">
    <w:name w:val="Znak1"/>
    <w:basedOn w:val="Navaden"/>
    <w:rsid w:val="00415C51"/>
    <w:pPr>
      <w:spacing w:after="160" w:line="240" w:lineRule="exact"/>
    </w:pPr>
    <w:rPr>
      <w:rFonts w:ascii="Tahoma" w:hAnsi="Tahoma"/>
      <w:sz w:val="20"/>
      <w:szCs w:val="20"/>
    </w:rPr>
  </w:style>
  <w:style w:type="character" w:styleId="tevilkavrstice">
    <w:name w:val="line number"/>
    <w:rsid w:val="00415C51"/>
  </w:style>
  <w:style w:type="paragraph" w:customStyle="1" w:styleId="xl65">
    <w:name w:val="xl65"/>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66">
    <w:name w:val="xl66"/>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7">
    <w:name w:val="xl67"/>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415C51"/>
    <w:pPr>
      <w:pBdr>
        <w:top w:val="single" w:sz="4" w:space="0" w:color="auto"/>
        <w:left w:val="single" w:sz="4" w:space="0" w:color="auto"/>
        <w:right w:val="single" w:sz="4" w:space="0" w:color="auto"/>
      </w:pBdr>
      <w:shd w:val="clear" w:color="000000" w:fill="C0C0C0"/>
      <w:spacing w:before="100" w:beforeAutospacing="1" w:after="100" w:afterAutospacing="1"/>
      <w:jc w:val="center"/>
      <w:textAlignment w:val="top"/>
    </w:pPr>
    <w:rPr>
      <w:color w:val="000000"/>
    </w:rPr>
  </w:style>
  <w:style w:type="paragraph" w:customStyle="1" w:styleId="xl69">
    <w:name w:val="xl69"/>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70">
    <w:name w:val="xl70"/>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415C51"/>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415C51"/>
    <w:pPr>
      <w:spacing w:before="100" w:beforeAutospacing="1" w:after="100" w:afterAutospacing="1"/>
    </w:pPr>
  </w:style>
  <w:style w:type="table" w:customStyle="1" w:styleId="Tabelamrea4">
    <w:name w:val="Tabela – mreža4"/>
    <w:basedOn w:val="Navadnatabela"/>
    <w:next w:val="Tabelamrea"/>
    <w:rsid w:val="00147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2">
    <w:name w:val="Tabela – mreža12"/>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rsid w:val="001470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uiPriority w:val="39"/>
    <w:rsid w:val="00A770E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uiPriority w:val="39"/>
    <w:rsid w:val="00CE3BE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avaden"/>
    <w:rsid w:val="00D36B9C"/>
    <w:rPr>
      <w:rFonts w:ascii="Calibri" w:eastAsiaTheme="minorHAnsi" w:hAnsi="Calibri" w:cs="Calibri"/>
      <w:sz w:val="22"/>
      <w:szCs w:val="22"/>
    </w:rPr>
  </w:style>
  <w:style w:type="paragraph" w:customStyle="1" w:styleId="odstavek">
    <w:name w:val="odstavek"/>
    <w:basedOn w:val="Navaden"/>
    <w:rsid w:val="00956D08"/>
    <w:pPr>
      <w:spacing w:before="100" w:beforeAutospacing="1" w:after="100" w:afterAutospacing="1"/>
    </w:pPr>
  </w:style>
  <w:style w:type="paragraph" w:customStyle="1" w:styleId="alineazaodstavkom">
    <w:name w:val="alineazaodstavkom"/>
    <w:basedOn w:val="Navaden"/>
    <w:rsid w:val="00956D0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0963">
      <w:bodyDiv w:val="1"/>
      <w:marLeft w:val="0"/>
      <w:marRight w:val="0"/>
      <w:marTop w:val="0"/>
      <w:marBottom w:val="0"/>
      <w:divBdr>
        <w:top w:val="none" w:sz="0" w:space="0" w:color="auto"/>
        <w:left w:val="none" w:sz="0" w:space="0" w:color="auto"/>
        <w:bottom w:val="none" w:sz="0" w:space="0" w:color="auto"/>
        <w:right w:val="none" w:sz="0" w:space="0" w:color="auto"/>
      </w:divBdr>
    </w:div>
    <w:div w:id="363209709">
      <w:bodyDiv w:val="1"/>
      <w:marLeft w:val="0"/>
      <w:marRight w:val="0"/>
      <w:marTop w:val="0"/>
      <w:marBottom w:val="0"/>
      <w:divBdr>
        <w:top w:val="none" w:sz="0" w:space="0" w:color="auto"/>
        <w:left w:val="none" w:sz="0" w:space="0" w:color="auto"/>
        <w:bottom w:val="none" w:sz="0" w:space="0" w:color="auto"/>
        <w:right w:val="none" w:sz="0" w:space="0" w:color="auto"/>
      </w:divBdr>
    </w:div>
    <w:div w:id="692999160">
      <w:bodyDiv w:val="1"/>
      <w:marLeft w:val="0"/>
      <w:marRight w:val="0"/>
      <w:marTop w:val="0"/>
      <w:marBottom w:val="0"/>
      <w:divBdr>
        <w:top w:val="none" w:sz="0" w:space="0" w:color="auto"/>
        <w:left w:val="none" w:sz="0" w:space="0" w:color="auto"/>
        <w:bottom w:val="none" w:sz="0" w:space="0" w:color="auto"/>
        <w:right w:val="none" w:sz="0" w:space="0" w:color="auto"/>
      </w:divBdr>
    </w:div>
    <w:div w:id="859974808">
      <w:bodyDiv w:val="1"/>
      <w:marLeft w:val="0"/>
      <w:marRight w:val="0"/>
      <w:marTop w:val="0"/>
      <w:marBottom w:val="0"/>
      <w:divBdr>
        <w:top w:val="none" w:sz="0" w:space="0" w:color="auto"/>
        <w:left w:val="none" w:sz="0" w:space="0" w:color="auto"/>
        <w:bottom w:val="none" w:sz="0" w:space="0" w:color="auto"/>
        <w:right w:val="none" w:sz="0" w:space="0" w:color="auto"/>
      </w:divBdr>
    </w:div>
    <w:div w:id="1028213111">
      <w:bodyDiv w:val="1"/>
      <w:marLeft w:val="0"/>
      <w:marRight w:val="0"/>
      <w:marTop w:val="0"/>
      <w:marBottom w:val="0"/>
      <w:divBdr>
        <w:top w:val="none" w:sz="0" w:space="0" w:color="auto"/>
        <w:left w:val="none" w:sz="0" w:space="0" w:color="auto"/>
        <w:bottom w:val="none" w:sz="0" w:space="0" w:color="auto"/>
        <w:right w:val="none" w:sz="0" w:space="0" w:color="auto"/>
      </w:divBdr>
    </w:div>
    <w:div w:id="1187792179">
      <w:bodyDiv w:val="1"/>
      <w:marLeft w:val="0"/>
      <w:marRight w:val="0"/>
      <w:marTop w:val="0"/>
      <w:marBottom w:val="0"/>
      <w:divBdr>
        <w:top w:val="none" w:sz="0" w:space="0" w:color="auto"/>
        <w:left w:val="none" w:sz="0" w:space="0" w:color="auto"/>
        <w:bottom w:val="none" w:sz="0" w:space="0" w:color="auto"/>
        <w:right w:val="none" w:sz="0" w:space="0" w:color="auto"/>
      </w:divBdr>
    </w:div>
    <w:div w:id="1760905217">
      <w:bodyDiv w:val="1"/>
      <w:marLeft w:val="0"/>
      <w:marRight w:val="0"/>
      <w:marTop w:val="0"/>
      <w:marBottom w:val="0"/>
      <w:divBdr>
        <w:top w:val="none" w:sz="0" w:space="0" w:color="auto"/>
        <w:left w:val="none" w:sz="0" w:space="0" w:color="auto"/>
        <w:bottom w:val="none" w:sz="0" w:space="0" w:color="auto"/>
        <w:right w:val="none" w:sz="0" w:space="0" w:color="auto"/>
      </w:divBdr>
    </w:div>
    <w:div w:id="2092728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http://www.pisrs.si/Pis.web/pregledPredpisa?id=URED8400"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2.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djn.mju.gov.si/sistem-javnega-narocanja/pravno-varstvo" TargetMode="External"/><Relationship Id="rId25" Type="http://schemas.openxmlformats.org/officeDocument/2006/relationships/header" Target="header4.xm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oter" Target="footer1.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32" Type="http://schemas.openxmlformats.org/officeDocument/2006/relationships/header" Target="header7.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header" Target="header3.xml"/><Relationship Id="rId28" Type="http://schemas.openxmlformats.org/officeDocument/2006/relationships/footer" Target="footer5.xml"/><Relationship Id="rId10" Type="http://schemas.openxmlformats.org/officeDocument/2006/relationships/hyperlink" Target="https://ejn.gov.si" TargetMode="External"/><Relationship Id="rId19" Type="http://schemas.openxmlformats.org/officeDocument/2006/relationships/header" Target="header1.xml"/><Relationship Id="rId31"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 TargetMode="External"/><Relationship Id="rId22" Type="http://schemas.openxmlformats.org/officeDocument/2006/relationships/footer" Target="footer2.xml"/><Relationship Id="rId27" Type="http://schemas.openxmlformats.org/officeDocument/2006/relationships/header" Target="header5.xml"/><Relationship Id="rId30" Type="http://schemas.openxmlformats.org/officeDocument/2006/relationships/footer" Target="footer6.xml"/><Relationship Id="rId35" Type="http://schemas.openxmlformats.org/officeDocument/2006/relationships/theme" Target="theme/theme1.xml"/><Relationship Id="rId8" Type="http://schemas.openxmlformats.org/officeDocument/2006/relationships/hyperlink" Target="https://ejn.gov.si/"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99747-FD47-4A61-98A4-3B49F5B1E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17695</Words>
  <Characters>108882</Characters>
  <Application>Microsoft Office Word</Application>
  <DocSecurity>0</DocSecurity>
  <Lines>907</Lines>
  <Paragraphs>252</Paragraphs>
  <ScaleCrop>false</ScaleCrop>
  <HeadingPairs>
    <vt:vector size="2" baseType="variant">
      <vt:variant>
        <vt:lpstr>Naslov</vt:lpstr>
      </vt:variant>
      <vt:variant>
        <vt:i4>1</vt:i4>
      </vt:variant>
    </vt:vector>
  </HeadingPairs>
  <TitlesOfParts>
    <vt:vector size="1" baseType="lpstr">
      <vt:lpstr/>
    </vt:vector>
  </TitlesOfParts>
  <Company>MZIP</Company>
  <LinksUpToDate>false</LinksUpToDate>
  <CharactersWithSpaces>126325</CharactersWithSpaces>
  <SharedDoc>false</SharedDoc>
  <HLinks>
    <vt:vector size="48" baseType="variant">
      <vt:variant>
        <vt:i4>5898308</vt:i4>
      </vt:variant>
      <vt:variant>
        <vt:i4>21</vt:i4>
      </vt:variant>
      <vt:variant>
        <vt:i4>0</vt:i4>
      </vt:variant>
      <vt:variant>
        <vt:i4>5</vt:i4>
      </vt:variant>
      <vt:variant>
        <vt:lpwstr>http://www.djn.mju.gov.si/sistem-javnega-narocanja/pravno-varstvo</vt:lpwstr>
      </vt:variant>
      <vt:variant>
        <vt:lpwstr/>
      </vt:variant>
      <vt:variant>
        <vt:i4>4456557</vt:i4>
      </vt:variant>
      <vt:variant>
        <vt:i4>18</vt:i4>
      </vt:variant>
      <vt:variant>
        <vt:i4>0</vt:i4>
      </vt:variant>
      <vt:variant>
        <vt:i4>5</vt:i4>
      </vt:variant>
      <vt:variant>
        <vt:lpwstr>http://www.enarocanje.si/_ESPD/</vt:lpwstr>
      </vt:variant>
      <vt:variant>
        <vt:lpwstr/>
      </vt:variant>
      <vt:variant>
        <vt:i4>786519</vt:i4>
      </vt:variant>
      <vt:variant>
        <vt:i4>15</vt:i4>
      </vt:variant>
      <vt:variant>
        <vt:i4>0</vt:i4>
      </vt:variant>
      <vt:variant>
        <vt:i4>5</vt:i4>
      </vt:variant>
      <vt:variant>
        <vt:lpwstr>http://www.enarocanje.si/</vt:lpwstr>
      </vt:variant>
      <vt:variant>
        <vt:lpwstr/>
      </vt:variant>
      <vt:variant>
        <vt:i4>786519</vt:i4>
      </vt:variant>
      <vt:variant>
        <vt:i4>12</vt:i4>
      </vt:variant>
      <vt:variant>
        <vt:i4>0</vt:i4>
      </vt:variant>
      <vt:variant>
        <vt:i4>5</vt:i4>
      </vt:variant>
      <vt:variant>
        <vt:lpwstr>http://www.enarocanje.si/</vt:lpwstr>
      </vt:variant>
      <vt:variant>
        <vt:lpwstr/>
      </vt:variant>
      <vt:variant>
        <vt:i4>8192041</vt:i4>
      </vt:variant>
      <vt:variant>
        <vt:i4>9</vt:i4>
      </vt:variant>
      <vt:variant>
        <vt:i4>0</vt:i4>
      </vt:variant>
      <vt:variant>
        <vt:i4>5</vt:i4>
      </vt:variant>
      <vt:variant>
        <vt:lpwstr>https://ejn.gov.si/</vt:lpwstr>
      </vt:variant>
      <vt:variant>
        <vt:lpwstr/>
      </vt:variant>
      <vt:variant>
        <vt:i4>8192041</vt:i4>
      </vt:variant>
      <vt:variant>
        <vt:i4>6</vt:i4>
      </vt:variant>
      <vt:variant>
        <vt:i4>0</vt:i4>
      </vt:variant>
      <vt:variant>
        <vt:i4>5</vt:i4>
      </vt:variant>
      <vt:variant>
        <vt:lpwstr>https://ejn.gov.si/</vt:lpwstr>
      </vt:variant>
      <vt:variant>
        <vt:lpwstr/>
      </vt:variant>
      <vt:variant>
        <vt:i4>8192041</vt:i4>
      </vt:variant>
      <vt:variant>
        <vt:i4>3</vt:i4>
      </vt:variant>
      <vt:variant>
        <vt:i4>0</vt:i4>
      </vt:variant>
      <vt:variant>
        <vt:i4>5</vt:i4>
      </vt:variant>
      <vt:variant>
        <vt:lpwstr>https://ejn.gov.si/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Sonja.Grasic@gov.si</dc:creator>
  <cp:keywords/>
  <cp:lastModifiedBy>Sonja Grašič</cp:lastModifiedBy>
  <cp:revision>3</cp:revision>
  <cp:lastPrinted>2024-10-03T07:57:00Z</cp:lastPrinted>
  <dcterms:created xsi:type="dcterms:W3CDTF">2024-10-07T07:32:00Z</dcterms:created>
  <dcterms:modified xsi:type="dcterms:W3CDTF">2024-10-07T07:33:00Z</dcterms:modified>
</cp:coreProperties>
</file>